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D61E055" w14:textId="77777777" w:rsidR="0085549E" w:rsidRPr="00C73436" w:rsidRDefault="00896187" w:rsidP="00943556">
      <w:pPr>
        <w:jc w:val="center"/>
      </w:pPr>
      <w:r w:rsidRPr="00C73436">
        <w:rPr>
          <w:noProof/>
          <w:lang w:eastAsia="et-EE"/>
        </w:rPr>
        <w:drawing>
          <wp:anchor distT="0" distB="0" distL="114300" distR="114300" simplePos="0" relativeHeight="251657216" behindDoc="0" locked="0" layoutInCell="1" allowOverlap="1" wp14:anchorId="73A6804B" wp14:editId="5594B129">
            <wp:simplePos x="0" y="0"/>
            <wp:positionH relativeFrom="column">
              <wp:posOffset>2357755</wp:posOffset>
            </wp:positionH>
            <wp:positionV relativeFrom="paragraph">
              <wp:posOffset>-99060</wp:posOffset>
            </wp:positionV>
            <wp:extent cx="1394460" cy="1356360"/>
            <wp:effectExtent l="1905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 cstate="print"/>
                    <a:srcRect/>
                    <a:stretch>
                      <a:fillRect/>
                    </a:stretch>
                  </pic:blipFill>
                  <pic:spPr bwMode="auto">
                    <a:xfrm>
                      <a:off x="0" y="0"/>
                      <a:ext cx="1394460" cy="1356360"/>
                    </a:xfrm>
                    <a:prstGeom prst="rect">
                      <a:avLst/>
                    </a:prstGeom>
                    <a:noFill/>
                    <a:ln w="9525">
                      <a:noFill/>
                      <a:miter lim="800000"/>
                      <a:headEnd/>
                      <a:tailEnd/>
                    </a:ln>
                  </pic:spPr>
                </pic:pic>
              </a:graphicData>
            </a:graphic>
          </wp:anchor>
        </w:drawing>
      </w:r>
    </w:p>
    <w:p w14:paraId="2EE81763" w14:textId="77777777" w:rsidR="00943556" w:rsidRPr="00C73436" w:rsidRDefault="00943556"/>
    <w:p w14:paraId="18D60A35" w14:textId="77777777" w:rsidR="00943556" w:rsidRPr="00C73436" w:rsidRDefault="00943556">
      <w:pPr>
        <w:rPr>
          <w:sz w:val="36"/>
        </w:rPr>
      </w:pPr>
    </w:p>
    <w:p w14:paraId="6652538A" w14:textId="77777777" w:rsidR="00440F70" w:rsidRPr="00C73436" w:rsidRDefault="00440F70" w:rsidP="003E4FE5">
      <w:pPr>
        <w:jc w:val="center"/>
        <w:rPr>
          <w:sz w:val="32"/>
          <w:szCs w:val="32"/>
        </w:rPr>
      </w:pPr>
    </w:p>
    <w:p w14:paraId="7F5BCF7D" w14:textId="77777777" w:rsidR="00440F70" w:rsidRPr="00C73436" w:rsidRDefault="00440F70" w:rsidP="003E4FE5">
      <w:pPr>
        <w:jc w:val="center"/>
        <w:rPr>
          <w:sz w:val="32"/>
          <w:szCs w:val="32"/>
        </w:rPr>
      </w:pPr>
    </w:p>
    <w:p w14:paraId="0033E001" w14:textId="77777777" w:rsidR="00440F70" w:rsidRPr="00C73436" w:rsidRDefault="00440F70" w:rsidP="003E4FE5">
      <w:pPr>
        <w:jc w:val="center"/>
        <w:rPr>
          <w:sz w:val="32"/>
          <w:szCs w:val="32"/>
        </w:rPr>
      </w:pPr>
    </w:p>
    <w:p w14:paraId="612547ED" w14:textId="77777777" w:rsidR="00440F70" w:rsidRPr="00C73436" w:rsidRDefault="00440F70" w:rsidP="003E4FE5">
      <w:pPr>
        <w:jc w:val="center"/>
        <w:rPr>
          <w:sz w:val="32"/>
          <w:szCs w:val="32"/>
        </w:rPr>
      </w:pPr>
    </w:p>
    <w:p w14:paraId="6E452677" w14:textId="77777777" w:rsidR="003E4FE5" w:rsidRPr="00C73436" w:rsidRDefault="0085549E" w:rsidP="003E4FE5">
      <w:pPr>
        <w:jc w:val="center"/>
        <w:rPr>
          <w:sz w:val="32"/>
          <w:szCs w:val="32"/>
        </w:rPr>
      </w:pPr>
      <w:r w:rsidRPr="00C73436">
        <w:rPr>
          <w:sz w:val="32"/>
          <w:szCs w:val="32"/>
        </w:rPr>
        <w:t>Võru maakond Misso vald Misso alevik</w:t>
      </w:r>
    </w:p>
    <w:p w14:paraId="6DE18383" w14:textId="77777777" w:rsidR="0085549E" w:rsidRPr="00C73436" w:rsidRDefault="0085549E" w:rsidP="003E4FE5">
      <w:pPr>
        <w:jc w:val="center"/>
        <w:rPr>
          <w:sz w:val="32"/>
          <w:szCs w:val="32"/>
        </w:rPr>
      </w:pPr>
    </w:p>
    <w:p w14:paraId="7F7F2229" w14:textId="77777777" w:rsidR="0085549E" w:rsidRPr="00C73436" w:rsidRDefault="0085549E" w:rsidP="003E4FE5">
      <w:pPr>
        <w:jc w:val="center"/>
        <w:rPr>
          <w:b/>
          <w:sz w:val="48"/>
          <w:szCs w:val="48"/>
        </w:rPr>
      </w:pPr>
      <w:r w:rsidRPr="00C73436">
        <w:rPr>
          <w:b/>
          <w:sz w:val="48"/>
          <w:szCs w:val="48"/>
        </w:rPr>
        <w:t>MISSO ALEVIKU OSA</w:t>
      </w:r>
    </w:p>
    <w:p w14:paraId="4B4E7C8D" w14:textId="77777777" w:rsidR="0085549E" w:rsidRPr="00C73436" w:rsidRDefault="0085549E" w:rsidP="003E4FE5">
      <w:pPr>
        <w:jc w:val="center"/>
        <w:rPr>
          <w:b/>
          <w:sz w:val="48"/>
          <w:szCs w:val="48"/>
        </w:rPr>
      </w:pPr>
      <w:r w:rsidRPr="00C73436">
        <w:rPr>
          <w:b/>
          <w:sz w:val="48"/>
          <w:szCs w:val="48"/>
        </w:rPr>
        <w:t>DETAILPLANEERING</w:t>
      </w:r>
    </w:p>
    <w:p w14:paraId="1D0CF83A" w14:textId="77777777" w:rsidR="0085549E" w:rsidRPr="00C73436" w:rsidRDefault="0085549E" w:rsidP="003E4FE5">
      <w:pPr>
        <w:jc w:val="center"/>
        <w:rPr>
          <w:b/>
          <w:sz w:val="48"/>
          <w:szCs w:val="48"/>
        </w:rPr>
      </w:pPr>
    </w:p>
    <w:p w14:paraId="159B9C18" w14:textId="77777777" w:rsidR="00440F70" w:rsidRPr="00C73436" w:rsidRDefault="00440F70" w:rsidP="003E4FE5">
      <w:pPr>
        <w:jc w:val="center"/>
        <w:rPr>
          <w:b/>
          <w:sz w:val="48"/>
          <w:szCs w:val="48"/>
        </w:rPr>
      </w:pPr>
    </w:p>
    <w:p w14:paraId="0DC00217" w14:textId="77777777" w:rsidR="0085549E" w:rsidRPr="00C73436" w:rsidRDefault="001137A3" w:rsidP="003E4FE5">
      <w:pPr>
        <w:jc w:val="center"/>
        <w:rPr>
          <w:sz w:val="36"/>
          <w:szCs w:val="36"/>
        </w:rPr>
      </w:pPr>
      <w:r w:rsidRPr="00C73436">
        <w:rPr>
          <w:sz w:val="36"/>
          <w:szCs w:val="36"/>
        </w:rPr>
        <w:t>Köide I</w:t>
      </w:r>
    </w:p>
    <w:p w14:paraId="1A1CD6C4" w14:textId="77777777" w:rsidR="00440F70" w:rsidRPr="00C73436" w:rsidRDefault="00440F70" w:rsidP="003E4FE5">
      <w:pPr>
        <w:jc w:val="center"/>
        <w:rPr>
          <w:sz w:val="36"/>
          <w:szCs w:val="36"/>
        </w:rPr>
      </w:pPr>
      <w:r w:rsidRPr="00C73436">
        <w:rPr>
          <w:sz w:val="36"/>
          <w:szCs w:val="36"/>
        </w:rPr>
        <w:t>PÕHILAHENDUS</w:t>
      </w:r>
    </w:p>
    <w:p w14:paraId="5F67EFB3" w14:textId="77777777" w:rsidR="001137A3" w:rsidRPr="00C73436" w:rsidRDefault="001137A3" w:rsidP="003E4FE5">
      <w:pPr>
        <w:jc w:val="center"/>
        <w:rPr>
          <w:sz w:val="36"/>
          <w:szCs w:val="36"/>
        </w:rPr>
      </w:pPr>
      <w:r w:rsidRPr="00C73436">
        <w:rPr>
          <w:sz w:val="36"/>
          <w:szCs w:val="36"/>
        </w:rPr>
        <w:t>SELETUSKIRI</w:t>
      </w:r>
      <w:r w:rsidR="00943556" w:rsidRPr="00C73436">
        <w:rPr>
          <w:sz w:val="36"/>
          <w:szCs w:val="36"/>
        </w:rPr>
        <w:t xml:space="preserve"> ja JOONISED</w:t>
      </w:r>
      <w:r w:rsidR="00EC71AC" w:rsidRPr="00C73436">
        <w:rPr>
          <w:sz w:val="36"/>
          <w:szCs w:val="36"/>
        </w:rPr>
        <w:t xml:space="preserve"> </w:t>
      </w:r>
    </w:p>
    <w:p w14:paraId="31637F58" w14:textId="77777777" w:rsidR="00814FB7" w:rsidRPr="00C73436" w:rsidRDefault="00814FB7">
      <w:pPr>
        <w:rPr>
          <w:sz w:val="28"/>
        </w:rPr>
      </w:pPr>
    </w:p>
    <w:p w14:paraId="51191A3A" w14:textId="77777777" w:rsidR="00EE306F" w:rsidRPr="00C73436" w:rsidRDefault="00EE306F">
      <w:pPr>
        <w:rPr>
          <w:sz w:val="28"/>
        </w:rPr>
      </w:pPr>
    </w:p>
    <w:p w14:paraId="4B0FF2F2" w14:textId="77777777" w:rsidR="00EE306F" w:rsidRPr="00C73436" w:rsidRDefault="00EE306F">
      <w:pPr>
        <w:rPr>
          <w:sz w:val="28"/>
        </w:rPr>
      </w:pPr>
    </w:p>
    <w:p w14:paraId="3DE7F984" w14:textId="77777777" w:rsidR="00EE306F" w:rsidRPr="00C73436" w:rsidRDefault="00EE306F">
      <w:pPr>
        <w:rPr>
          <w:sz w:val="28"/>
        </w:rPr>
      </w:pPr>
    </w:p>
    <w:p w14:paraId="075C215C" w14:textId="77777777" w:rsidR="00EE306F" w:rsidRPr="00C73436" w:rsidRDefault="00EE306F">
      <w:pPr>
        <w:rPr>
          <w:sz w:val="28"/>
        </w:rPr>
      </w:pPr>
    </w:p>
    <w:p w14:paraId="7478892E" w14:textId="77777777" w:rsidR="00EE306F" w:rsidRPr="00C73436" w:rsidRDefault="00EE306F">
      <w:pPr>
        <w:rPr>
          <w:sz w:val="28"/>
        </w:rPr>
      </w:pPr>
    </w:p>
    <w:p w14:paraId="4F33A3D8" w14:textId="77777777" w:rsidR="0085549E" w:rsidRPr="00C73436" w:rsidRDefault="0085549E">
      <w:pPr>
        <w:rPr>
          <w:sz w:val="28"/>
        </w:rPr>
      </w:pPr>
    </w:p>
    <w:p w14:paraId="0B21724F" w14:textId="77777777" w:rsidR="00440F70" w:rsidRPr="00C73436" w:rsidRDefault="00440F70">
      <w:pPr>
        <w:rPr>
          <w:sz w:val="28"/>
        </w:rPr>
      </w:pPr>
    </w:p>
    <w:p w14:paraId="1D2AF633" w14:textId="77777777" w:rsidR="0085549E" w:rsidRPr="00C73436" w:rsidRDefault="0085549E">
      <w:pPr>
        <w:rPr>
          <w:sz w:val="28"/>
        </w:rPr>
      </w:pPr>
    </w:p>
    <w:p w14:paraId="1433D088" w14:textId="77777777" w:rsidR="00814FB7" w:rsidRPr="00C73436" w:rsidRDefault="00814FB7">
      <w:pPr>
        <w:rPr>
          <w:sz w:val="28"/>
        </w:rPr>
      </w:pPr>
    </w:p>
    <w:p w14:paraId="22D3A842" w14:textId="77777777" w:rsidR="00814FB7" w:rsidRPr="00C73436" w:rsidRDefault="00E11F79">
      <w:pPr>
        <w:rPr>
          <w:sz w:val="28"/>
        </w:rPr>
      </w:pPr>
      <w:r w:rsidRPr="00C73436">
        <w:rPr>
          <w:sz w:val="28"/>
        </w:rPr>
        <w:t>Koostaja:</w:t>
      </w:r>
      <w:r w:rsidR="000F5FCA" w:rsidRPr="00C73436">
        <w:rPr>
          <w:sz w:val="28"/>
        </w:rPr>
        <w:tab/>
      </w:r>
      <w:r w:rsidR="000F5FCA" w:rsidRPr="00C73436">
        <w:rPr>
          <w:sz w:val="28"/>
        </w:rPr>
        <w:tab/>
      </w:r>
      <w:r w:rsidR="000F5FCA" w:rsidRPr="00C73436">
        <w:rPr>
          <w:sz w:val="28"/>
        </w:rPr>
        <w:tab/>
      </w:r>
      <w:r w:rsidR="000F5FCA" w:rsidRPr="00C73436">
        <w:rPr>
          <w:sz w:val="28"/>
        </w:rPr>
        <w:tab/>
      </w:r>
      <w:r w:rsidR="000F5FCA" w:rsidRPr="00C73436">
        <w:rPr>
          <w:sz w:val="28"/>
        </w:rPr>
        <w:tab/>
      </w:r>
      <w:r w:rsidR="000F5FCA" w:rsidRPr="00C73436">
        <w:rPr>
          <w:sz w:val="28"/>
        </w:rPr>
        <w:tab/>
        <w:t>Tellija:</w:t>
      </w:r>
      <w:r w:rsidRPr="00C73436">
        <w:rPr>
          <w:sz w:val="28"/>
        </w:rPr>
        <w:t xml:space="preserve"> </w:t>
      </w:r>
      <w:r w:rsidR="000F5FCA" w:rsidRPr="00C73436">
        <w:rPr>
          <w:sz w:val="28"/>
        </w:rPr>
        <w:tab/>
      </w:r>
      <w:r w:rsidR="000F5FCA" w:rsidRPr="00C73436">
        <w:rPr>
          <w:sz w:val="28"/>
        </w:rPr>
        <w:tab/>
      </w:r>
      <w:r w:rsidR="000F5FCA" w:rsidRPr="00C73436">
        <w:rPr>
          <w:sz w:val="28"/>
        </w:rPr>
        <w:tab/>
      </w:r>
      <w:r w:rsidR="00814FB7" w:rsidRPr="00C73436">
        <w:rPr>
          <w:sz w:val="28"/>
        </w:rPr>
        <w:t xml:space="preserve"> </w:t>
      </w:r>
    </w:p>
    <w:p w14:paraId="2CEA9DF5" w14:textId="77777777" w:rsidR="0085549E" w:rsidRPr="00C73436" w:rsidRDefault="0085549E">
      <w:pPr>
        <w:rPr>
          <w:sz w:val="28"/>
        </w:rPr>
      </w:pPr>
    </w:p>
    <w:p w14:paraId="3FBA7966" w14:textId="77777777" w:rsidR="0085549E" w:rsidRPr="00C73436" w:rsidRDefault="0085549E">
      <w:pPr>
        <w:rPr>
          <w:sz w:val="16"/>
          <w:szCs w:val="16"/>
        </w:rPr>
      </w:pPr>
      <w:r w:rsidRPr="00C73436">
        <w:rPr>
          <w:sz w:val="16"/>
          <w:szCs w:val="16"/>
        </w:rPr>
        <w:t>……………………………</w:t>
      </w:r>
      <w:r w:rsidR="000F5FCA" w:rsidRPr="00C73436">
        <w:rPr>
          <w:sz w:val="16"/>
          <w:szCs w:val="16"/>
        </w:rPr>
        <w:t>………………………………</w:t>
      </w:r>
      <w:r w:rsidR="000F5FCA" w:rsidRPr="00C73436">
        <w:rPr>
          <w:sz w:val="16"/>
          <w:szCs w:val="16"/>
        </w:rPr>
        <w:tab/>
      </w:r>
      <w:r w:rsidR="000F5FCA" w:rsidRPr="00C73436">
        <w:rPr>
          <w:sz w:val="16"/>
          <w:szCs w:val="16"/>
        </w:rPr>
        <w:tab/>
        <w:t>……………………………………………………………</w:t>
      </w:r>
    </w:p>
    <w:p w14:paraId="6FD01D23" w14:textId="77777777" w:rsidR="0085549E" w:rsidRPr="00C73436" w:rsidRDefault="00307B5A">
      <w:pPr>
        <w:rPr>
          <w:sz w:val="28"/>
        </w:rPr>
      </w:pPr>
      <w:r w:rsidRPr="00C73436">
        <w:rPr>
          <w:sz w:val="28"/>
        </w:rPr>
        <w:t>Krislyn Prants</w:t>
      </w:r>
      <w:r w:rsidR="000F5FCA" w:rsidRPr="00C73436">
        <w:rPr>
          <w:sz w:val="28"/>
        </w:rPr>
        <w:tab/>
      </w:r>
      <w:r w:rsidR="000F5FCA" w:rsidRPr="00C73436">
        <w:rPr>
          <w:sz w:val="28"/>
        </w:rPr>
        <w:tab/>
      </w:r>
      <w:r w:rsidR="000F5FCA" w:rsidRPr="00C73436">
        <w:rPr>
          <w:sz w:val="28"/>
        </w:rPr>
        <w:tab/>
      </w:r>
      <w:r w:rsidR="000F5FCA" w:rsidRPr="00C73436">
        <w:rPr>
          <w:sz w:val="28"/>
        </w:rPr>
        <w:tab/>
      </w:r>
      <w:r w:rsidR="000F5FCA" w:rsidRPr="00C73436">
        <w:rPr>
          <w:sz w:val="28"/>
        </w:rPr>
        <w:tab/>
      </w:r>
      <w:r w:rsidR="00B43F2D" w:rsidRPr="00C73436">
        <w:rPr>
          <w:sz w:val="28"/>
        </w:rPr>
        <w:t>Misso Vallavalitsus</w:t>
      </w:r>
    </w:p>
    <w:p w14:paraId="1DFAB4D0" w14:textId="77777777" w:rsidR="00B43F2D" w:rsidRPr="00C73436" w:rsidRDefault="004E0E89">
      <w:pPr>
        <w:rPr>
          <w:sz w:val="28"/>
        </w:rPr>
      </w:pPr>
      <w:r w:rsidRPr="00C73436">
        <w:rPr>
          <w:sz w:val="28"/>
        </w:rPr>
        <w:t>p</w:t>
      </w:r>
      <w:r w:rsidR="00B43F2D" w:rsidRPr="00C73436">
        <w:rPr>
          <w:sz w:val="28"/>
        </w:rPr>
        <w:t>laneerija</w:t>
      </w:r>
      <w:r w:rsidR="00B43F2D" w:rsidRPr="00C73436">
        <w:rPr>
          <w:sz w:val="28"/>
        </w:rPr>
        <w:tab/>
      </w:r>
      <w:r w:rsidR="00B43F2D" w:rsidRPr="00C73436">
        <w:rPr>
          <w:sz w:val="28"/>
        </w:rPr>
        <w:tab/>
      </w:r>
      <w:r w:rsidR="00B43F2D" w:rsidRPr="00C73436">
        <w:rPr>
          <w:sz w:val="28"/>
        </w:rPr>
        <w:tab/>
      </w:r>
      <w:r w:rsidR="00B43F2D" w:rsidRPr="00C73436">
        <w:rPr>
          <w:sz w:val="28"/>
        </w:rPr>
        <w:tab/>
      </w:r>
      <w:r w:rsidR="00B43F2D" w:rsidRPr="00C73436">
        <w:rPr>
          <w:sz w:val="28"/>
        </w:rPr>
        <w:tab/>
      </w:r>
      <w:r w:rsidR="00B43F2D" w:rsidRPr="00C73436">
        <w:rPr>
          <w:sz w:val="28"/>
        </w:rPr>
        <w:tab/>
        <w:t>Lembit Sikk</w:t>
      </w:r>
    </w:p>
    <w:p w14:paraId="35F75506" w14:textId="77777777" w:rsidR="000F5FCA" w:rsidRPr="00C73436" w:rsidRDefault="00B43F2D" w:rsidP="00B43F2D">
      <w:pPr>
        <w:rPr>
          <w:sz w:val="20"/>
        </w:rPr>
      </w:pPr>
      <w:r w:rsidRPr="00C73436">
        <w:rPr>
          <w:sz w:val="28"/>
        </w:rPr>
        <w:t>(</w:t>
      </w:r>
      <w:r w:rsidRPr="00C73436">
        <w:rPr>
          <w:sz w:val="20"/>
        </w:rPr>
        <w:t>EMÜ Diplom nr LD 003236</w:t>
      </w:r>
      <w:r w:rsidRPr="00C73436">
        <w:t xml:space="preserve"> </w:t>
      </w:r>
      <w:r w:rsidRPr="00C73436">
        <w:rPr>
          <w:sz w:val="20"/>
        </w:rPr>
        <w:t xml:space="preserve">  21.06.2011)</w:t>
      </w:r>
      <w:r w:rsidRPr="00C73436">
        <w:rPr>
          <w:sz w:val="20"/>
        </w:rPr>
        <w:tab/>
      </w:r>
      <w:r w:rsidRPr="00C73436">
        <w:rPr>
          <w:sz w:val="20"/>
        </w:rPr>
        <w:tab/>
      </w:r>
      <w:r w:rsidRPr="00C73436">
        <w:rPr>
          <w:sz w:val="20"/>
        </w:rPr>
        <w:tab/>
      </w:r>
      <w:r w:rsidRPr="00C73436">
        <w:rPr>
          <w:sz w:val="28"/>
        </w:rPr>
        <w:t>vallavanem</w:t>
      </w:r>
    </w:p>
    <w:p w14:paraId="6C858944" w14:textId="77777777" w:rsidR="000F5FCA" w:rsidRPr="00C73436" w:rsidRDefault="000F5FCA">
      <w:pPr>
        <w:rPr>
          <w:sz w:val="28"/>
        </w:rPr>
      </w:pPr>
      <w:r w:rsidRPr="00C73436">
        <w:rPr>
          <w:sz w:val="28"/>
        </w:rPr>
        <w:tab/>
      </w:r>
      <w:r w:rsidRPr="00C73436">
        <w:rPr>
          <w:sz w:val="28"/>
        </w:rPr>
        <w:tab/>
      </w:r>
      <w:r w:rsidRPr="00C73436">
        <w:rPr>
          <w:sz w:val="28"/>
        </w:rPr>
        <w:tab/>
      </w:r>
      <w:r w:rsidRPr="00C73436">
        <w:rPr>
          <w:sz w:val="28"/>
        </w:rPr>
        <w:tab/>
      </w:r>
      <w:r w:rsidRPr="00C73436">
        <w:rPr>
          <w:sz w:val="28"/>
        </w:rPr>
        <w:tab/>
      </w:r>
      <w:r w:rsidRPr="00C73436">
        <w:rPr>
          <w:sz w:val="28"/>
        </w:rPr>
        <w:tab/>
      </w:r>
      <w:r w:rsidRPr="00C73436">
        <w:rPr>
          <w:sz w:val="28"/>
        </w:rPr>
        <w:tab/>
      </w:r>
    </w:p>
    <w:p w14:paraId="59EFD77C" w14:textId="77777777" w:rsidR="00EE306F" w:rsidRPr="00C73436" w:rsidRDefault="00EE306F">
      <w:pPr>
        <w:rPr>
          <w:sz w:val="28"/>
        </w:rPr>
      </w:pPr>
    </w:p>
    <w:p w14:paraId="612A8B88" w14:textId="77777777" w:rsidR="0085549E" w:rsidRPr="00C73436" w:rsidRDefault="0085549E">
      <w:pPr>
        <w:rPr>
          <w:sz w:val="28"/>
        </w:rPr>
      </w:pPr>
    </w:p>
    <w:p w14:paraId="3837D84B" w14:textId="77777777" w:rsidR="0085549E" w:rsidRPr="00C73436" w:rsidRDefault="00233EDA" w:rsidP="00440F70">
      <w:pPr>
        <w:jc w:val="center"/>
        <w:rPr>
          <w:sz w:val="28"/>
        </w:rPr>
      </w:pPr>
      <w:r w:rsidRPr="00C73436">
        <w:rPr>
          <w:sz w:val="28"/>
        </w:rPr>
        <w:t xml:space="preserve">2015 </w:t>
      </w:r>
      <w:r w:rsidR="00440F70" w:rsidRPr="00C73436">
        <w:rPr>
          <w:sz w:val="28"/>
        </w:rPr>
        <w:t>Misso</w:t>
      </w:r>
    </w:p>
    <w:p w14:paraId="517180B3" w14:textId="77777777" w:rsidR="0085549E" w:rsidRPr="00C73436" w:rsidRDefault="0085549E">
      <w:pPr>
        <w:rPr>
          <w:sz w:val="28"/>
        </w:rPr>
      </w:pPr>
    </w:p>
    <w:p w14:paraId="0A632980" w14:textId="77777777" w:rsidR="004F6CCA" w:rsidRPr="00C73436" w:rsidRDefault="004F6CCA" w:rsidP="004F6CCA"/>
    <w:p w14:paraId="193BB825" w14:textId="77777777" w:rsidR="00C73C3E" w:rsidRPr="00C73436" w:rsidRDefault="00814FB7" w:rsidP="00C73C3E">
      <w:pPr>
        <w:pStyle w:val="Heading2"/>
        <w:numPr>
          <w:ilvl w:val="0"/>
          <w:numId w:val="0"/>
        </w:numPr>
        <w:tabs>
          <w:tab w:val="left" w:pos="0"/>
        </w:tabs>
        <w:jc w:val="left"/>
        <w:rPr>
          <w:b/>
          <w:sz w:val="32"/>
          <w:szCs w:val="32"/>
        </w:rPr>
      </w:pPr>
      <w:bookmarkStart w:id="0" w:name="_Ref243813863"/>
      <w:bookmarkStart w:id="1" w:name="_Toc243814041"/>
      <w:bookmarkStart w:id="2" w:name="_Toc243814237"/>
      <w:bookmarkStart w:id="3" w:name="_Toc245225652"/>
      <w:bookmarkStart w:id="4" w:name="_Toc256172436"/>
      <w:bookmarkStart w:id="5" w:name="_Toc256517445"/>
      <w:bookmarkStart w:id="6" w:name="_Toc257114128"/>
      <w:bookmarkStart w:id="7" w:name="_Toc257114424"/>
      <w:bookmarkStart w:id="8" w:name="_Toc269806005"/>
      <w:bookmarkStart w:id="9" w:name="_Toc269806050"/>
      <w:bookmarkStart w:id="10" w:name="_Toc270513940"/>
      <w:bookmarkStart w:id="11" w:name="_Toc281442233"/>
      <w:bookmarkStart w:id="12" w:name="_Toc405771858"/>
      <w:bookmarkStart w:id="13" w:name="_Toc406502209"/>
      <w:bookmarkStart w:id="14" w:name="_Toc411518211"/>
      <w:bookmarkStart w:id="15" w:name="_Toc422188458"/>
      <w:bookmarkStart w:id="16" w:name="_Toc424162258"/>
      <w:bookmarkStart w:id="17" w:name="_Toc428749406"/>
      <w:bookmarkStart w:id="18" w:name="_Toc436172025"/>
      <w:bookmarkStart w:id="19" w:name="_Toc436172144"/>
      <w:r w:rsidRPr="00C73436">
        <w:rPr>
          <w:b/>
          <w:sz w:val="32"/>
          <w:szCs w:val="32"/>
        </w:rPr>
        <w:lastRenderedPageBreak/>
        <w:t>SISUKORD</w:t>
      </w:r>
      <w:bookmarkStart w:id="20" w:name="_Ref243813689"/>
      <w:bookmarkStart w:id="21" w:name="_Toc243814042"/>
      <w:bookmarkStart w:id="22" w:name="_Toc243814238"/>
      <w:bookmarkStart w:id="23" w:name="_Toc245225653"/>
      <w:bookmarkStart w:id="24" w:name="_Toc256172437"/>
      <w:bookmarkStart w:id="25" w:name="_Toc25651744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37B2C7BE" w14:textId="6E0A6B13" w:rsidR="00A6798F" w:rsidRPr="00C73436" w:rsidRDefault="00224E89" w:rsidP="00A6798F">
      <w:pPr>
        <w:pStyle w:val="TOC2"/>
        <w:rPr>
          <w:rFonts w:asciiTheme="minorHAnsi" w:eastAsiaTheme="minorEastAsia" w:hAnsiTheme="minorHAnsi" w:cstheme="minorBidi"/>
          <w:b w:val="0"/>
          <w:bCs w:val="0"/>
          <w:sz w:val="22"/>
          <w:szCs w:val="22"/>
          <w:lang w:eastAsia="et-EE"/>
        </w:rPr>
      </w:pPr>
      <w:r w:rsidRPr="00C73436">
        <w:fldChar w:fldCharType="begin"/>
      </w:r>
      <w:r w:rsidR="00C73C3E" w:rsidRPr="00C73436">
        <w:instrText xml:space="preserve"> TOC \o "1-3" \h \z \u </w:instrText>
      </w:r>
      <w:r w:rsidRPr="00C73436">
        <w:fldChar w:fldCharType="separate"/>
      </w:r>
    </w:p>
    <w:p w14:paraId="60A58CB4" w14:textId="77777777" w:rsidR="00A6798F" w:rsidRPr="00C73436" w:rsidRDefault="00D969F3">
      <w:pPr>
        <w:pStyle w:val="TOC2"/>
        <w:tabs>
          <w:tab w:val="left" w:pos="660"/>
        </w:tabs>
        <w:rPr>
          <w:rFonts w:asciiTheme="minorHAnsi" w:eastAsiaTheme="minorEastAsia" w:hAnsiTheme="minorHAnsi" w:cstheme="minorBidi"/>
          <w:b w:val="0"/>
          <w:bCs w:val="0"/>
          <w:sz w:val="22"/>
          <w:szCs w:val="22"/>
          <w:lang w:eastAsia="et-EE"/>
        </w:rPr>
      </w:pPr>
      <w:hyperlink w:anchor="_Toc436172146" w:history="1">
        <w:r w:rsidR="00A6798F" w:rsidRPr="00C73436">
          <w:rPr>
            <w:rStyle w:val="Hyperlink"/>
            <w:color w:val="auto"/>
            <w:u w:val="none"/>
          </w:rPr>
          <w:t>1.</w:t>
        </w:r>
        <w:r w:rsidR="00A6798F" w:rsidRPr="00C73436">
          <w:rPr>
            <w:rFonts w:asciiTheme="minorHAnsi" w:eastAsiaTheme="minorEastAsia" w:hAnsiTheme="minorHAnsi" w:cstheme="minorBidi"/>
            <w:b w:val="0"/>
            <w:bCs w:val="0"/>
            <w:sz w:val="22"/>
            <w:szCs w:val="22"/>
            <w:lang w:eastAsia="et-EE"/>
          </w:rPr>
          <w:tab/>
        </w:r>
        <w:r w:rsidR="00A6798F" w:rsidRPr="00C73436">
          <w:rPr>
            <w:rStyle w:val="Hyperlink"/>
            <w:color w:val="auto"/>
            <w:u w:val="none"/>
          </w:rPr>
          <w:t>DETAILPLANEERINGU ASUKOHT, LÄHTEANDMED JA EESMÄRK</w:t>
        </w:r>
        <w:r w:rsidR="00A6798F" w:rsidRPr="00C73436">
          <w:rPr>
            <w:webHidden/>
          </w:rPr>
          <w:tab/>
        </w:r>
        <w:r w:rsidR="00A6798F" w:rsidRPr="00C73436">
          <w:rPr>
            <w:webHidden/>
          </w:rPr>
          <w:fldChar w:fldCharType="begin"/>
        </w:r>
        <w:r w:rsidR="00A6798F" w:rsidRPr="00C73436">
          <w:rPr>
            <w:webHidden/>
          </w:rPr>
          <w:instrText xml:space="preserve"> PAGEREF _Toc436172146 \h </w:instrText>
        </w:r>
        <w:r w:rsidR="00A6798F" w:rsidRPr="00C73436">
          <w:rPr>
            <w:webHidden/>
          </w:rPr>
        </w:r>
        <w:r w:rsidR="00A6798F" w:rsidRPr="00C73436">
          <w:rPr>
            <w:webHidden/>
          </w:rPr>
          <w:fldChar w:fldCharType="separate"/>
        </w:r>
        <w:r w:rsidR="00A6798F" w:rsidRPr="00C73436">
          <w:rPr>
            <w:webHidden/>
          </w:rPr>
          <w:t>3</w:t>
        </w:r>
        <w:r w:rsidR="00A6798F" w:rsidRPr="00C73436">
          <w:rPr>
            <w:webHidden/>
          </w:rPr>
          <w:fldChar w:fldCharType="end"/>
        </w:r>
      </w:hyperlink>
    </w:p>
    <w:p w14:paraId="4A13B693" w14:textId="77777777" w:rsidR="00A6798F" w:rsidRPr="00C73436" w:rsidRDefault="00D969F3">
      <w:pPr>
        <w:pStyle w:val="TOC3"/>
        <w:tabs>
          <w:tab w:val="left" w:pos="1100"/>
          <w:tab w:val="right" w:leader="dot" w:pos="9616"/>
        </w:tabs>
        <w:rPr>
          <w:rFonts w:asciiTheme="minorHAnsi" w:eastAsiaTheme="minorEastAsia" w:hAnsiTheme="minorHAnsi" w:cstheme="minorBidi"/>
          <w:noProof/>
          <w:sz w:val="22"/>
          <w:szCs w:val="22"/>
          <w:lang w:eastAsia="et-EE"/>
        </w:rPr>
      </w:pPr>
      <w:hyperlink w:anchor="_Toc436172147" w:history="1">
        <w:r w:rsidR="00A6798F" w:rsidRPr="00C73436">
          <w:rPr>
            <w:rStyle w:val="Hyperlink"/>
            <w:noProof/>
            <w:color w:val="auto"/>
            <w:u w:val="none"/>
          </w:rPr>
          <w:t>1.1.</w:t>
        </w:r>
        <w:r w:rsidR="00A6798F" w:rsidRPr="00C73436">
          <w:rPr>
            <w:rFonts w:asciiTheme="minorHAnsi" w:eastAsiaTheme="minorEastAsia" w:hAnsiTheme="minorHAnsi" w:cstheme="minorBidi"/>
            <w:noProof/>
            <w:sz w:val="22"/>
            <w:szCs w:val="22"/>
            <w:lang w:eastAsia="et-EE"/>
          </w:rPr>
          <w:tab/>
        </w:r>
        <w:r w:rsidR="00A6798F" w:rsidRPr="00C73436">
          <w:rPr>
            <w:rStyle w:val="Hyperlink"/>
            <w:noProof/>
            <w:color w:val="auto"/>
            <w:u w:val="none"/>
          </w:rPr>
          <w:t>Planeeringuala asukoht</w:t>
        </w:r>
        <w:r w:rsidR="00A6798F" w:rsidRPr="00C73436">
          <w:rPr>
            <w:noProof/>
            <w:webHidden/>
          </w:rPr>
          <w:tab/>
        </w:r>
        <w:r w:rsidR="00A6798F" w:rsidRPr="00C73436">
          <w:rPr>
            <w:noProof/>
            <w:webHidden/>
          </w:rPr>
          <w:fldChar w:fldCharType="begin"/>
        </w:r>
        <w:r w:rsidR="00A6798F" w:rsidRPr="00C73436">
          <w:rPr>
            <w:noProof/>
            <w:webHidden/>
          </w:rPr>
          <w:instrText xml:space="preserve"> PAGEREF _Toc436172147 \h </w:instrText>
        </w:r>
        <w:r w:rsidR="00A6798F" w:rsidRPr="00C73436">
          <w:rPr>
            <w:noProof/>
            <w:webHidden/>
          </w:rPr>
        </w:r>
        <w:r w:rsidR="00A6798F" w:rsidRPr="00C73436">
          <w:rPr>
            <w:noProof/>
            <w:webHidden/>
          </w:rPr>
          <w:fldChar w:fldCharType="separate"/>
        </w:r>
        <w:r w:rsidR="00A6798F" w:rsidRPr="00C73436">
          <w:rPr>
            <w:noProof/>
            <w:webHidden/>
          </w:rPr>
          <w:t>3</w:t>
        </w:r>
        <w:r w:rsidR="00A6798F" w:rsidRPr="00C73436">
          <w:rPr>
            <w:noProof/>
            <w:webHidden/>
          </w:rPr>
          <w:fldChar w:fldCharType="end"/>
        </w:r>
      </w:hyperlink>
    </w:p>
    <w:p w14:paraId="714FEF6E" w14:textId="77777777" w:rsidR="00A6798F" w:rsidRPr="00C73436" w:rsidRDefault="00D969F3">
      <w:pPr>
        <w:pStyle w:val="TOC3"/>
        <w:tabs>
          <w:tab w:val="left" w:pos="1100"/>
          <w:tab w:val="right" w:leader="dot" w:pos="9616"/>
        </w:tabs>
        <w:rPr>
          <w:rFonts w:asciiTheme="minorHAnsi" w:eastAsiaTheme="minorEastAsia" w:hAnsiTheme="minorHAnsi" w:cstheme="minorBidi"/>
          <w:noProof/>
          <w:sz w:val="22"/>
          <w:szCs w:val="22"/>
          <w:lang w:eastAsia="et-EE"/>
        </w:rPr>
      </w:pPr>
      <w:hyperlink w:anchor="_Toc436172148" w:history="1">
        <w:r w:rsidR="00A6798F" w:rsidRPr="00C73436">
          <w:rPr>
            <w:rStyle w:val="Hyperlink"/>
            <w:noProof/>
            <w:color w:val="auto"/>
            <w:u w:val="none"/>
          </w:rPr>
          <w:t>1.2.</w:t>
        </w:r>
        <w:r w:rsidR="00A6798F" w:rsidRPr="00C73436">
          <w:rPr>
            <w:rFonts w:asciiTheme="minorHAnsi" w:eastAsiaTheme="minorEastAsia" w:hAnsiTheme="minorHAnsi" w:cstheme="minorBidi"/>
            <w:noProof/>
            <w:sz w:val="22"/>
            <w:szCs w:val="22"/>
            <w:lang w:eastAsia="et-EE"/>
          </w:rPr>
          <w:tab/>
        </w:r>
        <w:r w:rsidR="00A6798F" w:rsidRPr="00C73436">
          <w:rPr>
            <w:rStyle w:val="Hyperlink"/>
            <w:noProof/>
            <w:color w:val="auto"/>
            <w:u w:val="none"/>
          </w:rPr>
          <w:t>Detailplaneeringu alusmaterjalid ja lähteandmed</w:t>
        </w:r>
        <w:r w:rsidR="00A6798F" w:rsidRPr="00C73436">
          <w:rPr>
            <w:noProof/>
            <w:webHidden/>
          </w:rPr>
          <w:tab/>
        </w:r>
        <w:r w:rsidR="00A6798F" w:rsidRPr="00C73436">
          <w:rPr>
            <w:noProof/>
            <w:webHidden/>
          </w:rPr>
          <w:fldChar w:fldCharType="begin"/>
        </w:r>
        <w:r w:rsidR="00A6798F" w:rsidRPr="00C73436">
          <w:rPr>
            <w:noProof/>
            <w:webHidden/>
          </w:rPr>
          <w:instrText xml:space="preserve"> PAGEREF _Toc436172148 \h </w:instrText>
        </w:r>
        <w:r w:rsidR="00A6798F" w:rsidRPr="00C73436">
          <w:rPr>
            <w:noProof/>
            <w:webHidden/>
          </w:rPr>
        </w:r>
        <w:r w:rsidR="00A6798F" w:rsidRPr="00C73436">
          <w:rPr>
            <w:noProof/>
            <w:webHidden/>
          </w:rPr>
          <w:fldChar w:fldCharType="separate"/>
        </w:r>
        <w:r w:rsidR="00A6798F" w:rsidRPr="00C73436">
          <w:rPr>
            <w:noProof/>
            <w:webHidden/>
          </w:rPr>
          <w:t>4</w:t>
        </w:r>
        <w:r w:rsidR="00A6798F" w:rsidRPr="00C73436">
          <w:rPr>
            <w:noProof/>
            <w:webHidden/>
          </w:rPr>
          <w:fldChar w:fldCharType="end"/>
        </w:r>
      </w:hyperlink>
    </w:p>
    <w:p w14:paraId="22A13A7C" w14:textId="77777777" w:rsidR="00A6798F" w:rsidRPr="00C73436" w:rsidRDefault="00D969F3">
      <w:pPr>
        <w:pStyle w:val="TOC3"/>
        <w:tabs>
          <w:tab w:val="right" w:leader="dot" w:pos="9616"/>
        </w:tabs>
        <w:rPr>
          <w:rFonts w:asciiTheme="minorHAnsi" w:eastAsiaTheme="minorEastAsia" w:hAnsiTheme="minorHAnsi" w:cstheme="minorBidi"/>
          <w:noProof/>
          <w:sz w:val="22"/>
          <w:szCs w:val="22"/>
          <w:lang w:eastAsia="et-EE"/>
        </w:rPr>
      </w:pPr>
      <w:hyperlink w:anchor="_Toc436172149" w:history="1">
        <w:r w:rsidR="00A6798F" w:rsidRPr="00C73436">
          <w:rPr>
            <w:rStyle w:val="Hyperlink"/>
            <w:noProof/>
            <w:color w:val="auto"/>
            <w:u w:val="none"/>
          </w:rPr>
          <w:t>1.3 Detailplaneeringu koostamise alus ja eesmärk</w:t>
        </w:r>
        <w:r w:rsidR="00A6798F" w:rsidRPr="00C73436">
          <w:rPr>
            <w:noProof/>
            <w:webHidden/>
          </w:rPr>
          <w:tab/>
        </w:r>
        <w:r w:rsidR="00A6798F" w:rsidRPr="00C73436">
          <w:rPr>
            <w:noProof/>
            <w:webHidden/>
          </w:rPr>
          <w:fldChar w:fldCharType="begin"/>
        </w:r>
        <w:r w:rsidR="00A6798F" w:rsidRPr="00C73436">
          <w:rPr>
            <w:noProof/>
            <w:webHidden/>
          </w:rPr>
          <w:instrText xml:space="preserve"> PAGEREF _Toc436172149 \h </w:instrText>
        </w:r>
        <w:r w:rsidR="00A6798F" w:rsidRPr="00C73436">
          <w:rPr>
            <w:noProof/>
            <w:webHidden/>
          </w:rPr>
        </w:r>
        <w:r w:rsidR="00A6798F" w:rsidRPr="00C73436">
          <w:rPr>
            <w:noProof/>
            <w:webHidden/>
          </w:rPr>
          <w:fldChar w:fldCharType="separate"/>
        </w:r>
        <w:r w:rsidR="00A6798F" w:rsidRPr="00C73436">
          <w:rPr>
            <w:noProof/>
            <w:webHidden/>
          </w:rPr>
          <w:t>4</w:t>
        </w:r>
        <w:r w:rsidR="00A6798F" w:rsidRPr="00C73436">
          <w:rPr>
            <w:noProof/>
            <w:webHidden/>
          </w:rPr>
          <w:fldChar w:fldCharType="end"/>
        </w:r>
      </w:hyperlink>
    </w:p>
    <w:p w14:paraId="1E4D73B3" w14:textId="77777777" w:rsidR="00A6798F" w:rsidRPr="00C73436" w:rsidRDefault="00D969F3">
      <w:pPr>
        <w:pStyle w:val="TOC2"/>
        <w:rPr>
          <w:rFonts w:asciiTheme="minorHAnsi" w:eastAsiaTheme="minorEastAsia" w:hAnsiTheme="minorHAnsi" w:cstheme="minorBidi"/>
          <w:b w:val="0"/>
          <w:bCs w:val="0"/>
          <w:sz w:val="22"/>
          <w:szCs w:val="22"/>
          <w:lang w:eastAsia="et-EE"/>
        </w:rPr>
      </w:pPr>
      <w:hyperlink w:anchor="_Toc436172150" w:history="1">
        <w:r w:rsidR="00A6798F" w:rsidRPr="00C73436">
          <w:rPr>
            <w:rStyle w:val="Hyperlink"/>
            <w:color w:val="auto"/>
            <w:u w:val="none"/>
          </w:rPr>
          <w:t>2. OLEMASOLEV OLUKORD JA PLANEERINGUALA KONTAKTVÖÖNDI FUNKTSIONAALSED SEOSED</w:t>
        </w:r>
        <w:r w:rsidR="00A6798F" w:rsidRPr="00C73436">
          <w:rPr>
            <w:webHidden/>
          </w:rPr>
          <w:tab/>
        </w:r>
        <w:r w:rsidR="00A6798F" w:rsidRPr="00C73436">
          <w:rPr>
            <w:webHidden/>
          </w:rPr>
          <w:fldChar w:fldCharType="begin"/>
        </w:r>
        <w:r w:rsidR="00A6798F" w:rsidRPr="00C73436">
          <w:rPr>
            <w:webHidden/>
          </w:rPr>
          <w:instrText xml:space="preserve"> PAGEREF _Toc436172150 \h </w:instrText>
        </w:r>
        <w:r w:rsidR="00A6798F" w:rsidRPr="00C73436">
          <w:rPr>
            <w:webHidden/>
          </w:rPr>
        </w:r>
        <w:r w:rsidR="00A6798F" w:rsidRPr="00C73436">
          <w:rPr>
            <w:webHidden/>
          </w:rPr>
          <w:fldChar w:fldCharType="separate"/>
        </w:r>
        <w:r w:rsidR="00A6798F" w:rsidRPr="00C73436">
          <w:rPr>
            <w:webHidden/>
          </w:rPr>
          <w:t>5</w:t>
        </w:r>
        <w:r w:rsidR="00A6798F" w:rsidRPr="00C73436">
          <w:rPr>
            <w:webHidden/>
          </w:rPr>
          <w:fldChar w:fldCharType="end"/>
        </w:r>
      </w:hyperlink>
    </w:p>
    <w:p w14:paraId="1C5C6CE7" w14:textId="77777777" w:rsidR="00A6798F" w:rsidRPr="00C73436" w:rsidRDefault="00D969F3">
      <w:pPr>
        <w:pStyle w:val="TOC3"/>
        <w:tabs>
          <w:tab w:val="right" w:leader="dot" w:pos="9616"/>
        </w:tabs>
        <w:rPr>
          <w:rFonts w:asciiTheme="minorHAnsi" w:eastAsiaTheme="minorEastAsia" w:hAnsiTheme="minorHAnsi" w:cstheme="minorBidi"/>
          <w:noProof/>
          <w:sz w:val="22"/>
          <w:szCs w:val="22"/>
          <w:lang w:eastAsia="et-EE"/>
        </w:rPr>
      </w:pPr>
      <w:hyperlink w:anchor="_Toc436172151" w:history="1">
        <w:r w:rsidR="00A6798F" w:rsidRPr="00C73436">
          <w:rPr>
            <w:rStyle w:val="Hyperlink"/>
            <w:noProof/>
            <w:color w:val="auto"/>
            <w:u w:val="none"/>
          </w:rPr>
          <w:t>2.1. Planeeringud</w:t>
        </w:r>
        <w:r w:rsidR="00A6798F" w:rsidRPr="00C73436">
          <w:rPr>
            <w:noProof/>
            <w:webHidden/>
          </w:rPr>
          <w:tab/>
        </w:r>
        <w:r w:rsidR="00A6798F" w:rsidRPr="00C73436">
          <w:rPr>
            <w:noProof/>
            <w:webHidden/>
          </w:rPr>
          <w:fldChar w:fldCharType="begin"/>
        </w:r>
        <w:r w:rsidR="00A6798F" w:rsidRPr="00C73436">
          <w:rPr>
            <w:noProof/>
            <w:webHidden/>
          </w:rPr>
          <w:instrText xml:space="preserve"> PAGEREF _Toc436172151 \h </w:instrText>
        </w:r>
        <w:r w:rsidR="00A6798F" w:rsidRPr="00C73436">
          <w:rPr>
            <w:noProof/>
            <w:webHidden/>
          </w:rPr>
        </w:r>
        <w:r w:rsidR="00A6798F" w:rsidRPr="00C73436">
          <w:rPr>
            <w:noProof/>
            <w:webHidden/>
          </w:rPr>
          <w:fldChar w:fldCharType="separate"/>
        </w:r>
        <w:r w:rsidR="00A6798F" w:rsidRPr="00C73436">
          <w:rPr>
            <w:noProof/>
            <w:webHidden/>
          </w:rPr>
          <w:t>5</w:t>
        </w:r>
        <w:r w:rsidR="00A6798F" w:rsidRPr="00C73436">
          <w:rPr>
            <w:noProof/>
            <w:webHidden/>
          </w:rPr>
          <w:fldChar w:fldCharType="end"/>
        </w:r>
      </w:hyperlink>
    </w:p>
    <w:p w14:paraId="20CA895A" w14:textId="77777777" w:rsidR="00A6798F" w:rsidRPr="00C73436" w:rsidRDefault="00D969F3">
      <w:pPr>
        <w:pStyle w:val="TOC3"/>
        <w:tabs>
          <w:tab w:val="right" w:leader="dot" w:pos="9616"/>
        </w:tabs>
        <w:rPr>
          <w:rFonts w:asciiTheme="minorHAnsi" w:eastAsiaTheme="minorEastAsia" w:hAnsiTheme="minorHAnsi" w:cstheme="minorBidi"/>
          <w:noProof/>
          <w:sz w:val="22"/>
          <w:szCs w:val="22"/>
          <w:lang w:eastAsia="et-EE"/>
        </w:rPr>
      </w:pPr>
      <w:hyperlink w:anchor="_Toc436172152" w:history="1">
        <w:r w:rsidR="00A6798F" w:rsidRPr="00C73436">
          <w:rPr>
            <w:rStyle w:val="Hyperlink"/>
            <w:noProof/>
            <w:color w:val="auto"/>
            <w:u w:val="none"/>
          </w:rPr>
          <w:t>2.2. Maa-ala kirjeldus</w:t>
        </w:r>
        <w:r w:rsidR="00A6798F" w:rsidRPr="00C73436">
          <w:rPr>
            <w:noProof/>
            <w:webHidden/>
          </w:rPr>
          <w:tab/>
        </w:r>
        <w:r w:rsidR="00A6798F" w:rsidRPr="00C73436">
          <w:rPr>
            <w:noProof/>
            <w:webHidden/>
          </w:rPr>
          <w:fldChar w:fldCharType="begin"/>
        </w:r>
        <w:r w:rsidR="00A6798F" w:rsidRPr="00C73436">
          <w:rPr>
            <w:noProof/>
            <w:webHidden/>
          </w:rPr>
          <w:instrText xml:space="preserve"> PAGEREF _Toc436172152 \h </w:instrText>
        </w:r>
        <w:r w:rsidR="00A6798F" w:rsidRPr="00C73436">
          <w:rPr>
            <w:noProof/>
            <w:webHidden/>
          </w:rPr>
        </w:r>
        <w:r w:rsidR="00A6798F" w:rsidRPr="00C73436">
          <w:rPr>
            <w:noProof/>
            <w:webHidden/>
          </w:rPr>
          <w:fldChar w:fldCharType="separate"/>
        </w:r>
        <w:r w:rsidR="00A6798F" w:rsidRPr="00C73436">
          <w:rPr>
            <w:noProof/>
            <w:webHidden/>
          </w:rPr>
          <w:t>5</w:t>
        </w:r>
        <w:r w:rsidR="00A6798F" w:rsidRPr="00C73436">
          <w:rPr>
            <w:noProof/>
            <w:webHidden/>
          </w:rPr>
          <w:fldChar w:fldCharType="end"/>
        </w:r>
      </w:hyperlink>
    </w:p>
    <w:p w14:paraId="1503F45A" w14:textId="77777777" w:rsidR="00A6798F" w:rsidRPr="00C73436" w:rsidRDefault="00D969F3">
      <w:pPr>
        <w:pStyle w:val="TOC3"/>
        <w:tabs>
          <w:tab w:val="right" w:leader="dot" w:pos="9616"/>
        </w:tabs>
        <w:rPr>
          <w:rFonts w:asciiTheme="minorHAnsi" w:eastAsiaTheme="minorEastAsia" w:hAnsiTheme="minorHAnsi" w:cstheme="minorBidi"/>
          <w:noProof/>
          <w:sz w:val="22"/>
          <w:szCs w:val="22"/>
          <w:lang w:eastAsia="et-EE"/>
        </w:rPr>
      </w:pPr>
      <w:hyperlink w:anchor="_Toc436172153" w:history="1">
        <w:r w:rsidR="00A6798F" w:rsidRPr="00C73436">
          <w:rPr>
            <w:rStyle w:val="Hyperlink"/>
            <w:noProof/>
            <w:color w:val="auto"/>
            <w:u w:val="none"/>
          </w:rPr>
          <w:t>2.3. Praegune maaeraldus</w:t>
        </w:r>
        <w:r w:rsidR="00A6798F" w:rsidRPr="00C73436">
          <w:rPr>
            <w:noProof/>
            <w:webHidden/>
          </w:rPr>
          <w:tab/>
        </w:r>
        <w:r w:rsidR="00A6798F" w:rsidRPr="00C73436">
          <w:rPr>
            <w:noProof/>
            <w:webHidden/>
          </w:rPr>
          <w:fldChar w:fldCharType="begin"/>
        </w:r>
        <w:r w:rsidR="00A6798F" w:rsidRPr="00C73436">
          <w:rPr>
            <w:noProof/>
            <w:webHidden/>
          </w:rPr>
          <w:instrText xml:space="preserve"> PAGEREF _Toc436172153 \h </w:instrText>
        </w:r>
        <w:r w:rsidR="00A6798F" w:rsidRPr="00C73436">
          <w:rPr>
            <w:noProof/>
            <w:webHidden/>
          </w:rPr>
        </w:r>
        <w:r w:rsidR="00A6798F" w:rsidRPr="00C73436">
          <w:rPr>
            <w:noProof/>
            <w:webHidden/>
          </w:rPr>
          <w:fldChar w:fldCharType="separate"/>
        </w:r>
        <w:r w:rsidR="00A6798F" w:rsidRPr="00C73436">
          <w:rPr>
            <w:noProof/>
            <w:webHidden/>
          </w:rPr>
          <w:t>6</w:t>
        </w:r>
        <w:r w:rsidR="00A6798F" w:rsidRPr="00C73436">
          <w:rPr>
            <w:noProof/>
            <w:webHidden/>
          </w:rPr>
          <w:fldChar w:fldCharType="end"/>
        </w:r>
      </w:hyperlink>
    </w:p>
    <w:p w14:paraId="53C1CC14" w14:textId="77777777" w:rsidR="00A6798F" w:rsidRPr="00C73436" w:rsidRDefault="00D969F3">
      <w:pPr>
        <w:pStyle w:val="TOC3"/>
        <w:tabs>
          <w:tab w:val="right" w:leader="dot" w:pos="9616"/>
        </w:tabs>
        <w:rPr>
          <w:rFonts w:asciiTheme="minorHAnsi" w:eastAsiaTheme="minorEastAsia" w:hAnsiTheme="minorHAnsi" w:cstheme="minorBidi"/>
          <w:noProof/>
          <w:sz w:val="22"/>
          <w:szCs w:val="22"/>
          <w:lang w:eastAsia="et-EE"/>
        </w:rPr>
      </w:pPr>
      <w:hyperlink w:anchor="_Toc436172154" w:history="1">
        <w:r w:rsidR="00A6798F" w:rsidRPr="00C73436">
          <w:rPr>
            <w:rStyle w:val="Hyperlink"/>
            <w:noProof/>
            <w:color w:val="auto"/>
            <w:u w:val="none"/>
          </w:rPr>
          <w:t>2.4.  Olemasoleva hoonestuse iseloomustus</w:t>
        </w:r>
        <w:r w:rsidR="00A6798F" w:rsidRPr="00C73436">
          <w:rPr>
            <w:noProof/>
            <w:webHidden/>
          </w:rPr>
          <w:tab/>
        </w:r>
        <w:r w:rsidR="00A6798F" w:rsidRPr="00C73436">
          <w:rPr>
            <w:noProof/>
            <w:webHidden/>
          </w:rPr>
          <w:fldChar w:fldCharType="begin"/>
        </w:r>
        <w:r w:rsidR="00A6798F" w:rsidRPr="00C73436">
          <w:rPr>
            <w:noProof/>
            <w:webHidden/>
          </w:rPr>
          <w:instrText xml:space="preserve"> PAGEREF _Toc436172154 \h </w:instrText>
        </w:r>
        <w:r w:rsidR="00A6798F" w:rsidRPr="00C73436">
          <w:rPr>
            <w:noProof/>
            <w:webHidden/>
          </w:rPr>
        </w:r>
        <w:r w:rsidR="00A6798F" w:rsidRPr="00C73436">
          <w:rPr>
            <w:noProof/>
            <w:webHidden/>
          </w:rPr>
          <w:fldChar w:fldCharType="separate"/>
        </w:r>
        <w:r w:rsidR="00A6798F" w:rsidRPr="00C73436">
          <w:rPr>
            <w:noProof/>
            <w:webHidden/>
          </w:rPr>
          <w:t>8</w:t>
        </w:r>
        <w:r w:rsidR="00A6798F" w:rsidRPr="00C73436">
          <w:rPr>
            <w:noProof/>
            <w:webHidden/>
          </w:rPr>
          <w:fldChar w:fldCharType="end"/>
        </w:r>
      </w:hyperlink>
    </w:p>
    <w:p w14:paraId="4CBEFB9F" w14:textId="77777777" w:rsidR="00A6798F" w:rsidRPr="00C73436" w:rsidRDefault="00D969F3">
      <w:pPr>
        <w:pStyle w:val="TOC3"/>
        <w:tabs>
          <w:tab w:val="right" w:leader="dot" w:pos="9616"/>
        </w:tabs>
        <w:rPr>
          <w:rFonts w:asciiTheme="minorHAnsi" w:eastAsiaTheme="minorEastAsia" w:hAnsiTheme="minorHAnsi" w:cstheme="minorBidi"/>
          <w:noProof/>
          <w:sz w:val="22"/>
          <w:szCs w:val="22"/>
          <w:lang w:eastAsia="et-EE"/>
        </w:rPr>
      </w:pPr>
      <w:hyperlink w:anchor="_Toc436172155" w:history="1">
        <w:r w:rsidR="00A6798F" w:rsidRPr="00C73436">
          <w:rPr>
            <w:rStyle w:val="Hyperlink"/>
            <w:noProof/>
            <w:color w:val="auto"/>
            <w:u w:val="none"/>
          </w:rPr>
          <w:t>2.5.  Olemasolevad teed ja tänavad</w:t>
        </w:r>
        <w:r w:rsidR="00A6798F" w:rsidRPr="00C73436">
          <w:rPr>
            <w:noProof/>
            <w:webHidden/>
          </w:rPr>
          <w:tab/>
        </w:r>
        <w:r w:rsidR="00A6798F" w:rsidRPr="00C73436">
          <w:rPr>
            <w:noProof/>
            <w:webHidden/>
          </w:rPr>
          <w:fldChar w:fldCharType="begin"/>
        </w:r>
        <w:r w:rsidR="00A6798F" w:rsidRPr="00C73436">
          <w:rPr>
            <w:noProof/>
            <w:webHidden/>
          </w:rPr>
          <w:instrText xml:space="preserve"> PAGEREF _Toc436172155 \h </w:instrText>
        </w:r>
        <w:r w:rsidR="00A6798F" w:rsidRPr="00C73436">
          <w:rPr>
            <w:noProof/>
            <w:webHidden/>
          </w:rPr>
        </w:r>
        <w:r w:rsidR="00A6798F" w:rsidRPr="00C73436">
          <w:rPr>
            <w:noProof/>
            <w:webHidden/>
          </w:rPr>
          <w:fldChar w:fldCharType="separate"/>
        </w:r>
        <w:r w:rsidR="00A6798F" w:rsidRPr="00C73436">
          <w:rPr>
            <w:noProof/>
            <w:webHidden/>
          </w:rPr>
          <w:t>8</w:t>
        </w:r>
        <w:r w:rsidR="00A6798F" w:rsidRPr="00C73436">
          <w:rPr>
            <w:noProof/>
            <w:webHidden/>
          </w:rPr>
          <w:fldChar w:fldCharType="end"/>
        </w:r>
      </w:hyperlink>
    </w:p>
    <w:p w14:paraId="55C7F33A" w14:textId="77777777" w:rsidR="00A6798F" w:rsidRPr="00C73436" w:rsidRDefault="00D969F3">
      <w:pPr>
        <w:pStyle w:val="TOC3"/>
        <w:tabs>
          <w:tab w:val="right" w:leader="dot" w:pos="9616"/>
        </w:tabs>
        <w:rPr>
          <w:rFonts w:asciiTheme="minorHAnsi" w:eastAsiaTheme="minorEastAsia" w:hAnsiTheme="minorHAnsi" w:cstheme="minorBidi"/>
          <w:noProof/>
          <w:sz w:val="22"/>
          <w:szCs w:val="22"/>
          <w:lang w:eastAsia="et-EE"/>
        </w:rPr>
      </w:pPr>
      <w:hyperlink w:anchor="_Toc436172156" w:history="1">
        <w:r w:rsidR="00A6798F" w:rsidRPr="00C73436">
          <w:rPr>
            <w:rStyle w:val="Hyperlink"/>
            <w:noProof/>
            <w:color w:val="auto"/>
            <w:u w:val="none"/>
          </w:rPr>
          <w:t>2.6. Olemasolev haljastus</w:t>
        </w:r>
        <w:r w:rsidR="00A6798F" w:rsidRPr="00C73436">
          <w:rPr>
            <w:noProof/>
            <w:webHidden/>
          </w:rPr>
          <w:tab/>
        </w:r>
        <w:r w:rsidR="00A6798F" w:rsidRPr="00C73436">
          <w:rPr>
            <w:noProof/>
            <w:webHidden/>
          </w:rPr>
          <w:fldChar w:fldCharType="begin"/>
        </w:r>
        <w:r w:rsidR="00A6798F" w:rsidRPr="00C73436">
          <w:rPr>
            <w:noProof/>
            <w:webHidden/>
          </w:rPr>
          <w:instrText xml:space="preserve"> PAGEREF _Toc436172156 \h </w:instrText>
        </w:r>
        <w:r w:rsidR="00A6798F" w:rsidRPr="00C73436">
          <w:rPr>
            <w:noProof/>
            <w:webHidden/>
          </w:rPr>
        </w:r>
        <w:r w:rsidR="00A6798F" w:rsidRPr="00C73436">
          <w:rPr>
            <w:noProof/>
            <w:webHidden/>
          </w:rPr>
          <w:fldChar w:fldCharType="separate"/>
        </w:r>
        <w:r w:rsidR="00A6798F" w:rsidRPr="00C73436">
          <w:rPr>
            <w:noProof/>
            <w:webHidden/>
          </w:rPr>
          <w:t>8</w:t>
        </w:r>
        <w:r w:rsidR="00A6798F" w:rsidRPr="00C73436">
          <w:rPr>
            <w:noProof/>
            <w:webHidden/>
          </w:rPr>
          <w:fldChar w:fldCharType="end"/>
        </w:r>
      </w:hyperlink>
    </w:p>
    <w:p w14:paraId="72CAEA8F" w14:textId="77777777" w:rsidR="00A6798F" w:rsidRPr="00C73436" w:rsidRDefault="00D969F3">
      <w:pPr>
        <w:pStyle w:val="TOC3"/>
        <w:tabs>
          <w:tab w:val="right" w:leader="dot" w:pos="9616"/>
        </w:tabs>
        <w:rPr>
          <w:rFonts w:asciiTheme="minorHAnsi" w:eastAsiaTheme="minorEastAsia" w:hAnsiTheme="minorHAnsi" w:cstheme="minorBidi"/>
          <w:noProof/>
          <w:sz w:val="22"/>
          <w:szCs w:val="22"/>
          <w:lang w:eastAsia="et-EE"/>
        </w:rPr>
      </w:pPr>
      <w:hyperlink w:anchor="_Toc436172157" w:history="1">
        <w:r w:rsidR="00A6798F" w:rsidRPr="00C73436">
          <w:rPr>
            <w:rStyle w:val="Hyperlink"/>
            <w:noProof/>
            <w:color w:val="auto"/>
            <w:u w:val="none"/>
          </w:rPr>
          <w:t>2.7. Olemasolevad tehnovõrgud</w:t>
        </w:r>
        <w:r w:rsidR="00A6798F" w:rsidRPr="00C73436">
          <w:rPr>
            <w:noProof/>
            <w:webHidden/>
          </w:rPr>
          <w:tab/>
        </w:r>
        <w:r w:rsidR="00A6798F" w:rsidRPr="00C73436">
          <w:rPr>
            <w:noProof/>
            <w:webHidden/>
          </w:rPr>
          <w:fldChar w:fldCharType="begin"/>
        </w:r>
        <w:r w:rsidR="00A6798F" w:rsidRPr="00C73436">
          <w:rPr>
            <w:noProof/>
            <w:webHidden/>
          </w:rPr>
          <w:instrText xml:space="preserve"> PAGEREF _Toc436172157 \h </w:instrText>
        </w:r>
        <w:r w:rsidR="00A6798F" w:rsidRPr="00C73436">
          <w:rPr>
            <w:noProof/>
            <w:webHidden/>
          </w:rPr>
        </w:r>
        <w:r w:rsidR="00A6798F" w:rsidRPr="00C73436">
          <w:rPr>
            <w:noProof/>
            <w:webHidden/>
          </w:rPr>
          <w:fldChar w:fldCharType="separate"/>
        </w:r>
        <w:r w:rsidR="00A6798F" w:rsidRPr="00C73436">
          <w:rPr>
            <w:noProof/>
            <w:webHidden/>
          </w:rPr>
          <w:t>8</w:t>
        </w:r>
        <w:r w:rsidR="00A6798F" w:rsidRPr="00C73436">
          <w:rPr>
            <w:noProof/>
            <w:webHidden/>
          </w:rPr>
          <w:fldChar w:fldCharType="end"/>
        </w:r>
      </w:hyperlink>
    </w:p>
    <w:p w14:paraId="6D955EC4" w14:textId="77777777" w:rsidR="00A6798F" w:rsidRPr="00C73436" w:rsidRDefault="00D969F3">
      <w:pPr>
        <w:pStyle w:val="TOC3"/>
        <w:tabs>
          <w:tab w:val="right" w:leader="dot" w:pos="9616"/>
        </w:tabs>
        <w:rPr>
          <w:rFonts w:asciiTheme="minorHAnsi" w:eastAsiaTheme="minorEastAsia" w:hAnsiTheme="minorHAnsi" w:cstheme="minorBidi"/>
          <w:noProof/>
          <w:sz w:val="22"/>
          <w:szCs w:val="22"/>
          <w:lang w:eastAsia="et-EE"/>
        </w:rPr>
      </w:pPr>
      <w:hyperlink w:anchor="_Toc436172158" w:history="1">
        <w:r w:rsidR="00A6798F" w:rsidRPr="00C73436">
          <w:rPr>
            <w:rStyle w:val="Hyperlink"/>
            <w:noProof/>
            <w:color w:val="auto"/>
            <w:u w:val="none"/>
          </w:rPr>
          <w:t>2.8. Olemasolevad kitsendused</w:t>
        </w:r>
        <w:r w:rsidR="00A6798F" w:rsidRPr="00C73436">
          <w:rPr>
            <w:noProof/>
            <w:webHidden/>
          </w:rPr>
          <w:tab/>
        </w:r>
        <w:r w:rsidR="00A6798F" w:rsidRPr="00C73436">
          <w:rPr>
            <w:noProof/>
            <w:webHidden/>
          </w:rPr>
          <w:fldChar w:fldCharType="begin"/>
        </w:r>
        <w:r w:rsidR="00A6798F" w:rsidRPr="00C73436">
          <w:rPr>
            <w:noProof/>
            <w:webHidden/>
          </w:rPr>
          <w:instrText xml:space="preserve"> PAGEREF _Toc436172158 \h </w:instrText>
        </w:r>
        <w:r w:rsidR="00A6798F" w:rsidRPr="00C73436">
          <w:rPr>
            <w:noProof/>
            <w:webHidden/>
          </w:rPr>
        </w:r>
        <w:r w:rsidR="00A6798F" w:rsidRPr="00C73436">
          <w:rPr>
            <w:noProof/>
            <w:webHidden/>
          </w:rPr>
          <w:fldChar w:fldCharType="separate"/>
        </w:r>
        <w:r w:rsidR="00A6798F" w:rsidRPr="00C73436">
          <w:rPr>
            <w:noProof/>
            <w:webHidden/>
          </w:rPr>
          <w:t>9</w:t>
        </w:r>
        <w:r w:rsidR="00A6798F" w:rsidRPr="00C73436">
          <w:rPr>
            <w:noProof/>
            <w:webHidden/>
          </w:rPr>
          <w:fldChar w:fldCharType="end"/>
        </w:r>
      </w:hyperlink>
    </w:p>
    <w:p w14:paraId="166177EC" w14:textId="77777777" w:rsidR="00A6798F" w:rsidRPr="00C73436" w:rsidRDefault="00D969F3">
      <w:pPr>
        <w:pStyle w:val="TOC2"/>
        <w:rPr>
          <w:rFonts w:asciiTheme="minorHAnsi" w:eastAsiaTheme="minorEastAsia" w:hAnsiTheme="minorHAnsi" w:cstheme="minorBidi"/>
          <w:b w:val="0"/>
          <w:bCs w:val="0"/>
          <w:sz w:val="22"/>
          <w:szCs w:val="22"/>
          <w:lang w:eastAsia="et-EE"/>
        </w:rPr>
      </w:pPr>
      <w:hyperlink w:anchor="_Toc436172159" w:history="1">
        <w:r w:rsidR="00A6798F" w:rsidRPr="00C73436">
          <w:rPr>
            <w:rStyle w:val="Hyperlink"/>
            <w:color w:val="auto"/>
            <w:u w:val="none"/>
          </w:rPr>
          <w:t>3.  PLANEERINGU LAHENDUS</w:t>
        </w:r>
        <w:r w:rsidR="00A6798F" w:rsidRPr="00C73436">
          <w:rPr>
            <w:webHidden/>
          </w:rPr>
          <w:tab/>
        </w:r>
        <w:r w:rsidR="00A6798F" w:rsidRPr="00C73436">
          <w:rPr>
            <w:webHidden/>
          </w:rPr>
          <w:fldChar w:fldCharType="begin"/>
        </w:r>
        <w:r w:rsidR="00A6798F" w:rsidRPr="00C73436">
          <w:rPr>
            <w:webHidden/>
          </w:rPr>
          <w:instrText xml:space="preserve"> PAGEREF _Toc436172159 \h </w:instrText>
        </w:r>
        <w:r w:rsidR="00A6798F" w:rsidRPr="00C73436">
          <w:rPr>
            <w:webHidden/>
          </w:rPr>
        </w:r>
        <w:r w:rsidR="00A6798F" w:rsidRPr="00C73436">
          <w:rPr>
            <w:webHidden/>
          </w:rPr>
          <w:fldChar w:fldCharType="separate"/>
        </w:r>
        <w:r w:rsidR="00A6798F" w:rsidRPr="00C73436">
          <w:rPr>
            <w:webHidden/>
          </w:rPr>
          <w:t>14</w:t>
        </w:r>
        <w:r w:rsidR="00A6798F" w:rsidRPr="00C73436">
          <w:rPr>
            <w:webHidden/>
          </w:rPr>
          <w:fldChar w:fldCharType="end"/>
        </w:r>
      </w:hyperlink>
    </w:p>
    <w:p w14:paraId="34424FCF" w14:textId="77777777" w:rsidR="00A6798F" w:rsidRPr="00C73436" w:rsidRDefault="00D969F3">
      <w:pPr>
        <w:pStyle w:val="TOC3"/>
        <w:tabs>
          <w:tab w:val="right" w:leader="dot" w:pos="9616"/>
        </w:tabs>
        <w:rPr>
          <w:rFonts w:asciiTheme="minorHAnsi" w:eastAsiaTheme="minorEastAsia" w:hAnsiTheme="minorHAnsi" w:cstheme="minorBidi"/>
          <w:noProof/>
          <w:sz w:val="22"/>
          <w:szCs w:val="22"/>
          <w:lang w:eastAsia="et-EE"/>
        </w:rPr>
      </w:pPr>
      <w:hyperlink w:anchor="_Toc436172160" w:history="1">
        <w:r w:rsidR="00A6798F" w:rsidRPr="00C73436">
          <w:rPr>
            <w:rStyle w:val="Hyperlink"/>
            <w:noProof/>
            <w:color w:val="auto"/>
            <w:u w:val="none"/>
          </w:rPr>
          <w:t>3.1. Planeeritaval alal kruntide moodustamine.</w:t>
        </w:r>
        <w:r w:rsidR="00A6798F" w:rsidRPr="00C73436">
          <w:rPr>
            <w:noProof/>
            <w:webHidden/>
          </w:rPr>
          <w:tab/>
        </w:r>
        <w:r w:rsidR="00A6798F" w:rsidRPr="00C73436">
          <w:rPr>
            <w:noProof/>
            <w:webHidden/>
          </w:rPr>
          <w:fldChar w:fldCharType="begin"/>
        </w:r>
        <w:r w:rsidR="00A6798F" w:rsidRPr="00C73436">
          <w:rPr>
            <w:noProof/>
            <w:webHidden/>
          </w:rPr>
          <w:instrText xml:space="preserve"> PAGEREF _Toc436172160 \h </w:instrText>
        </w:r>
        <w:r w:rsidR="00A6798F" w:rsidRPr="00C73436">
          <w:rPr>
            <w:noProof/>
            <w:webHidden/>
          </w:rPr>
        </w:r>
        <w:r w:rsidR="00A6798F" w:rsidRPr="00C73436">
          <w:rPr>
            <w:noProof/>
            <w:webHidden/>
          </w:rPr>
          <w:fldChar w:fldCharType="separate"/>
        </w:r>
        <w:r w:rsidR="00A6798F" w:rsidRPr="00C73436">
          <w:rPr>
            <w:noProof/>
            <w:webHidden/>
          </w:rPr>
          <w:t>14</w:t>
        </w:r>
        <w:r w:rsidR="00A6798F" w:rsidRPr="00C73436">
          <w:rPr>
            <w:noProof/>
            <w:webHidden/>
          </w:rPr>
          <w:fldChar w:fldCharType="end"/>
        </w:r>
      </w:hyperlink>
    </w:p>
    <w:p w14:paraId="6EFC7F14" w14:textId="77777777" w:rsidR="00A6798F" w:rsidRPr="00C73436" w:rsidRDefault="00D969F3">
      <w:pPr>
        <w:pStyle w:val="TOC3"/>
        <w:tabs>
          <w:tab w:val="right" w:leader="dot" w:pos="9616"/>
        </w:tabs>
        <w:rPr>
          <w:rFonts w:asciiTheme="minorHAnsi" w:eastAsiaTheme="minorEastAsia" w:hAnsiTheme="minorHAnsi" w:cstheme="minorBidi"/>
          <w:noProof/>
          <w:sz w:val="22"/>
          <w:szCs w:val="22"/>
          <w:lang w:eastAsia="et-EE"/>
        </w:rPr>
      </w:pPr>
      <w:hyperlink w:anchor="_Toc436172161" w:history="1">
        <w:r w:rsidR="00A6798F" w:rsidRPr="00C73436">
          <w:rPr>
            <w:rStyle w:val="Hyperlink"/>
            <w:noProof/>
            <w:color w:val="auto"/>
            <w:u w:val="none"/>
          </w:rPr>
          <w:t>3.2. Hoonestusala ja ehitusõigus</w:t>
        </w:r>
        <w:r w:rsidR="00A6798F" w:rsidRPr="00C73436">
          <w:rPr>
            <w:noProof/>
            <w:webHidden/>
          </w:rPr>
          <w:tab/>
        </w:r>
        <w:r w:rsidR="00A6798F" w:rsidRPr="00C73436">
          <w:rPr>
            <w:noProof/>
            <w:webHidden/>
          </w:rPr>
          <w:fldChar w:fldCharType="begin"/>
        </w:r>
        <w:r w:rsidR="00A6798F" w:rsidRPr="00C73436">
          <w:rPr>
            <w:noProof/>
            <w:webHidden/>
          </w:rPr>
          <w:instrText xml:space="preserve"> PAGEREF _Toc436172161 \h </w:instrText>
        </w:r>
        <w:r w:rsidR="00A6798F" w:rsidRPr="00C73436">
          <w:rPr>
            <w:noProof/>
            <w:webHidden/>
          </w:rPr>
        </w:r>
        <w:r w:rsidR="00A6798F" w:rsidRPr="00C73436">
          <w:rPr>
            <w:noProof/>
            <w:webHidden/>
          </w:rPr>
          <w:fldChar w:fldCharType="separate"/>
        </w:r>
        <w:r w:rsidR="00A6798F" w:rsidRPr="00C73436">
          <w:rPr>
            <w:noProof/>
            <w:webHidden/>
          </w:rPr>
          <w:t>16</w:t>
        </w:r>
        <w:r w:rsidR="00A6798F" w:rsidRPr="00C73436">
          <w:rPr>
            <w:noProof/>
            <w:webHidden/>
          </w:rPr>
          <w:fldChar w:fldCharType="end"/>
        </w:r>
      </w:hyperlink>
    </w:p>
    <w:p w14:paraId="67A41C06" w14:textId="77777777" w:rsidR="00A6798F" w:rsidRPr="00C73436" w:rsidRDefault="00D969F3">
      <w:pPr>
        <w:pStyle w:val="TOC3"/>
        <w:tabs>
          <w:tab w:val="right" w:leader="dot" w:pos="9616"/>
        </w:tabs>
        <w:rPr>
          <w:rFonts w:asciiTheme="minorHAnsi" w:eastAsiaTheme="minorEastAsia" w:hAnsiTheme="minorHAnsi" w:cstheme="minorBidi"/>
          <w:noProof/>
          <w:sz w:val="22"/>
          <w:szCs w:val="22"/>
          <w:lang w:eastAsia="et-EE"/>
        </w:rPr>
      </w:pPr>
      <w:hyperlink w:anchor="_Toc436172162" w:history="1">
        <w:r w:rsidR="00A6798F" w:rsidRPr="00C73436">
          <w:rPr>
            <w:rStyle w:val="Hyperlink"/>
            <w:noProof/>
            <w:color w:val="auto"/>
            <w:u w:val="none"/>
          </w:rPr>
          <w:t>3.3. Arhitektuurinõuded ehitistele</w:t>
        </w:r>
        <w:r w:rsidR="00A6798F" w:rsidRPr="00C73436">
          <w:rPr>
            <w:noProof/>
            <w:webHidden/>
          </w:rPr>
          <w:tab/>
        </w:r>
        <w:r w:rsidR="00A6798F" w:rsidRPr="00C73436">
          <w:rPr>
            <w:noProof/>
            <w:webHidden/>
          </w:rPr>
          <w:fldChar w:fldCharType="begin"/>
        </w:r>
        <w:r w:rsidR="00A6798F" w:rsidRPr="00C73436">
          <w:rPr>
            <w:noProof/>
            <w:webHidden/>
          </w:rPr>
          <w:instrText xml:space="preserve"> PAGEREF _Toc436172162 \h </w:instrText>
        </w:r>
        <w:r w:rsidR="00A6798F" w:rsidRPr="00C73436">
          <w:rPr>
            <w:noProof/>
            <w:webHidden/>
          </w:rPr>
        </w:r>
        <w:r w:rsidR="00A6798F" w:rsidRPr="00C73436">
          <w:rPr>
            <w:noProof/>
            <w:webHidden/>
          </w:rPr>
          <w:fldChar w:fldCharType="separate"/>
        </w:r>
        <w:r w:rsidR="00A6798F" w:rsidRPr="00C73436">
          <w:rPr>
            <w:noProof/>
            <w:webHidden/>
          </w:rPr>
          <w:t>44</w:t>
        </w:r>
        <w:r w:rsidR="00A6798F" w:rsidRPr="00C73436">
          <w:rPr>
            <w:noProof/>
            <w:webHidden/>
          </w:rPr>
          <w:fldChar w:fldCharType="end"/>
        </w:r>
      </w:hyperlink>
    </w:p>
    <w:p w14:paraId="1DD3F277" w14:textId="77777777" w:rsidR="00A6798F" w:rsidRPr="00C73436" w:rsidRDefault="00D969F3">
      <w:pPr>
        <w:pStyle w:val="TOC3"/>
        <w:tabs>
          <w:tab w:val="right" w:leader="dot" w:pos="9616"/>
        </w:tabs>
        <w:rPr>
          <w:rFonts w:asciiTheme="minorHAnsi" w:eastAsiaTheme="minorEastAsia" w:hAnsiTheme="minorHAnsi" w:cstheme="minorBidi"/>
          <w:noProof/>
          <w:sz w:val="22"/>
          <w:szCs w:val="22"/>
          <w:lang w:eastAsia="et-EE"/>
        </w:rPr>
      </w:pPr>
      <w:hyperlink w:anchor="_Toc436172163" w:history="1">
        <w:r w:rsidR="00A6798F" w:rsidRPr="00C73436">
          <w:rPr>
            <w:rStyle w:val="Hyperlink"/>
            <w:noProof/>
            <w:color w:val="auto"/>
            <w:u w:val="none"/>
          </w:rPr>
          <w:t>3.4.   Tänavate ja teedevõrk, liikluskorralduse põhimõtted ja parkimiskorraldus</w:t>
        </w:r>
        <w:r w:rsidR="00A6798F" w:rsidRPr="00C73436">
          <w:rPr>
            <w:noProof/>
            <w:webHidden/>
          </w:rPr>
          <w:tab/>
        </w:r>
        <w:r w:rsidR="00A6798F" w:rsidRPr="00C73436">
          <w:rPr>
            <w:noProof/>
            <w:webHidden/>
          </w:rPr>
          <w:fldChar w:fldCharType="begin"/>
        </w:r>
        <w:r w:rsidR="00A6798F" w:rsidRPr="00C73436">
          <w:rPr>
            <w:noProof/>
            <w:webHidden/>
          </w:rPr>
          <w:instrText xml:space="preserve"> PAGEREF _Toc436172163 \h </w:instrText>
        </w:r>
        <w:r w:rsidR="00A6798F" w:rsidRPr="00C73436">
          <w:rPr>
            <w:noProof/>
            <w:webHidden/>
          </w:rPr>
        </w:r>
        <w:r w:rsidR="00A6798F" w:rsidRPr="00C73436">
          <w:rPr>
            <w:noProof/>
            <w:webHidden/>
          </w:rPr>
          <w:fldChar w:fldCharType="separate"/>
        </w:r>
        <w:r w:rsidR="00A6798F" w:rsidRPr="00C73436">
          <w:rPr>
            <w:noProof/>
            <w:webHidden/>
          </w:rPr>
          <w:t>44</w:t>
        </w:r>
        <w:r w:rsidR="00A6798F" w:rsidRPr="00C73436">
          <w:rPr>
            <w:noProof/>
            <w:webHidden/>
          </w:rPr>
          <w:fldChar w:fldCharType="end"/>
        </w:r>
      </w:hyperlink>
    </w:p>
    <w:p w14:paraId="6709825D" w14:textId="77777777" w:rsidR="00A6798F" w:rsidRPr="00C73436" w:rsidRDefault="00D969F3">
      <w:pPr>
        <w:pStyle w:val="TOC3"/>
        <w:tabs>
          <w:tab w:val="right" w:leader="dot" w:pos="9616"/>
        </w:tabs>
        <w:rPr>
          <w:rFonts w:asciiTheme="minorHAnsi" w:eastAsiaTheme="minorEastAsia" w:hAnsiTheme="minorHAnsi" w:cstheme="minorBidi"/>
          <w:noProof/>
          <w:sz w:val="22"/>
          <w:szCs w:val="22"/>
          <w:lang w:eastAsia="et-EE"/>
        </w:rPr>
      </w:pPr>
      <w:hyperlink w:anchor="_Toc436172164" w:history="1">
        <w:r w:rsidR="00A6798F" w:rsidRPr="00C73436">
          <w:rPr>
            <w:rStyle w:val="Hyperlink"/>
            <w:noProof/>
            <w:color w:val="auto"/>
            <w:u w:val="none"/>
          </w:rPr>
          <w:t>3.5. Ehitiste vahelised kujad ja tuleohutusabinõud</w:t>
        </w:r>
        <w:r w:rsidR="00A6798F" w:rsidRPr="00C73436">
          <w:rPr>
            <w:noProof/>
            <w:webHidden/>
          </w:rPr>
          <w:tab/>
        </w:r>
        <w:r w:rsidR="00A6798F" w:rsidRPr="00C73436">
          <w:rPr>
            <w:noProof/>
            <w:webHidden/>
          </w:rPr>
          <w:fldChar w:fldCharType="begin"/>
        </w:r>
        <w:r w:rsidR="00A6798F" w:rsidRPr="00C73436">
          <w:rPr>
            <w:noProof/>
            <w:webHidden/>
          </w:rPr>
          <w:instrText xml:space="preserve"> PAGEREF _Toc436172164 \h </w:instrText>
        </w:r>
        <w:r w:rsidR="00A6798F" w:rsidRPr="00C73436">
          <w:rPr>
            <w:noProof/>
            <w:webHidden/>
          </w:rPr>
        </w:r>
        <w:r w:rsidR="00A6798F" w:rsidRPr="00C73436">
          <w:rPr>
            <w:noProof/>
            <w:webHidden/>
          </w:rPr>
          <w:fldChar w:fldCharType="separate"/>
        </w:r>
        <w:r w:rsidR="00A6798F" w:rsidRPr="00C73436">
          <w:rPr>
            <w:noProof/>
            <w:webHidden/>
          </w:rPr>
          <w:t>45</w:t>
        </w:r>
        <w:r w:rsidR="00A6798F" w:rsidRPr="00C73436">
          <w:rPr>
            <w:noProof/>
            <w:webHidden/>
          </w:rPr>
          <w:fldChar w:fldCharType="end"/>
        </w:r>
      </w:hyperlink>
    </w:p>
    <w:p w14:paraId="72DB2065" w14:textId="77777777" w:rsidR="00A6798F" w:rsidRPr="00C73436" w:rsidRDefault="00D969F3">
      <w:pPr>
        <w:pStyle w:val="TOC3"/>
        <w:tabs>
          <w:tab w:val="right" w:leader="dot" w:pos="9616"/>
        </w:tabs>
        <w:rPr>
          <w:rFonts w:asciiTheme="minorHAnsi" w:eastAsiaTheme="minorEastAsia" w:hAnsiTheme="minorHAnsi" w:cstheme="minorBidi"/>
          <w:noProof/>
          <w:sz w:val="22"/>
          <w:szCs w:val="22"/>
          <w:lang w:eastAsia="et-EE"/>
        </w:rPr>
      </w:pPr>
      <w:hyperlink w:anchor="_Toc436172165" w:history="1">
        <w:r w:rsidR="00A6798F" w:rsidRPr="00C73436">
          <w:rPr>
            <w:rStyle w:val="Hyperlink"/>
            <w:noProof/>
            <w:color w:val="auto"/>
            <w:u w:val="none"/>
          </w:rPr>
          <w:t>3.6. Haljastus ja heakord</w:t>
        </w:r>
        <w:r w:rsidR="00A6798F" w:rsidRPr="00C73436">
          <w:rPr>
            <w:noProof/>
            <w:webHidden/>
          </w:rPr>
          <w:tab/>
        </w:r>
        <w:r w:rsidR="00A6798F" w:rsidRPr="00C73436">
          <w:rPr>
            <w:noProof/>
            <w:webHidden/>
          </w:rPr>
          <w:fldChar w:fldCharType="begin"/>
        </w:r>
        <w:r w:rsidR="00A6798F" w:rsidRPr="00C73436">
          <w:rPr>
            <w:noProof/>
            <w:webHidden/>
          </w:rPr>
          <w:instrText xml:space="preserve"> PAGEREF _Toc436172165 \h </w:instrText>
        </w:r>
        <w:r w:rsidR="00A6798F" w:rsidRPr="00C73436">
          <w:rPr>
            <w:noProof/>
            <w:webHidden/>
          </w:rPr>
        </w:r>
        <w:r w:rsidR="00A6798F" w:rsidRPr="00C73436">
          <w:rPr>
            <w:noProof/>
            <w:webHidden/>
          </w:rPr>
          <w:fldChar w:fldCharType="separate"/>
        </w:r>
        <w:r w:rsidR="00A6798F" w:rsidRPr="00C73436">
          <w:rPr>
            <w:noProof/>
            <w:webHidden/>
          </w:rPr>
          <w:t>46</w:t>
        </w:r>
        <w:r w:rsidR="00A6798F" w:rsidRPr="00C73436">
          <w:rPr>
            <w:noProof/>
            <w:webHidden/>
          </w:rPr>
          <w:fldChar w:fldCharType="end"/>
        </w:r>
      </w:hyperlink>
    </w:p>
    <w:p w14:paraId="5B76B122" w14:textId="77777777" w:rsidR="00A6798F" w:rsidRPr="00C73436" w:rsidRDefault="00D969F3">
      <w:pPr>
        <w:pStyle w:val="TOC3"/>
        <w:tabs>
          <w:tab w:val="right" w:leader="dot" w:pos="9616"/>
        </w:tabs>
        <w:rPr>
          <w:rFonts w:asciiTheme="minorHAnsi" w:eastAsiaTheme="minorEastAsia" w:hAnsiTheme="minorHAnsi" w:cstheme="minorBidi"/>
          <w:noProof/>
          <w:sz w:val="22"/>
          <w:szCs w:val="22"/>
          <w:lang w:eastAsia="et-EE"/>
        </w:rPr>
      </w:pPr>
      <w:hyperlink w:anchor="_Toc436172166" w:history="1">
        <w:r w:rsidR="00A6798F" w:rsidRPr="00C73436">
          <w:rPr>
            <w:rStyle w:val="Hyperlink"/>
            <w:noProof/>
            <w:color w:val="auto"/>
            <w:u w:val="none"/>
          </w:rPr>
          <w:t>3.7. Vertikaalplaneering</w:t>
        </w:r>
        <w:r w:rsidR="00A6798F" w:rsidRPr="00C73436">
          <w:rPr>
            <w:noProof/>
            <w:webHidden/>
          </w:rPr>
          <w:tab/>
        </w:r>
        <w:r w:rsidR="00A6798F" w:rsidRPr="00C73436">
          <w:rPr>
            <w:noProof/>
            <w:webHidden/>
          </w:rPr>
          <w:fldChar w:fldCharType="begin"/>
        </w:r>
        <w:r w:rsidR="00A6798F" w:rsidRPr="00C73436">
          <w:rPr>
            <w:noProof/>
            <w:webHidden/>
          </w:rPr>
          <w:instrText xml:space="preserve"> PAGEREF _Toc436172166 \h </w:instrText>
        </w:r>
        <w:r w:rsidR="00A6798F" w:rsidRPr="00C73436">
          <w:rPr>
            <w:noProof/>
            <w:webHidden/>
          </w:rPr>
        </w:r>
        <w:r w:rsidR="00A6798F" w:rsidRPr="00C73436">
          <w:rPr>
            <w:noProof/>
            <w:webHidden/>
          </w:rPr>
          <w:fldChar w:fldCharType="separate"/>
        </w:r>
        <w:r w:rsidR="00A6798F" w:rsidRPr="00C73436">
          <w:rPr>
            <w:noProof/>
            <w:webHidden/>
          </w:rPr>
          <w:t>46</w:t>
        </w:r>
        <w:r w:rsidR="00A6798F" w:rsidRPr="00C73436">
          <w:rPr>
            <w:noProof/>
            <w:webHidden/>
          </w:rPr>
          <w:fldChar w:fldCharType="end"/>
        </w:r>
      </w:hyperlink>
    </w:p>
    <w:p w14:paraId="73765BA9" w14:textId="77777777" w:rsidR="00A6798F" w:rsidRPr="00C73436" w:rsidRDefault="00D969F3">
      <w:pPr>
        <w:pStyle w:val="TOC3"/>
        <w:tabs>
          <w:tab w:val="right" w:leader="dot" w:pos="9616"/>
        </w:tabs>
        <w:rPr>
          <w:rFonts w:asciiTheme="minorHAnsi" w:eastAsiaTheme="minorEastAsia" w:hAnsiTheme="minorHAnsi" w:cstheme="minorBidi"/>
          <w:noProof/>
          <w:sz w:val="22"/>
          <w:szCs w:val="22"/>
          <w:lang w:eastAsia="et-EE"/>
        </w:rPr>
      </w:pPr>
      <w:hyperlink w:anchor="_Toc436172167" w:history="1">
        <w:r w:rsidR="00A6798F" w:rsidRPr="00C73436">
          <w:rPr>
            <w:rStyle w:val="Hyperlink"/>
            <w:noProof/>
            <w:color w:val="auto"/>
            <w:u w:val="none"/>
          </w:rPr>
          <w:t>3.8. Tehnovõrgud ja –rajatised</w:t>
        </w:r>
        <w:r w:rsidR="00A6798F" w:rsidRPr="00C73436">
          <w:rPr>
            <w:noProof/>
            <w:webHidden/>
          </w:rPr>
          <w:tab/>
        </w:r>
        <w:r w:rsidR="00A6798F" w:rsidRPr="00C73436">
          <w:rPr>
            <w:noProof/>
            <w:webHidden/>
          </w:rPr>
          <w:fldChar w:fldCharType="begin"/>
        </w:r>
        <w:r w:rsidR="00A6798F" w:rsidRPr="00C73436">
          <w:rPr>
            <w:noProof/>
            <w:webHidden/>
          </w:rPr>
          <w:instrText xml:space="preserve"> PAGEREF _Toc436172167 \h </w:instrText>
        </w:r>
        <w:r w:rsidR="00A6798F" w:rsidRPr="00C73436">
          <w:rPr>
            <w:noProof/>
            <w:webHidden/>
          </w:rPr>
        </w:r>
        <w:r w:rsidR="00A6798F" w:rsidRPr="00C73436">
          <w:rPr>
            <w:noProof/>
            <w:webHidden/>
          </w:rPr>
          <w:fldChar w:fldCharType="separate"/>
        </w:r>
        <w:r w:rsidR="00A6798F" w:rsidRPr="00C73436">
          <w:rPr>
            <w:noProof/>
            <w:webHidden/>
          </w:rPr>
          <w:t>47</w:t>
        </w:r>
        <w:r w:rsidR="00A6798F" w:rsidRPr="00C73436">
          <w:rPr>
            <w:noProof/>
            <w:webHidden/>
          </w:rPr>
          <w:fldChar w:fldCharType="end"/>
        </w:r>
      </w:hyperlink>
    </w:p>
    <w:p w14:paraId="1EA75B55" w14:textId="77777777" w:rsidR="00A6798F" w:rsidRPr="00C73436" w:rsidRDefault="00D969F3">
      <w:pPr>
        <w:pStyle w:val="TOC3"/>
        <w:tabs>
          <w:tab w:val="right" w:leader="dot" w:pos="9616"/>
        </w:tabs>
        <w:rPr>
          <w:rFonts w:asciiTheme="minorHAnsi" w:eastAsiaTheme="minorEastAsia" w:hAnsiTheme="minorHAnsi" w:cstheme="minorBidi"/>
          <w:noProof/>
          <w:sz w:val="22"/>
          <w:szCs w:val="22"/>
          <w:lang w:eastAsia="et-EE"/>
        </w:rPr>
      </w:pPr>
      <w:hyperlink w:anchor="_Toc436172168" w:history="1">
        <w:r w:rsidR="00A6798F" w:rsidRPr="00C73436">
          <w:rPr>
            <w:rStyle w:val="Hyperlink"/>
            <w:noProof/>
            <w:color w:val="auto"/>
            <w:u w:val="none"/>
          </w:rPr>
          <w:t>3.9. Servituutide vajadus, muinsuskaitse eritingimused ning muud seadustest ja teistest õigusaktidest tulenevad kinnisomandi kitsendused ja nende ulatus</w:t>
        </w:r>
        <w:r w:rsidR="00A6798F" w:rsidRPr="00C73436">
          <w:rPr>
            <w:noProof/>
            <w:webHidden/>
          </w:rPr>
          <w:tab/>
        </w:r>
        <w:r w:rsidR="00A6798F" w:rsidRPr="00C73436">
          <w:rPr>
            <w:noProof/>
            <w:webHidden/>
          </w:rPr>
          <w:fldChar w:fldCharType="begin"/>
        </w:r>
        <w:r w:rsidR="00A6798F" w:rsidRPr="00C73436">
          <w:rPr>
            <w:noProof/>
            <w:webHidden/>
          </w:rPr>
          <w:instrText xml:space="preserve"> PAGEREF _Toc436172168 \h </w:instrText>
        </w:r>
        <w:r w:rsidR="00A6798F" w:rsidRPr="00C73436">
          <w:rPr>
            <w:noProof/>
            <w:webHidden/>
          </w:rPr>
        </w:r>
        <w:r w:rsidR="00A6798F" w:rsidRPr="00C73436">
          <w:rPr>
            <w:noProof/>
            <w:webHidden/>
          </w:rPr>
          <w:fldChar w:fldCharType="separate"/>
        </w:r>
        <w:r w:rsidR="00A6798F" w:rsidRPr="00C73436">
          <w:rPr>
            <w:noProof/>
            <w:webHidden/>
          </w:rPr>
          <w:t>51</w:t>
        </w:r>
        <w:r w:rsidR="00A6798F" w:rsidRPr="00C73436">
          <w:rPr>
            <w:noProof/>
            <w:webHidden/>
          </w:rPr>
          <w:fldChar w:fldCharType="end"/>
        </w:r>
      </w:hyperlink>
    </w:p>
    <w:p w14:paraId="156785F4" w14:textId="77777777" w:rsidR="00A6798F" w:rsidRPr="00C73436" w:rsidRDefault="00D969F3">
      <w:pPr>
        <w:pStyle w:val="TOC3"/>
        <w:tabs>
          <w:tab w:val="right" w:leader="dot" w:pos="9616"/>
        </w:tabs>
        <w:rPr>
          <w:rFonts w:asciiTheme="minorHAnsi" w:eastAsiaTheme="minorEastAsia" w:hAnsiTheme="minorHAnsi" w:cstheme="minorBidi"/>
          <w:noProof/>
          <w:sz w:val="22"/>
          <w:szCs w:val="22"/>
          <w:lang w:eastAsia="et-EE"/>
        </w:rPr>
      </w:pPr>
      <w:hyperlink w:anchor="_Toc436172169" w:history="1">
        <w:r w:rsidR="00A6798F" w:rsidRPr="00C73436">
          <w:rPr>
            <w:rStyle w:val="Hyperlink"/>
            <w:noProof/>
            <w:color w:val="auto"/>
            <w:u w:val="none"/>
          </w:rPr>
          <w:t>3.10. Kuritegevuse riske vähendavad meetmed</w:t>
        </w:r>
        <w:r w:rsidR="00A6798F" w:rsidRPr="00C73436">
          <w:rPr>
            <w:noProof/>
            <w:webHidden/>
          </w:rPr>
          <w:tab/>
        </w:r>
        <w:r w:rsidR="00A6798F" w:rsidRPr="00C73436">
          <w:rPr>
            <w:noProof/>
            <w:webHidden/>
          </w:rPr>
          <w:fldChar w:fldCharType="begin"/>
        </w:r>
        <w:r w:rsidR="00A6798F" w:rsidRPr="00C73436">
          <w:rPr>
            <w:noProof/>
            <w:webHidden/>
          </w:rPr>
          <w:instrText xml:space="preserve"> PAGEREF _Toc436172169 \h </w:instrText>
        </w:r>
        <w:r w:rsidR="00A6798F" w:rsidRPr="00C73436">
          <w:rPr>
            <w:noProof/>
            <w:webHidden/>
          </w:rPr>
        </w:r>
        <w:r w:rsidR="00A6798F" w:rsidRPr="00C73436">
          <w:rPr>
            <w:noProof/>
            <w:webHidden/>
          </w:rPr>
          <w:fldChar w:fldCharType="separate"/>
        </w:r>
        <w:r w:rsidR="00A6798F" w:rsidRPr="00C73436">
          <w:rPr>
            <w:noProof/>
            <w:webHidden/>
          </w:rPr>
          <w:t>52</w:t>
        </w:r>
        <w:r w:rsidR="00A6798F" w:rsidRPr="00C73436">
          <w:rPr>
            <w:noProof/>
            <w:webHidden/>
          </w:rPr>
          <w:fldChar w:fldCharType="end"/>
        </w:r>
      </w:hyperlink>
    </w:p>
    <w:p w14:paraId="3F8A8C5A" w14:textId="77777777" w:rsidR="00A6798F" w:rsidRPr="00C73436" w:rsidRDefault="00D969F3">
      <w:pPr>
        <w:pStyle w:val="TOC3"/>
        <w:tabs>
          <w:tab w:val="right" w:leader="dot" w:pos="9616"/>
        </w:tabs>
        <w:rPr>
          <w:rFonts w:asciiTheme="minorHAnsi" w:eastAsiaTheme="minorEastAsia" w:hAnsiTheme="minorHAnsi" w:cstheme="minorBidi"/>
          <w:noProof/>
          <w:sz w:val="22"/>
          <w:szCs w:val="22"/>
          <w:lang w:eastAsia="et-EE"/>
        </w:rPr>
      </w:pPr>
      <w:hyperlink w:anchor="_Toc436172170" w:history="1">
        <w:r w:rsidR="00A6798F" w:rsidRPr="00C73436">
          <w:rPr>
            <w:rStyle w:val="Hyperlink"/>
            <w:noProof/>
            <w:color w:val="auto"/>
            <w:u w:val="none"/>
          </w:rPr>
          <w:t>3.11.  Keskkonnatingimused ja tervisekaitse</w:t>
        </w:r>
        <w:r w:rsidR="00A6798F" w:rsidRPr="00C73436">
          <w:rPr>
            <w:noProof/>
            <w:webHidden/>
          </w:rPr>
          <w:tab/>
        </w:r>
        <w:r w:rsidR="00A6798F" w:rsidRPr="00C73436">
          <w:rPr>
            <w:noProof/>
            <w:webHidden/>
          </w:rPr>
          <w:fldChar w:fldCharType="begin"/>
        </w:r>
        <w:r w:rsidR="00A6798F" w:rsidRPr="00C73436">
          <w:rPr>
            <w:noProof/>
            <w:webHidden/>
          </w:rPr>
          <w:instrText xml:space="preserve"> PAGEREF _Toc436172170 \h </w:instrText>
        </w:r>
        <w:r w:rsidR="00A6798F" w:rsidRPr="00C73436">
          <w:rPr>
            <w:noProof/>
            <w:webHidden/>
          </w:rPr>
        </w:r>
        <w:r w:rsidR="00A6798F" w:rsidRPr="00C73436">
          <w:rPr>
            <w:noProof/>
            <w:webHidden/>
          </w:rPr>
          <w:fldChar w:fldCharType="separate"/>
        </w:r>
        <w:r w:rsidR="00A6798F" w:rsidRPr="00C73436">
          <w:rPr>
            <w:noProof/>
            <w:webHidden/>
          </w:rPr>
          <w:t>52</w:t>
        </w:r>
        <w:r w:rsidR="00A6798F" w:rsidRPr="00C73436">
          <w:rPr>
            <w:noProof/>
            <w:webHidden/>
          </w:rPr>
          <w:fldChar w:fldCharType="end"/>
        </w:r>
      </w:hyperlink>
    </w:p>
    <w:p w14:paraId="7AEE6238" w14:textId="572EE532" w:rsidR="00A6798F" w:rsidRPr="00C73436" w:rsidRDefault="00A6798F" w:rsidP="00A24A9C">
      <w:pPr>
        <w:pStyle w:val="TOC3"/>
        <w:tabs>
          <w:tab w:val="right" w:leader="dot" w:pos="9616"/>
        </w:tabs>
        <w:ind w:left="0"/>
        <w:rPr>
          <w:rFonts w:asciiTheme="minorHAnsi" w:eastAsiaTheme="minorEastAsia" w:hAnsiTheme="minorHAnsi" w:cstheme="minorBidi"/>
          <w:b/>
          <w:noProof/>
          <w:sz w:val="22"/>
          <w:szCs w:val="22"/>
          <w:lang w:eastAsia="et-EE"/>
        </w:rPr>
      </w:pPr>
      <w:r w:rsidRPr="00C73436">
        <w:rPr>
          <w:rStyle w:val="Hyperlink"/>
          <w:b/>
          <w:noProof/>
          <w:color w:val="auto"/>
          <w:u w:val="none"/>
        </w:rPr>
        <w:t xml:space="preserve">  </w:t>
      </w:r>
      <w:r w:rsidR="00A24A9C" w:rsidRPr="00C73436">
        <w:rPr>
          <w:rStyle w:val="Hyperlink"/>
          <w:b/>
          <w:noProof/>
          <w:color w:val="auto"/>
          <w:u w:val="none"/>
        </w:rPr>
        <w:t xml:space="preserve">  </w:t>
      </w:r>
      <w:hyperlink w:anchor="_Toc436172171" w:history="1">
        <w:r w:rsidRPr="00C73436">
          <w:rPr>
            <w:rStyle w:val="Hyperlink"/>
            <w:b/>
            <w:noProof/>
            <w:color w:val="auto"/>
            <w:u w:val="none"/>
          </w:rPr>
          <w:t>4.  ÜLDPLANEERINGU MUUTMISE ETTEPANEKUD</w:t>
        </w:r>
        <w:r w:rsidRPr="00C73436">
          <w:rPr>
            <w:b/>
            <w:noProof/>
            <w:webHidden/>
          </w:rPr>
          <w:tab/>
        </w:r>
        <w:r w:rsidRPr="00C73436">
          <w:rPr>
            <w:b/>
            <w:noProof/>
            <w:webHidden/>
          </w:rPr>
          <w:fldChar w:fldCharType="begin"/>
        </w:r>
        <w:r w:rsidRPr="00C73436">
          <w:rPr>
            <w:b/>
            <w:noProof/>
            <w:webHidden/>
          </w:rPr>
          <w:instrText xml:space="preserve"> PAGEREF _Toc436172171 \h </w:instrText>
        </w:r>
        <w:r w:rsidRPr="00C73436">
          <w:rPr>
            <w:b/>
            <w:noProof/>
            <w:webHidden/>
          </w:rPr>
        </w:r>
        <w:r w:rsidRPr="00C73436">
          <w:rPr>
            <w:b/>
            <w:noProof/>
            <w:webHidden/>
          </w:rPr>
          <w:fldChar w:fldCharType="separate"/>
        </w:r>
        <w:r w:rsidRPr="00C73436">
          <w:rPr>
            <w:b/>
            <w:noProof/>
            <w:webHidden/>
          </w:rPr>
          <w:t>53</w:t>
        </w:r>
        <w:r w:rsidRPr="00C73436">
          <w:rPr>
            <w:b/>
            <w:noProof/>
            <w:webHidden/>
          </w:rPr>
          <w:fldChar w:fldCharType="end"/>
        </w:r>
      </w:hyperlink>
    </w:p>
    <w:p w14:paraId="263AED77" w14:textId="77777777" w:rsidR="00A6798F" w:rsidRPr="00C73436" w:rsidRDefault="00D969F3">
      <w:pPr>
        <w:pStyle w:val="TOC2"/>
        <w:rPr>
          <w:rFonts w:asciiTheme="minorHAnsi" w:eastAsiaTheme="minorEastAsia" w:hAnsiTheme="minorHAnsi" w:cstheme="minorBidi"/>
          <w:b w:val="0"/>
          <w:bCs w:val="0"/>
          <w:sz w:val="22"/>
          <w:szCs w:val="22"/>
          <w:lang w:eastAsia="et-EE"/>
        </w:rPr>
      </w:pPr>
      <w:hyperlink w:anchor="_Toc436172173" w:history="1">
        <w:r w:rsidR="00A6798F" w:rsidRPr="00C73436">
          <w:rPr>
            <w:rStyle w:val="Hyperlink"/>
            <w:color w:val="auto"/>
            <w:u w:val="none"/>
          </w:rPr>
          <w:t>5. PLANEERINGU RAKENDAMISE VÕIMALUSED JA PLANEERINGU KEHTESTAMISEST TULENEVATE VÕIMALIKE KAHJUDE HÜVITAJA</w:t>
        </w:r>
        <w:r w:rsidR="00A6798F" w:rsidRPr="00C73436">
          <w:rPr>
            <w:webHidden/>
          </w:rPr>
          <w:tab/>
        </w:r>
        <w:r w:rsidR="00A6798F" w:rsidRPr="00C73436">
          <w:rPr>
            <w:webHidden/>
          </w:rPr>
          <w:fldChar w:fldCharType="begin"/>
        </w:r>
        <w:r w:rsidR="00A6798F" w:rsidRPr="00C73436">
          <w:rPr>
            <w:webHidden/>
          </w:rPr>
          <w:instrText xml:space="preserve"> PAGEREF _Toc436172173 \h </w:instrText>
        </w:r>
        <w:r w:rsidR="00A6798F" w:rsidRPr="00C73436">
          <w:rPr>
            <w:webHidden/>
          </w:rPr>
        </w:r>
        <w:r w:rsidR="00A6798F" w:rsidRPr="00C73436">
          <w:rPr>
            <w:webHidden/>
          </w:rPr>
          <w:fldChar w:fldCharType="separate"/>
        </w:r>
        <w:r w:rsidR="00A6798F" w:rsidRPr="00C73436">
          <w:rPr>
            <w:webHidden/>
          </w:rPr>
          <w:t>57</w:t>
        </w:r>
        <w:r w:rsidR="00A6798F" w:rsidRPr="00C73436">
          <w:rPr>
            <w:webHidden/>
          </w:rPr>
          <w:fldChar w:fldCharType="end"/>
        </w:r>
      </w:hyperlink>
    </w:p>
    <w:p w14:paraId="3DB4B018" w14:textId="77777777" w:rsidR="00A6798F" w:rsidRPr="00C73436" w:rsidRDefault="00D969F3">
      <w:pPr>
        <w:pStyle w:val="TOC2"/>
        <w:rPr>
          <w:rFonts w:asciiTheme="minorHAnsi" w:eastAsiaTheme="minorEastAsia" w:hAnsiTheme="minorHAnsi" w:cstheme="minorBidi"/>
          <w:b w:val="0"/>
          <w:bCs w:val="0"/>
          <w:sz w:val="22"/>
          <w:szCs w:val="22"/>
          <w:lang w:eastAsia="et-EE"/>
        </w:rPr>
      </w:pPr>
      <w:hyperlink w:anchor="_Toc436172174" w:history="1">
        <w:r w:rsidR="00A6798F" w:rsidRPr="00C73436">
          <w:rPr>
            <w:rStyle w:val="Hyperlink"/>
            <w:color w:val="auto"/>
            <w:u w:val="none"/>
          </w:rPr>
          <w:t>6. KOOSKÕLASTUSED</w:t>
        </w:r>
        <w:r w:rsidR="00A6798F" w:rsidRPr="00C73436">
          <w:rPr>
            <w:webHidden/>
          </w:rPr>
          <w:tab/>
        </w:r>
        <w:r w:rsidR="00A6798F" w:rsidRPr="00C73436">
          <w:rPr>
            <w:webHidden/>
          </w:rPr>
          <w:fldChar w:fldCharType="begin"/>
        </w:r>
        <w:r w:rsidR="00A6798F" w:rsidRPr="00C73436">
          <w:rPr>
            <w:webHidden/>
          </w:rPr>
          <w:instrText xml:space="preserve"> PAGEREF _Toc436172174 \h </w:instrText>
        </w:r>
        <w:r w:rsidR="00A6798F" w:rsidRPr="00C73436">
          <w:rPr>
            <w:webHidden/>
          </w:rPr>
        </w:r>
        <w:r w:rsidR="00A6798F" w:rsidRPr="00C73436">
          <w:rPr>
            <w:webHidden/>
          </w:rPr>
          <w:fldChar w:fldCharType="separate"/>
        </w:r>
        <w:r w:rsidR="00A6798F" w:rsidRPr="00C73436">
          <w:rPr>
            <w:webHidden/>
          </w:rPr>
          <w:t>58</w:t>
        </w:r>
        <w:r w:rsidR="00A6798F" w:rsidRPr="00C73436">
          <w:rPr>
            <w:webHidden/>
          </w:rPr>
          <w:fldChar w:fldCharType="end"/>
        </w:r>
      </w:hyperlink>
    </w:p>
    <w:p w14:paraId="57D45598" w14:textId="3D1B95E4" w:rsidR="00A6798F" w:rsidRPr="00C73436" w:rsidRDefault="00A6798F">
      <w:pPr>
        <w:pStyle w:val="TOC2"/>
        <w:rPr>
          <w:rStyle w:val="Hyperlink"/>
          <w:color w:val="auto"/>
          <w:u w:val="none"/>
        </w:rPr>
      </w:pPr>
    </w:p>
    <w:p w14:paraId="665226CA" w14:textId="78A700DA" w:rsidR="00A24A9C" w:rsidRPr="00C73436" w:rsidRDefault="00A24A9C" w:rsidP="00A24A9C">
      <w:pPr>
        <w:rPr>
          <w:rFonts w:eastAsiaTheme="minorEastAsia"/>
          <w:b/>
        </w:rPr>
      </w:pPr>
      <w:r w:rsidRPr="00C73436">
        <w:rPr>
          <w:rFonts w:eastAsiaTheme="minorEastAsia"/>
          <w:b/>
        </w:rPr>
        <w:t>GRAAFILINE OSA:</w:t>
      </w:r>
    </w:p>
    <w:p w14:paraId="07E49000" w14:textId="2CD97AD7" w:rsidR="00A6798F" w:rsidRPr="00C73436" w:rsidRDefault="00A24A9C">
      <w:pPr>
        <w:pStyle w:val="TOC1"/>
        <w:rPr>
          <w:rFonts w:asciiTheme="minorHAnsi" w:eastAsiaTheme="minorEastAsia" w:hAnsiTheme="minorHAnsi" w:cstheme="minorBidi"/>
          <w:sz w:val="22"/>
          <w:szCs w:val="22"/>
          <w:lang w:eastAsia="et-EE"/>
        </w:rPr>
      </w:pPr>
      <w:r w:rsidRPr="00C73436">
        <w:rPr>
          <w:rStyle w:val="Hyperlink"/>
          <w:color w:val="auto"/>
          <w:u w:val="none"/>
        </w:rPr>
        <w:t xml:space="preserve">    </w:t>
      </w:r>
      <w:hyperlink w:anchor="_Toc436172176" w:history="1">
        <w:r w:rsidRPr="00C73436">
          <w:rPr>
            <w:rStyle w:val="Hyperlink"/>
            <w:color w:val="auto"/>
            <w:u w:val="none"/>
          </w:rPr>
          <w:t>Jooniste leppemärgid</w:t>
        </w:r>
        <w:r w:rsidR="00A6798F" w:rsidRPr="00C73436">
          <w:rPr>
            <w:webHidden/>
          </w:rPr>
          <w:tab/>
        </w:r>
        <w:r w:rsidR="00A6798F" w:rsidRPr="00C73436">
          <w:rPr>
            <w:webHidden/>
          </w:rPr>
          <w:fldChar w:fldCharType="begin"/>
        </w:r>
        <w:r w:rsidR="00A6798F" w:rsidRPr="00C73436">
          <w:rPr>
            <w:webHidden/>
          </w:rPr>
          <w:instrText xml:space="preserve"> PAGEREF _Toc436172176 \h </w:instrText>
        </w:r>
        <w:r w:rsidR="00A6798F" w:rsidRPr="00C73436">
          <w:rPr>
            <w:webHidden/>
          </w:rPr>
        </w:r>
        <w:r w:rsidR="00A6798F" w:rsidRPr="00C73436">
          <w:rPr>
            <w:webHidden/>
          </w:rPr>
          <w:fldChar w:fldCharType="separate"/>
        </w:r>
        <w:r w:rsidR="00A6798F" w:rsidRPr="00C73436">
          <w:rPr>
            <w:webHidden/>
          </w:rPr>
          <w:t>59</w:t>
        </w:r>
        <w:r w:rsidR="00A6798F" w:rsidRPr="00C73436">
          <w:rPr>
            <w:webHidden/>
          </w:rPr>
          <w:fldChar w:fldCharType="end"/>
        </w:r>
      </w:hyperlink>
    </w:p>
    <w:p w14:paraId="6674F310" w14:textId="77777777" w:rsidR="00A6798F" w:rsidRPr="00C73436" w:rsidRDefault="00D969F3">
      <w:pPr>
        <w:pStyle w:val="TOC2"/>
        <w:rPr>
          <w:rFonts w:asciiTheme="minorHAnsi" w:eastAsiaTheme="minorEastAsia" w:hAnsiTheme="minorHAnsi" w:cstheme="minorBidi"/>
          <w:b w:val="0"/>
          <w:bCs w:val="0"/>
          <w:sz w:val="22"/>
          <w:szCs w:val="22"/>
          <w:lang w:eastAsia="et-EE"/>
        </w:rPr>
      </w:pPr>
      <w:hyperlink w:anchor="_Toc436172177" w:history="1">
        <w:r w:rsidR="00A6798F" w:rsidRPr="00C73436">
          <w:rPr>
            <w:rStyle w:val="Hyperlink"/>
            <w:b w:val="0"/>
            <w:color w:val="auto"/>
            <w:u w:val="none"/>
          </w:rPr>
          <w:t>Joonis 1 „Jooniste lehejaotus ja situatsiooniskeem“ (M 1:2000)</w:t>
        </w:r>
        <w:r w:rsidR="00A6798F" w:rsidRPr="00C73436">
          <w:rPr>
            <w:b w:val="0"/>
            <w:webHidden/>
          </w:rPr>
          <w:tab/>
        </w:r>
        <w:r w:rsidR="00A6798F" w:rsidRPr="00C73436">
          <w:rPr>
            <w:b w:val="0"/>
            <w:webHidden/>
          </w:rPr>
          <w:fldChar w:fldCharType="begin"/>
        </w:r>
        <w:r w:rsidR="00A6798F" w:rsidRPr="00C73436">
          <w:rPr>
            <w:b w:val="0"/>
            <w:webHidden/>
          </w:rPr>
          <w:instrText xml:space="preserve"> PAGEREF _Toc436172177 \h </w:instrText>
        </w:r>
        <w:r w:rsidR="00A6798F" w:rsidRPr="00C73436">
          <w:rPr>
            <w:b w:val="0"/>
            <w:webHidden/>
          </w:rPr>
        </w:r>
        <w:r w:rsidR="00A6798F" w:rsidRPr="00C73436">
          <w:rPr>
            <w:b w:val="0"/>
            <w:webHidden/>
          </w:rPr>
          <w:fldChar w:fldCharType="separate"/>
        </w:r>
        <w:r w:rsidR="00A6798F" w:rsidRPr="00C73436">
          <w:rPr>
            <w:b w:val="0"/>
            <w:webHidden/>
          </w:rPr>
          <w:t>60</w:t>
        </w:r>
        <w:r w:rsidR="00A6798F" w:rsidRPr="00C73436">
          <w:rPr>
            <w:b w:val="0"/>
            <w:webHidden/>
          </w:rPr>
          <w:fldChar w:fldCharType="end"/>
        </w:r>
      </w:hyperlink>
    </w:p>
    <w:p w14:paraId="2F9DAD51" w14:textId="77777777" w:rsidR="00A6798F" w:rsidRPr="00C73436" w:rsidRDefault="00D969F3">
      <w:pPr>
        <w:pStyle w:val="TOC2"/>
        <w:rPr>
          <w:rFonts w:asciiTheme="minorHAnsi" w:eastAsiaTheme="minorEastAsia" w:hAnsiTheme="minorHAnsi" w:cstheme="minorBidi"/>
          <w:b w:val="0"/>
          <w:bCs w:val="0"/>
          <w:sz w:val="22"/>
          <w:szCs w:val="22"/>
          <w:lang w:eastAsia="et-EE"/>
        </w:rPr>
      </w:pPr>
      <w:hyperlink w:anchor="_Toc436172178" w:history="1">
        <w:r w:rsidR="00A6798F" w:rsidRPr="00C73436">
          <w:rPr>
            <w:rStyle w:val="Hyperlink"/>
            <w:b w:val="0"/>
            <w:color w:val="auto"/>
            <w:u w:val="none"/>
          </w:rPr>
          <w:t>Joonis 2 „Olemasolev krundijaotus ja maakasutus“ (M 1:2000)</w:t>
        </w:r>
        <w:r w:rsidR="00A6798F" w:rsidRPr="00C73436">
          <w:rPr>
            <w:b w:val="0"/>
            <w:webHidden/>
          </w:rPr>
          <w:tab/>
        </w:r>
        <w:r w:rsidR="00A6798F" w:rsidRPr="00C73436">
          <w:rPr>
            <w:b w:val="0"/>
            <w:webHidden/>
          </w:rPr>
          <w:fldChar w:fldCharType="begin"/>
        </w:r>
        <w:r w:rsidR="00A6798F" w:rsidRPr="00C73436">
          <w:rPr>
            <w:b w:val="0"/>
            <w:webHidden/>
          </w:rPr>
          <w:instrText xml:space="preserve"> PAGEREF _Toc436172178 \h </w:instrText>
        </w:r>
        <w:r w:rsidR="00A6798F" w:rsidRPr="00C73436">
          <w:rPr>
            <w:b w:val="0"/>
            <w:webHidden/>
          </w:rPr>
        </w:r>
        <w:r w:rsidR="00A6798F" w:rsidRPr="00C73436">
          <w:rPr>
            <w:b w:val="0"/>
            <w:webHidden/>
          </w:rPr>
          <w:fldChar w:fldCharType="separate"/>
        </w:r>
        <w:r w:rsidR="00A6798F" w:rsidRPr="00C73436">
          <w:rPr>
            <w:b w:val="0"/>
            <w:webHidden/>
          </w:rPr>
          <w:t>61</w:t>
        </w:r>
        <w:r w:rsidR="00A6798F" w:rsidRPr="00C73436">
          <w:rPr>
            <w:b w:val="0"/>
            <w:webHidden/>
          </w:rPr>
          <w:fldChar w:fldCharType="end"/>
        </w:r>
      </w:hyperlink>
    </w:p>
    <w:p w14:paraId="4F0EC39B" w14:textId="2E4A53E9" w:rsidR="00A6798F" w:rsidRPr="00C73436" w:rsidRDefault="00D969F3">
      <w:pPr>
        <w:pStyle w:val="TOC2"/>
        <w:rPr>
          <w:rFonts w:asciiTheme="minorHAnsi" w:eastAsiaTheme="minorEastAsia" w:hAnsiTheme="minorHAnsi" w:cstheme="minorBidi"/>
          <w:b w:val="0"/>
          <w:bCs w:val="0"/>
          <w:sz w:val="22"/>
          <w:szCs w:val="22"/>
          <w:lang w:eastAsia="et-EE"/>
        </w:rPr>
      </w:pPr>
      <w:hyperlink w:anchor="_Toc436172179" w:history="1">
        <w:r w:rsidR="00A6798F" w:rsidRPr="00C73436">
          <w:rPr>
            <w:rStyle w:val="Hyperlink"/>
            <w:b w:val="0"/>
            <w:color w:val="auto"/>
            <w:u w:val="none"/>
          </w:rPr>
          <w:t>Joonis 3 „Olemasolev olukord“ (M 1:500)</w:t>
        </w:r>
        <w:r w:rsidR="00A6798F" w:rsidRPr="00C73436">
          <w:rPr>
            <w:b w:val="0"/>
            <w:webHidden/>
          </w:rPr>
          <w:tab/>
        </w:r>
        <w:r w:rsidR="00A6798F" w:rsidRPr="00C73436">
          <w:rPr>
            <w:b w:val="0"/>
            <w:webHidden/>
          </w:rPr>
          <w:fldChar w:fldCharType="begin"/>
        </w:r>
        <w:r w:rsidR="00A6798F" w:rsidRPr="00C73436">
          <w:rPr>
            <w:b w:val="0"/>
            <w:webHidden/>
          </w:rPr>
          <w:instrText xml:space="preserve"> PAGEREF _Toc436172179 \h </w:instrText>
        </w:r>
        <w:r w:rsidR="00A6798F" w:rsidRPr="00C73436">
          <w:rPr>
            <w:b w:val="0"/>
            <w:webHidden/>
          </w:rPr>
        </w:r>
        <w:r w:rsidR="00A6798F" w:rsidRPr="00C73436">
          <w:rPr>
            <w:b w:val="0"/>
            <w:webHidden/>
          </w:rPr>
          <w:fldChar w:fldCharType="separate"/>
        </w:r>
        <w:r w:rsidR="00A6798F" w:rsidRPr="00C73436">
          <w:rPr>
            <w:b w:val="0"/>
            <w:webHidden/>
          </w:rPr>
          <w:t>62</w:t>
        </w:r>
        <w:r w:rsidR="00A6798F" w:rsidRPr="00C73436">
          <w:rPr>
            <w:b w:val="0"/>
            <w:webHidden/>
          </w:rPr>
          <w:fldChar w:fldCharType="end"/>
        </w:r>
      </w:hyperlink>
      <w:r w:rsidR="00A24A9C" w:rsidRPr="00C73436">
        <w:rPr>
          <w:rStyle w:val="Hyperlink"/>
          <w:b w:val="0"/>
          <w:color w:val="auto"/>
          <w:u w:val="none"/>
        </w:rPr>
        <w:t>-72</w:t>
      </w:r>
    </w:p>
    <w:p w14:paraId="04730095" w14:textId="36B82B48" w:rsidR="00A6798F" w:rsidRPr="00C73436" w:rsidRDefault="00D969F3">
      <w:pPr>
        <w:pStyle w:val="TOC2"/>
        <w:rPr>
          <w:rFonts w:asciiTheme="minorHAnsi" w:eastAsiaTheme="minorEastAsia" w:hAnsiTheme="minorHAnsi" w:cstheme="minorBidi"/>
          <w:b w:val="0"/>
          <w:bCs w:val="0"/>
          <w:sz w:val="22"/>
          <w:szCs w:val="22"/>
          <w:lang w:eastAsia="et-EE"/>
        </w:rPr>
      </w:pPr>
      <w:hyperlink w:anchor="_Toc436172180" w:history="1">
        <w:r w:rsidR="00A6798F" w:rsidRPr="00C73436">
          <w:rPr>
            <w:rStyle w:val="Hyperlink"/>
            <w:b w:val="0"/>
            <w:color w:val="auto"/>
            <w:u w:val="none"/>
          </w:rPr>
          <w:t>Joonis 4 „Planeeritav krundijaotus ja maakasutus“ (M 1:2000)</w:t>
        </w:r>
        <w:r w:rsidR="00A6798F" w:rsidRPr="00C73436">
          <w:rPr>
            <w:b w:val="0"/>
            <w:webHidden/>
          </w:rPr>
          <w:tab/>
        </w:r>
        <w:r w:rsidR="00A6798F" w:rsidRPr="00C73436">
          <w:rPr>
            <w:b w:val="0"/>
            <w:webHidden/>
          </w:rPr>
          <w:fldChar w:fldCharType="begin"/>
        </w:r>
        <w:r w:rsidR="00A6798F" w:rsidRPr="00C73436">
          <w:rPr>
            <w:b w:val="0"/>
            <w:webHidden/>
          </w:rPr>
          <w:instrText xml:space="preserve"> PAGEREF _Toc436172180 \h </w:instrText>
        </w:r>
        <w:r w:rsidR="00A6798F" w:rsidRPr="00C73436">
          <w:rPr>
            <w:b w:val="0"/>
            <w:webHidden/>
          </w:rPr>
        </w:r>
        <w:r w:rsidR="00A6798F" w:rsidRPr="00C73436">
          <w:rPr>
            <w:b w:val="0"/>
            <w:webHidden/>
          </w:rPr>
          <w:fldChar w:fldCharType="separate"/>
        </w:r>
        <w:r w:rsidR="00A24A9C" w:rsidRPr="00C73436">
          <w:rPr>
            <w:b w:val="0"/>
            <w:webHidden/>
          </w:rPr>
          <w:t>7</w:t>
        </w:r>
        <w:r w:rsidR="00A6798F" w:rsidRPr="00C73436">
          <w:rPr>
            <w:b w:val="0"/>
            <w:webHidden/>
          </w:rPr>
          <w:t>3</w:t>
        </w:r>
        <w:r w:rsidR="00A6798F" w:rsidRPr="00C73436">
          <w:rPr>
            <w:b w:val="0"/>
            <w:webHidden/>
          </w:rPr>
          <w:fldChar w:fldCharType="end"/>
        </w:r>
      </w:hyperlink>
    </w:p>
    <w:p w14:paraId="4AE9FD7D" w14:textId="22E6AFF5" w:rsidR="00A6798F" w:rsidRPr="00C73436" w:rsidRDefault="00D969F3">
      <w:pPr>
        <w:pStyle w:val="TOC2"/>
        <w:rPr>
          <w:rFonts w:asciiTheme="minorHAnsi" w:eastAsiaTheme="minorEastAsia" w:hAnsiTheme="minorHAnsi" w:cstheme="minorBidi"/>
          <w:b w:val="0"/>
          <w:bCs w:val="0"/>
          <w:sz w:val="22"/>
          <w:szCs w:val="22"/>
          <w:lang w:eastAsia="et-EE"/>
        </w:rPr>
      </w:pPr>
      <w:hyperlink w:anchor="_Toc436172181" w:history="1">
        <w:r w:rsidR="00A6798F" w:rsidRPr="00C73436">
          <w:rPr>
            <w:rStyle w:val="Hyperlink"/>
            <w:b w:val="0"/>
            <w:color w:val="auto"/>
            <w:u w:val="none"/>
          </w:rPr>
          <w:t>Joonis 5 „Põhijoonis“ (M 1:500)</w:t>
        </w:r>
        <w:r w:rsidR="00A6798F" w:rsidRPr="00C73436">
          <w:rPr>
            <w:b w:val="0"/>
            <w:webHidden/>
          </w:rPr>
          <w:tab/>
        </w:r>
        <w:r w:rsidR="00A6798F" w:rsidRPr="00C73436">
          <w:rPr>
            <w:b w:val="0"/>
            <w:webHidden/>
          </w:rPr>
          <w:fldChar w:fldCharType="begin"/>
        </w:r>
        <w:r w:rsidR="00A6798F" w:rsidRPr="00C73436">
          <w:rPr>
            <w:b w:val="0"/>
            <w:webHidden/>
          </w:rPr>
          <w:instrText xml:space="preserve"> PAGEREF _Toc436172181 \h </w:instrText>
        </w:r>
        <w:r w:rsidR="00A6798F" w:rsidRPr="00C73436">
          <w:rPr>
            <w:b w:val="0"/>
            <w:webHidden/>
          </w:rPr>
        </w:r>
        <w:r w:rsidR="00A6798F" w:rsidRPr="00C73436">
          <w:rPr>
            <w:b w:val="0"/>
            <w:webHidden/>
          </w:rPr>
          <w:fldChar w:fldCharType="separate"/>
        </w:r>
        <w:r w:rsidR="00A24A9C" w:rsidRPr="00C73436">
          <w:rPr>
            <w:b w:val="0"/>
            <w:webHidden/>
          </w:rPr>
          <w:t>7</w:t>
        </w:r>
        <w:r w:rsidR="00A6798F" w:rsidRPr="00C73436">
          <w:rPr>
            <w:b w:val="0"/>
            <w:webHidden/>
          </w:rPr>
          <w:t>4</w:t>
        </w:r>
        <w:r w:rsidR="00A6798F" w:rsidRPr="00C73436">
          <w:rPr>
            <w:b w:val="0"/>
            <w:webHidden/>
          </w:rPr>
          <w:fldChar w:fldCharType="end"/>
        </w:r>
      </w:hyperlink>
      <w:r w:rsidR="00A24A9C" w:rsidRPr="00C73436">
        <w:rPr>
          <w:rStyle w:val="Hyperlink"/>
          <w:b w:val="0"/>
          <w:color w:val="auto"/>
          <w:u w:val="none"/>
        </w:rPr>
        <w:t>-84</w:t>
      </w:r>
    </w:p>
    <w:p w14:paraId="0DAE8871" w14:textId="354E63AF" w:rsidR="00A6798F" w:rsidRPr="00C73436" w:rsidRDefault="00D969F3">
      <w:pPr>
        <w:pStyle w:val="TOC2"/>
        <w:rPr>
          <w:rFonts w:asciiTheme="minorHAnsi" w:eastAsiaTheme="minorEastAsia" w:hAnsiTheme="minorHAnsi" w:cstheme="minorBidi"/>
          <w:b w:val="0"/>
          <w:bCs w:val="0"/>
          <w:sz w:val="22"/>
          <w:szCs w:val="22"/>
          <w:lang w:eastAsia="et-EE"/>
        </w:rPr>
      </w:pPr>
      <w:hyperlink w:anchor="_Toc436172182" w:history="1">
        <w:r w:rsidR="00A6798F" w:rsidRPr="00C73436">
          <w:rPr>
            <w:rStyle w:val="Hyperlink"/>
            <w:b w:val="0"/>
            <w:color w:val="auto"/>
            <w:u w:val="none"/>
          </w:rPr>
          <w:t>Joonis 6 „Tehnovõrgud“ (M 1:500)</w:t>
        </w:r>
        <w:r w:rsidR="00A6798F" w:rsidRPr="00C73436">
          <w:rPr>
            <w:b w:val="0"/>
            <w:webHidden/>
          </w:rPr>
          <w:tab/>
        </w:r>
        <w:r w:rsidR="00A6798F" w:rsidRPr="00C73436">
          <w:rPr>
            <w:b w:val="0"/>
            <w:webHidden/>
          </w:rPr>
          <w:fldChar w:fldCharType="begin"/>
        </w:r>
        <w:r w:rsidR="00A6798F" w:rsidRPr="00C73436">
          <w:rPr>
            <w:b w:val="0"/>
            <w:webHidden/>
          </w:rPr>
          <w:instrText xml:space="preserve"> PAGEREF _Toc436172182 \h </w:instrText>
        </w:r>
        <w:r w:rsidR="00A6798F" w:rsidRPr="00C73436">
          <w:rPr>
            <w:b w:val="0"/>
            <w:webHidden/>
          </w:rPr>
        </w:r>
        <w:r w:rsidR="00A6798F" w:rsidRPr="00C73436">
          <w:rPr>
            <w:b w:val="0"/>
            <w:webHidden/>
          </w:rPr>
          <w:fldChar w:fldCharType="separate"/>
        </w:r>
        <w:r w:rsidR="00A24A9C" w:rsidRPr="00C73436">
          <w:rPr>
            <w:b w:val="0"/>
            <w:webHidden/>
          </w:rPr>
          <w:t>8</w:t>
        </w:r>
        <w:r w:rsidR="00A6798F" w:rsidRPr="00C73436">
          <w:rPr>
            <w:b w:val="0"/>
            <w:webHidden/>
          </w:rPr>
          <w:t>5</w:t>
        </w:r>
        <w:r w:rsidR="00A6798F" w:rsidRPr="00C73436">
          <w:rPr>
            <w:b w:val="0"/>
            <w:webHidden/>
          </w:rPr>
          <w:fldChar w:fldCharType="end"/>
        </w:r>
      </w:hyperlink>
      <w:r w:rsidR="00A24A9C" w:rsidRPr="00C73436">
        <w:rPr>
          <w:rStyle w:val="Hyperlink"/>
          <w:b w:val="0"/>
          <w:color w:val="auto"/>
          <w:u w:val="none"/>
        </w:rPr>
        <w:t>-95</w:t>
      </w:r>
    </w:p>
    <w:p w14:paraId="7BB51D55" w14:textId="58791C12" w:rsidR="00A6798F" w:rsidRPr="00C73436" w:rsidRDefault="00D969F3">
      <w:pPr>
        <w:pStyle w:val="TOC2"/>
        <w:rPr>
          <w:rStyle w:val="Hyperlink"/>
          <w:b w:val="0"/>
          <w:color w:val="auto"/>
          <w:u w:val="none"/>
        </w:rPr>
      </w:pPr>
      <w:hyperlink w:anchor="_Toc436172183" w:history="1">
        <w:r w:rsidR="00A6798F" w:rsidRPr="00C73436">
          <w:rPr>
            <w:rStyle w:val="Hyperlink"/>
            <w:b w:val="0"/>
            <w:color w:val="auto"/>
            <w:u w:val="none"/>
          </w:rPr>
          <w:t>Joonis 7 „Illustreeriv joonis“ (M 1:2000)</w:t>
        </w:r>
        <w:r w:rsidR="00A6798F" w:rsidRPr="00C73436">
          <w:rPr>
            <w:b w:val="0"/>
            <w:webHidden/>
          </w:rPr>
          <w:tab/>
        </w:r>
        <w:r w:rsidR="00A6798F" w:rsidRPr="00C73436">
          <w:rPr>
            <w:b w:val="0"/>
            <w:webHidden/>
          </w:rPr>
          <w:fldChar w:fldCharType="begin"/>
        </w:r>
        <w:r w:rsidR="00A6798F" w:rsidRPr="00C73436">
          <w:rPr>
            <w:b w:val="0"/>
            <w:webHidden/>
          </w:rPr>
          <w:instrText xml:space="preserve"> PAGEREF _Toc436172183 \h </w:instrText>
        </w:r>
        <w:r w:rsidR="00A6798F" w:rsidRPr="00C73436">
          <w:rPr>
            <w:b w:val="0"/>
            <w:webHidden/>
          </w:rPr>
        </w:r>
        <w:r w:rsidR="00A6798F" w:rsidRPr="00C73436">
          <w:rPr>
            <w:b w:val="0"/>
            <w:webHidden/>
          </w:rPr>
          <w:fldChar w:fldCharType="separate"/>
        </w:r>
        <w:r w:rsidR="00A24A9C" w:rsidRPr="00C73436">
          <w:rPr>
            <w:b w:val="0"/>
            <w:webHidden/>
          </w:rPr>
          <w:t>9</w:t>
        </w:r>
        <w:r w:rsidR="00A6798F" w:rsidRPr="00C73436">
          <w:rPr>
            <w:b w:val="0"/>
            <w:webHidden/>
          </w:rPr>
          <w:t>6</w:t>
        </w:r>
        <w:r w:rsidR="00A6798F" w:rsidRPr="00C73436">
          <w:rPr>
            <w:b w:val="0"/>
            <w:webHidden/>
          </w:rPr>
          <w:fldChar w:fldCharType="end"/>
        </w:r>
      </w:hyperlink>
    </w:p>
    <w:p w14:paraId="45E3DD8D" w14:textId="4862B33F" w:rsidR="00A24A9C" w:rsidRPr="00C73436" w:rsidRDefault="00D969F3" w:rsidP="00A24A9C">
      <w:pPr>
        <w:pStyle w:val="TOC2"/>
        <w:rPr>
          <w:rStyle w:val="Hyperlink"/>
          <w:b w:val="0"/>
          <w:color w:val="auto"/>
          <w:u w:val="none"/>
        </w:rPr>
      </w:pPr>
      <w:hyperlink w:anchor="_Toc436172183" w:history="1">
        <w:r w:rsidR="00A24A9C" w:rsidRPr="00C73436">
          <w:rPr>
            <w:rStyle w:val="Hyperlink"/>
            <w:b w:val="0"/>
            <w:color w:val="auto"/>
            <w:u w:val="none"/>
          </w:rPr>
          <w:t>Joonis 8 „Üldplaneeringu muutmise ettepanek“ (M 1:10000)</w:t>
        </w:r>
        <w:r w:rsidR="00A24A9C" w:rsidRPr="00C73436">
          <w:rPr>
            <w:b w:val="0"/>
            <w:webHidden/>
          </w:rPr>
          <w:tab/>
        </w:r>
        <w:r w:rsidR="00A24A9C" w:rsidRPr="00C73436">
          <w:rPr>
            <w:b w:val="0"/>
            <w:webHidden/>
          </w:rPr>
          <w:fldChar w:fldCharType="begin"/>
        </w:r>
        <w:r w:rsidR="00A24A9C" w:rsidRPr="00C73436">
          <w:rPr>
            <w:b w:val="0"/>
            <w:webHidden/>
          </w:rPr>
          <w:instrText xml:space="preserve"> PAGEREF _Toc436172183 \h </w:instrText>
        </w:r>
        <w:r w:rsidR="00A24A9C" w:rsidRPr="00C73436">
          <w:rPr>
            <w:b w:val="0"/>
            <w:webHidden/>
          </w:rPr>
        </w:r>
        <w:r w:rsidR="00A24A9C" w:rsidRPr="00C73436">
          <w:rPr>
            <w:b w:val="0"/>
            <w:webHidden/>
          </w:rPr>
          <w:fldChar w:fldCharType="separate"/>
        </w:r>
        <w:r w:rsidR="00A24A9C" w:rsidRPr="00C73436">
          <w:rPr>
            <w:b w:val="0"/>
            <w:webHidden/>
          </w:rPr>
          <w:t>9</w:t>
        </w:r>
        <w:r w:rsidR="00A24A9C" w:rsidRPr="00C73436">
          <w:rPr>
            <w:b w:val="0"/>
            <w:webHidden/>
          </w:rPr>
          <w:fldChar w:fldCharType="end"/>
        </w:r>
      </w:hyperlink>
      <w:r w:rsidR="00A24A9C" w:rsidRPr="00C73436">
        <w:rPr>
          <w:rStyle w:val="Hyperlink"/>
          <w:b w:val="0"/>
          <w:color w:val="auto"/>
          <w:u w:val="none"/>
        </w:rPr>
        <w:t>7</w:t>
      </w:r>
    </w:p>
    <w:p w14:paraId="3936CA23" w14:textId="77777777" w:rsidR="00A24A9C" w:rsidRPr="00C73436" w:rsidRDefault="00A24A9C" w:rsidP="00A24A9C">
      <w:pPr>
        <w:rPr>
          <w:rFonts w:eastAsiaTheme="minorEastAsia"/>
        </w:rPr>
      </w:pPr>
    </w:p>
    <w:p w14:paraId="441AB543" w14:textId="77777777" w:rsidR="00836F47" w:rsidRPr="00C73436" w:rsidRDefault="00224E89" w:rsidP="00074460">
      <w:r w:rsidRPr="00C73436">
        <w:rPr>
          <w:b/>
          <w:bCs/>
          <w:noProof/>
        </w:rPr>
        <w:fldChar w:fldCharType="end"/>
      </w:r>
      <w:r w:rsidR="006A098A" w:rsidRPr="00C73436">
        <w:br w:type="page"/>
      </w:r>
    </w:p>
    <w:p w14:paraId="4FA89B10" w14:textId="77777777" w:rsidR="00FC7E58" w:rsidRPr="00C73436" w:rsidRDefault="00FC7E58" w:rsidP="001877D3">
      <w:pPr>
        <w:pStyle w:val="Heading1"/>
      </w:pPr>
      <w:bookmarkStart w:id="26" w:name="_Toc257114129"/>
      <w:bookmarkStart w:id="27" w:name="_Toc257114425"/>
      <w:bookmarkStart w:id="28" w:name="_Toc269806006"/>
      <w:bookmarkStart w:id="29" w:name="_Toc269806051"/>
      <w:bookmarkStart w:id="30" w:name="_Toc270513941"/>
      <w:bookmarkStart w:id="31" w:name="_Toc281442234"/>
      <w:bookmarkStart w:id="32" w:name="_Toc317513652"/>
      <w:bookmarkStart w:id="33" w:name="_Toc318381643"/>
      <w:bookmarkStart w:id="34" w:name="_Toc318450748"/>
      <w:bookmarkStart w:id="35" w:name="_Toc318453634"/>
      <w:bookmarkStart w:id="36" w:name="_Toc384821639"/>
      <w:bookmarkStart w:id="37" w:name="_Toc405771859"/>
      <w:bookmarkStart w:id="38" w:name="_Toc406502210"/>
      <w:bookmarkStart w:id="39" w:name="_Toc411518212"/>
      <w:bookmarkStart w:id="40" w:name="_Toc422188459"/>
      <w:bookmarkStart w:id="41" w:name="_Toc424162259"/>
      <w:bookmarkStart w:id="42" w:name="_Toc428749407"/>
      <w:bookmarkStart w:id="43" w:name="_Toc436172026"/>
      <w:bookmarkStart w:id="44" w:name="_Toc436172145"/>
      <w:bookmarkEnd w:id="20"/>
      <w:bookmarkEnd w:id="21"/>
      <w:bookmarkEnd w:id="22"/>
      <w:bookmarkEnd w:id="23"/>
      <w:bookmarkEnd w:id="24"/>
      <w:bookmarkEnd w:id="25"/>
      <w:r w:rsidRPr="00C73436">
        <w:lastRenderedPageBreak/>
        <w:t>SELETUSKIRI</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125198D8" w14:textId="77777777" w:rsidR="00FC7E58" w:rsidRPr="00C73436" w:rsidRDefault="00FC7E58" w:rsidP="00FC7E58"/>
    <w:p w14:paraId="5F615CC0" w14:textId="77777777" w:rsidR="00FC7E58" w:rsidRPr="00C73436" w:rsidRDefault="00FC7E58" w:rsidP="00FC7E58"/>
    <w:p w14:paraId="35301A20" w14:textId="77777777" w:rsidR="00FC7E58" w:rsidRPr="00C73436" w:rsidRDefault="00FC7E58" w:rsidP="005F7FBB">
      <w:pPr>
        <w:pStyle w:val="Heading2"/>
        <w:numPr>
          <w:ilvl w:val="1"/>
          <w:numId w:val="3"/>
        </w:numPr>
        <w:jc w:val="left"/>
        <w:rPr>
          <w:b/>
          <w:bCs/>
        </w:rPr>
      </w:pPr>
      <w:bookmarkStart w:id="45" w:name="_Toc317513653"/>
      <w:bookmarkStart w:id="46" w:name="_Toc318381644"/>
      <w:bookmarkStart w:id="47" w:name="_Toc318450749"/>
      <w:bookmarkStart w:id="48" w:name="_Toc318453635"/>
      <w:bookmarkStart w:id="49" w:name="_Toc384821640"/>
      <w:bookmarkStart w:id="50" w:name="_Toc405771860"/>
      <w:bookmarkStart w:id="51" w:name="_Toc406502211"/>
      <w:bookmarkStart w:id="52" w:name="_Toc411518213"/>
      <w:bookmarkStart w:id="53" w:name="_Toc422188460"/>
      <w:bookmarkStart w:id="54" w:name="_Toc424162260"/>
      <w:bookmarkStart w:id="55" w:name="_Toc428749408"/>
      <w:bookmarkStart w:id="56" w:name="_Toc436172146"/>
      <w:r w:rsidRPr="00C73436">
        <w:rPr>
          <w:b/>
          <w:bCs/>
        </w:rPr>
        <w:t>DETAILPLANEERINGU ASUKOHT, LÄHTEANDMED JA EESMÄRK</w:t>
      </w:r>
      <w:bookmarkEnd w:id="45"/>
      <w:bookmarkEnd w:id="46"/>
      <w:bookmarkEnd w:id="47"/>
      <w:bookmarkEnd w:id="48"/>
      <w:bookmarkEnd w:id="49"/>
      <w:bookmarkEnd w:id="50"/>
      <w:bookmarkEnd w:id="51"/>
      <w:bookmarkEnd w:id="52"/>
      <w:bookmarkEnd w:id="53"/>
      <w:bookmarkEnd w:id="54"/>
      <w:bookmarkEnd w:id="55"/>
      <w:bookmarkEnd w:id="56"/>
      <w:r w:rsidRPr="00C73436">
        <w:rPr>
          <w:b/>
          <w:bCs/>
        </w:rPr>
        <w:t xml:space="preserve"> </w:t>
      </w:r>
    </w:p>
    <w:p w14:paraId="11671871" w14:textId="77777777" w:rsidR="00FC7E58" w:rsidRPr="00C73436" w:rsidRDefault="00FC7E58" w:rsidP="00FC7E58">
      <w:pPr>
        <w:rPr>
          <w:sz w:val="28"/>
        </w:rPr>
      </w:pPr>
    </w:p>
    <w:p w14:paraId="3B216039" w14:textId="77777777" w:rsidR="00FC7E58" w:rsidRPr="00C73436" w:rsidRDefault="00FC7E58" w:rsidP="005F7FBB">
      <w:pPr>
        <w:pStyle w:val="Heading3"/>
        <w:numPr>
          <w:ilvl w:val="1"/>
          <w:numId w:val="4"/>
        </w:numPr>
        <w:rPr>
          <w:szCs w:val="28"/>
        </w:rPr>
      </w:pPr>
      <w:bookmarkStart w:id="57" w:name="_Toc317513654"/>
      <w:bookmarkStart w:id="58" w:name="_Toc318381645"/>
      <w:bookmarkStart w:id="59" w:name="_Toc318450750"/>
      <w:bookmarkStart w:id="60" w:name="_Toc318453636"/>
      <w:bookmarkStart w:id="61" w:name="_Toc384821641"/>
      <w:bookmarkStart w:id="62" w:name="_Toc405771861"/>
      <w:bookmarkStart w:id="63" w:name="_Toc406502212"/>
      <w:bookmarkStart w:id="64" w:name="_Toc411518214"/>
      <w:bookmarkStart w:id="65" w:name="_Toc422188461"/>
      <w:bookmarkStart w:id="66" w:name="_Toc424162261"/>
      <w:bookmarkStart w:id="67" w:name="_Toc428749409"/>
      <w:bookmarkStart w:id="68" w:name="_Toc436172147"/>
      <w:r w:rsidRPr="00C73436">
        <w:rPr>
          <w:szCs w:val="28"/>
        </w:rPr>
        <w:t>Planeeringuala asukoht</w:t>
      </w:r>
      <w:bookmarkEnd w:id="57"/>
      <w:bookmarkEnd w:id="58"/>
      <w:bookmarkEnd w:id="59"/>
      <w:bookmarkEnd w:id="60"/>
      <w:bookmarkEnd w:id="61"/>
      <w:bookmarkEnd w:id="62"/>
      <w:bookmarkEnd w:id="63"/>
      <w:bookmarkEnd w:id="64"/>
      <w:bookmarkEnd w:id="65"/>
      <w:bookmarkEnd w:id="66"/>
      <w:bookmarkEnd w:id="67"/>
      <w:bookmarkEnd w:id="68"/>
    </w:p>
    <w:p w14:paraId="0A7534E4" w14:textId="77777777" w:rsidR="009E79BB" w:rsidRPr="00C73436" w:rsidRDefault="00814FB7" w:rsidP="00F554C2">
      <w:pPr>
        <w:suppressAutoHyphens w:val="0"/>
      </w:pPr>
      <w:r w:rsidRPr="00C73436">
        <w:t>Planeeritav maa-ala paikne</w:t>
      </w:r>
      <w:r w:rsidR="00655DD7" w:rsidRPr="00C73436">
        <w:t xml:space="preserve">b Võrumaal Misso vallas </w:t>
      </w:r>
      <w:r w:rsidR="00F554C2" w:rsidRPr="00C73436">
        <w:t>Misso alevikus</w:t>
      </w:r>
      <w:r w:rsidR="00655DD7" w:rsidRPr="00C73436">
        <w:t xml:space="preserve"> </w:t>
      </w:r>
      <w:r w:rsidR="00AF0F21" w:rsidRPr="00C73436">
        <w:t xml:space="preserve">ja </w:t>
      </w:r>
      <w:r w:rsidRPr="00C73436">
        <w:t>hõlma</w:t>
      </w:r>
      <w:r w:rsidR="00655DD7" w:rsidRPr="00C73436">
        <w:t xml:space="preserve">b </w:t>
      </w:r>
      <w:r w:rsidR="00F554C2" w:rsidRPr="00C73436">
        <w:t xml:space="preserve">Misso alevikus olevat reformimata maad, mille suhtes ei esine lahendamata tagastamise, erastamise ega kompenseerimise avaldusi. </w:t>
      </w:r>
      <w:r w:rsidR="009E79BB" w:rsidRPr="00C73436">
        <w:t>Planeeringuala suurus on ligikaudu 31 ha.</w:t>
      </w:r>
      <w:r w:rsidR="00410C36" w:rsidRPr="00C73436">
        <w:t xml:space="preserve"> Planeeringuala asukoht ja piirid on toodud ka seletuskirja Kaardil 1 ja Joonisel 1.</w:t>
      </w:r>
    </w:p>
    <w:p w14:paraId="4D7ABB8F" w14:textId="77777777" w:rsidR="009E79BB" w:rsidRPr="00C73436" w:rsidRDefault="009E79BB" w:rsidP="00F554C2">
      <w:pPr>
        <w:suppressAutoHyphens w:val="0"/>
      </w:pPr>
    </w:p>
    <w:p w14:paraId="787A47A5" w14:textId="1E391AE0" w:rsidR="009E79BB" w:rsidRPr="00C73436" w:rsidRDefault="00F554C2" w:rsidP="00F554C2">
      <w:pPr>
        <w:suppressAutoHyphens w:val="0"/>
      </w:pPr>
      <w:r w:rsidRPr="00C73436">
        <w:t xml:space="preserve">Planeeringualasse on hõlmatud ka Misso alevikus asuvad </w:t>
      </w:r>
      <w:r w:rsidR="007535B1" w:rsidRPr="00C73436">
        <w:t>katastriüksused</w:t>
      </w:r>
      <w:r w:rsidRPr="00C73436">
        <w:t xml:space="preserve">: </w:t>
      </w:r>
    </w:p>
    <w:p w14:paraId="061B77F6" w14:textId="77777777" w:rsidR="009E79BB" w:rsidRPr="00C73436" w:rsidRDefault="006C6690" w:rsidP="00F554C2">
      <w:pPr>
        <w:suppressAutoHyphens w:val="0"/>
      </w:pPr>
      <w:r w:rsidRPr="00C73436">
        <w:t>Riia mnt 15</w:t>
      </w:r>
      <w:r w:rsidR="009E79BB" w:rsidRPr="00C73436">
        <w:t xml:space="preserve"> (46801:003:0267);</w:t>
      </w:r>
      <w:r w:rsidR="00F554C2" w:rsidRPr="00C73436">
        <w:t xml:space="preserve"> </w:t>
      </w:r>
      <w:r w:rsidRPr="00C73436">
        <w:t>Tsiistre tee 3a</w:t>
      </w:r>
      <w:r w:rsidR="00F554C2" w:rsidRPr="00C73436">
        <w:t xml:space="preserve"> (46801:003:0344)</w:t>
      </w:r>
      <w:r w:rsidR="009E79BB" w:rsidRPr="00C73436">
        <w:t>;</w:t>
      </w:r>
      <w:r w:rsidR="00C44273" w:rsidRPr="00C73436">
        <w:t xml:space="preserve"> Tsiistre tee 3 (46801:003:0353), Tsiistre tee 5 (46801:003:0350)</w:t>
      </w:r>
      <w:r w:rsidR="00FE7EA6" w:rsidRPr="00C73436">
        <w:t>; Vallakeskuse haljasala (46801:001:0261)</w:t>
      </w:r>
      <w:r w:rsidR="00C44273" w:rsidRPr="00C73436">
        <w:t xml:space="preserve">; </w:t>
      </w:r>
      <w:r w:rsidR="00D20141" w:rsidRPr="00C73436">
        <w:t>Riia mnt 47 (46801:003:0349)</w:t>
      </w:r>
      <w:r w:rsidR="009E79BB" w:rsidRPr="00C73436">
        <w:t>;</w:t>
      </w:r>
      <w:r w:rsidR="00C44273" w:rsidRPr="00C73436">
        <w:t xml:space="preserve"> </w:t>
      </w:r>
      <w:r w:rsidRPr="00C73436">
        <w:t>Tööstuse tn 2</w:t>
      </w:r>
      <w:r w:rsidR="00F554C2" w:rsidRPr="00C73436">
        <w:t xml:space="preserve"> (46801:003:0152). </w:t>
      </w:r>
    </w:p>
    <w:p w14:paraId="66D5C4F3" w14:textId="77777777" w:rsidR="009E79BB" w:rsidRPr="00C73436" w:rsidRDefault="009E79BB" w:rsidP="00F554C2">
      <w:pPr>
        <w:suppressAutoHyphens w:val="0"/>
      </w:pPr>
    </w:p>
    <w:p w14:paraId="31F17B0A" w14:textId="24DEBB0E" w:rsidR="00227682" w:rsidRPr="00C73436" w:rsidRDefault="00F554C2" w:rsidP="00F554C2">
      <w:pPr>
        <w:suppressAutoHyphens w:val="0"/>
      </w:pPr>
      <w:r w:rsidRPr="00C73436">
        <w:t xml:space="preserve">Juurdepääsuteede ja kitsenduste planeerimisel on vajalik arvestada ka planeeringuala sisse jäävate </w:t>
      </w:r>
      <w:r w:rsidR="007535B1" w:rsidRPr="00C73436">
        <w:t>katastriüksustega</w:t>
      </w:r>
      <w:r w:rsidRPr="00C73436">
        <w:t xml:space="preserve">: </w:t>
      </w:r>
    </w:p>
    <w:p w14:paraId="180A0388" w14:textId="77777777" w:rsidR="00227682" w:rsidRPr="00C73436" w:rsidRDefault="00227682" w:rsidP="00F554C2">
      <w:pPr>
        <w:suppressAutoHyphens w:val="0"/>
        <w:sectPr w:rsidR="00227682" w:rsidRPr="00C73436" w:rsidSect="009742D4">
          <w:headerReference w:type="default" r:id="rId9"/>
          <w:footerReference w:type="default" r:id="rId10"/>
          <w:footerReference w:type="first" r:id="rId11"/>
          <w:footnotePr>
            <w:pos w:val="beneathText"/>
          </w:footnotePr>
          <w:pgSz w:w="11905" w:h="16837" w:code="9"/>
          <w:pgMar w:top="1440" w:right="748" w:bottom="1440" w:left="1531" w:header="709" w:footer="709" w:gutter="0"/>
          <w:cols w:space="708"/>
          <w:titlePg/>
          <w:docGrid w:linePitch="360"/>
        </w:sectPr>
      </w:pPr>
    </w:p>
    <w:p w14:paraId="5336242A" w14:textId="77777777" w:rsidR="009E79BB" w:rsidRPr="00C73436" w:rsidRDefault="00D20141" w:rsidP="00F554C2">
      <w:pPr>
        <w:suppressAutoHyphens w:val="0"/>
      </w:pPr>
      <w:r w:rsidRPr="00C73436">
        <w:lastRenderedPageBreak/>
        <w:t>Tööstuse tn 7</w:t>
      </w:r>
      <w:r w:rsidR="00F554C2" w:rsidRPr="00C73436">
        <w:t xml:space="preserve"> (46801:003:1530</w:t>
      </w:r>
      <w:r w:rsidR="009E79BB" w:rsidRPr="00C73436">
        <w:t>);</w:t>
      </w:r>
      <w:r w:rsidR="00F554C2" w:rsidRPr="00C73436">
        <w:t xml:space="preserve"> </w:t>
      </w:r>
    </w:p>
    <w:p w14:paraId="5F163C18" w14:textId="77777777" w:rsidR="009E79BB" w:rsidRPr="00C73436" w:rsidRDefault="00D20141" w:rsidP="00F554C2">
      <w:pPr>
        <w:suppressAutoHyphens w:val="0"/>
      </w:pPr>
      <w:r w:rsidRPr="00C73436">
        <w:t>Tööstuse tn 4</w:t>
      </w:r>
      <w:r w:rsidR="00F554C2" w:rsidRPr="00C73436">
        <w:t xml:space="preserve"> (46801:003:0043</w:t>
      </w:r>
      <w:r w:rsidR="009E79BB" w:rsidRPr="00C73436">
        <w:t>);</w:t>
      </w:r>
      <w:r w:rsidR="00F554C2" w:rsidRPr="00C73436">
        <w:t xml:space="preserve"> </w:t>
      </w:r>
    </w:p>
    <w:p w14:paraId="730C4094" w14:textId="77777777" w:rsidR="009E79BB" w:rsidRPr="00C73436" w:rsidRDefault="00D20141" w:rsidP="00F554C2">
      <w:pPr>
        <w:suppressAutoHyphens w:val="0"/>
      </w:pPr>
      <w:r w:rsidRPr="00C73436">
        <w:t>Tööstuse tn 3</w:t>
      </w:r>
      <w:r w:rsidR="00F554C2" w:rsidRPr="00C73436">
        <w:t xml:space="preserve"> (46801:003:0820</w:t>
      </w:r>
      <w:r w:rsidR="009E79BB" w:rsidRPr="00C73436">
        <w:t>);</w:t>
      </w:r>
      <w:r w:rsidR="00F554C2" w:rsidRPr="00C73436">
        <w:t xml:space="preserve"> </w:t>
      </w:r>
    </w:p>
    <w:p w14:paraId="38166221" w14:textId="77777777" w:rsidR="009E79BB" w:rsidRPr="00C73436" w:rsidRDefault="00BC581B" w:rsidP="00F554C2">
      <w:pPr>
        <w:suppressAutoHyphens w:val="0"/>
      </w:pPr>
      <w:r w:rsidRPr="00C73436">
        <w:t>Tööstuse tn 1b</w:t>
      </w:r>
      <w:r w:rsidR="00F554C2" w:rsidRPr="00C73436">
        <w:t xml:space="preserve"> (46801:003:0044</w:t>
      </w:r>
      <w:r w:rsidR="009E79BB" w:rsidRPr="00C73436">
        <w:t>);</w:t>
      </w:r>
      <w:r w:rsidR="00F554C2" w:rsidRPr="00C73436">
        <w:t xml:space="preserve"> </w:t>
      </w:r>
    </w:p>
    <w:p w14:paraId="4DBF6946" w14:textId="77777777" w:rsidR="009E79BB" w:rsidRPr="00C73436" w:rsidRDefault="00BC581B" w:rsidP="00F554C2">
      <w:pPr>
        <w:suppressAutoHyphens w:val="0"/>
      </w:pPr>
      <w:r w:rsidRPr="00C73436">
        <w:t>Tööstuse tn 1a</w:t>
      </w:r>
      <w:r w:rsidR="00F554C2" w:rsidRPr="00C73436">
        <w:t xml:space="preserve"> (46801:003:1760</w:t>
      </w:r>
      <w:r w:rsidR="009E79BB" w:rsidRPr="00C73436">
        <w:t>);</w:t>
      </w:r>
      <w:r w:rsidR="00F554C2" w:rsidRPr="00C73436">
        <w:t xml:space="preserve"> </w:t>
      </w:r>
    </w:p>
    <w:p w14:paraId="433681BD" w14:textId="77777777" w:rsidR="009E79BB" w:rsidRPr="00C73436" w:rsidRDefault="00BC581B" w:rsidP="00F554C2">
      <w:pPr>
        <w:suppressAutoHyphens w:val="0"/>
      </w:pPr>
      <w:r w:rsidRPr="00C73436">
        <w:t>Tööstuse tn 5</w:t>
      </w:r>
      <w:r w:rsidR="00F554C2" w:rsidRPr="00C73436">
        <w:t xml:space="preserve"> (46801:003:1770</w:t>
      </w:r>
      <w:r w:rsidR="009E79BB" w:rsidRPr="00C73436">
        <w:t>);</w:t>
      </w:r>
    </w:p>
    <w:p w14:paraId="1D1C0B4D" w14:textId="77777777" w:rsidR="009E79BB" w:rsidRPr="00C73436" w:rsidRDefault="00BC581B" w:rsidP="00F554C2">
      <w:pPr>
        <w:suppressAutoHyphens w:val="0"/>
      </w:pPr>
      <w:r w:rsidRPr="00C73436">
        <w:t>Tsiistre tee 7</w:t>
      </w:r>
      <w:r w:rsidR="00F554C2" w:rsidRPr="00C73436">
        <w:t xml:space="preserve"> (46801:003:0860</w:t>
      </w:r>
      <w:r w:rsidR="009E79BB" w:rsidRPr="00C73436">
        <w:t>);</w:t>
      </w:r>
    </w:p>
    <w:p w14:paraId="57EA4211" w14:textId="77777777" w:rsidR="009E79BB" w:rsidRPr="00C73436" w:rsidRDefault="00BC581B" w:rsidP="00F554C2">
      <w:pPr>
        <w:suppressAutoHyphens w:val="0"/>
      </w:pPr>
      <w:r w:rsidRPr="00C73436">
        <w:t>Pugola tn 17</w:t>
      </w:r>
      <w:r w:rsidR="00F554C2" w:rsidRPr="00C73436">
        <w:t xml:space="preserve"> (46801:003:0110</w:t>
      </w:r>
      <w:r w:rsidR="009E79BB" w:rsidRPr="00C73436">
        <w:t>);</w:t>
      </w:r>
      <w:r w:rsidRPr="00C73436">
        <w:t xml:space="preserve"> </w:t>
      </w:r>
    </w:p>
    <w:p w14:paraId="50F56FC0" w14:textId="77777777" w:rsidR="009E79BB" w:rsidRPr="00C73436" w:rsidRDefault="00BC581B" w:rsidP="00F554C2">
      <w:pPr>
        <w:suppressAutoHyphens w:val="0"/>
      </w:pPr>
      <w:r w:rsidRPr="00C73436">
        <w:t>Pugola tn 14</w:t>
      </w:r>
      <w:r w:rsidR="00F554C2" w:rsidRPr="00C73436">
        <w:t xml:space="preserve"> (46801:003:0151</w:t>
      </w:r>
      <w:r w:rsidR="009E79BB" w:rsidRPr="00C73436">
        <w:t>);</w:t>
      </w:r>
      <w:r w:rsidRPr="00C73436">
        <w:t xml:space="preserve"> </w:t>
      </w:r>
    </w:p>
    <w:p w14:paraId="72CCEFF7" w14:textId="77777777" w:rsidR="009E79BB" w:rsidRPr="00C73436" w:rsidRDefault="00BC581B" w:rsidP="00F554C2">
      <w:pPr>
        <w:suppressAutoHyphens w:val="0"/>
      </w:pPr>
      <w:r w:rsidRPr="00C73436">
        <w:lastRenderedPageBreak/>
        <w:t>Pugola tn 12</w:t>
      </w:r>
      <w:r w:rsidR="00F554C2" w:rsidRPr="00C73436">
        <w:t xml:space="preserve"> (46801:003:0157</w:t>
      </w:r>
      <w:r w:rsidR="009E79BB" w:rsidRPr="00C73436">
        <w:t>);</w:t>
      </w:r>
      <w:r w:rsidRPr="00C73436">
        <w:t xml:space="preserve"> </w:t>
      </w:r>
    </w:p>
    <w:p w14:paraId="3B1EC10E" w14:textId="77777777" w:rsidR="009E79BB" w:rsidRPr="00C73436" w:rsidRDefault="00BC581B" w:rsidP="00F554C2">
      <w:pPr>
        <w:suppressAutoHyphens w:val="0"/>
      </w:pPr>
      <w:r w:rsidRPr="00C73436">
        <w:t>Pugola tn 13</w:t>
      </w:r>
      <w:r w:rsidR="00F554C2" w:rsidRPr="00C73436">
        <w:t xml:space="preserve"> (46801:003:0144</w:t>
      </w:r>
      <w:r w:rsidR="009E79BB" w:rsidRPr="00C73436">
        <w:t>);</w:t>
      </w:r>
      <w:r w:rsidRPr="00C73436">
        <w:t xml:space="preserve"> </w:t>
      </w:r>
    </w:p>
    <w:p w14:paraId="25E10656" w14:textId="77777777" w:rsidR="009E79BB" w:rsidRPr="00C73436" w:rsidRDefault="00BC581B" w:rsidP="00F554C2">
      <w:pPr>
        <w:suppressAutoHyphens w:val="0"/>
      </w:pPr>
      <w:r w:rsidRPr="00C73436">
        <w:t>Mäe tn 2</w:t>
      </w:r>
      <w:r w:rsidR="00F554C2" w:rsidRPr="00C73436">
        <w:t xml:space="preserve"> (46801:003:0148</w:t>
      </w:r>
      <w:r w:rsidR="009E79BB" w:rsidRPr="00C73436">
        <w:t>);</w:t>
      </w:r>
    </w:p>
    <w:p w14:paraId="44BCD953" w14:textId="77777777" w:rsidR="009E79BB" w:rsidRPr="00C73436" w:rsidRDefault="009E79BB" w:rsidP="00F554C2">
      <w:pPr>
        <w:suppressAutoHyphens w:val="0"/>
      </w:pPr>
      <w:r w:rsidRPr="00C73436">
        <w:t>Pedaja tn 1</w:t>
      </w:r>
      <w:r w:rsidR="00F554C2" w:rsidRPr="00C73436">
        <w:t xml:space="preserve"> (46801:003:0149</w:t>
      </w:r>
      <w:r w:rsidRPr="00C73436">
        <w:t xml:space="preserve">); </w:t>
      </w:r>
    </w:p>
    <w:p w14:paraId="1BEA14F4" w14:textId="77777777" w:rsidR="009E79BB" w:rsidRPr="00C73436" w:rsidRDefault="009E79BB" w:rsidP="00F554C2">
      <w:pPr>
        <w:suppressAutoHyphens w:val="0"/>
      </w:pPr>
      <w:r w:rsidRPr="00C73436">
        <w:t>Pedaja tn 2</w:t>
      </w:r>
      <w:r w:rsidR="00F554C2" w:rsidRPr="00C73436">
        <w:t xml:space="preserve"> (46801:003:0143</w:t>
      </w:r>
      <w:r w:rsidRPr="00C73436">
        <w:t xml:space="preserve">); </w:t>
      </w:r>
    </w:p>
    <w:p w14:paraId="7E329945" w14:textId="77777777" w:rsidR="009E79BB" w:rsidRPr="00C73436" w:rsidRDefault="009E79BB" w:rsidP="00F554C2">
      <w:pPr>
        <w:suppressAutoHyphens w:val="0"/>
      </w:pPr>
      <w:r w:rsidRPr="00C73436">
        <w:t>Pedaja tn 3</w:t>
      </w:r>
      <w:r w:rsidR="00F554C2" w:rsidRPr="00C73436">
        <w:t xml:space="preserve"> (46801:003:0328</w:t>
      </w:r>
      <w:r w:rsidRPr="00C73436">
        <w:t xml:space="preserve">); </w:t>
      </w:r>
    </w:p>
    <w:p w14:paraId="762EFAF4" w14:textId="77777777" w:rsidR="009E79BB" w:rsidRPr="00C73436" w:rsidRDefault="009E79BB" w:rsidP="00F554C2">
      <w:pPr>
        <w:suppressAutoHyphens w:val="0"/>
      </w:pPr>
      <w:r w:rsidRPr="00C73436">
        <w:t>Pugola tn 4</w:t>
      </w:r>
      <w:r w:rsidR="00F554C2" w:rsidRPr="00C73436">
        <w:t xml:space="preserve"> (46801:003:0142</w:t>
      </w:r>
      <w:r w:rsidRPr="00C73436">
        <w:t>);</w:t>
      </w:r>
    </w:p>
    <w:p w14:paraId="035E4B78" w14:textId="77777777" w:rsidR="00F554C2" w:rsidRPr="00C73436" w:rsidRDefault="009E79BB" w:rsidP="00F554C2">
      <w:pPr>
        <w:suppressAutoHyphens w:val="0"/>
      </w:pPr>
      <w:r w:rsidRPr="00C73436">
        <w:t>Aia tn 2</w:t>
      </w:r>
      <w:r w:rsidR="00F554C2" w:rsidRPr="00C73436">
        <w:t xml:space="preserve"> (46801:003:0156).</w:t>
      </w:r>
    </w:p>
    <w:p w14:paraId="5381F290" w14:textId="77777777" w:rsidR="00227682" w:rsidRPr="00C73436" w:rsidRDefault="00227682" w:rsidP="00836F47">
      <w:pPr>
        <w:sectPr w:rsidR="00227682" w:rsidRPr="00C73436" w:rsidSect="00227682">
          <w:footnotePr>
            <w:pos w:val="beneathText"/>
          </w:footnotePr>
          <w:type w:val="continuous"/>
          <w:pgSz w:w="11905" w:h="16837" w:code="9"/>
          <w:pgMar w:top="1440" w:right="748" w:bottom="1440" w:left="1531" w:header="709" w:footer="709" w:gutter="0"/>
          <w:cols w:num="2" w:space="708"/>
          <w:titlePg/>
          <w:docGrid w:linePitch="360"/>
        </w:sectPr>
      </w:pPr>
    </w:p>
    <w:p w14:paraId="3B437274" w14:textId="77777777" w:rsidR="00814FB7" w:rsidRPr="00C73436" w:rsidRDefault="00896187" w:rsidP="00836F47">
      <w:r w:rsidRPr="00C73436">
        <w:rPr>
          <w:noProof/>
          <w:lang w:eastAsia="et-EE"/>
        </w:rPr>
        <w:lastRenderedPageBreak/>
        <w:drawing>
          <wp:anchor distT="0" distB="0" distL="114300" distR="114300" simplePos="0" relativeHeight="251658240" behindDoc="0" locked="0" layoutInCell="1" allowOverlap="1" wp14:anchorId="445D4BBC" wp14:editId="4A2F3CF8">
            <wp:simplePos x="0" y="0"/>
            <wp:positionH relativeFrom="column">
              <wp:posOffset>-6985</wp:posOffset>
            </wp:positionH>
            <wp:positionV relativeFrom="paragraph">
              <wp:posOffset>140335</wp:posOffset>
            </wp:positionV>
            <wp:extent cx="3200400" cy="3432810"/>
            <wp:effectExtent l="19050" t="0" r="0" b="0"/>
            <wp:wrapNone/>
            <wp:docPr id="31" name="Picture 31" descr="Aleviku DP a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leviku DP ala"/>
                    <pic:cNvPicPr>
                      <a:picLocks noChangeAspect="1" noChangeArrowheads="1"/>
                    </pic:cNvPicPr>
                  </pic:nvPicPr>
                  <pic:blipFill>
                    <a:blip r:embed="rId12" cstate="print"/>
                    <a:srcRect/>
                    <a:stretch>
                      <a:fillRect/>
                    </a:stretch>
                  </pic:blipFill>
                  <pic:spPr bwMode="auto">
                    <a:xfrm>
                      <a:off x="0" y="0"/>
                      <a:ext cx="3200400" cy="3432810"/>
                    </a:xfrm>
                    <a:prstGeom prst="rect">
                      <a:avLst/>
                    </a:prstGeom>
                    <a:noFill/>
                    <a:ln w="9525">
                      <a:noFill/>
                      <a:miter lim="800000"/>
                      <a:headEnd/>
                      <a:tailEnd/>
                    </a:ln>
                  </pic:spPr>
                </pic:pic>
              </a:graphicData>
            </a:graphic>
          </wp:anchor>
        </w:drawing>
      </w:r>
    </w:p>
    <w:p w14:paraId="258A9473" w14:textId="77777777" w:rsidR="004A7705" w:rsidRPr="00C73436" w:rsidRDefault="004A7705" w:rsidP="004A7705">
      <w:pPr>
        <w:jc w:val="left"/>
      </w:pPr>
    </w:p>
    <w:p w14:paraId="506DBE1E" w14:textId="77777777" w:rsidR="00410C36" w:rsidRPr="00C73436" w:rsidRDefault="00410C36" w:rsidP="004A7705">
      <w:pPr>
        <w:jc w:val="left"/>
        <w:sectPr w:rsidR="00410C36" w:rsidRPr="00C73436" w:rsidSect="00227682">
          <w:footnotePr>
            <w:pos w:val="beneathText"/>
          </w:footnotePr>
          <w:type w:val="continuous"/>
          <w:pgSz w:w="11905" w:h="16837" w:code="9"/>
          <w:pgMar w:top="1440" w:right="748" w:bottom="1440" w:left="1531" w:header="709" w:footer="709" w:gutter="0"/>
          <w:cols w:space="708"/>
          <w:titlePg/>
          <w:docGrid w:linePitch="360"/>
        </w:sectPr>
      </w:pPr>
    </w:p>
    <w:p w14:paraId="1D236389" w14:textId="77777777" w:rsidR="004A7705" w:rsidRPr="00C73436" w:rsidRDefault="004A7705" w:rsidP="004A7705">
      <w:pPr>
        <w:jc w:val="left"/>
      </w:pPr>
    </w:p>
    <w:p w14:paraId="71AE420D" w14:textId="77777777" w:rsidR="004A7705" w:rsidRPr="00C73436" w:rsidRDefault="004A7705" w:rsidP="004A7705">
      <w:pPr>
        <w:jc w:val="left"/>
      </w:pPr>
    </w:p>
    <w:p w14:paraId="4528F145" w14:textId="77777777" w:rsidR="004A7705" w:rsidRPr="00C73436" w:rsidRDefault="004A7705" w:rsidP="004A7705">
      <w:pPr>
        <w:jc w:val="left"/>
      </w:pPr>
    </w:p>
    <w:p w14:paraId="4EBCCA58" w14:textId="77777777" w:rsidR="004A7705" w:rsidRPr="00C73436" w:rsidRDefault="004A7705" w:rsidP="004A7705">
      <w:pPr>
        <w:jc w:val="left"/>
      </w:pPr>
    </w:p>
    <w:p w14:paraId="3BAB697C" w14:textId="77777777" w:rsidR="004A7705" w:rsidRPr="00C73436" w:rsidRDefault="004A7705" w:rsidP="004A7705">
      <w:pPr>
        <w:jc w:val="left"/>
      </w:pPr>
    </w:p>
    <w:p w14:paraId="39FA99E1" w14:textId="77777777" w:rsidR="004A7705" w:rsidRPr="00C73436" w:rsidRDefault="004A7705" w:rsidP="004A7705">
      <w:pPr>
        <w:jc w:val="left"/>
      </w:pPr>
    </w:p>
    <w:p w14:paraId="5DEE32CA" w14:textId="77777777" w:rsidR="004A7705" w:rsidRPr="00C73436" w:rsidRDefault="004A7705" w:rsidP="004A7705">
      <w:pPr>
        <w:jc w:val="left"/>
      </w:pPr>
    </w:p>
    <w:p w14:paraId="161F585C" w14:textId="77777777" w:rsidR="004A7705" w:rsidRPr="00C73436" w:rsidRDefault="004A7705" w:rsidP="004A7705">
      <w:pPr>
        <w:jc w:val="left"/>
      </w:pPr>
    </w:p>
    <w:p w14:paraId="4B8D8741" w14:textId="77777777" w:rsidR="004A7705" w:rsidRPr="00C73436" w:rsidRDefault="004A7705" w:rsidP="004A7705">
      <w:pPr>
        <w:jc w:val="left"/>
      </w:pPr>
    </w:p>
    <w:p w14:paraId="0F8AAD8C" w14:textId="77777777" w:rsidR="004A7705" w:rsidRPr="00C73436" w:rsidRDefault="004A7705" w:rsidP="004A7705">
      <w:pPr>
        <w:jc w:val="left"/>
      </w:pPr>
    </w:p>
    <w:p w14:paraId="56307AAC" w14:textId="77777777" w:rsidR="004A7705" w:rsidRPr="00C73436" w:rsidRDefault="004A7705" w:rsidP="004A7705">
      <w:pPr>
        <w:jc w:val="left"/>
      </w:pPr>
    </w:p>
    <w:p w14:paraId="1CDEF5C6" w14:textId="77777777" w:rsidR="004A7705" w:rsidRPr="00C73436" w:rsidRDefault="004A7705" w:rsidP="004A7705">
      <w:pPr>
        <w:jc w:val="left"/>
      </w:pPr>
    </w:p>
    <w:p w14:paraId="308765E0" w14:textId="77777777" w:rsidR="004A7705" w:rsidRPr="00C73436" w:rsidRDefault="004A7705" w:rsidP="004A7705">
      <w:pPr>
        <w:jc w:val="left"/>
      </w:pPr>
    </w:p>
    <w:p w14:paraId="555C1E03" w14:textId="77777777" w:rsidR="004A7705" w:rsidRPr="00C73436" w:rsidRDefault="004A7705" w:rsidP="004A7705">
      <w:pPr>
        <w:jc w:val="left"/>
      </w:pPr>
    </w:p>
    <w:p w14:paraId="49F8388C" w14:textId="77777777" w:rsidR="004A7705" w:rsidRPr="00C73436" w:rsidRDefault="004A7705" w:rsidP="004A7705">
      <w:pPr>
        <w:jc w:val="left"/>
      </w:pPr>
    </w:p>
    <w:p w14:paraId="529E3C6F" w14:textId="77777777" w:rsidR="004A7705" w:rsidRPr="00C73436" w:rsidRDefault="004A7705" w:rsidP="004A7705">
      <w:pPr>
        <w:jc w:val="left"/>
      </w:pPr>
    </w:p>
    <w:p w14:paraId="1B81458B" w14:textId="77777777" w:rsidR="004A7705" w:rsidRPr="00C73436" w:rsidRDefault="004A7705" w:rsidP="004A7705">
      <w:pPr>
        <w:jc w:val="left"/>
      </w:pPr>
    </w:p>
    <w:p w14:paraId="4955A975" w14:textId="77777777" w:rsidR="004A7705" w:rsidRPr="00C73436" w:rsidRDefault="004A7705" w:rsidP="004A7705">
      <w:pPr>
        <w:jc w:val="left"/>
      </w:pPr>
    </w:p>
    <w:p w14:paraId="7652BDAD" w14:textId="77777777" w:rsidR="004A7705" w:rsidRPr="00C73436" w:rsidRDefault="004A7705" w:rsidP="004A7705">
      <w:pPr>
        <w:jc w:val="left"/>
      </w:pPr>
    </w:p>
    <w:p w14:paraId="5F437D52" w14:textId="77777777" w:rsidR="004A7705" w:rsidRPr="00C73436" w:rsidRDefault="004A7705" w:rsidP="004A7705">
      <w:pPr>
        <w:jc w:val="left"/>
      </w:pPr>
    </w:p>
    <w:p w14:paraId="3B2BAD26" w14:textId="77777777" w:rsidR="004A7705" w:rsidRPr="00C73436" w:rsidRDefault="004A7705" w:rsidP="004A7705">
      <w:pPr>
        <w:jc w:val="left"/>
      </w:pPr>
    </w:p>
    <w:p w14:paraId="159E5609" w14:textId="77777777" w:rsidR="00952BC1" w:rsidRPr="00C73436" w:rsidRDefault="00952BC1" w:rsidP="00952BC1">
      <w:pPr>
        <w:ind w:left="1440"/>
        <w:jc w:val="left"/>
        <w:rPr>
          <w:sz w:val="20"/>
        </w:rPr>
      </w:pPr>
    </w:p>
    <w:p w14:paraId="765758D4" w14:textId="77777777" w:rsidR="00952BC1" w:rsidRPr="00C73436" w:rsidRDefault="00952BC1" w:rsidP="00952BC1">
      <w:pPr>
        <w:ind w:left="1440"/>
        <w:jc w:val="left"/>
        <w:rPr>
          <w:sz w:val="20"/>
        </w:rPr>
      </w:pPr>
    </w:p>
    <w:p w14:paraId="0FF7BAC0" w14:textId="77777777" w:rsidR="00952BC1" w:rsidRPr="00C73436" w:rsidRDefault="00952BC1" w:rsidP="00952BC1">
      <w:pPr>
        <w:ind w:left="1440"/>
        <w:jc w:val="left"/>
        <w:rPr>
          <w:sz w:val="20"/>
        </w:rPr>
      </w:pPr>
    </w:p>
    <w:p w14:paraId="2DC4036F" w14:textId="77777777" w:rsidR="00952BC1" w:rsidRPr="00C73436" w:rsidRDefault="00952BC1" w:rsidP="00952BC1">
      <w:pPr>
        <w:ind w:left="1440"/>
        <w:jc w:val="left"/>
        <w:rPr>
          <w:sz w:val="20"/>
        </w:rPr>
      </w:pPr>
    </w:p>
    <w:p w14:paraId="53C48F31" w14:textId="77777777" w:rsidR="00952BC1" w:rsidRPr="00C73436" w:rsidRDefault="00952BC1" w:rsidP="00952BC1">
      <w:pPr>
        <w:ind w:left="1440"/>
        <w:jc w:val="left"/>
        <w:rPr>
          <w:sz w:val="20"/>
        </w:rPr>
      </w:pPr>
    </w:p>
    <w:p w14:paraId="36B62AC9" w14:textId="77777777" w:rsidR="00952BC1" w:rsidRPr="00C73436" w:rsidRDefault="00952BC1" w:rsidP="00952BC1">
      <w:pPr>
        <w:ind w:left="1440"/>
        <w:jc w:val="left"/>
        <w:rPr>
          <w:sz w:val="20"/>
        </w:rPr>
      </w:pPr>
    </w:p>
    <w:p w14:paraId="05942EA6" w14:textId="77777777" w:rsidR="00952BC1" w:rsidRPr="00C73436" w:rsidRDefault="00952BC1" w:rsidP="00952BC1">
      <w:pPr>
        <w:ind w:left="1440"/>
        <w:jc w:val="left"/>
        <w:rPr>
          <w:sz w:val="20"/>
        </w:rPr>
      </w:pPr>
    </w:p>
    <w:p w14:paraId="20CE50AD" w14:textId="77777777" w:rsidR="00952BC1" w:rsidRPr="00C73436" w:rsidRDefault="00952BC1" w:rsidP="00952BC1">
      <w:pPr>
        <w:ind w:left="1440"/>
        <w:jc w:val="left"/>
        <w:rPr>
          <w:sz w:val="20"/>
        </w:rPr>
      </w:pPr>
    </w:p>
    <w:p w14:paraId="25F9C36F" w14:textId="77777777" w:rsidR="00952BC1" w:rsidRPr="00C73436" w:rsidRDefault="00952BC1" w:rsidP="00952BC1">
      <w:pPr>
        <w:ind w:left="1440"/>
        <w:jc w:val="left"/>
        <w:rPr>
          <w:sz w:val="20"/>
        </w:rPr>
      </w:pPr>
    </w:p>
    <w:p w14:paraId="79CB30D8" w14:textId="77777777" w:rsidR="00952BC1" w:rsidRPr="00C73436" w:rsidRDefault="00952BC1" w:rsidP="00952BC1">
      <w:pPr>
        <w:ind w:left="1440"/>
        <w:jc w:val="left"/>
        <w:rPr>
          <w:sz w:val="20"/>
        </w:rPr>
      </w:pPr>
    </w:p>
    <w:p w14:paraId="031DBF2A" w14:textId="77777777" w:rsidR="00952BC1" w:rsidRPr="00C73436" w:rsidRDefault="00952BC1" w:rsidP="00952BC1">
      <w:pPr>
        <w:ind w:left="1440"/>
        <w:jc w:val="left"/>
        <w:rPr>
          <w:sz w:val="20"/>
        </w:rPr>
      </w:pPr>
    </w:p>
    <w:p w14:paraId="273B68EE" w14:textId="77777777" w:rsidR="00952BC1" w:rsidRPr="00C73436" w:rsidRDefault="00952BC1" w:rsidP="00952BC1">
      <w:pPr>
        <w:ind w:left="1440"/>
        <w:jc w:val="left"/>
        <w:rPr>
          <w:sz w:val="20"/>
        </w:rPr>
      </w:pPr>
    </w:p>
    <w:p w14:paraId="2D352E8F" w14:textId="77777777" w:rsidR="00227682" w:rsidRPr="00C73436" w:rsidRDefault="00227682" w:rsidP="00227682">
      <w:pPr>
        <w:jc w:val="left"/>
        <w:rPr>
          <w:sz w:val="20"/>
        </w:rPr>
      </w:pPr>
    </w:p>
    <w:p w14:paraId="6C47E1FD" w14:textId="77777777" w:rsidR="004A7705" w:rsidRPr="00C73436" w:rsidRDefault="006A2683" w:rsidP="00227682">
      <w:pPr>
        <w:jc w:val="left"/>
        <w:rPr>
          <w:sz w:val="20"/>
        </w:rPr>
        <w:sectPr w:rsidR="004A7705" w:rsidRPr="00C73436" w:rsidSect="009742D4">
          <w:footnotePr>
            <w:pos w:val="beneathText"/>
          </w:footnotePr>
          <w:type w:val="continuous"/>
          <w:pgSz w:w="11905" w:h="16837" w:code="9"/>
          <w:pgMar w:top="1440" w:right="748" w:bottom="1440" w:left="1531" w:header="709" w:footer="709" w:gutter="0"/>
          <w:cols w:num="2" w:space="708" w:equalWidth="0">
            <w:col w:w="4459" w:space="708"/>
            <w:col w:w="4459"/>
          </w:cols>
          <w:titlePg/>
          <w:docGrid w:linePitch="360"/>
        </w:sectPr>
      </w:pPr>
      <w:r w:rsidRPr="00C73436">
        <w:rPr>
          <w:b/>
          <w:sz w:val="20"/>
        </w:rPr>
        <w:t>Kaart 1.</w:t>
      </w:r>
      <w:r w:rsidRPr="00C73436">
        <w:rPr>
          <w:sz w:val="20"/>
        </w:rPr>
        <w:t xml:space="preserve"> Väljavõte Maa-Ameti kaardirakendussüsteemist. Planeeringuala asukoht</w:t>
      </w:r>
      <w:r w:rsidR="008162FE" w:rsidRPr="00C73436">
        <w:rPr>
          <w:sz w:val="20"/>
        </w:rPr>
        <w:t xml:space="preserve"> ümbritsetud punasega</w:t>
      </w:r>
      <w:r w:rsidR="00952BC1" w:rsidRPr="00C73436">
        <w:rPr>
          <w:sz w:val="20"/>
        </w:rPr>
        <w:t xml:space="preserve">. Sinise viirutusega  Misso Vallavolikogu 17.11.2011. a otsusega nr 1-3/31 planeeringuala suurendamine </w:t>
      </w:r>
      <w:r w:rsidR="003A3898" w:rsidRPr="00C73436">
        <w:rPr>
          <w:sz w:val="20"/>
        </w:rPr>
        <w:t>3,6 ha võrra.</w:t>
      </w:r>
    </w:p>
    <w:p w14:paraId="1CB59009" w14:textId="77777777" w:rsidR="00E14A9B" w:rsidRPr="00C73436" w:rsidRDefault="00E14A9B" w:rsidP="00E14A9B">
      <w:pPr>
        <w:rPr>
          <w:sz w:val="28"/>
        </w:rPr>
      </w:pPr>
    </w:p>
    <w:p w14:paraId="7C637D1C" w14:textId="77777777" w:rsidR="00E14A9B" w:rsidRPr="00C73436" w:rsidRDefault="003F7179" w:rsidP="005F7FBB">
      <w:pPr>
        <w:pStyle w:val="Heading3"/>
        <w:numPr>
          <w:ilvl w:val="1"/>
          <w:numId w:val="4"/>
        </w:numPr>
        <w:rPr>
          <w:szCs w:val="28"/>
        </w:rPr>
      </w:pPr>
      <w:bookmarkStart w:id="69" w:name="_Toc243814045"/>
      <w:bookmarkStart w:id="70" w:name="_Toc243814241"/>
      <w:bookmarkStart w:id="71" w:name="_Toc245225656"/>
      <w:bookmarkStart w:id="72" w:name="_Toc256172440"/>
      <w:bookmarkStart w:id="73" w:name="_Toc256517449"/>
      <w:bookmarkStart w:id="74" w:name="_Toc257114132"/>
      <w:bookmarkStart w:id="75" w:name="_Toc257114428"/>
      <w:bookmarkStart w:id="76" w:name="_Toc269806009"/>
      <w:bookmarkStart w:id="77" w:name="_Toc269806054"/>
      <w:bookmarkStart w:id="78" w:name="_Toc270513944"/>
      <w:bookmarkStart w:id="79" w:name="_Toc281442237"/>
      <w:bookmarkStart w:id="80" w:name="_Toc405771862"/>
      <w:bookmarkStart w:id="81" w:name="_Toc406502213"/>
      <w:bookmarkStart w:id="82" w:name="_Toc411518215"/>
      <w:bookmarkStart w:id="83" w:name="_Toc422188462"/>
      <w:bookmarkStart w:id="84" w:name="_Toc424162262"/>
      <w:bookmarkStart w:id="85" w:name="_Toc428749410"/>
      <w:bookmarkStart w:id="86" w:name="_Toc436172148"/>
      <w:r w:rsidRPr="00C73436">
        <w:rPr>
          <w:szCs w:val="28"/>
        </w:rPr>
        <w:lastRenderedPageBreak/>
        <w:t>Detailplaneeringu</w:t>
      </w:r>
      <w:r w:rsidR="00E14A9B" w:rsidRPr="00C73436">
        <w:rPr>
          <w:szCs w:val="28"/>
        </w:rPr>
        <w:t xml:space="preserve"> alusmaterjalid ja lähteandmed</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0FC3A531" w14:textId="77777777" w:rsidR="00E14A9B" w:rsidRPr="00C73436" w:rsidRDefault="00E14A9B" w:rsidP="005F7FBB">
      <w:pPr>
        <w:numPr>
          <w:ilvl w:val="2"/>
          <w:numId w:val="4"/>
        </w:numPr>
      </w:pPr>
      <w:r w:rsidRPr="00C73436">
        <w:t xml:space="preserve">Misso Vallavolikogu </w:t>
      </w:r>
      <w:r w:rsidRPr="00C73436">
        <w:rPr>
          <w:szCs w:val="24"/>
        </w:rPr>
        <w:t>18.11.2010 otsus nr 1-3/52</w:t>
      </w:r>
      <w:r w:rsidRPr="00C73436">
        <w:t>.</w:t>
      </w:r>
    </w:p>
    <w:p w14:paraId="5FA512C1" w14:textId="77777777" w:rsidR="003F7179" w:rsidRPr="00C73436" w:rsidRDefault="003F7179" w:rsidP="005F7FBB">
      <w:pPr>
        <w:numPr>
          <w:ilvl w:val="2"/>
          <w:numId w:val="4"/>
        </w:numPr>
      </w:pPr>
      <w:r w:rsidRPr="00C73436">
        <w:t>Misso Vallavolikogu 17.11.2011 otsus nr 1-3/31.</w:t>
      </w:r>
    </w:p>
    <w:p w14:paraId="5ACD5AAA" w14:textId="77777777" w:rsidR="00E14A9B" w:rsidRPr="00C73436" w:rsidRDefault="003F7179" w:rsidP="00E14A9B">
      <w:r w:rsidRPr="00C73436">
        <w:t>1.2.3</w:t>
      </w:r>
      <w:r w:rsidR="00E14A9B" w:rsidRPr="00C73436">
        <w:t>. Misso aleviku osa detailplaneeringu lähteseisukoht (otsuse nr 1-3/52 lisa 1).</w:t>
      </w:r>
    </w:p>
    <w:p w14:paraId="131C22D2" w14:textId="77777777" w:rsidR="00E14A9B" w:rsidRPr="00C73436" w:rsidRDefault="003F7179" w:rsidP="00E14A9B">
      <w:r w:rsidRPr="00C73436">
        <w:t>1.2.4</w:t>
      </w:r>
      <w:r w:rsidR="00E14A9B" w:rsidRPr="00C73436">
        <w:t>. Võru maakonna teemaplaneering „Asustust ja maakasutust suunavad keskkonnatingimused“.</w:t>
      </w:r>
    </w:p>
    <w:p w14:paraId="39709DD1" w14:textId="77777777" w:rsidR="00E14A9B" w:rsidRPr="00C73436" w:rsidRDefault="003F7179" w:rsidP="00E14A9B">
      <w:r w:rsidRPr="00C73436">
        <w:t>1.2.5</w:t>
      </w:r>
      <w:r w:rsidR="00E14A9B" w:rsidRPr="00C73436">
        <w:t>. Misso valla üldplaneering.</w:t>
      </w:r>
    </w:p>
    <w:p w14:paraId="3063385D" w14:textId="77777777" w:rsidR="00E14A9B" w:rsidRPr="00C73436" w:rsidRDefault="003F7179" w:rsidP="00E14A9B">
      <w:r w:rsidRPr="00C73436">
        <w:t>1.2.6</w:t>
      </w:r>
      <w:r w:rsidR="00C511A9" w:rsidRPr="00C73436">
        <w:t>. Majandus- ja taristuministri 02.06.2015.a määrus nr 54 „Ehitisele esitatavad tuleohutusnõuded“.</w:t>
      </w:r>
    </w:p>
    <w:p w14:paraId="69760EAA" w14:textId="77777777" w:rsidR="00E14A9B" w:rsidRPr="00C73436" w:rsidRDefault="003F7179" w:rsidP="00E14A9B">
      <w:r w:rsidRPr="00C73436">
        <w:t>1.2.7</w:t>
      </w:r>
      <w:r w:rsidR="00E14A9B" w:rsidRPr="00C73436">
        <w:t>. Kuritegevuse ennetamine</w:t>
      </w:r>
      <w:r w:rsidR="00AC6C9C" w:rsidRPr="00C73436">
        <w:t>,</w:t>
      </w:r>
      <w:r w:rsidR="00E14A9B" w:rsidRPr="00C73436">
        <w:t xml:space="preserve"> linnaplaneerimine ja arhitektuur (EVS 809-1:2002).</w:t>
      </w:r>
    </w:p>
    <w:p w14:paraId="711D8983" w14:textId="77777777" w:rsidR="00E14A9B" w:rsidRPr="00C73436" w:rsidRDefault="00C511A9" w:rsidP="00E14A9B">
      <w:r w:rsidRPr="00C73436">
        <w:t>1.2.8</w:t>
      </w:r>
      <w:r w:rsidR="00E14A9B" w:rsidRPr="00C73436">
        <w:t>. Plan</w:t>
      </w:r>
      <w:r w:rsidRPr="00C73436">
        <w:t>eerimisseadus</w:t>
      </w:r>
      <w:r w:rsidR="008A1025" w:rsidRPr="00C73436">
        <w:t xml:space="preserve"> (kuni 30.06.2015 kehtinud)</w:t>
      </w:r>
      <w:r w:rsidR="00E14A9B" w:rsidRPr="00C73436">
        <w:t>.</w:t>
      </w:r>
    </w:p>
    <w:p w14:paraId="15316D2A" w14:textId="77777777" w:rsidR="00AC6C9C" w:rsidRPr="00C73436" w:rsidRDefault="00C511A9" w:rsidP="00E14A9B">
      <w:r w:rsidRPr="00C73436">
        <w:t>1.2.9</w:t>
      </w:r>
      <w:r w:rsidR="00E14A9B" w:rsidRPr="00C73436">
        <w:t>. Keskkonnaministeerium „Soovitused detailplaneeringu koostamiseks“ 2003.</w:t>
      </w:r>
    </w:p>
    <w:p w14:paraId="2435A06D" w14:textId="77777777" w:rsidR="00E14A9B" w:rsidRPr="00C73436" w:rsidRDefault="00E14A9B" w:rsidP="00E14A9B">
      <w:pPr>
        <w:rPr>
          <w:sz w:val="28"/>
        </w:rPr>
      </w:pPr>
    </w:p>
    <w:p w14:paraId="385849F8" w14:textId="77777777" w:rsidR="00E14A9B" w:rsidRPr="00C73436" w:rsidRDefault="00E14A9B" w:rsidP="00E14A9B">
      <w:pPr>
        <w:pStyle w:val="Tekst"/>
        <w:spacing w:line="240" w:lineRule="auto"/>
        <w:rPr>
          <w:sz w:val="28"/>
        </w:rPr>
      </w:pPr>
    </w:p>
    <w:p w14:paraId="2E1A76CD" w14:textId="77777777" w:rsidR="00E14A9B" w:rsidRPr="00C73436" w:rsidRDefault="006C123E" w:rsidP="006C123E">
      <w:pPr>
        <w:pStyle w:val="Heading3"/>
      </w:pPr>
      <w:bookmarkStart w:id="87" w:name="_Toc243814046"/>
      <w:bookmarkStart w:id="88" w:name="_Toc243814242"/>
      <w:bookmarkStart w:id="89" w:name="_Toc245225657"/>
      <w:bookmarkStart w:id="90" w:name="_Toc256172441"/>
      <w:bookmarkStart w:id="91" w:name="_Toc256517450"/>
      <w:bookmarkStart w:id="92" w:name="_Toc257114133"/>
      <w:bookmarkStart w:id="93" w:name="_Toc257114429"/>
      <w:bookmarkStart w:id="94" w:name="_Toc269806010"/>
      <w:bookmarkStart w:id="95" w:name="_Toc269806055"/>
      <w:bookmarkStart w:id="96" w:name="_Toc270513945"/>
      <w:bookmarkStart w:id="97" w:name="_Toc281442238"/>
      <w:bookmarkStart w:id="98" w:name="_Toc405771863"/>
      <w:bookmarkStart w:id="99" w:name="_Toc406502214"/>
      <w:bookmarkStart w:id="100" w:name="_Toc411518216"/>
      <w:bookmarkStart w:id="101" w:name="_Toc422188463"/>
      <w:bookmarkStart w:id="102" w:name="_Toc424162263"/>
      <w:bookmarkStart w:id="103" w:name="_Toc428749411"/>
      <w:bookmarkStart w:id="104" w:name="_Toc436172149"/>
      <w:r w:rsidRPr="00C73436">
        <w:t>1.3</w:t>
      </w:r>
      <w:bookmarkEnd w:id="87"/>
      <w:bookmarkEnd w:id="88"/>
      <w:bookmarkEnd w:id="89"/>
      <w:bookmarkEnd w:id="90"/>
      <w:bookmarkEnd w:id="91"/>
      <w:bookmarkEnd w:id="92"/>
      <w:bookmarkEnd w:id="93"/>
      <w:bookmarkEnd w:id="94"/>
      <w:bookmarkEnd w:id="95"/>
      <w:bookmarkEnd w:id="96"/>
      <w:bookmarkEnd w:id="97"/>
      <w:r w:rsidRPr="00C73436">
        <w:t xml:space="preserve"> Detailplaneeringu koostamise alus ja eesmärk</w:t>
      </w:r>
      <w:bookmarkEnd w:id="98"/>
      <w:bookmarkEnd w:id="99"/>
      <w:bookmarkEnd w:id="100"/>
      <w:bookmarkEnd w:id="101"/>
      <w:bookmarkEnd w:id="102"/>
      <w:bookmarkEnd w:id="103"/>
      <w:bookmarkEnd w:id="104"/>
    </w:p>
    <w:p w14:paraId="484C69CB" w14:textId="77777777" w:rsidR="00E14A9B" w:rsidRPr="00C73436" w:rsidRDefault="00E14A9B" w:rsidP="00E14A9B">
      <w:pPr>
        <w:pStyle w:val="Tekst"/>
        <w:spacing w:line="240" w:lineRule="auto"/>
      </w:pPr>
    </w:p>
    <w:p w14:paraId="368369FD" w14:textId="77777777" w:rsidR="00E14A9B" w:rsidRPr="00C73436" w:rsidRDefault="00E14A9B" w:rsidP="00E14A9B">
      <w:pPr>
        <w:pStyle w:val="Tekst"/>
        <w:spacing w:line="240" w:lineRule="auto"/>
      </w:pPr>
      <w:r w:rsidRPr="00C73436">
        <w:t xml:space="preserve">Detailplaneeringu koostamise aluseks on Misso Vallavolikogu </w:t>
      </w:r>
      <w:r w:rsidRPr="00C73436">
        <w:rPr>
          <w:szCs w:val="24"/>
        </w:rPr>
        <w:t>18.11.2010 otsus nr 1-3/52</w:t>
      </w:r>
      <w:r w:rsidRPr="00C73436">
        <w:t xml:space="preserve"> „</w:t>
      </w:r>
      <w:r w:rsidRPr="00C73436">
        <w:rPr>
          <w:szCs w:val="24"/>
        </w:rPr>
        <w:t>Misso aleviku osa detailplaneering</w:t>
      </w:r>
      <w:r w:rsidRPr="00C73436">
        <w:t>“ ja selle otsuse li</w:t>
      </w:r>
      <w:r w:rsidR="001F3EA6" w:rsidRPr="00C73436">
        <w:t>sana väljastatud lähteseisukoht ning Misso Vallavolikogu 17.11.2011 otsus nr 1-3/31, millega suurendati esialgset planeeringuala.</w:t>
      </w:r>
    </w:p>
    <w:p w14:paraId="6A85CF32" w14:textId="77777777" w:rsidR="00E14A9B" w:rsidRPr="00C73436" w:rsidRDefault="00E14A9B" w:rsidP="00E14A9B">
      <w:pPr>
        <w:pStyle w:val="Tekst"/>
        <w:spacing w:line="240" w:lineRule="auto"/>
      </w:pPr>
    </w:p>
    <w:tbl>
      <w:tblPr>
        <w:tblW w:w="0" w:type="auto"/>
        <w:tblBorders>
          <w:top w:val="single" w:sz="4" w:space="0" w:color="33CC33"/>
          <w:left w:val="single" w:sz="4" w:space="0" w:color="33CC33"/>
          <w:bottom w:val="single" w:sz="4" w:space="0" w:color="33CC33"/>
          <w:right w:val="single" w:sz="4" w:space="0" w:color="33CC33"/>
          <w:insideH w:val="single" w:sz="6" w:space="0" w:color="33CC33"/>
          <w:insideV w:val="single" w:sz="6" w:space="0" w:color="33CC33"/>
        </w:tblBorders>
        <w:tblLook w:val="01E0" w:firstRow="1" w:lastRow="1" w:firstColumn="1" w:lastColumn="1" w:noHBand="0" w:noVBand="0"/>
      </w:tblPr>
      <w:tblGrid>
        <w:gridCol w:w="9616"/>
      </w:tblGrid>
      <w:tr w:rsidR="00C73436" w:rsidRPr="00C73436" w14:paraId="5942FEE8" w14:textId="77777777" w:rsidTr="00D526C8">
        <w:tc>
          <w:tcPr>
            <w:tcW w:w="9766" w:type="dxa"/>
            <w:shd w:val="clear" w:color="auto" w:fill="CCFFCC"/>
          </w:tcPr>
          <w:p w14:paraId="2A6AAB86" w14:textId="77777777" w:rsidR="00E14A9B" w:rsidRPr="00C73436" w:rsidRDefault="00E14A9B" w:rsidP="00074460">
            <w:pPr>
              <w:suppressAutoHyphens w:val="0"/>
            </w:pPr>
            <w:r w:rsidRPr="00C73436">
              <w:t>Misso aleviku osa detailplaneeringu eesmärk on maa-ala elamumaa</w:t>
            </w:r>
            <w:r w:rsidR="001F3EA6" w:rsidRPr="00C73436">
              <w:t>, maatulundusmaa</w:t>
            </w:r>
            <w:r w:rsidRPr="00C73436">
              <w:t>, ärimaa, tootmismaa</w:t>
            </w:r>
            <w:r w:rsidR="008A1025" w:rsidRPr="00C73436">
              <w:t>, üldkasutatava maa</w:t>
            </w:r>
            <w:r w:rsidRPr="00C73436">
              <w:t xml:space="preserve"> ja </w:t>
            </w:r>
            <w:r w:rsidR="00074460" w:rsidRPr="00C73436">
              <w:t>ühiskondlike ehitiste maa</w:t>
            </w:r>
            <w:r w:rsidRPr="00C73436">
              <w:t xml:space="preserve"> sihtotstarbega kruntideks jaotamine, sihtotstarvete määramine, ehitusõiguse ja hoonestusala määramine, juurdepääsutee planeerimine, liiklus-, parkimis- ja haljastuspõhimõtete määramine, kujade määramine, tehnovõrkude lahendamine, keskkonnatingimuste seadmine planeeringuga kavandatu elluviimiseks, keskkonnakaitse abinõude ja säästva arengu põhimõtete rakendamine ning servituutide vajaduse määramine.</w:t>
            </w:r>
          </w:p>
        </w:tc>
      </w:tr>
    </w:tbl>
    <w:p w14:paraId="7A39F234" w14:textId="77777777" w:rsidR="00E14A9B" w:rsidRPr="00C73436" w:rsidRDefault="00E14A9B" w:rsidP="00E14A9B">
      <w:pPr>
        <w:pStyle w:val="Tekst"/>
        <w:spacing w:line="240" w:lineRule="auto"/>
      </w:pPr>
    </w:p>
    <w:p w14:paraId="1C0DB29F" w14:textId="77777777" w:rsidR="00AC6C9C" w:rsidRPr="00C73436" w:rsidRDefault="001F3EA6" w:rsidP="00E14A9B">
      <w:pPr>
        <w:pStyle w:val="Tekst"/>
        <w:spacing w:line="240" w:lineRule="auto"/>
      </w:pPr>
      <w:r w:rsidRPr="00C73436">
        <w:t xml:space="preserve">Misso alevikus on mitmeid maa-alasid, mis on senini reformimata ning mille osas puuduvad ka lahendamata erastamise või tagastamise avaldused. Mitmed nendest maa-aladest on tänaseni kasutusel kohalike elanike aiamaadena ning mitmetel asuvad kortermajade juurde kuuluvad kuid erastamise käigus välja jäetud puukuurid. Planeeringu üheks eesmärgiks on nende </w:t>
      </w:r>
      <w:r w:rsidR="00AF45D3" w:rsidRPr="00C73436">
        <w:t>kruntide</w:t>
      </w:r>
      <w:r w:rsidRPr="00C73436">
        <w:t xml:space="preserve"> piiritlemine ja nendele sihtotstarvete määramine, et tagada nendele maa-alade jätkuv sihipärane kasutus. Samuti on Misso alevikus mitmed maa-alad, mis on samuti reformimata kuid millel on aleviku arengu mõttes tootmis- ja ärimaa potentsiaal, mistõttu vajavad need maa-alad vastavat planeerimist ja ehitusõiguse määramist. Kolmas grupp reformimata maa-alasid on Misso alevikus elamumaa potentsiaaliga. </w:t>
      </w:r>
    </w:p>
    <w:p w14:paraId="548A4FCF" w14:textId="77777777" w:rsidR="00E14A9B" w:rsidRPr="00C73436" w:rsidRDefault="00E14A9B" w:rsidP="00E14A9B">
      <w:pPr>
        <w:pStyle w:val="Tekst"/>
        <w:spacing w:line="240" w:lineRule="auto"/>
      </w:pPr>
    </w:p>
    <w:p w14:paraId="59248E11" w14:textId="77777777" w:rsidR="00E14A9B" w:rsidRPr="00C73436" w:rsidRDefault="00E14A9B" w:rsidP="00E14A9B">
      <w:pPr>
        <w:pStyle w:val="Tekst"/>
        <w:spacing w:line="240" w:lineRule="auto"/>
      </w:pPr>
    </w:p>
    <w:p w14:paraId="6A6B0228" w14:textId="77777777" w:rsidR="00E14A9B" w:rsidRPr="00C73436" w:rsidRDefault="003A3898" w:rsidP="00E14A9B">
      <w:pPr>
        <w:pStyle w:val="Tekst"/>
        <w:spacing w:line="240" w:lineRule="auto"/>
      </w:pPr>
      <w:r w:rsidRPr="00C73436">
        <w:br w:type="page"/>
      </w:r>
    </w:p>
    <w:p w14:paraId="263EAC86" w14:textId="77777777" w:rsidR="00E14A9B" w:rsidRPr="00C73436" w:rsidRDefault="003A3898" w:rsidP="00E14A9B">
      <w:pPr>
        <w:pStyle w:val="Heading2"/>
        <w:jc w:val="left"/>
        <w:rPr>
          <w:b/>
          <w:bCs/>
        </w:rPr>
      </w:pPr>
      <w:bookmarkStart w:id="105" w:name="_Toc243814047"/>
      <w:bookmarkStart w:id="106" w:name="_Toc243814243"/>
      <w:bookmarkStart w:id="107" w:name="_Toc245225658"/>
      <w:bookmarkStart w:id="108" w:name="_Toc256172442"/>
      <w:bookmarkStart w:id="109" w:name="_Toc256517451"/>
      <w:bookmarkStart w:id="110" w:name="_Toc257114134"/>
      <w:bookmarkStart w:id="111" w:name="_Toc257114430"/>
      <w:bookmarkStart w:id="112" w:name="_Toc269806011"/>
      <w:bookmarkStart w:id="113" w:name="_Toc269806056"/>
      <w:bookmarkStart w:id="114" w:name="_Toc270513946"/>
      <w:bookmarkStart w:id="115" w:name="_Toc281442239"/>
      <w:bookmarkStart w:id="116" w:name="_Toc405771864"/>
      <w:bookmarkStart w:id="117" w:name="_Toc406502215"/>
      <w:bookmarkStart w:id="118" w:name="_Toc411518217"/>
      <w:bookmarkStart w:id="119" w:name="_Toc422188464"/>
      <w:bookmarkStart w:id="120" w:name="_Toc424162264"/>
      <w:bookmarkStart w:id="121" w:name="_Toc428749412"/>
      <w:bookmarkStart w:id="122" w:name="_Toc436172150"/>
      <w:r w:rsidRPr="00C73436">
        <w:rPr>
          <w:b/>
          <w:bCs/>
        </w:rPr>
        <w:lastRenderedPageBreak/>
        <w:t xml:space="preserve">2. </w:t>
      </w:r>
      <w:r w:rsidR="00E14A9B" w:rsidRPr="00C73436">
        <w:rPr>
          <w:b/>
          <w:bCs/>
        </w:rPr>
        <w:t>OLEMASOLEV OLUKORD JA PLANEERINGUALA KONTAKTVÖÖNDI FUNKTSIONAALSED SEOSED</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4D6D4B0C" w14:textId="77777777" w:rsidR="00E14A9B" w:rsidRPr="00C73436" w:rsidRDefault="00E14A9B" w:rsidP="00E14A9B"/>
    <w:p w14:paraId="74E4F84D" w14:textId="77777777" w:rsidR="00E14A9B" w:rsidRPr="00C73436" w:rsidRDefault="00E14A9B" w:rsidP="00E14A9B"/>
    <w:p w14:paraId="0F16A639" w14:textId="77777777" w:rsidR="003A3898" w:rsidRPr="00C73436" w:rsidRDefault="003A3898" w:rsidP="003A3898">
      <w:pPr>
        <w:pStyle w:val="Heading3"/>
      </w:pPr>
      <w:bookmarkStart w:id="123" w:name="_Toc317513658"/>
      <w:bookmarkStart w:id="124" w:name="_Toc318381649"/>
      <w:bookmarkStart w:id="125" w:name="_Toc318450754"/>
      <w:bookmarkStart w:id="126" w:name="_Toc318453640"/>
      <w:bookmarkStart w:id="127" w:name="_Toc384821645"/>
      <w:bookmarkStart w:id="128" w:name="_Toc405771865"/>
      <w:bookmarkStart w:id="129" w:name="_Toc406502216"/>
      <w:bookmarkStart w:id="130" w:name="_Toc411518218"/>
      <w:bookmarkStart w:id="131" w:name="_Toc422188465"/>
      <w:bookmarkStart w:id="132" w:name="_Toc424162265"/>
      <w:bookmarkStart w:id="133" w:name="_Toc428749413"/>
      <w:bookmarkStart w:id="134" w:name="_Toc436172151"/>
      <w:bookmarkStart w:id="135" w:name="_Toc243814048"/>
      <w:bookmarkStart w:id="136" w:name="_Toc243814244"/>
      <w:bookmarkStart w:id="137" w:name="_Toc245225659"/>
      <w:bookmarkStart w:id="138" w:name="_Toc256172443"/>
      <w:bookmarkStart w:id="139" w:name="_Toc256517452"/>
      <w:bookmarkStart w:id="140" w:name="_Toc257114135"/>
      <w:bookmarkStart w:id="141" w:name="_Toc257114431"/>
      <w:bookmarkStart w:id="142" w:name="_Toc269806012"/>
      <w:bookmarkStart w:id="143" w:name="_Toc269806057"/>
      <w:bookmarkStart w:id="144" w:name="_Toc270513947"/>
      <w:bookmarkStart w:id="145" w:name="_Toc281442240"/>
      <w:r w:rsidRPr="00C73436">
        <w:t>2.1. Planeeringud</w:t>
      </w:r>
      <w:bookmarkEnd w:id="123"/>
      <w:bookmarkEnd w:id="124"/>
      <w:bookmarkEnd w:id="125"/>
      <w:bookmarkEnd w:id="126"/>
      <w:bookmarkEnd w:id="127"/>
      <w:bookmarkEnd w:id="128"/>
      <w:bookmarkEnd w:id="129"/>
      <w:bookmarkEnd w:id="130"/>
      <w:bookmarkEnd w:id="131"/>
      <w:bookmarkEnd w:id="132"/>
      <w:bookmarkEnd w:id="133"/>
      <w:bookmarkEnd w:id="134"/>
    </w:p>
    <w:p w14:paraId="72F3A31C" w14:textId="77777777" w:rsidR="003A3898" w:rsidRPr="00C73436" w:rsidRDefault="003A3898" w:rsidP="003A3898">
      <w:pPr>
        <w:pStyle w:val="Heading3"/>
        <w:numPr>
          <w:ilvl w:val="0"/>
          <w:numId w:val="0"/>
        </w:numPr>
      </w:pPr>
    </w:p>
    <w:p w14:paraId="07C5512D" w14:textId="77777777" w:rsidR="00B46AAC" w:rsidRPr="00C73436" w:rsidRDefault="00B46AAC" w:rsidP="003A3898">
      <w:pPr>
        <w:rPr>
          <w:b/>
        </w:rPr>
      </w:pPr>
      <w:r w:rsidRPr="00C73436">
        <w:rPr>
          <w:b/>
        </w:rPr>
        <w:t>Üldplaneering:</w:t>
      </w:r>
    </w:p>
    <w:p w14:paraId="37C7E352" w14:textId="0DACFF47" w:rsidR="003A3898" w:rsidRPr="00C73436" w:rsidRDefault="003A3898" w:rsidP="003A3898">
      <w:r w:rsidRPr="00C73436">
        <w:t xml:space="preserve">Detailplaneeringuga käsitletava maa-ala kohta kehtib Misso valla üldplaneering. </w:t>
      </w:r>
      <w:r w:rsidR="008F3D7C" w:rsidRPr="00C73436">
        <w:t>Misso valla üldplaneering on koostatu</w:t>
      </w:r>
      <w:r w:rsidR="008A0C40" w:rsidRPr="00C73436">
        <w:t>d 2001 aastal, mistõttu</w:t>
      </w:r>
      <w:r w:rsidR="008F3D7C" w:rsidRPr="00C73436">
        <w:t xml:space="preserve"> selles kajastatu</w:t>
      </w:r>
      <w:r w:rsidR="008A0C40" w:rsidRPr="00C73436">
        <w:t>d</w:t>
      </w:r>
      <w:r w:rsidR="008F3D7C" w:rsidRPr="00C73436">
        <w:t xml:space="preserve"> </w:t>
      </w:r>
      <w:r w:rsidR="00F970C5" w:rsidRPr="00C73436">
        <w:t xml:space="preserve">maakasutuse </w:t>
      </w:r>
      <w:r w:rsidR="008F3D7C" w:rsidRPr="00C73436">
        <w:t xml:space="preserve">perspektiivsed funktsioonid </w:t>
      </w:r>
      <w:r w:rsidR="00AE2C06" w:rsidRPr="00C73436">
        <w:t xml:space="preserve">ei </w:t>
      </w:r>
      <w:r w:rsidR="008A0C40" w:rsidRPr="00C73436">
        <w:t xml:space="preserve">ühti </w:t>
      </w:r>
      <w:r w:rsidR="00AE2C06" w:rsidRPr="00C73436">
        <w:t xml:space="preserve">praegusel ajal </w:t>
      </w:r>
      <w:r w:rsidR="008F3D7C" w:rsidRPr="00C73436">
        <w:t>valla huvidega ja arengu perspektiividega</w:t>
      </w:r>
      <w:r w:rsidR="00753405" w:rsidRPr="00C73436">
        <w:t xml:space="preserve"> maakasutuse</w:t>
      </w:r>
      <w:r w:rsidR="00AE2C06" w:rsidRPr="00C73436">
        <w:t xml:space="preserve"> sihtotstarvete</w:t>
      </w:r>
      <w:r w:rsidR="00753405" w:rsidRPr="00C73436">
        <w:t xml:space="preserve"> osas</w:t>
      </w:r>
      <w:r w:rsidR="008F3D7C" w:rsidRPr="00C73436">
        <w:t xml:space="preserve">. Sellest tulenevalt on vajalik käesoleva detailplaneeringuga </w:t>
      </w:r>
      <w:r w:rsidR="00015AF0" w:rsidRPr="00C73436">
        <w:t xml:space="preserve">lahendada </w:t>
      </w:r>
      <w:r w:rsidR="008F3D7C" w:rsidRPr="00C73436">
        <w:t>maa-alade planeerimine, et anda võimalus nende kasutamiseks lähtuvalt valla arengu huvidest. Misso</w:t>
      </w:r>
      <w:r w:rsidRPr="00C73436">
        <w:t xml:space="preserve"> valla üldplaneering</w:t>
      </w:r>
      <w:r w:rsidR="008F3D7C" w:rsidRPr="00C73436">
        <w:t xml:space="preserve">u kohaselt on Misso alevikus asuvad maad reserveeritud elamumaa, tootmismaa, </w:t>
      </w:r>
      <w:r w:rsidR="00B46AAC" w:rsidRPr="00C73436">
        <w:t>sotsiaalmaa ja haljasalade maa</w:t>
      </w:r>
      <w:r w:rsidR="008F3D7C" w:rsidRPr="00C73436">
        <w:t xml:space="preserve"> funktsiooni</w:t>
      </w:r>
      <w:r w:rsidR="004E2E5A" w:rsidRPr="00C73436">
        <w:t>dena</w:t>
      </w:r>
      <w:r w:rsidR="008F3D7C" w:rsidRPr="00C73436">
        <w:t xml:space="preserve">. </w:t>
      </w:r>
      <w:r w:rsidR="00B46AAC" w:rsidRPr="00C73436">
        <w:t xml:space="preserve">Käesoleva planeeringuga </w:t>
      </w:r>
      <w:r w:rsidR="004E2E5A" w:rsidRPr="00C73436">
        <w:t xml:space="preserve">nähakse </w:t>
      </w:r>
      <w:r w:rsidR="00B46AAC" w:rsidRPr="00C73436">
        <w:t xml:space="preserve">aleviku maadele samad funktsioonid kuid lähtuvalt valla huvidest </w:t>
      </w:r>
      <w:r w:rsidR="004E2E5A" w:rsidRPr="00C73436">
        <w:t xml:space="preserve">määratletakse </w:t>
      </w:r>
      <w:r w:rsidR="00B46AAC" w:rsidRPr="00C73436">
        <w:t xml:space="preserve">need mõneti erinevalt kui </w:t>
      </w:r>
      <w:r w:rsidR="004E2E5A" w:rsidRPr="00C73436">
        <w:t xml:space="preserve">kehtivas </w:t>
      </w:r>
      <w:r w:rsidR="00B46AAC" w:rsidRPr="00C73436">
        <w:t>üldplaneeringus</w:t>
      </w:r>
      <w:r w:rsidR="004E2E5A" w:rsidRPr="00C73436">
        <w:t>.</w:t>
      </w:r>
      <w:r w:rsidR="00B46AAC" w:rsidRPr="00C73436">
        <w:t xml:space="preserve"> Sellest tulenevalt toimub läbi käesoleva detailplaneeringu osaliselt</w:t>
      </w:r>
      <w:r w:rsidR="004E2E5A" w:rsidRPr="00C73436">
        <w:t xml:space="preserve"> </w:t>
      </w:r>
      <w:r w:rsidR="00B46AAC" w:rsidRPr="00C73436">
        <w:t xml:space="preserve">Misso valla üldplaneeringu muutmine. </w:t>
      </w:r>
    </w:p>
    <w:p w14:paraId="0A688E91" w14:textId="77777777" w:rsidR="003A3898" w:rsidRPr="00C73436" w:rsidRDefault="003A3898" w:rsidP="003A3898"/>
    <w:p w14:paraId="683218FB" w14:textId="77777777" w:rsidR="00B46AAC" w:rsidRPr="00C73436" w:rsidRDefault="00B46AAC" w:rsidP="003A3898">
      <w:pPr>
        <w:suppressAutoHyphens w:val="0"/>
        <w:autoSpaceDE w:val="0"/>
        <w:autoSpaceDN w:val="0"/>
        <w:adjustRightInd w:val="0"/>
        <w:rPr>
          <w:b/>
        </w:rPr>
      </w:pPr>
      <w:r w:rsidRPr="00C73436">
        <w:rPr>
          <w:b/>
        </w:rPr>
        <w:t>Võru maakonna teemaplaneering „Asustust ja maakasutust suunavad keskkonnatingi</w:t>
      </w:r>
      <w:r w:rsidR="00EC71AC" w:rsidRPr="00C73436">
        <w:rPr>
          <w:b/>
        </w:rPr>
        <w:t>m</w:t>
      </w:r>
      <w:r w:rsidRPr="00C73436">
        <w:rPr>
          <w:b/>
        </w:rPr>
        <w:t>used“:</w:t>
      </w:r>
    </w:p>
    <w:p w14:paraId="64F539E3" w14:textId="77777777" w:rsidR="003A3898" w:rsidRPr="00C73436" w:rsidRDefault="003A3898" w:rsidP="003A3898">
      <w:pPr>
        <w:suppressAutoHyphens w:val="0"/>
        <w:autoSpaceDE w:val="0"/>
        <w:autoSpaceDN w:val="0"/>
        <w:adjustRightInd w:val="0"/>
      </w:pPr>
      <w:r w:rsidRPr="00C73436">
        <w:t xml:space="preserve">Võru maakonna teemaplaneeringu „Asustust ja maakasutust suunavad </w:t>
      </w:r>
      <w:r w:rsidRPr="00C73436">
        <w:rPr>
          <w:szCs w:val="24"/>
        </w:rPr>
        <w:t>keskkonnatingimused“ (</w:t>
      </w:r>
      <w:hyperlink r:id="rId13" w:tgtFrame="_blank" w:history="1">
        <w:r w:rsidRPr="00C73436">
          <w:rPr>
            <w:rStyle w:val="scayt-misspell"/>
            <w:szCs w:val="24"/>
          </w:rPr>
          <w:t>kehtestatud</w:t>
        </w:r>
        <w:r w:rsidRPr="00C73436">
          <w:rPr>
            <w:rStyle w:val="apple-converted-space"/>
            <w:szCs w:val="24"/>
          </w:rPr>
          <w:t> </w:t>
        </w:r>
        <w:r w:rsidRPr="00C73436">
          <w:rPr>
            <w:rStyle w:val="scayt-misspell"/>
            <w:szCs w:val="24"/>
          </w:rPr>
          <w:t>maavanema</w:t>
        </w:r>
        <w:r w:rsidRPr="00C73436">
          <w:rPr>
            <w:rStyle w:val="apple-converted-space"/>
            <w:szCs w:val="24"/>
          </w:rPr>
          <w:t> </w:t>
        </w:r>
        <w:r w:rsidRPr="00C73436">
          <w:rPr>
            <w:rStyle w:val="Hyperlink"/>
            <w:color w:val="auto"/>
            <w:szCs w:val="24"/>
            <w:u w:val="none"/>
          </w:rPr>
          <w:t>02.12.2005. a</w:t>
        </w:r>
        <w:r w:rsidRPr="00C73436">
          <w:rPr>
            <w:rStyle w:val="apple-converted-space"/>
            <w:szCs w:val="24"/>
          </w:rPr>
          <w:t> </w:t>
        </w:r>
        <w:r w:rsidRPr="00C73436">
          <w:rPr>
            <w:rStyle w:val="scayt-misspell"/>
            <w:szCs w:val="24"/>
          </w:rPr>
          <w:t>korraldusega</w:t>
        </w:r>
        <w:r w:rsidRPr="00C73436">
          <w:rPr>
            <w:rStyle w:val="apple-converted-space"/>
            <w:szCs w:val="24"/>
          </w:rPr>
          <w:t> </w:t>
        </w:r>
        <w:r w:rsidRPr="00C73436">
          <w:rPr>
            <w:rStyle w:val="Hyperlink"/>
            <w:color w:val="auto"/>
            <w:szCs w:val="24"/>
            <w:u w:val="none"/>
          </w:rPr>
          <w:t>nr 1.1-1/196</w:t>
        </w:r>
      </w:hyperlink>
      <w:r w:rsidRPr="00C73436">
        <w:rPr>
          <w:rStyle w:val="apple-style-span"/>
          <w:szCs w:val="24"/>
        </w:rPr>
        <w:t>)</w:t>
      </w:r>
      <w:r w:rsidRPr="00C73436">
        <w:rPr>
          <w:szCs w:val="24"/>
        </w:rPr>
        <w:t xml:space="preserve"> kohaselt asub planeeringuala</w:t>
      </w:r>
      <w:r w:rsidR="00B46AAC" w:rsidRPr="00C73436">
        <w:rPr>
          <w:szCs w:val="24"/>
        </w:rPr>
        <w:t xml:space="preserve"> (Misso alevik)</w:t>
      </w:r>
      <w:r w:rsidRPr="00C73436">
        <w:t xml:space="preserve"> </w:t>
      </w:r>
      <w:r w:rsidR="000E16B5" w:rsidRPr="00C73436">
        <w:t>Misso-Tsiistre</w:t>
      </w:r>
      <w:r w:rsidRPr="00C73436">
        <w:t xml:space="preserve"> maakondliku täht</w:t>
      </w:r>
      <w:r w:rsidR="00B46AAC" w:rsidRPr="00C73436">
        <w:t>s</w:t>
      </w:r>
      <w:r w:rsidRPr="00C73436">
        <w:t xml:space="preserve">usega väärtuslikul maa-ala piirkonnas, </w:t>
      </w:r>
      <w:r w:rsidRPr="00C73436">
        <w:rPr>
          <w:szCs w:val="24"/>
          <w:lang w:eastAsia="et-EE"/>
        </w:rPr>
        <w:t>kus tuleks järgida kohalikku ehitustraditsiooni ning hooned hoolikalt paigutada maastikku. Hoonete ehitamisel või ümberehitamisel tuleb säilitada ja sobitada paikkonnale omaseid hoonemahte, arhitektuurilisi elemente ning jälgida konkreetse piirkonna ajaloolisi ehitustraditsioone. Käesoleva detailplaneeringuga kavandatav</w:t>
      </w:r>
      <w:r w:rsidR="00B46AAC" w:rsidRPr="00C73436">
        <w:rPr>
          <w:szCs w:val="24"/>
          <w:lang w:eastAsia="et-EE"/>
        </w:rPr>
        <w:t>ad</w:t>
      </w:r>
      <w:r w:rsidRPr="00C73436">
        <w:rPr>
          <w:szCs w:val="24"/>
          <w:lang w:eastAsia="et-EE"/>
        </w:rPr>
        <w:t xml:space="preserve"> hoonestusala</w:t>
      </w:r>
      <w:r w:rsidR="00B46AAC" w:rsidRPr="00C73436">
        <w:rPr>
          <w:szCs w:val="24"/>
          <w:lang w:eastAsia="et-EE"/>
        </w:rPr>
        <w:t>d järgivad</w:t>
      </w:r>
      <w:r w:rsidRPr="00C73436">
        <w:rPr>
          <w:szCs w:val="24"/>
          <w:lang w:eastAsia="et-EE"/>
        </w:rPr>
        <w:t xml:space="preserve"> senist väljakujunenud ehitusjoont ja hoonete ehitamisel tuleb arvestada nimetatud teemaplaneeringu tingimusi</w:t>
      </w:r>
      <w:r w:rsidRPr="00C73436">
        <w:t xml:space="preserve">. </w:t>
      </w:r>
    </w:p>
    <w:p w14:paraId="2EBA981A" w14:textId="77777777" w:rsidR="0033230E" w:rsidRPr="00C73436" w:rsidRDefault="0033230E" w:rsidP="003A3898">
      <w:pPr>
        <w:suppressAutoHyphens w:val="0"/>
        <w:autoSpaceDE w:val="0"/>
        <w:autoSpaceDN w:val="0"/>
        <w:adjustRightInd w:val="0"/>
      </w:pPr>
    </w:p>
    <w:p w14:paraId="4769E0BB" w14:textId="77777777" w:rsidR="0033230E" w:rsidRPr="00C73436" w:rsidRDefault="0033230E" w:rsidP="003A3898">
      <w:pPr>
        <w:suppressAutoHyphens w:val="0"/>
        <w:autoSpaceDE w:val="0"/>
        <w:autoSpaceDN w:val="0"/>
        <w:adjustRightInd w:val="0"/>
        <w:rPr>
          <w:b/>
        </w:rPr>
      </w:pPr>
      <w:r w:rsidRPr="00C73436">
        <w:rPr>
          <w:b/>
        </w:rPr>
        <w:t>Võru maakonna teemaplaneering „Võrumaa kergliiklusteed ja loodusrajad“:</w:t>
      </w:r>
    </w:p>
    <w:p w14:paraId="43DF441E" w14:textId="77777777" w:rsidR="00B46AAC" w:rsidRPr="00C73436" w:rsidRDefault="00B46AAC" w:rsidP="003A3898">
      <w:pPr>
        <w:suppressAutoHyphens w:val="0"/>
        <w:autoSpaceDE w:val="0"/>
        <w:autoSpaceDN w:val="0"/>
        <w:adjustRightInd w:val="0"/>
        <w:rPr>
          <w:szCs w:val="24"/>
        </w:rPr>
      </w:pPr>
      <w:r w:rsidRPr="00C73436">
        <w:rPr>
          <w:szCs w:val="24"/>
          <w:shd w:val="clear" w:color="auto" w:fill="FFFFFF"/>
        </w:rPr>
        <w:t xml:space="preserve">Võru Maavanema korraldusega 14.03.2014 nr 1-1/2014/139 </w:t>
      </w:r>
      <w:r w:rsidR="0033230E" w:rsidRPr="00C73436">
        <w:rPr>
          <w:szCs w:val="24"/>
          <w:shd w:val="clear" w:color="auto" w:fill="FFFFFF"/>
        </w:rPr>
        <w:t>kehtestatud</w:t>
      </w:r>
      <w:r w:rsidRPr="00C73436">
        <w:rPr>
          <w:szCs w:val="24"/>
          <w:shd w:val="clear" w:color="auto" w:fill="FFFFFF"/>
        </w:rPr>
        <w:t xml:space="preserve"> Võru maakonnaplaneeringut täpsustav teemaplaneering</w:t>
      </w:r>
      <w:r w:rsidR="0033230E" w:rsidRPr="00C73436">
        <w:rPr>
          <w:szCs w:val="24"/>
          <w:shd w:val="clear" w:color="auto" w:fill="FFFFFF"/>
        </w:rPr>
        <w:t>u</w:t>
      </w:r>
      <w:r w:rsidRPr="00C73436">
        <w:rPr>
          <w:szCs w:val="24"/>
          <w:shd w:val="clear" w:color="auto" w:fill="FFFFFF"/>
        </w:rPr>
        <w:t xml:space="preserve"> „Võrumaa kergliiklusteed ja loodusrajad"</w:t>
      </w:r>
      <w:r w:rsidR="0033230E" w:rsidRPr="00C73436">
        <w:rPr>
          <w:szCs w:val="24"/>
          <w:shd w:val="clear" w:color="auto" w:fill="FFFFFF"/>
        </w:rPr>
        <w:t xml:space="preserve"> kohaselt on Misso alevikku ette nähtu</w:t>
      </w:r>
      <w:r w:rsidR="00BB576B" w:rsidRPr="00C73436">
        <w:rPr>
          <w:szCs w:val="24"/>
          <w:shd w:val="clear" w:color="auto" w:fill="FFFFFF"/>
        </w:rPr>
        <w:t>d</w:t>
      </w:r>
      <w:r w:rsidR="0033230E" w:rsidRPr="00C73436">
        <w:rPr>
          <w:szCs w:val="24"/>
          <w:shd w:val="clear" w:color="auto" w:fill="FFFFFF"/>
        </w:rPr>
        <w:t xml:space="preserve"> vajadus Misso alevikust kuni kalmistuni 1,7</w:t>
      </w:r>
      <w:r w:rsidR="00BB576B" w:rsidRPr="00C73436">
        <w:rPr>
          <w:szCs w:val="24"/>
          <w:shd w:val="clear" w:color="auto" w:fill="FFFFFF"/>
        </w:rPr>
        <w:t xml:space="preserve"> </w:t>
      </w:r>
      <w:r w:rsidR="0033230E" w:rsidRPr="00C73436">
        <w:rPr>
          <w:szCs w:val="24"/>
          <w:shd w:val="clear" w:color="auto" w:fill="FFFFFF"/>
        </w:rPr>
        <w:t>km pikkuse kergliiklustee rajamine Riia-Pihkva maantee äärde. Kergliiklustee rajamine on oluline alevikus teenuste kättesaamise parandamiseks. Käesoleva detailplaneeringu koostamise ajal on käimas vastava kergliiklustee projekteerimine, mistõttu on kergliiklustee kajastatud ka käesoleva detailplaneeringu põhijoonisel lõikudena, mis asetsevad planeeritavate maa-alade vahetus läheduses.</w:t>
      </w:r>
    </w:p>
    <w:p w14:paraId="67451919" w14:textId="77777777" w:rsidR="003A3898" w:rsidRPr="00C73436" w:rsidRDefault="003A3898" w:rsidP="003A3898">
      <w:pPr>
        <w:rPr>
          <w:szCs w:val="24"/>
        </w:rPr>
      </w:pPr>
    </w:p>
    <w:p w14:paraId="60E0CAFE" w14:textId="77777777" w:rsidR="003A3898" w:rsidRPr="00C73436" w:rsidRDefault="003A3898" w:rsidP="003A3898">
      <w:r w:rsidRPr="00C73436">
        <w:t>Planeeritaval alal puuduvad kehtivad detailplaneeringud ja planeeringualale ei ulatu ühegi teise piirkonnas kehtestatud detailplaneeringu mõju.</w:t>
      </w:r>
    </w:p>
    <w:p w14:paraId="2AD8563B" w14:textId="77777777" w:rsidR="003A3898" w:rsidRPr="00C73436" w:rsidRDefault="003A3898" w:rsidP="00E14A9B">
      <w:pPr>
        <w:pStyle w:val="Heading3"/>
      </w:pPr>
    </w:p>
    <w:p w14:paraId="4870D4BF" w14:textId="77777777" w:rsidR="00E14A9B" w:rsidRPr="00C73436" w:rsidRDefault="003A3898" w:rsidP="00E14A9B">
      <w:pPr>
        <w:pStyle w:val="Heading3"/>
      </w:pPr>
      <w:bookmarkStart w:id="146" w:name="_Toc405771866"/>
      <w:bookmarkStart w:id="147" w:name="_Toc406502217"/>
      <w:bookmarkStart w:id="148" w:name="_Toc411518219"/>
      <w:bookmarkStart w:id="149" w:name="_Toc422188466"/>
      <w:bookmarkStart w:id="150" w:name="_Toc424162266"/>
      <w:bookmarkStart w:id="151" w:name="_Toc428749414"/>
      <w:bookmarkStart w:id="152" w:name="_Toc436172152"/>
      <w:r w:rsidRPr="00C73436">
        <w:t>2.2</w:t>
      </w:r>
      <w:r w:rsidR="00E14A9B" w:rsidRPr="00C73436">
        <w:t>. Maa-ala kirjeldus</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2B9E8FE2" w14:textId="77777777" w:rsidR="00E14A9B" w:rsidRPr="00C73436" w:rsidRDefault="00E14A9B" w:rsidP="00E14A9B"/>
    <w:p w14:paraId="7D02AB89" w14:textId="424DF636" w:rsidR="003473DA" w:rsidRPr="00C73436" w:rsidRDefault="00E14A9B" w:rsidP="00E14A9B">
      <w:r w:rsidRPr="00C73436">
        <w:t>Planeeritav ala asub Misso alevikus ja hõlmab tootmise, elamute ja ühiskondlikult kasutatava maa piirkondi. Misso valla üldplaneeringuga on Misso alevikku ette nähtud samade sihtotsarvetega piirkonnad</w:t>
      </w:r>
      <w:r w:rsidR="008F1A59" w:rsidRPr="00C73436">
        <w:t xml:space="preserve"> (vt Joonis 1</w:t>
      </w:r>
      <w:r w:rsidR="00233594" w:rsidRPr="00C73436">
        <w:t>)</w:t>
      </w:r>
      <w:r w:rsidRPr="00C73436">
        <w:t xml:space="preserve"> </w:t>
      </w:r>
      <w:r w:rsidR="008F1A59" w:rsidRPr="00C73436">
        <w:t>kuid</w:t>
      </w:r>
      <w:r w:rsidRPr="00C73436">
        <w:t xml:space="preserve"> nende moodustamise asukohad detailplaneeringus </w:t>
      </w:r>
      <w:r w:rsidR="008F1A59" w:rsidRPr="00C73436">
        <w:t>erinevad mõneti</w:t>
      </w:r>
      <w:r w:rsidRPr="00C73436">
        <w:t xml:space="preserve"> </w:t>
      </w:r>
      <w:r w:rsidR="008F1A59" w:rsidRPr="00C73436">
        <w:t>üldplaneeringus sätestatuga</w:t>
      </w:r>
      <w:r w:rsidRPr="00C73436">
        <w:t xml:space="preserve">. </w:t>
      </w:r>
      <w:r w:rsidR="004E2E5A" w:rsidRPr="00C73436">
        <w:t>O</w:t>
      </w:r>
      <w:r w:rsidR="00FC3D2A" w:rsidRPr="00C73436">
        <w:t>lemasolevast maakasutuse</w:t>
      </w:r>
      <w:r w:rsidR="004E2E5A" w:rsidRPr="00C73436">
        <w:t>st</w:t>
      </w:r>
      <w:r w:rsidR="00FC3D2A" w:rsidRPr="00C73436">
        <w:t xml:space="preserve"> </w:t>
      </w:r>
      <w:r w:rsidR="004E2E5A" w:rsidRPr="00C73436">
        <w:t>lähtuvalt</w:t>
      </w:r>
      <w:r w:rsidR="00FC3D2A" w:rsidRPr="00C73436">
        <w:t xml:space="preserve"> ja </w:t>
      </w:r>
      <w:r w:rsidR="004E2E5A" w:rsidRPr="00C73436">
        <w:t xml:space="preserve">arvestades </w:t>
      </w:r>
      <w:r w:rsidR="00FC3D2A" w:rsidRPr="00C73436">
        <w:t>tuleviku vajadus</w:t>
      </w:r>
      <w:r w:rsidR="00FC3D2A" w:rsidRPr="00C73436">
        <w:rPr>
          <w:strike/>
        </w:rPr>
        <w:t>est</w:t>
      </w:r>
      <w:r w:rsidR="004E2E5A" w:rsidRPr="00C73436">
        <w:t>i</w:t>
      </w:r>
      <w:r w:rsidR="00FC3D2A" w:rsidRPr="00C73436">
        <w:t xml:space="preserve"> maakasutuse osas </w:t>
      </w:r>
      <w:r w:rsidRPr="00C73436">
        <w:t xml:space="preserve">muudetakse detailplaneeringuga osaliselt üldplaneeringus ettenähtud </w:t>
      </w:r>
      <w:r w:rsidR="00FC3D2A" w:rsidRPr="00C73436">
        <w:t xml:space="preserve">maakasutuse </w:t>
      </w:r>
      <w:r w:rsidRPr="00C73436">
        <w:t xml:space="preserve">sihtotstarvete paigutust </w:t>
      </w:r>
      <w:r w:rsidR="00AC6C9C" w:rsidRPr="00C73436">
        <w:t xml:space="preserve">ja moodustatakse mõned </w:t>
      </w:r>
      <w:r w:rsidR="001F5F9D" w:rsidRPr="00C73436">
        <w:t>maatulundusmaa sihtotstarbeg</w:t>
      </w:r>
      <w:r w:rsidR="00AC6C9C" w:rsidRPr="00C73436">
        <w:t>a krundid</w:t>
      </w:r>
      <w:r w:rsidR="00FC3D2A" w:rsidRPr="00C73436">
        <w:t xml:space="preserve"> kasutuses olevate aiamaade tarbeks</w:t>
      </w:r>
      <w:r w:rsidRPr="00C73436">
        <w:t xml:space="preserve">. Planeeritav maa-ala on valdavalt hoonestamata. </w:t>
      </w:r>
      <w:r w:rsidRPr="00C73436">
        <w:lastRenderedPageBreak/>
        <w:t>Planeeringu</w:t>
      </w:r>
      <w:r w:rsidR="006E3A16" w:rsidRPr="00C73436">
        <w:t xml:space="preserve">alal olevad </w:t>
      </w:r>
      <w:r w:rsidRPr="00C73436">
        <w:t>kinnistud on hoonestatud. Reformimata maa-ala</w:t>
      </w:r>
      <w:r w:rsidR="006E3A16" w:rsidRPr="00C73436">
        <w:t>l</w:t>
      </w:r>
      <w:r w:rsidRPr="00C73436">
        <w:t xml:space="preserve"> asuvad mõned ehitised (laudad, kuurid), mis on Misso Vallavalitsusele teadaolevalt õigusliku aluseta</w:t>
      </w:r>
      <w:r w:rsidR="008F1A59" w:rsidRPr="00C73436">
        <w:t xml:space="preserve"> kuid mida kasutatakse jätkuvalt. Nimetatud laudad ja kuurid</w:t>
      </w:r>
      <w:r w:rsidR="00B34AC2" w:rsidRPr="00C73436">
        <w:t xml:space="preserve"> on olnud aastaid aleviku elanikele vajalikud abihooned ning nende jätkuv sihipärane kasutamine on ka vallavalitsuse huvi</w:t>
      </w:r>
      <w:r w:rsidRPr="00C73436">
        <w:t>. Planeeritav ala on tasase reljeefiga tiheasustusala</w:t>
      </w:r>
      <w:r w:rsidR="00673B07" w:rsidRPr="00C73436">
        <w:t>. P</w:t>
      </w:r>
      <w:r w:rsidRPr="00C73436">
        <w:t xml:space="preserve">iirkonnas </w:t>
      </w:r>
      <w:r w:rsidR="00423ED5" w:rsidRPr="00C73436">
        <w:t xml:space="preserve">on </w:t>
      </w:r>
      <w:r w:rsidRPr="00C73436">
        <w:t xml:space="preserve">lisaks </w:t>
      </w:r>
      <w:r w:rsidR="00B34AC2" w:rsidRPr="00C73436">
        <w:t xml:space="preserve">elamu aladele levinud ka põllu- ning </w:t>
      </w:r>
      <w:r w:rsidRPr="00C73436">
        <w:t>aiamaad.</w:t>
      </w:r>
      <w:r w:rsidR="00692A04" w:rsidRPr="00C73436">
        <w:t xml:space="preserve"> </w:t>
      </w:r>
      <w:r w:rsidR="00AC6C9C" w:rsidRPr="00C73436">
        <w:t>Planeeringuala läheduses asub Pulli järv, mis on piirkonnas tuntud supluskoht.</w:t>
      </w:r>
    </w:p>
    <w:p w14:paraId="6A7BB030" w14:textId="77777777" w:rsidR="005B441A" w:rsidRPr="00C73436" w:rsidRDefault="005B441A" w:rsidP="00C44273">
      <w:pPr>
        <w:pStyle w:val="Heading3"/>
        <w:numPr>
          <w:ilvl w:val="0"/>
          <w:numId w:val="0"/>
        </w:numPr>
      </w:pPr>
      <w:bookmarkStart w:id="153" w:name="_Toc243814049"/>
      <w:bookmarkStart w:id="154" w:name="_Toc243814245"/>
      <w:bookmarkStart w:id="155" w:name="_Toc245225660"/>
      <w:bookmarkStart w:id="156" w:name="_Toc256172444"/>
      <w:bookmarkStart w:id="157" w:name="_Toc256517453"/>
      <w:bookmarkStart w:id="158" w:name="_Toc257114136"/>
      <w:bookmarkStart w:id="159" w:name="_Toc257114432"/>
    </w:p>
    <w:p w14:paraId="26230060" w14:textId="77777777" w:rsidR="00814FB7" w:rsidRPr="00C73436" w:rsidRDefault="003A3898" w:rsidP="005B441A">
      <w:pPr>
        <w:pStyle w:val="Heading3"/>
      </w:pPr>
      <w:bookmarkStart w:id="160" w:name="_Toc269806014"/>
      <w:bookmarkStart w:id="161" w:name="_Toc269806059"/>
      <w:bookmarkStart w:id="162" w:name="_Toc270513949"/>
      <w:bookmarkStart w:id="163" w:name="_Toc281442241"/>
      <w:bookmarkStart w:id="164" w:name="_Toc405771867"/>
      <w:bookmarkStart w:id="165" w:name="_Toc406502218"/>
      <w:bookmarkStart w:id="166" w:name="_Toc411518220"/>
      <w:bookmarkStart w:id="167" w:name="_Toc422188467"/>
      <w:bookmarkStart w:id="168" w:name="_Toc424162267"/>
      <w:bookmarkStart w:id="169" w:name="_Toc428749415"/>
      <w:bookmarkStart w:id="170" w:name="_Toc436172153"/>
      <w:r w:rsidRPr="00C73436">
        <w:t>2</w:t>
      </w:r>
      <w:r w:rsidR="00C44273" w:rsidRPr="00C73436">
        <w:t>.3</w:t>
      </w:r>
      <w:r w:rsidR="00DF493B" w:rsidRPr="00C73436">
        <w:t xml:space="preserve">. </w:t>
      </w:r>
      <w:r w:rsidR="00814FB7" w:rsidRPr="00C73436">
        <w:t>Praegune maaeraldus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27D21BAC" w14:textId="77777777" w:rsidR="002273AE" w:rsidRPr="00C73436" w:rsidRDefault="002273AE" w:rsidP="002273AE"/>
    <w:p w14:paraId="427C632F" w14:textId="77777777" w:rsidR="00C44273" w:rsidRPr="00C73436" w:rsidRDefault="00242202" w:rsidP="00C44273">
      <w:pPr>
        <w:suppressAutoHyphens w:val="0"/>
      </w:pPr>
      <w:r w:rsidRPr="00C73436">
        <w:t>Planeerita</w:t>
      </w:r>
      <w:r w:rsidR="00692A04" w:rsidRPr="00C73436">
        <w:t xml:space="preserve">val maa-ala moodustub valdavalt reformimata maast. Planeeringualasse on hõlmatud ka </w:t>
      </w:r>
      <w:r w:rsidR="00C44273" w:rsidRPr="00C73436">
        <w:t>Riia mnt 15 (46801:003:0267), Tsiistre tee 3a (46801:003:0344), Tsiistre tee 3 (46801:003:0353), Tsiistre tee 5 (46801:003:0350)</w:t>
      </w:r>
      <w:r w:rsidR="0048177E" w:rsidRPr="00C73436">
        <w:t>, Vallakeskuse haljasala (46801:001:0261)</w:t>
      </w:r>
      <w:r w:rsidR="00C44273" w:rsidRPr="00C73436">
        <w:t>, Riia mnt 47 (46801:003:0349) ja Tööstuse tn 2 (46801:003:0152)</w:t>
      </w:r>
      <w:r w:rsidR="000A55C1" w:rsidRPr="00C73436">
        <w:t xml:space="preserve"> kinnistud</w:t>
      </w:r>
      <w:r w:rsidR="00635B95" w:rsidRPr="00C73436">
        <w:t xml:space="preserve"> ning </w:t>
      </w:r>
      <w:r w:rsidR="00635B95" w:rsidRPr="00C73436">
        <w:rPr>
          <w:szCs w:val="24"/>
        </w:rPr>
        <w:t>25177 Tsiistre-Misso-Rammuka tee (46801:003:1863)</w:t>
      </w:r>
      <w:r w:rsidR="00635B95" w:rsidRPr="00C73436">
        <w:t xml:space="preserve"> kilomeetrite 7,68-8,47 osas</w:t>
      </w:r>
      <w:r w:rsidR="000A55C1" w:rsidRPr="00C73436">
        <w:t xml:space="preserve">. Planeeringualasse hõlmatud maaüksuste </w:t>
      </w:r>
      <w:r w:rsidR="00973D4D" w:rsidRPr="00C73436">
        <w:t>maakasutuse andmed on toodud Tabelis 1.</w:t>
      </w:r>
    </w:p>
    <w:p w14:paraId="38F5E9C7" w14:textId="77777777" w:rsidR="00AB74CC" w:rsidRPr="00C73436" w:rsidRDefault="00AB74CC" w:rsidP="00836F47"/>
    <w:p w14:paraId="4D1639C1" w14:textId="77777777" w:rsidR="00932CFA" w:rsidRPr="00C73436" w:rsidRDefault="00173EDA" w:rsidP="00836F47">
      <w:pPr>
        <w:rPr>
          <w:sz w:val="20"/>
        </w:rPr>
      </w:pPr>
      <w:r w:rsidRPr="00C73436">
        <w:rPr>
          <w:b/>
          <w:sz w:val="20"/>
        </w:rPr>
        <w:t>Tabel 1.</w:t>
      </w:r>
      <w:r w:rsidRPr="00C73436">
        <w:rPr>
          <w:sz w:val="20"/>
        </w:rPr>
        <w:t xml:space="preserve"> </w:t>
      </w:r>
      <w:r w:rsidR="00932CFA" w:rsidRPr="00C73436">
        <w:rPr>
          <w:sz w:val="20"/>
        </w:rPr>
        <w:t xml:space="preserve">Katastrisse kantud </w:t>
      </w:r>
      <w:r w:rsidR="00686017" w:rsidRPr="00C73436">
        <w:rPr>
          <w:sz w:val="20"/>
        </w:rPr>
        <w:t>pla</w:t>
      </w:r>
      <w:r w:rsidR="00692A04" w:rsidRPr="00C73436">
        <w:rPr>
          <w:sz w:val="20"/>
        </w:rPr>
        <w:t>neeringualasse kuuluvate katastriüksuste andmed</w:t>
      </w:r>
      <w:r w:rsidR="00686017" w:rsidRPr="00C73436">
        <w:rPr>
          <w:sz w:val="20"/>
        </w:rPr>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1843"/>
        <w:gridCol w:w="1276"/>
        <w:gridCol w:w="3685"/>
      </w:tblGrid>
      <w:tr w:rsidR="00C73436" w:rsidRPr="00C73436" w14:paraId="29147EAC" w14:textId="77777777" w:rsidTr="00D526C8">
        <w:tc>
          <w:tcPr>
            <w:tcW w:w="2518" w:type="dxa"/>
            <w:shd w:val="clear" w:color="auto" w:fill="CCFFCC"/>
          </w:tcPr>
          <w:p w14:paraId="68B27F5F" w14:textId="77777777" w:rsidR="00C8356F" w:rsidRPr="00C73436" w:rsidRDefault="00C8356F" w:rsidP="00D526C8">
            <w:pPr>
              <w:jc w:val="center"/>
              <w:rPr>
                <w:b/>
              </w:rPr>
            </w:pPr>
            <w:r w:rsidRPr="00C73436">
              <w:rPr>
                <w:b/>
              </w:rPr>
              <w:t>Nimetus</w:t>
            </w:r>
          </w:p>
        </w:tc>
        <w:tc>
          <w:tcPr>
            <w:tcW w:w="1843" w:type="dxa"/>
            <w:shd w:val="clear" w:color="auto" w:fill="CCFFCC"/>
          </w:tcPr>
          <w:p w14:paraId="22CD4CAF" w14:textId="77777777" w:rsidR="00C8356F" w:rsidRPr="00C73436" w:rsidRDefault="00C8356F" w:rsidP="00D526C8">
            <w:pPr>
              <w:jc w:val="center"/>
              <w:rPr>
                <w:b/>
              </w:rPr>
            </w:pPr>
            <w:r w:rsidRPr="00C73436">
              <w:rPr>
                <w:b/>
              </w:rPr>
              <w:t>Katastri tunnus</w:t>
            </w:r>
          </w:p>
        </w:tc>
        <w:tc>
          <w:tcPr>
            <w:tcW w:w="1276" w:type="dxa"/>
            <w:shd w:val="clear" w:color="auto" w:fill="CCFFCC"/>
          </w:tcPr>
          <w:p w14:paraId="3903A200" w14:textId="77777777" w:rsidR="00C8356F" w:rsidRPr="00C73436" w:rsidRDefault="0056283C" w:rsidP="00D526C8">
            <w:pPr>
              <w:jc w:val="center"/>
              <w:rPr>
                <w:b/>
              </w:rPr>
            </w:pPr>
            <w:r w:rsidRPr="00C73436">
              <w:rPr>
                <w:b/>
              </w:rPr>
              <w:t>Pindala</w:t>
            </w:r>
          </w:p>
        </w:tc>
        <w:tc>
          <w:tcPr>
            <w:tcW w:w="3685" w:type="dxa"/>
            <w:shd w:val="clear" w:color="auto" w:fill="CCFFCC"/>
          </w:tcPr>
          <w:p w14:paraId="5B6ABE54" w14:textId="77777777" w:rsidR="00C8356F" w:rsidRPr="00C73436" w:rsidRDefault="00C8356F" w:rsidP="00D526C8">
            <w:pPr>
              <w:jc w:val="center"/>
              <w:rPr>
                <w:b/>
              </w:rPr>
            </w:pPr>
            <w:r w:rsidRPr="00C73436">
              <w:rPr>
                <w:b/>
              </w:rPr>
              <w:t>Maakasutuse sihtotstarve</w:t>
            </w:r>
          </w:p>
        </w:tc>
      </w:tr>
      <w:tr w:rsidR="00C73436" w:rsidRPr="00C73436" w14:paraId="5D695DDD" w14:textId="77777777" w:rsidTr="00D526C8">
        <w:tc>
          <w:tcPr>
            <w:tcW w:w="2518" w:type="dxa"/>
            <w:shd w:val="clear" w:color="auto" w:fill="CCFFCC"/>
          </w:tcPr>
          <w:p w14:paraId="124C6461" w14:textId="77777777" w:rsidR="00C8356F" w:rsidRPr="00C73436" w:rsidRDefault="00973D4D" w:rsidP="00D526C8">
            <w:pPr>
              <w:jc w:val="left"/>
              <w:rPr>
                <w:szCs w:val="24"/>
              </w:rPr>
            </w:pPr>
            <w:r w:rsidRPr="00C73436">
              <w:t>Riia mnt 15</w:t>
            </w:r>
          </w:p>
        </w:tc>
        <w:tc>
          <w:tcPr>
            <w:tcW w:w="1843" w:type="dxa"/>
            <w:shd w:val="clear" w:color="auto" w:fill="auto"/>
          </w:tcPr>
          <w:p w14:paraId="17B39330" w14:textId="77777777" w:rsidR="00C8356F" w:rsidRPr="00C73436" w:rsidRDefault="00973D4D" w:rsidP="00D526C8">
            <w:pPr>
              <w:jc w:val="left"/>
              <w:rPr>
                <w:szCs w:val="24"/>
              </w:rPr>
            </w:pPr>
            <w:r w:rsidRPr="00C73436">
              <w:t>46801:003:0267</w:t>
            </w:r>
          </w:p>
        </w:tc>
        <w:tc>
          <w:tcPr>
            <w:tcW w:w="1276" w:type="dxa"/>
            <w:shd w:val="clear" w:color="auto" w:fill="auto"/>
          </w:tcPr>
          <w:p w14:paraId="5F2269E2" w14:textId="77777777" w:rsidR="00C8356F" w:rsidRPr="00C73436" w:rsidRDefault="002170CA" w:rsidP="00D526C8">
            <w:pPr>
              <w:jc w:val="left"/>
              <w:rPr>
                <w:szCs w:val="24"/>
              </w:rPr>
            </w:pPr>
            <w:r w:rsidRPr="00C73436">
              <w:rPr>
                <w:szCs w:val="24"/>
              </w:rPr>
              <w:t>15678 m²</w:t>
            </w:r>
          </w:p>
        </w:tc>
        <w:tc>
          <w:tcPr>
            <w:tcW w:w="3685" w:type="dxa"/>
            <w:shd w:val="clear" w:color="auto" w:fill="auto"/>
          </w:tcPr>
          <w:p w14:paraId="4644EDF3" w14:textId="77777777" w:rsidR="00C8356F" w:rsidRPr="00C73436" w:rsidRDefault="002170CA" w:rsidP="00D526C8">
            <w:pPr>
              <w:jc w:val="left"/>
              <w:rPr>
                <w:szCs w:val="24"/>
              </w:rPr>
            </w:pPr>
            <w:r w:rsidRPr="00C73436">
              <w:rPr>
                <w:szCs w:val="24"/>
              </w:rPr>
              <w:t>100% Ühiskondlike ehitiste maa</w:t>
            </w:r>
          </w:p>
        </w:tc>
      </w:tr>
      <w:tr w:rsidR="00C73436" w:rsidRPr="00C73436" w14:paraId="74ABCED7" w14:textId="77777777" w:rsidTr="00D526C8">
        <w:tc>
          <w:tcPr>
            <w:tcW w:w="2518" w:type="dxa"/>
            <w:shd w:val="clear" w:color="auto" w:fill="CCFFCC"/>
          </w:tcPr>
          <w:p w14:paraId="2E42D847" w14:textId="77777777" w:rsidR="00C8356F" w:rsidRPr="00C73436" w:rsidRDefault="00973D4D" w:rsidP="00D526C8">
            <w:pPr>
              <w:jc w:val="left"/>
              <w:rPr>
                <w:szCs w:val="24"/>
              </w:rPr>
            </w:pPr>
            <w:r w:rsidRPr="00C73436">
              <w:t>Tsiistre tee 3a</w:t>
            </w:r>
          </w:p>
        </w:tc>
        <w:tc>
          <w:tcPr>
            <w:tcW w:w="1843" w:type="dxa"/>
            <w:shd w:val="clear" w:color="auto" w:fill="auto"/>
          </w:tcPr>
          <w:p w14:paraId="556FF256" w14:textId="77777777" w:rsidR="00C8356F" w:rsidRPr="00C73436" w:rsidRDefault="00973D4D" w:rsidP="00D526C8">
            <w:pPr>
              <w:jc w:val="left"/>
              <w:rPr>
                <w:szCs w:val="24"/>
              </w:rPr>
            </w:pPr>
            <w:r w:rsidRPr="00C73436">
              <w:t>46801:003:0344</w:t>
            </w:r>
          </w:p>
        </w:tc>
        <w:tc>
          <w:tcPr>
            <w:tcW w:w="1276" w:type="dxa"/>
            <w:shd w:val="clear" w:color="auto" w:fill="auto"/>
          </w:tcPr>
          <w:p w14:paraId="42B09F37" w14:textId="77777777" w:rsidR="00C8356F" w:rsidRPr="00C73436" w:rsidRDefault="002170CA" w:rsidP="00D526C8">
            <w:pPr>
              <w:jc w:val="left"/>
              <w:rPr>
                <w:szCs w:val="24"/>
              </w:rPr>
            </w:pPr>
            <w:r w:rsidRPr="00C73436">
              <w:rPr>
                <w:szCs w:val="24"/>
              </w:rPr>
              <w:t>3270 m²</w:t>
            </w:r>
          </w:p>
        </w:tc>
        <w:tc>
          <w:tcPr>
            <w:tcW w:w="3685" w:type="dxa"/>
            <w:shd w:val="clear" w:color="auto" w:fill="auto"/>
          </w:tcPr>
          <w:p w14:paraId="0CD8CFE2" w14:textId="77777777" w:rsidR="00C8356F" w:rsidRPr="00C73436" w:rsidRDefault="002170CA" w:rsidP="00D526C8">
            <w:pPr>
              <w:jc w:val="left"/>
              <w:rPr>
                <w:szCs w:val="24"/>
              </w:rPr>
            </w:pPr>
            <w:r w:rsidRPr="00C73436">
              <w:rPr>
                <w:szCs w:val="24"/>
              </w:rPr>
              <w:t>100% Tootmismaa</w:t>
            </w:r>
          </w:p>
        </w:tc>
      </w:tr>
      <w:tr w:rsidR="00C73436" w:rsidRPr="00C73436" w14:paraId="65A22A4B" w14:textId="77777777" w:rsidTr="00D526C8">
        <w:tc>
          <w:tcPr>
            <w:tcW w:w="2518" w:type="dxa"/>
            <w:shd w:val="clear" w:color="auto" w:fill="CCFFCC"/>
          </w:tcPr>
          <w:p w14:paraId="7E2B01B7" w14:textId="77777777" w:rsidR="002170CA" w:rsidRPr="00C73436" w:rsidRDefault="002170CA" w:rsidP="00D526C8">
            <w:pPr>
              <w:jc w:val="left"/>
              <w:rPr>
                <w:szCs w:val="24"/>
              </w:rPr>
            </w:pPr>
            <w:r w:rsidRPr="00C73436">
              <w:t>Tsiistre tee 3</w:t>
            </w:r>
          </w:p>
        </w:tc>
        <w:tc>
          <w:tcPr>
            <w:tcW w:w="1843" w:type="dxa"/>
            <w:shd w:val="clear" w:color="auto" w:fill="auto"/>
          </w:tcPr>
          <w:p w14:paraId="52EDD42C" w14:textId="77777777" w:rsidR="002170CA" w:rsidRPr="00C73436" w:rsidRDefault="002170CA" w:rsidP="00D526C8">
            <w:pPr>
              <w:jc w:val="left"/>
              <w:rPr>
                <w:szCs w:val="24"/>
              </w:rPr>
            </w:pPr>
            <w:r w:rsidRPr="00C73436">
              <w:t>46801:003:0353</w:t>
            </w:r>
          </w:p>
        </w:tc>
        <w:tc>
          <w:tcPr>
            <w:tcW w:w="1276" w:type="dxa"/>
            <w:shd w:val="clear" w:color="auto" w:fill="auto"/>
          </w:tcPr>
          <w:p w14:paraId="08F17E38" w14:textId="77777777" w:rsidR="002170CA" w:rsidRPr="00C73436" w:rsidRDefault="002170CA" w:rsidP="00D526C8">
            <w:pPr>
              <w:jc w:val="left"/>
              <w:rPr>
                <w:szCs w:val="24"/>
              </w:rPr>
            </w:pPr>
            <w:r w:rsidRPr="00C73436">
              <w:rPr>
                <w:szCs w:val="24"/>
              </w:rPr>
              <w:t>5111 m²</w:t>
            </w:r>
          </w:p>
        </w:tc>
        <w:tc>
          <w:tcPr>
            <w:tcW w:w="3685" w:type="dxa"/>
            <w:shd w:val="clear" w:color="auto" w:fill="auto"/>
          </w:tcPr>
          <w:p w14:paraId="3383E2D7" w14:textId="77777777" w:rsidR="002170CA" w:rsidRPr="00C73436" w:rsidRDefault="002170CA" w:rsidP="00D526C8">
            <w:pPr>
              <w:jc w:val="left"/>
              <w:rPr>
                <w:szCs w:val="24"/>
              </w:rPr>
            </w:pPr>
            <w:r w:rsidRPr="00C73436">
              <w:rPr>
                <w:szCs w:val="24"/>
              </w:rPr>
              <w:t>100% Ühiskondlike ehitiste maa</w:t>
            </w:r>
          </w:p>
        </w:tc>
      </w:tr>
      <w:tr w:rsidR="00C73436" w:rsidRPr="00C73436" w14:paraId="24769C1B" w14:textId="77777777" w:rsidTr="00D526C8">
        <w:tc>
          <w:tcPr>
            <w:tcW w:w="2518" w:type="dxa"/>
            <w:shd w:val="clear" w:color="auto" w:fill="CCFFCC"/>
          </w:tcPr>
          <w:p w14:paraId="193D776F" w14:textId="77777777" w:rsidR="002170CA" w:rsidRPr="00C73436" w:rsidRDefault="002170CA" w:rsidP="00D526C8">
            <w:pPr>
              <w:jc w:val="left"/>
              <w:rPr>
                <w:szCs w:val="24"/>
              </w:rPr>
            </w:pPr>
            <w:r w:rsidRPr="00C73436">
              <w:t>Tsiistre tee 5</w:t>
            </w:r>
          </w:p>
        </w:tc>
        <w:tc>
          <w:tcPr>
            <w:tcW w:w="1843" w:type="dxa"/>
            <w:shd w:val="clear" w:color="auto" w:fill="auto"/>
          </w:tcPr>
          <w:p w14:paraId="661B9E49" w14:textId="77777777" w:rsidR="002170CA" w:rsidRPr="00C73436" w:rsidRDefault="002170CA" w:rsidP="00D526C8">
            <w:pPr>
              <w:jc w:val="left"/>
              <w:rPr>
                <w:szCs w:val="24"/>
              </w:rPr>
            </w:pPr>
            <w:r w:rsidRPr="00C73436">
              <w:t>46801:003:0350</w:t>
            </w:r>
          </w:p>
        </w:tc>
        <w:tc>
          <w:tcPr>
            <w:tcW w:w="1276" w:type="dxa"/>
            <w:shd w:val="clear" w:color="auto" w:fill="auto"/>
          </w:tcPr>
          <w:p w14:paraId="4C9442DE" w14:textId="77777777" w:rsidR="002170CA" w:rsidRPr="00C73436" w:rsidRDefault="002170CA" w:rsidP="00D526C8">
            <w:pPr>
              <w:jc w:val="left"/>
              <w:rPr>
                <w:szCs w:val="24"/>
              </w:rPr>
            </w:pPr>
            <w:r w:rsidRPr="00C73436">
              <w:rPr>
                <w:szCs w:val="24"/>
              </w:rPr>
              <w:t>944 m²</w:t>
            </w:r>
          </w:p>
        </w:tc>
        <w:tc>
          <w:tcPr>
            <w:tcW w:w="3685" w:type="dxa"/>
            <w:shd w:val="clear" w:color="auto" w:fill="auto"/>
          </w:tcPr>
          <w:p w14:paraId="6ED60B26" w14:textId="77777777" w:rsidR="002170CA" w:rsidRPr="00C73436" w:rsidRDefault="002170CA" w:rsidP="00D526C8">
            <w:pPr>
              <w:jc w:val="left"/>
              <w:rPr>
                <w:szCs w:val="24"/>
              </w:rPr>
            </w:pPr>
            <w:r w:rsidRPr="00C73436">
              <w:rPr>
                <w:szCs w:val="24"/>
              </w:rPr>
              <w:t>100% Riigikaitsemaa</w:t>
            </w:r>
          </w:p>
        </w:tc>
      </w:tr>
      <w:tr w:rsidR="00C73436" w:rsidRPr="00C73436" w14:paraId="0FB134BE" w14:textId="77777777" w:rsidTr="00D526C8">
        <w:tc>
          <w:tcPr>
            <w:tcW w:w="2518" w:type="dxa"/>
            <w:shd w:val="clear" w:color="auto" w:fill="CCFFCC"/>
          </w:tcPr>
          <w:p w14:paraId="754F6F7A" w14:textId="77777777" w:rsidR="002170CA" w:rsidRPr="00C73436" w:rsidRDefault="002170CA" w:rsidP="00D526C8">
            <w:pPr>
              <w:jc w:val="left"/>
              <w:rPr>
                <w:szCs w:val="24"/>
              </w:rPr>
            </w:pPr>
            <w:r w:rsidRPr="00C73436">
              <w:t>Riia mnt 47</w:t>
            </w:r>
          </w:p>
        </w:tc>
        <w:tc>
          <w:tcPr>
            <w:tcW w:w="1843" w:type="dxa"/>
            <w:shd w:val="clear" w:color="auto" w:fill="auto"/>
          </w:tcPr>
          <w:p w14:paraId="037499F4" w14:textId="77777777" w:rsidR="002170CA" w:rsidRPr="00C73436" w:rsidRDefault="002170CA" w:rsidP="00D526C8">
            <w:pPr>
              <w:jc w:val="left"/>
              <w:rPr>
                <w:szCs w:val="24"/>
              </w:rPr>
            </w:pPr>
            <w:r w:rsidRPr="00C73436">
              <w:t>46801:003:0349</w:t>
            </w:r>
          </w:p>
        </w:tc>
        <w:tc>
          <w:tcPr>
            <w:tcW w:w="1276" w:type="dxa"/>
            <w:shd w:val="clear" w:color="auto" w:fill="auto"/>
          </w:tcPr>
          <w:p w14:paraId="2B42D838" w14:textId="77777777" w:rsidR="002170CA" w:rsidRPr="00C73436" w:rsidRDefault="002170CA" w:rsidP="00D526C8">
            <w:pPr>
              <w:jc w:val="left"/>
              <w:rPr>
                <w:szCs w:val="24"/>
              </w:rPr>
            </w:pPr>
            <w:r w:rsidRPr="00C73436">
              <w:rPr>
                <w:szCs w:val="24"/>
              </w:rPr>
              <w:t>6022 m²</w:t>
            </w:r>
          </w:p>
        </w:tc>
        <w:tc>
          <w:tcPr>
            <w:tcW w:w="3685" w:type="dxa"/>
            <w:shd w:val="clear" w:color="auto" w:fill="auto"/>
          </w:tcPr>
          <w:p w14:paraId="3E6DA71F" w14:textId="77777777" w:rsidR="002170CA" w:rsidRPr="00C73436" w:rsidRDefault="002170CA" w:rsidP="00D526C8">
            <w:pPr>
              <w:jc w:val="left"/>
              <w:rPr>
                <w:szCs w:val="24"/>
              </w:rPr>
            </w:pPr>
            <w:r w:rsidRPr="00C73436">
              <w:rPr>
                <w:szCs w:val="24"/>
              </w:rPr>
              <w:t>100% Ühiskondlike ehitiste maa</w:t>
            </w:r>
          </w:p>
        </w:tc>
      </w:tr>
      <w:tr w:rsidR="00C73436" w:rsidRPr="00C73436" w14:paraId="5FB023CA" w14:textId="77777777" w:rsidTr="00D526C8">
        <w:tc>
          <w:tcPr>
            <w:tcW w:w="2518" w:type="dxa"/>
            <w:shd w:val="clear" w:color="auto" w:fill="CCFFCC"/>
          </w:tcPr>
          <w:p w14:paraId="1C4126C1" w14:textId="77777777" w:rsidR="002170CA" w:rsidRPr="00C73436" w:rsidRDefault="002170CA" w:rsidP="00D526C8">
            <w:pPr>
              <w:jc w:val="left"/>
              <w:rPr>
                <w:szCs w:val="24"/>
              </w:rPr>
            </w:pPr>
            <w:r w:rsidRPr="00C73436">
              <w:t>Tööstuse tn 2</w:t>
            </w:r>
          </w:p>
        </w:tc>
        <w:tc>
          <w:tcPr>
            <w:tcW w:w="1843" w:type="dxa"/>
            <w:shd w:val="clear" w:color="auto" w:fill="auto"/>
          </w:tcPr>
          <w:p w14:paraId="0A7889C4" w14:textId="77777777" w:rsidR="002170CA" w:rsidRPr="00C73436" w:rsidRDefault="002170CA" w:rsidP="00D526C8">
            <w:pPr>
              <w:jc w:val="left"/>
              <w:rPr>
                <w:szCs w:val="24"/>
              </w:rPr>
            </w:pPr>
            <w:r w:rsidRPr="00C73436">
              <w:t>46801:003:0152</w:t>
            </w:r>
          </w:p>
        </w:tc>
        <w:tc>
          <w:tcPr>
            <w:tcW w:w="1276" w:type="dxa"/>
            <w:shd w:val="clear" w:color="auto" w:fill="auto"/>
          </w:tcPr>
          <w:p w14:paraId="4D49DAE6" w14:textId="77777777" w:rsidR="002170CA" w:rsidRPr="00C73436" w:rsidRDefault="002170CA" w:rsidP="00D526C8">
            <w:pPr>
              <w:jc w:val="left"/>
              <w:rPr>
                <w:szCs w:val="24"/>
              </w:rPr>
            </w:pPr>
            <w:r w:rsidRPr="00C73436">
              <w:rPr>
                <w:szCs w:val="24"/>
              </w:rPr>
              <w:t>15453 m²</w:t>
            </w:r>
          </w:p>
        </w:tc>
        <w:tc>
          <w:tcPr>
            <w:tcW w:w="3685" w:type="dxa"/>
            <w:shd w:val="clear" w:color="auto" w:fill="auto"/>
          </w:tcPr>
          <w:p w14:paraId="255F9A53" w14:textId="77777777" w:rsidR="002170CA" w:rsidRPr="00C73436" w:rsidRDefault="002170CA" w:rsidP="00D526C8">
            <w:pPr>
              <w:jc w:val="left"/>
              <w:rPr>
                <w:szCs w:val="24"/>
              </w:rPr>
            </w:pPr>
            <w:r w:rsidRPr="00C73436">
              <w:rPr>
                <w:szCs w:val="24"/>
              </w:rPr>
              <w:t>100% Tootmismaa</w:t>
            </w:r>
          </w:p>
        </w:tc>
      </w:tr>
      <w:tr w:rsidR="00C73436" w:rsidRPr="00C73436" w14:paraId="4B2F9C5F" w14:textId="77777777" w:rsidTr="00334F71">
        <w:tc>
          <w:tcPr>
            <w:tcW w:w="2518" w:type="dxa"/>
            <w:shd w:val="clear" w:color="auto" w:fill="CCFFCC"/>
            <w:vAlign w:val="center"/>
          </w:tcPr>
          <w:p w14:paraId="0359DAB9" w14:textId="77777777" w:rsidR="00635B95" w:rsidRPr="00C73436" w:rsidRDefault="00635B95" w:rsidP="00635B95">
            <w:pPr>
              <w:rPr>
                <w:szCs w:val="24"/>
              </w:rPr>
            </w:pPr>
            <w:r w:rsidRPr="00C73436">
              <w:rPr>
                <w:szCs w:val="24"/>
              </w:rPr>
              <w:t>25177 Tsiistre-</w:t>
            </w:r>
            <w:r w:rsidRPr="00C73436">
              <w:rPr>
                <w:szCs w:val="24"/>
              </w:rPr>
              <w:br/>
              <w:t>Misso-Rammuka tee</w:t>
            </w:r>
          </w:p>
        </w:tc>
        <w:tc>
          <w:tcPr>
            <w:tcW w:w="1843" w:type="dxa"/>
            <w:shd w:val="clear" w:color="auto" w:fill="auto"/>
            <w:vAlign w:val="center"/>
          </w:tcPr>
          <w:p w14:paraId="2928929F" w14:textId="77777777" w:rsidR="00635B95" w:rsidRPr="00C73436" w:rsidRDefault="00635B95" w:rsidP="00635B95">
            <w:pPr>
              <w:rPr>
                <w:szCs w:val="24"/>
              </w:rPr>
            </w:pPr>
            <w:r w:rsidRPr="00C73436">
              <w:rPr>
                <w:szCs w:val="24"/>
              </w:rPr>
              <w:t>46801:003:1863</w:t>
            </w:r>
          </w:p>
        </w:tc>
        <w:tc>
          <w:tcPr>
            <w:tcW w:w="1276" w:type="dxa"/>
            <w:shd w:val="clear" w:color="auto" w:fill="auto"/>
            <w:vAlign w:val="center"/>
          </w:tcPr>
          <w:p w14:paraId="148DA612" w14:textId="77777777" w:rsidR="00635B95" w:rsidRPr="00C73436" w:rsidRDefault="00635B95" w:rsidP="00635B95">
            <w:pPr>
              <w:rPr>
                <w:szCs w:val="24"/>
              </w:rPr>
            </w:pPr>
            <w:r w:rsidRPr="00C73436">
              <w:rPr>
                <w:szCs w:val="24"/>
              </w:rPr>
              <w:t>2,75 ha</w:t>
            </w:r>
          </w:p>
        </w:tc>
        <w:tc>
          <w:tcPr>
            <w:tcW w:w="3685" w:type="dxa"/>
            <w:shd w:val="clear" w:color="auto" w:fill="auto"/>
            <w:vAlign w:val="center"/>
          </w:tcPr>
          <w:p w14:paraId="1928BEE2" w14:textId="77777777" w:rsidR="00635B95" w:rsidRPr="00C73436" w:rsidRDefault="00635B95" w:rsidP="00635B95">
            <w:pPr>
              <w:rPr>
                <w:szCs w:val="24"/>
              </w:rPr>
            </w:pPr>
            <w:r w:rsidRPr="00C73436">
              <w:rPr>
                <w:szCs w:val="24"/>
              </w:rPr>
              <w:t>Transpordimaa 100%</w:t>
            </w:r>
          </w:p>
        </w:tc>
      </w:tr>
    </w:tbl>
    <w:p w14:paraId="7C8ED228" w14:textId="77777777" w:rsidR="00692A04" w:rsidRPr="00C73436" w:rsidRDefault="00692A04" w:rsidP="00686017"/>
    <w:p w14:paraId="0E214D15" w14:textId="77777777" w:rsidR="00686017" w:rsidRPr="00C73436" w:rsidRDefault="00686017" w:rsidP="00686017">
      <w:pPr>
        <w:rPr>
          <w:sz w:val="20"/>
        </w:rPr>
      </w:pPr>
      <w:r w:rsidRPr="00C73436">
        <w:rPr>
          <w:b/>
          <w:sz w:val="20"/>
        </w:rPr>
        <w:t>Tabel 2.</w:t>
      </w:r>
      <w:r w:rsidRPr="00C73436">
        <w:rPr>
          <w:sz w:val="20"/>
        </w:rPr>
        <w:t xml:space="preserve"> Katastrisse kantud planeeringuala naaberkinnistute andmed.</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1843"/>
        <w:gridCol w:w="1144"/>
        <w:gridCol w:w="3817"/>
      </w:tblGrid>
      <w:tr w:rsidR="00C73436" w:rsidRPr="00C73436" w14:paraId="7D2D3ADD" w14:textId="77777777" w:rsidTr="00D526C8">
        <w:tc>
          <w:tcPr>
            <w:tcW w:w="2518" w:type="dxa"/>
            <w:shd w:val="clear" w:color="auto" w:fill="CCFFCC"/>
          </w:tcPr>
          <w:p w14:paraId="2E96DE8B" w14:textId="77777777" w:rsidR="00C8356F" w:rsidRPr="00C73436" w:rsidRDefault="00C8356F" w:rsidP="00D526C8">
            <w:pPr>
              <w:jc w:val="center"/>
              <w:rPr>
                <w:b/>
              </w:rPr>
            </w:pPr>
            <w:r w:rsidRPr="00C73436">
              <w:rPr>
                <w:b/>
              </w:rPr>
              <w:t>Nimetus</w:t>
            </w:r>
          </w:p>
        </w:tc>
        <w:tc>
          <w:tcPr>
            <w:tcW w:w="1843" w:type="dxa"/>
            <w:shd w:val="clear" w:color="auto" w:fill="CCFFCC"/>
          </w:tcPr>
          <w:p w14:paraId="6CE45203" w14:textId="77777777" w:rsidR="00C8356F" w:rsidRPr="00C73436" w:rsidRDefault="00C8356F" w:rsidP="00D526C8">
            <w:pPr>
              <w:jc w:val="center"/>
              <w:rPr>
                <w:b/>
              </w:rPr>
            </w:pPr>
            <w:r w:rsidRPr="00C73436">
              <w:rPr>
                <w:b/>
              </w:rPr>
              <w:t>Katastri tunnus</w:t>
            </w:r>
          </w:p>
        </w:tc>
        <w:tc>
          <w:tcPr>
            <w:tcW w:w="1144" w:type="dxa"/>
            <w:shd w:val="clear" w:color="auto" w:fill="CCFFCC"/>
          </w:tcPr>
          <w:p w14:paraId="0E2B1CED" w14:textId="77777777" w:rsidR="00C8356F" w:rsidRPr="00C73436" w:rsidRDefault="00C8356F" w:rsidP="00D526C8">
            <w:pPr>
              <w:jc w:val="center"/>
              <w:rPr>
                <w:b/>
              </w:rPr>
            </w:pPr>
            <w:r w:rsidRPr="00C73436">
              <w:rPr>
                <w:b/>
              </w:rPr>
              <w:t>Pindala</w:t>
            </w:r>
          </w:p>
        </w:tc>
        <w:tc>
          <w:tcPr>
            <w:tcW w:w="3817" w:type="dxa"/>
            <w:shd w:val="clear" w:color="auto" w:fill="CCFFCC"/>
          </w:tcPr>
          <w:p w14:paraId="27016FDD" w14:textId="77777777" w:rsidR="00C8356F" w:rsidRPr="00C73436" w:rsidRDefault="00C8356F" w:rsidP="00D526C8">
            <w:pPr>
              <w:jc w:val="center"/>
              <w:rPr>
                <w:b/>
              </w:rPr>
            </w:pPr>
            <w:r w:rsidRPr="00C73436">
              <w:rPr>
                <w:b/>
              </w:rPr>
              <w:t>Maakasutuse sihtotstarve</w:t>
            </w:r>
          </w:p>
        </w:tc>
      </w:tr>
      <w:tr w:rsidR="00C73436" w:rsidRPr="00C73436" w14:paraId="57D39B22" w14:textId="77777777" w:rsidTr="00D526C8">
        <w:tc>
          <w:tcPr>
            <w:tcW w:w="2518" w:type="dxa"/>
            <w:shd w:val="clear" w:color="auto" w:fill="CCFFCC"/>
            <w:vAlign w:val="center"/>
          </w:tcPr>
          <w:p w14:paraId="4B38185C" w14:textId="77777777" w:rsidR="00FA0AD9" w:rsidRPr="00C73436" w:rsidRDefault="002537E1" w:rsidP="0056283C">
            <w:pPr>
              <w:rPr>
                <w:szCs w:val="24"/>
              </w:rPr>
            </w:pPr>
            <w:r w:rsidRPr="00C73436">
              <w:rPr>
                <w:szCs w:val="24"/>
              </w:rPr>
              <w:t>Tööstuse tn 7</w:t>
            </w:r>
          </w:p>
        </w:tc>
        <w:tc>
          <w:tcPr>
            <w:tcW w:w="1843" w:type="dxa"/>
            <w:shd w:val="clear" w:color="auto" w:fill="auto"/>
            <w:vAlign w:val="center"/>
          </w:tcPr>
          <w:p w14:paraId="420B66CD" w14:textId="77777777" w:rsidR="00FA0AD9" w:rsidRPr="00C73436" w:rsidRDefault="00FA0AD9" w:rsidP="0056283C">
            <w:pPr>
              <w:rPr>
                <w:szCs w:val="24"/>
              </w:rPr>
            </w:pPr>
            <w:r w:rsidRPr="00C73436">
              <w:rPr>
                <w:szCs w:val="24"/>
              </w:rPr>
              <w:t>46801:003:1530</w:t>
            </w:r>
          </w:p>
        </w:tc>
        <w:tc>
          <w:tcPr>
            <w:tcW w:w="1144" w:type="dxa"/>
            <w:shd w:val="clear" w:color="auto" w:fill="auto"/>
            <w:vAlign w:val="center"/>
          </w:tcPr>
          <w:p w14:paraId="4A739718" w14:textId="77777777" w:rsidR="00FA0AD9" w:rsidRPr="00C73436" w:rsidRDefault="00FA0AD9" w:rsidP="0056283C">
            <w:pPr>
              <w:rPr>
                <w:szCs w:val="24"/>
              </w:rPr>
            </w:pPr>
            <w:r w:rsidRPr="00C73436">
              <w:rPr>
                <w:szCs w:val="24"/>
              </w:rPr>
              <w:t>4829 m²</w:t>
            </w:r>
          </w:p>
        </w:tc>
        <w:tc>
          <w:tcPr>
            <w:tcW w:w="3817" w:type="dxa"/>
            <w:shd w:val="clear" w:color="auto" w:fill="auto"/>
            <w:vAlign w:val="center"/>
          </w:tcPr>
          <w:p w14:paraId="4F785EA4" w14:textId="77777777" w:rsidR="00FA0AD9" w:rsidRPr="00C73436" w:rsidRDefault="00FA0AD9" w:rsidP="0056283C">
            <w:pPr>
              <w:rPr>
                <w:szCs w:val="24"/>
              </w:rPr>
            </w:pPr>
            <w:r w:rsidRPr="00C73436">
              <w:rPr>
                <w:szCs w:val="24"/>
              </w:rPr>
              <w:t>Tootmismaa 100%</w:t>
            </w:r>
          </w:p>
        </w:tc>
      </w:tr>
      <w:tr w:rsidR="00C73436" w:rsidRPr="00C73436" w14:paraId="0B5FCE4D" w14:textId="77777777" w:rsidTr="00D526C8">
        <w:tc>
          <w:tcPr>
            <w:tcW w:w="2518" w:type="dxa"/>
            <w:shd w:val="clear" w:color="auto" w:fill="CCFFCC"/>
            <w:vAlign w:val="center"/>
          </w:tcPr>
          <w:p w14:paraId="6BF35438" w14:textId="77777777" w:rsidR="00FA0AD9" w:rsidRPr="00C73436" w:rsidRDefault="002537E1" w:rsidP="0056283C">
            <w:pPr>
              <w:rPr>
                <w:szCs w:val="24"/>
              </w:rPr>
            </w:pPr>
            <w:r w:rsidRPr="00C73436">
              <w:rPr>
                <w:szCs w:val="24"/>
              </w:rPr>
              <w:t>Tööstuse tn 4</w:t>
            </w:r>
          </w:p>
        </w:tc>
        <w:tc>
          <w:tcPr>
            <w:tcW w:w="1843" w:type="dxa"/>
            <w:shd w:val="clear" w:color="auto" w:fill="auto"/>
            <w:vAlign w:val="center"/>
          </w:tcPr>
          <w:p w14:paraId="70F2E59F" w14:textId="77777777" w:rsidR="00FA0AD9" w:rsidRPr="00C73436" w:rsidRDefault="00FA0AD9" w:rsidP="0056283C">
            <w:pPr>
              <w:rPr>
                <w:szCs w:val="24"/>
              </w:rPr>
            </w:pPr>
            <w:r w:rsidRPr="00C73436">
              <w:rPr>
                <w:szCs w:val="24"/>
              </w:rPr>
              <w:t>46801:003:0043</w:t>
            </w:r>
          </w:p>
        </w:tc>
        <w:tc>
          <w:tcPr>
            <w:tcW w:w="1144" w:type="dxa"/>
            <w:shd w:val="clear" w:color="auto" w:fill="auto"/>
            <w:vAlign w:val="center"/>
          </w:tcPr>
          <w:p w14:paraId="315FF993" w14:textId="77777777" w:rsidR="00FA0AD9" w:rsidRPr="00C73436" w:rsidRDefault="00FA0AD9" w:rsidP="0056283C">
            <w:pPr>
              <w:rPr>
                <w:szCs w:val="24"/>
              </w:rPr>
            </w:pPr>
            <w:r w:rsidRPr="00C73436">
              <w:rPr>
                <w:szCs w:val="24"/>
              </w:rPr>
              <w:t>7746 m²</w:t>
            </w:r>
          </w:p>
        </w:tc>
        <w:tc>
          <w:tcPr>
            <w:tcW w:w="3817" w:type="dxa"/>
            <w:shd w:val="clear" w:color="auto" w:fill="auto"/>
            <w:vAlign w:val="center"/>
          </w:tcPr>
          <w:p w14:paraId="49F65D22" w14:textId="77777777" w:rsidR="00FA0AD9" w:rsidRPr="00C73436" w:rsidRDefault="00FA0AD9" w:rsidP="0056283C">
            <w:pPr>
              <w:rPr>
                <w:szCs w:val="24"/>
              </w:rPr>
            </w:pPr>
            <w:r w:rsidRPr="00C73436">
              <w:rPr>
                <w:szCs w:val="24"/>
              </w:rPr>
              <w:t>Maatulundusmaa 80%</w:t>
            </w:r>
            <w:r w:rsidRPr="00C73436">
              <w:rPr>
                <w:szCs w:val="24"/>
              </w:rPr>
              <w:br/>
              <w:t>Tootmismaa 20%</w:t>
            </w:r>
          </w:p>
        </w:tc>
      </w:tr>
      <w:tr w:rsidR="00C73436" w:rsidRPr="00C73436" w14:paraId="7C9EE282" w14:textId="77777777" w:rsidTr="00D526C8">
        <w:tc>
          <w:tcPr>
            <w:tcW w:w="2518" w:type="dxa"/>
            <w:shd w:val="clear" w:color="auto" w:fill="CCFFCC"/>
            <w:vAlign w:val="center"/>
          </w:tcPr>
          <w:p w14:paraId="757A177E" w14:textId="77777777" w:rsidR="00FA0AD9" w:rsidRPr="00C73436" w:rsidRDefault="002537E1" w:rsidP="0056283C">
            <w:pPr>
              <w:rPr>
                <w:szCs w:val="24"/>
              </w:rPr>
            </w:pPr>
            <w:r w:rsidRPr="00C73436">
              <w:rPr>
                <w:szCs w:val="24"/>
              </w:rPr>
              <w:t>Tööstuse tn 3</w:t>
            </w:r>
          </w:p>
        </w:tc>
        <w:tc>
          <w:tcPr>
            <w:tcW w:w="1843" w:type="dxa"/>
            <w:shd w:val="clear" w:color="auto" w:fill="auto"/>
            <w:vAlign w:val="center"/>
          </w:tcPr>
          <w:p w14:paraId="67E42D77" w14:textId="77777777" w:rsidR="00FA0AD9" w:rsidRPr="00C73436" w:rsidRDefault="00FA0AD9" w:rsidP="0056283C">
            <w:pPr>
              <w:rPr>
                <w:szCs w:val="24"/>
              </w:rPr>
            </w:pPr>
            <w:r w:rsidRPr="00C73436">
              <w:rPr>
                <w:szCs w:val="24"/>
              </w:rPr>
              <w:t>46801:003:0820</w:t>
            </w:r>
          </w:p>
        </w:tc>
        <w:tc>
          <w:tcPr>
            <w:tcW w:w="1144" w:type="dxa"/>
            <w:shd w:val="clear" w:color="auto" w:fill="auto"/>
            <w:vAlign w:val="center"/>
          </w:tcPr>
          <w:p w14:paraId="37B10F43" w14:textId="77777777" w:rsidR="00FA0AD9" w:rsidRPr="00C73436" w:rsidRDefault="00FA0AD9" w:rsidP="0056283C">
            <w:pPr>
              <w:rPr>
                <w:szCs w:val="24"/>
              </w:rPr>
            </w:pPr>
            <w:r w:rsidRPr="00C73436">
              <w:rPr>
                <w:szCs w:val="24"/>
              </w:rPr>
              <w:t>0,06</w:t>
            </w:r>
            <w:r w:rsidR="0056283C" w:rsidRPr="00C73436">
              <w:rPr>
                <w:szCs w:val="24"/>
              </w:rPr>
              <w:t xml:space="preserve"> ha</w:t>
            </w:r>
          </w:p>
        </w:tc>
        <w:tc>
          <w:tcPr>
            <w:tcW w:w="3817" w:type="dxa"/>
            <w:shd w:val="clear" w:color="auto" w:fill="auto"/>
            <w:vAlign w:val="center"/>
          </w:tcPr>
          <w:p w14:paraId="1EA35FCC" w14:textId="77777777" w:rsidR="00FA0AD9" w:rsidRPr="00C73436" w:rsidRDefault="00FA0AD9" w:rsidP="0056283C">
            <w:pPr>
              <w:rPr>
                <w:szCs w:val="24"/>
              </w:rPr>
            </w:pPr>
            <w:r w:rsidRPr="00C73436">
              <w:rPr>
                <w:szCs w:val="24"/>
              </w:rPr>
              <w:t>Elamumaa 100%</w:t>
            </w:r>
          </w:p>
        </w:tc>
      </w:tr>
      <w:tr w:rsidR="00C73436" w:rsidRPr="00C73436" w14:paraId="0C1AA765" w14:textId="77777777" w:rsidTr="00D526C8">
        <w:tc>
          <w:tcPr>
            <w:tcW w:w="2518" w:type="dxa"/>
            <w:shd w:val="clear" w:color="auto" w:fill="CCFFCC"/>
            <w:vAlign w:val="center"/>
          </w:tcPr>
          <w:p w14:paraId="7664876A" w14:textId="77777777" w:rsidR="00FA0AD9" w:rsidRPr="00C73436" w:rsidRDefault="002537E1" w:rsidP="0056283C">
            <w:pPr>
              <w:rPr>
                <w:szCs w:val="24"/>
              </w:rPr>
            </w:pPr>
            <w:r w:rsidRPr="00C73436">
              <w:rPr>
                <w:szCs w:val="24"/>
              </w:rPr>
              <w:t>Tööstuse tn 1b</w:t>
            </w:r>
          </w:p>
        </w:tc>
        <w:tc>
          <w:tcPr>
            <w:tcW w:w="1843" w:type="dxa"/>
            <w:shd w:val="clear" w:color="auto" w:fill="auto"/>
            <w:vAlign w:val="center"/>
          </w:tcPr>
          <w:p w14:paraId="09ABE6D2" w14:textId="77777777" w:rsidR="00FA0AD9" w:rsidRPr="00C73436" w:rsidRDefault="00FA0AD9" w:rsidP="0056283C">
            <w:pPr>
              <w:rPr>
                <w:szCs w:val="24"/>
              </w:rPr>
            </w:pPr>
            <w:r w:rsidRPr="00C73436">
              <w:rPr>
                <w:szCs w:val="24"/>
              </w:rPr>
              <w:t>46801:003:0044</w:t>
            </w:r>
          </w:p>
        </w:tc>
        <w:tc>
          <w:tcPr>
            <w:tcW w:w="1144" w:type="dxa"/>
            <w:shd w:val="clear" w:color="auto" w:fill="auto"/>
            <w:vAlign w:val="center"/>
          </w:tcPr>
          <w:p w14:paraId="22C2BCC4" w14:textId="77777777" w:rsidR="00FA0AD9" w:rsidRPr="00C73436" w:rsidRDefault="00FA0AD9" w:rsidP="0056283C">
            <w:pPr>
              <w:rPr>
                <w:szCs w:val="24"/>
              </w:rPr>
            </w:pPr>
            <w:r w:rsidRPr="00C73436">
              <w:rPr>
                <w:szCs w:val="24"/>
              </w:rPr>
              <w:t>3733 m²</w:t>
            </w:r>
          </w:p>
        </w:tc>
        <w:tc>
          <w:tcPr>
            <w:tcW w:w="3817" w:type="dxa"/>
            <w:shd w:val="clear" w:color="auto" w:fill="auto"/>
            <w:vAlign w:val="center"/>
          </w:tcPr>
          <w:p w14:paraId="23D060B4" w14:textId="77777777" w:rsidR="00FA0AD9" w:rsidRPr="00C73436" w:rsidRDefault="00FA0AD9" w:rsidP="0056283C">
            <w:pPr>
              <w:rPr>
                <w:szCs w:val="24"/>
              </w:rPr>
            </w:pPr>
            <w:r w:rsidRPr="00C73436">
              <w:rPr>
                <w:szCs w:val="24"/>
              </w:rPr>
              <w:t>Maatulundusmaa 95%</w:t>
            </w:r>
            <w:r w:rsidRPr="00C73436">
              <w:rPr>
                <w:szCs w:val="24"/>
              </w:rPr>
              <w:br/>
              <w:t>Tootmismaa 5%</w:t>
            </w:r>
          </w:p>
        </w:tc>
      </w:tr>
      <w:tr w:rsidR="00C73436" w:rsidRPr="00C73436" w14:paraId="39F6554D" w14:textId="77777777" w:rsidTr="00D526C8">
        <w:tc>
          <w:tcPr>
            <w:tcW w:w="2518" w:type="dxa"/>
            <w:shd w:val="clear" w:color="auto" w:fill="CCFFCC"/>
            <w:vAlign w:val="center"/>
          </w:tcPr>
          <w:p w14:paraId="75948489" w14:textId="77777777" w:rsidR="00FA0AD9" w:rsidRPr="00C73436" w:rsidRDefault="002537E1" w:rsidP="0056283C">
            <w:pPr>
              <w:rPr>
                <w:szCs w:val="24"/>
              </w:rPr>
            </w:pPr>
            <w:r w:rsidRPr="00C73436">
              <w:rPr>
                <w:szCs w:val="24"/>
              </w:rPr>
              <w:t>Tsiistre tee 7</w:t>
            </w:r>
          </w:p>
        </w:tc>
        <w:tc>
          <w:tcPr>
            <w:tcW w:w="1843" w:type="dxa"/>
            <w:shd w:val="clear" w:color="auto" w:fill="auto"/>
            <w:vAlign w:val="center"/>
          </w:tcPr>
          <w:p w14:paraId="5DAD7A79" w14:textId="77777777" w:rsidR="00FA0AD9" w:rsidRPr="00C73436" w:rsidRDefault="00FA0AD9" w:rsidP="0056283C">
            <w:pPr>
              <w:rPr>
                <w:szCs w:val="24"/>
              </w:rPr>
            </w:pPr>
            <w:r w:rsidRPr="00C73436">
              <w:rPr>
                <w:szCs w:val="24"/>
              </w:rPr>
              <w:t>46801:003:0860</w:t>
            </w:r>
          </w:p>
        </w:tc>
        <w:tc>
          <w:tcPr>
            <w:tcW w:w="1144" w:type="dxa"/>
            <w:shd w:val="clear" w:color="auto" w:fill="auto"/>
            <w:vAlign w:val="center"/>
          </w:tcPr>
          <w:p w14:paraId="634053CA" w14:textId="77777777" w:rsidR="00FA0AD9" w:rsidRPr="00C73436" w:rsidRDefault="00FA0AD9" w:rsidP="0056283C">
            <w:pPr>
              <w:rPr>
                <w:szCs w:val="24"/>
              </w:rPr>
            </w:pPr>
            <w:r w:rsidRPr="00C73436">
              <w:rPr>
                <w:szCs w:val="24"/>
              </w:rPr>
              <w:t>0,56</w:t>
            </w:r>
            <w:r w:rsidR="0056283C" w:rsidRPr="00C73436">
              <w:rPr>
                <w:szCs w:val="24"/>
              </w:rPr>
              <w:t xml:space="preserve"> ha</w:t>
            </w:r>
          </w:p>
        </w:tc>
        <w:tc>
          <w:tcPr>
            <w:tcW w:w="3817" w:type="dxa"/>
            <w:shd w:val="clear" w:color="auto" w:fill="auto"/>
            <w:vAlign w:val="center"/>
          </w:tcPr>
          <w:p w14:paraId="35DB5270" w14:textId="77777777" w:rsidR="00FA0AD9" w:rsidRPr="00C73436" w:rsidRDefault="00FA0AD9" w:rsidP="0056283C">
            <w:pPr>
              <w:rPr>
                <w:szCs w:val="24"/>
              </w:rPr>
            </w:pPr>
            <w:r w:rsidRPr="00C73436">
              <w:rPr>
                <w:szCs w:val="24"/>
              </w:rPr>
              <w:t>Jäätmehoidla maa 50%</w:t>
            </w:r>
            <w:r w:rsidRPr="00C73436">
              <w:rPr>
                <w:szCs w:val="24"/>
              </w:rPr>
              <w:br/>
              <w:t>Tootmismaa 50%</w:t>
            </w:r>
          </w:p>
        </w:tc>
      </w:tr>
      <w:tr w:rsidR="00C73436" w:rsidRPr="00C73436" w14:paraId="5D1E8CFD" w14:textId="77777777" w:rsidTr="00D526C8">
        <w:tc>
          <w:tcPr>
            <w:tcW w:w="2518" w:type="dxa"/>
            <w:shd w:val="clear" w:color="auto" w:fill="CCFFCC"/>
            <w:vAlign w:val="center"/>
          </w:tcPr>
          <w:p w14:paraId="3A3330CE" w14:textId="77777777" w:rsidR="00FA0AD9" w:rsidRPr="00C73436" w:rsidRDefault="002537E1" w:rsidP="002537E1">
            <w:pPr>
              <w:rPr>
                <w:szCs w:val="24"/>
              </w:rPr>
            </w:pPr>
            <w:r w:rsidRPr="00C73436">
              <w:rPr>
                <w:szCs w:val="24"/>
              </w:rPr>
              <w:t>Pugola tn 17</w:t>
            </w:r>
          </w:p>
        </w:tc>
        <w:tc>
          <w:tcPr>
            <w:tcW w:w="1843" w:type="dxa"/>
            <w:shd w:val="clear" w:color="auto" w:fill="auto"/>
            <w:vAlign w:val="center"/>
          </w:tcPr>
          <w:p w14:paraId="58E433C3" w14:textId="77777777" w:rsidR="00FA0AD9" w:rsidRPr="00C73436" w:rsidRDefault="00FA0AD9" w:rsidP="0056283C">
            <w:pPr>
              <w:rPr>
                <w:szCs w:val="24"/>
              </w:rPr>
            </w:pPr>
            <w:r w:rsidRPr="00C73436">
              <w:rPr>
                <w:szCs w:val="24"/>
              </w:rPr>
              <w:t>46801:003:0110</w:t>
            </w:r>
          </w:p>
        </w:tc>
        <w:tc>
          <w:tcPr>
            <w:tcW w:w="1144" w:type="dxa"/>
            <w:shd w:val="clear" w:color="auto" w:fill="auto"/>
            <w:vAlign w:val="center"/>
          </w:tcPr>
          <w:p w14:paraId="45A2B361" w14:textId="77777777" w:rsidR="00FA0AD9" w:rsidRPr="00C73436" w:rsidRDefault="00FA0AD9" w:rsidP="0056283C">
            <w:pPr>
              <w:rPr>
                <w:szCs w:val="24"/>
              </w:rPr>
            </w:pPr>
            <w:r w:rsidRPr="00C73436">
              <w:rPr>
                <w:szCs w:val="24"/>
              </w:rPr>
              <w:t>1200 m²</w:t>
            </w:r>
          </w:p>
        </w:tc>
        <w:tc>
          <w:tcPr>
            <w:tcW w:w="3817" w:type="dxa"/>
            <w:shd w:val="clear" w:color="auto" w:fill="auto"/>
            <w:vAlign w:val="center"/>
          </w:tcPr>
          <w:p w14:paraId="0DC86D87" w14:textId="77777777" w:rsidR="00FA0AD9" w:rsidRPr="00C73436" w:rsidRDefault="00FA0AD9" w:rsidP="0056283C">
            <w:pPr>
              <w:rPr>
                <w:szCs w:val="24"/>
              </w:rPr>
            </w:pPr>
            <w:r w:rsidRPr="00C73436">
              <w:rPr>
                <w:szCs w:val="24"/>
              </w:rPr>
              <w:t>Elamumaa 100%</w:t>
            </w:r>
          </w:p>
        </w:tc>
      </w:tr>
      <w:tr w:rsidR="00C73436" w:rsidRPr="00C73436" w14:paraId="6140FF15" w14:textId="77777777" w:rsidTr="00D526C8">
        <w:tc>
          <w:tcPr>
            <w:tcW w:w="2518" w:type="dxa"/>
            <w:shd w:val="clear" w:color="auto" w:fill="CCFFCC"/>
            <w:vAlign w:val="center"/>
          </w:tcPr>
          <w:p w14:paraId="7813A18B" w14:textId="77777777" w:rsidR="00FA0AD9" w:rsidRPr="00C73436" w:rsidRDefault="002537E1" w:rsidP="0056283C">
            <w:pPr>
              <w:rPr>
                <w:szCs w:val="24"/>
              </w:rPr>
            </w:pPr>
            <w:r w:rsidRPr="00C73436">
              <w:rPr>
                <w:szCs w:val="24"/>
              </w:rPr>
              <w:t>Tööstuse tn 1a</w:t>
            </w:r>
          </w:p>
        </w:tc>
        <w:tc>
          <w:tcPr>
            <w:tcW w:w="1843" w:type="dxa"/>
            <w:shd w:val="clear" w:color="auto" w:fill="auto"/>
            <w:vAlign w:val="center"/>
          </w:tcPr>
          <w:p w14:paraId="24295752" w14:textId="77777777" w:rsidR="00FA0AD9" w:rsidRPr="00C73436" w:rsidRDefault="00FA0AD9" w:rsidP="0056283C">
            <w:pPr>
              <w:rPr>
                <w:szCs w:val="24"/>
              </w:rPr>
            </w:pPr>
            <w:r w:rsidRPr="00C73436">
              <w:rPr>
                <w:szCs w:val="24"/>
              </w:rPr>
              <w:t>46801:003:1760</w:t>
            </w:r>
          </w:p>
        </w:tc>
        <w:tc>
          <w:tcPr>
            <w:tcW w:w="1144" w:type="dxa"/>
            <w:shd w:val="clear" w:color="auto" w:fill="auto"/>
            <w:vAlign w:val="center"/>
          </w:tcPr>
          <w:p w14:paraId="6107A826" w14:textId="77777777" w:rsidR="00FA0AD9" w:rsidRPr="00C73436" w:rsidRDefault="00FA0AD9" w:rsidP="0056283C">
            <w:pPr>
              <w:rPr>
                <w:szCs w:val="24"/>
              </w:rPr>
            </w:pPr>
            <w:r w:rsidRPr="00C73436">
              <w:rPr>
                <w:szCs w:val="24"/>
              </w:rPr>
              <w:t>62 m²</w:t>
            </w:r>
          </w:p>
        </w:tc>
        <w:tc>
          <w:tcPr>
            <w:tcW w:w="3817" w:type="dxa"/>
            <w:shd w:val="clear" w:color="auto" w:fill="auto"/>
            <w:vAlign w:val="center"/>
          </w:tcPr>
          <w:p w14:paraId="7DCA9EF4" w14:textId="77777777" w:rsidR="00FA0AD9" w:rsidRPr="00C73436" w:rsidRDefault="00FA0AD9" w:rsidP="0056283C">
            <w:pPr>
              <w:rPr>
                <w:szCs w:val="24"/>
              </w:rPr>
            </w:pPr>
            <w:r w:rsidRPr="00C73436">
              <w:rPr>
                <w:szCs w:val="24"/>
              </w:rPr>
              <w:t>Tootmismaa 100%</w:t>
            </w:r>
          </w:p>
        </w:tc>
      </w:tr>
      <w:tr w:rsidR="00C73436" w:rsidRPr="00C73436" w14:paraId="5D2B91EC" w14:textId="77777777" w:rsidTr="00D526C8">
        <w:tc>
          <w:tcPr>
            <w:tcW w:w="2518" w:type="dxa"/>
            <w:shd w:val="clear" w:color="auto" w:fill="CCFFCC"/>
            <w:vAlign w:val="center"/>
          </w:tcPr>
          <w:p w14:paraId="1586BFFE" w14:textId="77777777" w:rsidR="00FA0AD9" w:rsidRPr="00C73436" w:rsidRDefault="00FA3DAE" w:rsidP="0056283C">
            <w:pPr>
              <w:rPr>
                <w:szCs w:val="24"/>
              </w:rPr>
            </w:pPr>
            <w:r w:rsidRPr="00C73436">
              <w:rPr>
                <w:szCs w:val="24"/>
              </w:rPr>
              <w:t>Tööstuse tn 5</w:t>
            </w:r>
          </w:p>
        </w:tc>
        <w:tc>
          <w:tcPr>
            <w:tcW w:w="1843" w:type="dxa"/>
            <w:shd w:val="clear" w:color="auto" w:fill="auto"/>
            <w:vAlign w:val="center"/>
          </w:tcPr>
          <w:p w14:paraId="6D80344F" w14:textId="77777777" w:rsidR="00FA0AD9" w:rsidRPr="00C73436" w:rsidRDefault="00FA0AD9" w:rsidP="0056283C">
            <w:pPr>
              <w:rPr>
                <w:szCs w:val="24"/>
              </w:rPr>
            </w:pPr>
            <w:r w:rsidRPr="00C73436">
              <w:rPr>
                <w:szCs w:val="24"/>
              </w:rPr>
              <w:t>46801:003:1770</w:t>
            </w:r>
          </w:p>
        </w:tc>
        <w:tc>
          <w:tcPr>
            <w:tcW w:w="1144" w:type="dxa"/>
            <w:shd w:val="clear" w:color="auto" w:fill="auto"/>
            <w:vAlign w:val="center"/>
          </w:tcPr>
          <w:p w14:paraId="6A63AE03" w14:textId="77777777" w:rsidR="00FA0AD9" w:rsidRPr="00C73436" w:rsidRDefault="00FA0AD9" w:rsidP="0056283C">
            <w:pPr>
              <w:rPr>
                <w:szCs w:val="24"/>
              </w:rPr>
            </w:pPr>
            <w:r w:rsidRPr="00C73436">
              <w:rPr>
                <w:szCs w:val="24"/>
              </w:rPr>
              <w:t>45 m²</w:t>
            </w:r>
          </w:p>
        </w:tc>
        <w:tc>
          <w:tcPr>
            <w:tcW w:w="3817" w:type="dxa"/>
            <w:shd w:val="clear" w:color="auto" w:fill="auto"/>
            <w:vAlign w:val="center"/>
          </w:tcPr>
          <w:p w14:paraId="0D1797EA" w14:textId="77777777" w:rsidR="00FA0AD9" w:rsidRPr="00C73436" w:rsidRDefault="00FA0AD9" w:rsidP="0056283C">
            <w:pPr>
              <w:rPr>
                <w:szCs w:val="24"/>
              </w:rPr>
            </w:pPr>
            <w:r w:rsidRPr="00C73436">
              <w:rPr>
                <w:szCs w:val="24"/>
              </w:rPr>
              <w:t>Tootmismaa 100%</w:t>
            </w:r>
          </w:p>
        </w:tc>
      </w:tr>
      <w:tr w:rsidR="00C73436" w:rsidRPr="00C73436" w14:paraId="59D85CBC" w14:textId="77777777" w:rsidTr="00D526C8">
        <w:tc>
          <w:tcPr>
            <w:tcW w:w="2518" w:type="dxa"/>
            <w:shd w:val="clear" w:color="auto" w:fill="CCFFCC"/>
            <w:vAlign w:val="center"/>
          </w:tcPr>
          <w:p w14:paraId="6B89E120" w14:textId="77777777" w:rsidR="00FA0AD9" w:rsidRPr="00C73436" w:rsidRDefault="00FA3DAE" w:rsidP="0056283C">
            <w:pPr>
              <w:rPr>
                <w:szCs w:val="24"/>
              </w:rPr>
            </w:pPr>
            <w:r w:rsidRPr="00C73436">
              <w:rPr>
                <w:szCs w:val="24"/>
              </w:rPr>
              <w:t>Pugola tn 13</w:t>
            </w:r>
          </w:p>
        </w:tc>
        <w:tc>
          <w:tcPr>
            <w:tcW w:w="1843" w:type="dxa"/>
            <w:shd w:val="clear" w:color="auto" w:fill="auto"/>
            <w:vAlign w:val="center"/>
          </w:tcPr>
          <w:p w14:paraId="238E7306" w14:textId="77777777" w:rsidR="00FA0AD9" w:rsidRPr="00C73436" w:rsidRDefault="00FA0AD9" w:rsidP="0056283C">
            <w:pPr>
              <w:rPr>
                <w:szCs w:val="24"/>
              </w:rPr>
            </w:pPr>
            <w:r w:rsidRPr="00C73436">
              <w:rPr>
                <w:szCs w:val="24"/>
              </w:rPr>
              <w:t>46801:003:0144</w:t>
            </w:r>
          </w:p>
        </w:tc>
        <w:tc>
          <w:tcPr>
            <w:tcW w:w="1144" w:type="dxa"/>
            <w:shd w:val="clear" w:color="auto" w:fill="auto"/>
            <w:vAlign w:val="center"/>
          </w:tcPr>
          <w:p w14:paraId="2ADF8453" w14:textId="77777777" w:rsidR="00FA0AD9" w:rsidRPr="00C73436" w:rsidRDefault="00FA0AD9" w:rsidP="0056283C">
            <w:pPr>
              <w:rPr>
                <w:szCs w:val="24"/>
              </w:rPr>
            </w:pPr>
            <w:r w:rsidRPr="00C73436">
              <w:rPr>
                <w:szCs w:val="24"/>
              </w:rPr>
              <w:t>1388 m²</w:t>
            </w:r>
          </w:p>
        </w:tc>
        <w:tc>
          <w:tcPr>
            <w:tcW w:w="3817" w:type="dxa"/>
            <w:shd w:val="clear" w:color="auto" w:fill="auto"/>
            <w:vAlign w:val="center"/>
          </w:tcPr>
          <w:p w14:paraId="5BE42125" w14:textId="77777777" w:rsidR="00FA0AD9" w:rsidRPr="00C73436" w:rsidRDefault="00FA0AD9" w:rsidP="0056283C">
            <w:pPr>
              <w:rPr>
                <w:szCs w:val="24"/>
              </w:rPr>
            </w:pPr>
            <w:r w:rsidRPr="00C73436">
              <w:rPr>
                <w:szCs w:val="24"/>
              </w:rPr>
              <w:t>Elamumaa 100%</w:t>
            </w:r>
          </w:p>
        </w:tc>
      </w:tr>
      <w:tr w:rsidR="00C73436" w:rsidRPr="00C73436" w14:paraId="1A423A54" w14:textId="77777777" w:rsidTr="00D526C8">
        <w:tc>
          <w:tcPr>
            <w:tcW w:w="2518" w:type="dxa"/>
            <w:shd w:val="clear" w:color="auto" w:fill="CCFFCC"/>
            <w:vAlign w:val="center"/>
          </w:tcPr>
          <w:p w14:paraId="5C6A7F66" w14:textId="77777777" w:rsidR="00FA0AD9" w:rsidRPr="00C73436" w:rsidRDefault="00FA3DAE" w:rsidP="0056283C">
            <w:pPr>
              <w:rPr>
                <w:szCs w:val="24"/>
              </w:rPr>
            </w:pPr>
            <w:r w:rsidRPr="00C73436">
              <w:rPr>
                <w:szCs w:val="24"/>
              </w:rPr>
              <w:t>Pugola tn 14</w:t>
            </w:r>
          </w:p>
        </w:tc>
        <w:tc>
          <w:tcPr>
            <w:tcW w:w="1843" w:type="dxa"/>
            <w:shd w:val="clear" w:color="auto" w:fill="auto"/>
            <w:vAlign w:val="center"/>
          </w:tcPr>
          <w:p w14:paraId="7CA6437E" w14:textId="77777777" w:rsidR="00FA0AD9" w:rsidRPr="00C73436" w:rsidRDefault="00FA0AD9" w:rsidP="0056283C">
            <w:pPr>
              <w:rPr>
                <w:szCs w:val="24"/>
              </w:rPr>
            </w:pPr>
            <w:r w:rsidRPr="00C73436">
              <w:rPr>
                <w:szCs w:val="24"/>
              </w:rPr>
              <w:t>46801:003:0151</w:t>
            </w:r>
          </w:p>
        </w:tc>
        <w:tc>
          <w:tcPr>
            <w:tcW w:w="1144" w:type="dxa"/>
            <w:shd w:val="clear" w:color="auto" w:fill="auto"/>
            <w:vAlign w:val="center"/>
          </w:tcPr>
          <w:p w14:paraId="11783801" w14:textId="77777777" w:rsidR="00FA0AD9" w:rsidRPr="00C73436" w:rsidRDefault="00FA0AD9" w:rsidP="0056283C">
            <w:pPr>
              <w:rPr>
                <w:szCs w:val="24"/>
              </w:rPr>
            </w:pPr>
            <w:r w:rsidRPr="00C73436">
              <w:rPr>
                <w:szCs w:val="24"/>
              </w:rPr>
              <w:t>1344 m²</w:t>
            </w:r>
          </w:p>
        </w:tc>
        <w:tc>
          <w:tcPr>
            <w:tcW w:w="3817" w:type="dxa"/>
            <w:shd w:val="clear" w:color="auto" w:fill="auto"/>
            <w:vAlign w:val="center"/>
          </w:tcPr>
          <w:p w14:paraId="4C094253" w14:textId="77777777" w:rsidR="00FA0AD9" w:rsidRPr="00C73436" w:rsidRDefault="00FA0AD9" w:rsidP="0056283C">
            <w:pPr>
              <w:rPr>
                <w:szCs w:val="24"/>
              </w:rPr>
            </w:pPr>
            <w:r w:rsidRPr="00C73436">
              <w:rPr>
                <w:szCs w:val="24"/>
              </w:rPr>
              <w:t>Elamumaa 100%</w:t>
            </w:r>
          </w:p>
        </w:tc>
      </w:tr>
      <w:tr w:rsidR="00C73436" w:rsidRPr="00C73436" w14:paraId="0FC29819" w14:textId="77777777" w:rsidTr="00D526C8">
        <w:tc>
          <w:tcPr>
            <w:tcW w:w="2518" w:type="dxa"/>
            <w:shd w:val="clear" w:color="auto" w:fill="CCFFCC"/>
            <w:vAlign w:val="center"/>
          </w:tcPr>
          <w:p w14:paraId="79C469A0" w14:textId="77777777" w:rsidR="00FA0AD9" w:rsidRPr="00C73436" w:rsidRDefault="00FA3DAE" w:rsidP="0056283C">
            <w:pPr>
              <w:rPr>
                <w:szCs w:val="24"/>
              </w:rPr>
            </w:pPr>
            <w:r w:rsidRPr="00C73436">
              <w:rPr>
                <w:szCs w:val="24"/>
              </w:rPr>
              <w:t>Pugola tn 12</w:t>
            </w:r>
          </w:p>
        </w:tc>
        <w:tc>
          <w:tcPr>
            <w:tcW w:w="1843" w:type="dxa"/>
            <w:shd w:val="clear" w:color="auto" w:fill="auto"/>
            <w:vAlign w:val="center"/>
          </w:tcPr>
          <w:p w14:paraId="7F151968" w14:textId="77777777" w:rsidR="00FA0AD9" w:rsidRPr="00C73436" w:rsidRDefault="00FA0AD9" w:rsidP="0056283C">
            <w:pPr>
              <w:rPr>
                <w:szCs w:val="24"/>
              </w:rPr>
            </w:pPr>
            <w:r w:rsidRPr="00C73436">
              <w:rPr>
                <w:szCs w:val="24"/>
              </w:rPr>
              <w:t>46801:003:0157</w:t>
            </w:r>
          </w:p>
        </w:tc>
        <w:tc>
          <w:tcPr>
            <w:tcW w:w="1144" w:type="dxa"/>
            <w:shd w:val="clear" w:color="auto" w:fill="auto"/>
            <w:vAlign w:val="center"/>
          </w:tcPr>
          <w:p w14:paraId="677C9567" w14:textId="77777777" w:rsidR="00FA0AD9" w:rsidRPr="00C73436" w:rsidRDefault="00FA0AD9" w:rsidP="0056283C">
            <w:pPr>
              <w:rPr>
                <w:szCs w:val="24"/>
              </w:rPr>
            </w:pPr>
            <w:r w:rsidRPr="00C73436">
              <w:rPr>
                <w:szCs w:val="24"/>
              </w:rPr>
              <w:t>1266 m²</w:t>
            </w:r>
          </w:p>
        </w:tc>
        <w:tc>
          <w:tcPr>
            <w:tcW w:w="3817" w:type="dxa"/>
            <w:shd w:val="clear" w:color="auto" w:fill="auto"/>
            <w:vAlign w:val="center"/>
          </w:tcPr>
          <w:p w14:paraId="317C7C8A" w14:textId="77777777" w:rsidR="00FA0AD9" w:rsidRPr="00C73436" w:rsidRDefault="00FA0AD9" w:rsidP="0056283C">
            <w:pPr>
              <w:rPr>
                <w:szCs w:val="24"/>
              </w:rPr>
            </w:pPr>
            <w:r w:rsidRPr="00C73436">
              <w:rPr>
                <w:szCs w:val="24"/>
              </w:rPr>
              <w:t>Elamumaa 100%</w:t>
            </w:r>
          </w:p>
        </w:tc>
      </w:tr>
      <w:tr w:rsidR="00C73436" w:rsidRPr="00C73436" w14:paraId="33602E62" w14:textId="77777777" w:rsidTr="00D526C8">
        <w:tc>
          <w:tcPr>
            <w:tcW w:w="2518" w:type="dxa"/>
            <w:shd w:val="clear" w:color="auto" w:fill="CCFFCC"/>
            <w:vAlign w:val="center"/>
          </w:tcPr>
          <w:p w14:paraId="3751A204" w14:textId="77777777" w:rsidR="00FA0AD9" w:rsidRPr="00C73436" w:rsidRDefault="00FA3DAE" w:rsidP="0056283C">
            <w:pPr>
              <w:rPr>
                <w:szCs w:val="24"/>
              </w:rPr>
            </w:pPr>
            <w:r w:rsidRPr="00C73436">
              <w:rPr>
                <w:szCs w:val="24"/>
              </w:rPr>
              <w:t>Mäe tn 2</w:t>
            </w:r>
          </w:p>
        </w:tc>
        <w:tc>
          <w:tcPr>
            <w:tcW w:w="1843" w:type="dxa"/>
            <w:shd w:val="clear" w:color="auto" w:fill="auto"/>
            <w:vAlign w:val="center"/>
          </w:tcPr>
          <w:p w14:paraId="51C1505D" w14:textId="77777777" w:rsidR="00FA0AD9" w:rsidRPr="00C73436" w:rsidRDefault="00FA0AD9" w:rsidP="0056283C">
            <w:pPr>
              <w:rPr>
                <w:szCs w:val="24"/>
              </w:rPr>
            </w:pPr>
            <w:r w:rsidRPr="00C73436">
              <w:rPr>
                <w:szCs w:val="24"/>
              </w:rPr>
              <w:t>46801:003:0148</w:t>
            </w:r>
          </w:p>
        </w:tc>
        <w:tc>
          <w:tcPr>
            <w:tcW w:w="1144" w:type="dxa"/>
            <w:shd w:val="clear" w:color="auto" w:fill="auto"/>
            <w:vAlign w:val="center"/>
          </w:tcPr>
          <w:p w14:paraId="0034E29F" w14:textId="77777777" w:rsidR="00FA0AD9" w:rsidRPr="00C73436" w:rsidRDefault="00FA0AD9" w:rsidP="0056283C">
            <w:pPr>
              <w:rPr>
                <w:szCs w:val="24"/>
              </w:rPr>
            </w:pPr>
            <w:r w:rsidRPr="00C73436">
              <w:rPr>
                <w:szCs w:val="24"/>
              </w:rPr>
              <w:t>1151 m²</w:t>
            </w:r>
          </w:p>
        </w:tc>
        <w:tc>
          <w:tcPr>
            <w:tcW w:w="3817" w:type="dxa"/>
            <w:shd w:val="clear" w:color="auto" w:fill="auto"/>
            <w:vAlign w:val="center"/>
          </w:tcPr>
          <w:p w14:paraId="07E69148" w14:textId="77777777" w:rsidR="00FA0AD9" w:rsidRPr="00C73436" w:rsidRDefault="00FA0AD9" w:rsidP="0056283C">
            <w:pPr>
              <w:rPr>
                <w:szCs w:val="24"/>
              </w:rPr>
            </w:pPr>
            <w:r w:rsidRPr="00C73436">
              <w:rPr>
                <w:szCs w:val="24"/>
              </w:rPr>
              <w:t>Elamumaa 100%</w:t>
            </w:r>
          </w:p>
        </w:tc>
      </w:tr>
      <w:tr w:rsidR="00C73436" w:rsidRPr="00C73436" w14:paraId="34FE6C4B" w14:textId="77777777" w:rsidTr="00D526C8">
        <w:tc>
          <w:tcPr>
            <w:tcW w:w="2518" w:type="dxa"/>
            <w:shd w:val="clear" w:color="auto" w:fill="CCFFCC"/>
            <w:vAlign w:val="center"/>
          </w:tcPr>
          <w:p w14:paraId="0BE02270" w14:textId="77777777" w:rsidR="00FA0AD9" w:rsidRPr="00C73436" w:rsidRDefault="00FA3DAE" w:rsidP="0056283C">
            <w:pPr>
              <w:rPr>
                <w:szCs w:val="24"/>
              </w:rPr>
            </w:pPr>
            <w:r w:rsidRPr="00C73436">
              <w:rPr>
                <w:szCs w:val="24"/>
              </w:rPr>
              <w:t>Pedaja tn 1</w:t>
            </w:r>
          </w:p>
        </w:tc>
        <w:tc>
          <w:tcPr>
            <w:tcW w:w="1843" w:type="dxa"/>
            <w:shd w:val="clear" w:color="auto" w:fill="auto"/>
            <w:vAlign w:val="center"/>
          </w:tcPr>
          <w:p w14:paraId="3095D9CC" w14:textId="77777777" w:rsidR="00FA0AD9" w:rsidRPr="00C73436" w:rsidRDefault="00FA0AD9" w:rsidP="0056283C">
            <w:pPr>
              <w:rPr>
                <w:szCs w:val="24"/>
              </w:rPr>
            </w:pPr>
            <w:r w:rsidRPr="00C73436">
              <w:rPr>
                <w:szCs w:val="24"/>
              </w:rPr>
              <w:t>46801:003:0149</w:t>
            </w:r>
          </w:p>
        </w:tc>
        <w:tc>
          <w:tcPr>
            <w:tcW w:w="1144" w:type="dxa"/>
            <w:shd w:val="clear" w:color="auto" w:fill="auto"/>
            <w:vAlign w:val="center"/>
          </w:tcPr>
          <w:p w14:paraId="7FD144A7" w14:textId="77777777" w:rsidR="00FA0AD9" w:rsidRPr="00C73436" w:rsidRDefault="00FA0AD9" w:rsidP="0056283C">
            <w:pPr>
              <w:rPr>
                <w:szCs w:val="24"/>
              </w:rPr>
            </w:pPr>
            <w:r w:rsidRPr="00C73436">
              <w:rPr>
                <w:szCs w:val="24"/>
              </w:rPr>
              <w:t>1265 m²</w:t>
            </w:r>
          </w:p>
        </w:tc>
        <w:tc>
          <w:tcPr>
            <w:tcW w:w="3817" w:type="dxa"/>
            <w:shd w:val="clear" w:color="auto" w:fill="auto"/>
            <w:vAlign w:val="center"/>
          </w:tcPr>
          <w:p w14:paraId="1A43C58D" w14:textId="77777777" w:rsidR="00FA0AD9" w:rsidRPr="00C73436" w:rsidRDefault="00FA0AD9" w:rsidP="0056283C">
            <w:pPr>
              <w:rPr>
                <w:szCs w:val="24"/>
              </w:rPr>
            </w:pPr>
            <w:r w:rsidRPr="00C73436">
              <w:rPr>
                <w:szCs w:val="24"/>
              </w:rPr>
              <w:t>Elamumaa 100%</w:t>
            </w:r>
          </w:p>
        </w:tc>
      </w:tr>
      <w:tr w:rsidR="00C73436" w:rsidRPr="00C73436" w14:paraId="35608F90" w14:textId="77777777" w:rsidTr="00D526C8">
        <w:tc>
          <w:tcPr>
            <w:tcW w:w="2518" w:type="dxa"/>
            <w:shd w:val="clear" w:color="auto" w:fill="CCFFCC"/>
            <w:vAlign w:val="center"/>
          </w:tcPr>
          <w:p w14:paraId="1F8D4A52" w14:textId="77777777" w:rsidR="00FA0AD9" w:rsidRPr="00C73436" w:rsidRDefault="00FA3DAE" w:rsidP="0056283C">
            <w:pPr>
              <w:rPr>
                <w:szCs w:val="24"/>
              </w:rPr>
            </w:pPr>
            <w:r w:rsidRPr="00C73436">
              <w:rPr>
                <w:szCs w:val="24"/>
              </w:rPr>
              <w:t>Pedaja tn 2</w:t>
            </w:r>
          </w:p>
        </w:tc>
        <w:tc>
          <w:tcPr>
            <w:tcW w:w="1843" w:type="dxa"/>
            <w:shd w:val="clear" w:color="auto" w:fill="auto"/>
            <w:vAlign w:val="center"/>
          </w:tcPr>
          <w:p w14:paraId="0A68F3CC" w14:textId="77777777" w:rsidR="00FA0AD9" w:rsidRPr="00C73436" w:rsidRDefault="00FA0AD9" w:rsidP="0056283C">
            <w:pPr>
              <w:rPr>
                <w:szCs w:val="24"/>
              </w:rPr>
            </w:pPr>
            <w:r w:rsidRPr="00C73436">
              <w:rPr>
                <w:szCs w:val="24"/>
              </w:rPr>
              <w:t>46801:003:0143</w:t>
            </w:r>
          </w:p>
        </w:tc>
        <w:tc>
          <w:tcPr>
            <w:tcW w:w="1144" w:type="dxa"/>
            <w:shd w:val="clear" w:color="auto" w:fill="auto"/>
            <w:vAlign w:val="center"/>
          </w:tcPr>
          <w:p w14:paraId="775DA1F0" w14:textId="77777777" w:rsidR="00FA0AD9" w:rsidRPr="00C73436" w:rsidRDefault="00FA0AD9" w:rsidP="0056283C">
            <w:pPr>
              <w:rPr>
                <w:szCs w:val="24"/>
              </w:rPr>
            </w:pPr>
            <w:r w:rsidRPr="00C73436">
              <w:rPr>
                <w:szCs w:val="24"/>
              </w:rPr>
              <w:t>1388 m²</w:t>
            </w:r>
          </w:p>
        </w:tc>
        <w:tc>
          <w:tcPr>
            <w:tcW w:w="3817" w:type="dxa"/>
            <w:shd w:val="clear" w:color="auto" w:fill="auto"/>
            <w:vAlign w:val="center"/>
          </w:tcPr>
          <w:p w14:paraId="5E1A634E" w14:textId="77777777" w:rsidR="00FA0AD9" w:rsidRPr="00C73436" w:rsidRDefault="00FA0AD9" w:rsidP="0056283C">
            <w:pPr>
              <w:rPr>
                <w:szCs w:val="24"/>
              </w:rPr>
            </w:pPr>
            <w:r w:rsidRPr="00C73436">
              <w:rPr>
                <w:szCs w:val="24"/>
              </w:rPr>
              <w:t>Elamumaa 100%</w:t>
            </w:r>
          </w:p>
        </w:tc>
      </w:tr>
      <w:tr w:rsidR="00C73436" w:rsidRPr="00C73436" w14:paraId="2CD8C5B4" w14:textId="77777777" w:rsidTr="00D526C8">
        <w:tc>
          <w:tcPr>
            <w:tcW w:w="2518" w:type="dxa"/>
            <w:shd w:val="clear" w:color="auto" w:fill="CCFFCC"/>
            <w:vAlign w:val="center"/>
          </w:tcPr>
          <w:p w14:paraId="54705430" w14:textId="77777777" w:rsidR="00FA0AD9" w:rsidRPr="00C73436" w:rsidRDefault="00FA3DAE" w:rsidP="0056283C">
            <w:pPr>
              <w:rPr>
                <w:szCs w:val="24"/>
              </w:rPr>
            </w:pPr>
            <w:r w:rsidRPr="00C73436">
              <w:rPr>
                <w:szCs w:val="24"/>
              </w:rPr>
              <w:t>Pugola tn 4</w:t>
            </w:r>
          </w:p>
        </w:tc>
        <w:tc>
          <w:tcPr>
            <w:tcW w:w="1843" w:type="dxa"/>
            <w:shd w:val="clear" w:color="auto" w:fill="auto"/>
            <w:vAlign w:val="center"/>
          </w:tcPr>
          <w:p w14:paraId="745A9D36" w14:textId="77777777" w:rsidR="00FA0AD9" w:rsidRPr="00C73436" w:rsidRDefault="00FA0AD9" w:rsidP="0056283C">
            <w:pPr>
              <w:rPr>
                <w:szCs w:val="24"/>
              </w:rPr>
            </w:pPr>
            <w:r w:rsidRPr="00C73436">
              <w:rPr>
                <w:szCs w:val="24"/>
              </w:rPr>
              <w:t>46801:003:0142</w:t>
            </w:r>
          </w:p>
        </w:tc>
        <w:tc>
          <w:tcPr>
            <w:tcW w:w="1144" w:type="dxa"/>
            <w:shd w:val="clear" w:color="auto" w:fill="auto"/>
            <w:vAlign w:val="center"/>
          </w:tcPr>
          <w:p w14:paraId="534E1069" w14:textId="77777777" w:rsidR="00FA0AD9" w:rsidRPr="00C73436" w:rsidRDefault="00FA0AD9" w:rsidP="0056283C">
            <w:pPr>
              <w:rPr>
                <w:szCs w:val="24"/>
              </w:rPr>
            </w:pPr>
            <w:r w:rsidRPr="00C73436">
              <w:rPr>
                <w:szCs w:val="24"/>
              </w:rPr>
              <w:t>885 m²</w:t>
            </w:r>
          </w:p>
        </w:tc>
        <w:tc>
          <w:tcPr>
            <w:tcW w:w="3817" w:type="dxa"/>
            <w:shd w:val="clear" w:color="auto" w:fill="auto"/>
            <w:vAlign w:val="center"/>
          </w:tcPr>
          <w:p w14:paraId="74D86648" w14:textId="77777777" w:rsidR="00FA0AD9" w:rsidRPr="00C73436" w:rsidRDefault="00FA0AD9" w:rsidP="0056283C">
            <w:pPr>
              <w:rPr>
                <w:szCs w:val="24"/>
              </w:rPr>
            </w:pPr>
            <w:r w:rsidRPr="00C73436">
              <w:rPr>
                <w:szCs w:val="24"/>
              </w:rPr>
              <w:t>Elamumaa 100%</w:t>
            </w:r>
          </w:p>
        </w:tc>
      </w:tr>
      <w:tr w:rsidR="00C73436" w:rsidRPr="00C73436" w14:paraId="2D526D36" w14:textId="77777777" w:rsidTr="00D526C8">
        <w:tc>
          <w:tcPr>
            <w:tcW w:w="2518" w:type="dxa"/>
            <w:shd w:val="clear" w:color="auto" w:fill="CCFFCC"/>
            <w:vAlign w:val="center"/>
          </w:tcPr>
          <w:p w14:paraId="13255373" w14:textId="77777777" w:rsidR="00FA0AD9" w:rsidRPr="00C73436" w:rsidRDefault="00FA3DAE" w:rsidP="0056283C">
            <w:pPr>
              <w:rPr>
                <w:szCs w:val="24"/>
              </w:rPr>
            </w:pPr>
            <w:r w:rsidRPr="00C73436">
              <w:rPr>
                <w:szCs w:val="24"/>
              </w:rPr>
              <w:t>Aia tn 2</w:t>
            </w:r>
          </w:p>
        </w:tc>
        <w:tc>
          <w:tcPr>
            <w:tcW w:w="1843" w:type="dxa"/>
            <w:shd w:val="clear" w:color="auto" w:fill="auto"/>
            <w:vAlign w:val="center"/>
          </w:tcPr>
          <w:p w14:paraId="19FF1A14" w14:textId="77777777" w:rsidR="00FA0AD9" w:rsidRPr="00C73436" w:rsidRDefault="00FA0AD9" w:rsidP="0056283C">
            <w:pPr>
              <w:rPr>
                <w:szCs w:val="24"/>
              </w:rPr>
            </w:pPr>
            <w:r w:rsidRPr="00C73436">
              <w:rPr>
                <w:szCs w:val="24"/>
              </w:rPr>
              <w:t>46801:003:0156</w:t>
            </w:r>
          </w:p>
        </w:tc>
        <w:tc>
          <w:tcPr>
            <w:tcW w:w="1144" w:type="dxa"/>
            <w:shd w:val="clear" w:color="auto" w:fill="auto"/>
            <w:vAlign w:val="center"/>
          </w:tcPr>
          <w:p w14:paraId="6A9826B0" w14:textId="77777777" w:rsidR="00FA0AD9" w:rsidRPr="00C73436" w:rsidRDefault="00FA0AD9" w:rsidP="0056283C">
            <w:pPr>
              <w:rPr>
                <w:szCs w:val="24"/>
              </w:rPr>
            </w:pPr>
            <w:r w:rsidRPr="00C73436">
              <w:rPr>
                <w:szCs w:val="24"/>
              </w:rPr>
              <w:t>979 m²</w:t>
            </w:r>
          </w:p>
        </w:tc>
        <w:tc>
          <w:tcPr>
            <w:tcW w:w="3817" w:type="dxa"/>
            <w:shd w:val="clear" w:color="auto" w:fill="auto"/>
            <w:vAlign w:val="center"/>
          </w:tcPr>
          <w:p w14:paraId="6A111B55" w14:textId="77777777" w:rsidR="00FA0AD9" w:rsidRPr="00C73436" w:rsidRDefault="00FA0AD9" w:rsidP="0056283C">
            <w:pPr>
              <w:rPr>
                <w:szCs w:val="24"/>
              </w:rPr>
            </w:pPr>
            <w:r w:rsidRPr="00C73436">
              <w:rPr>
                <w:szCs w:val="24"/>
              </w:rPr>
              <w:t>Elamumaa 100%</w:t>
            </w:r>
          </w:p>
        </w:tc>
      </w:tr>
      <w:tr w:rsidR="00C73436" w:rsidRPr="00C73436" w14:paraId="785962FD" w14:textId="77777777" w:rsidTr="00D526C8">
        <w:tc>
          <w:tcPr>
            <w:tcW w:w="2518" w:type="dxa"/>
            <w:shd w:val="clear" w:color="auto" w:fill="CCFFCC"/>
            <w:vAlign w:val="center"/>
          </w:tcPr>
          <w:p w14:paraId="4E348895" w14:textId="77777777" w:rsidR="00FA0AD9" w:rsidRPr="00C73436" w:rsidRDefault="00FA3DAE" w:rsidP="0056283C">
            <w:pPr>
              <w:rPr>
                <w:szCs w:val="24"/>
              </w:rPr>
            </w:pPr>
            <w:r w:rsidRPr="00C73436">
              <w:rPr>
                <w:szCs w:val="24"/>
              </w:rPr>
              <w:t>Pedaja tn 3</w:t>
            </w:r>
          </w:p>
        </w:tc>
        <w:tc>
          <w:tcPr>
            <w:tcW w:w="1843" w:type="dxa"/>
            <w:shd w:val="clear" w:color="auto" w:fill="auto"/>
            <w:vAlign w:val="center"/>
          </w:tcPr>
          <w:p w14:paraId="50689F69" w14:textId="77777777" w:rsidR="00FA0AD9" w:rsidRPr="00C73436" w:rsidRDefault="00FA0AD9" w:rsidP="0056283C">
            <w:pPr>
              <w:rPr>
                <w:szCs w:val="24"/>
              </w:rPr>
            </w:pPr>
            <w:r w:rsidRPr="00C73436">
              <w:rPr>
                <w:szCs w:val="24"/>
              </w:rPr>
              <w:t>46801:003:0328</w:t>
            </w:r>
          </w:p>
        </w:tc>
        <w:tc>
          <w:tcPr>
            <w:tcW w:w="1144" w:type="dxa"/>
            <w:shd w:val="clear" w:color="auto" w:fill="auto"/>
            <w:vAlign w:val="center"/>
          </w:tcPr>
          <w:p w14:paraId="58B84C78" w14:textId="77777777" w:rsidR="00FA0AD9" w:rsidRPr="00C73436" w:rsidRDefault="00FA0AD9" w:rsidP="0056283C">
            <w:pPr>
              <w:rPr>
                <w:szCs w:val="24"/>
              </w:rPr>
            </w:pPr>
            <w:r w:rsidRPr="00C73436">
              <w:rPr>
                <w:szCs w:val="24"/>
              </w:rPr>
              <w:t>73 m²</w:t>
            </w:r>
          </w:p>
        </w:tc>
        <w:tc>
          <w:tcPr>
            <w:tcW w:w="3817" w:type="dxa"/>
            <w:shd w:val="clear" w:color="auto" w:fill="auto"/>
            <w:vAlign w:val="center"/>
          </w:tcPr>
          <w:p w14:paraId="315A82D1" w14:textId="77777777" w:rsidR="00FA0AD9" w:rsidRPr="00C73436" w:rsidRDefault="00FA0AD9" w:rsidP="0056283C">
            <w:pPr>
              <w:rPr>
                <w:szCs w:val="24"/>
              </w:rPr>
            </w:pPr>
            <w:r w:rsidRPr="00C73436">
              <w:rPr>
                <w:szCs w:val="24"/>
              </w:rPr>
              <w:t>Ärimaa 100%</w:t>
            </w:r>
          </w:p>
        </w:tc>
      </w:tr>
      <w:tr w:rsidR="00C73436" w:rsidRPr="00C73436" w14:paraId="6A97C01F" w14:textId="77777777" w:rsidTr="00D526C8">
        <w:tc>
          <w:tcPr>
            <w:tcW w:w="2518" w:type="dxa"/>
            <w:shd w:val="clear" w:color="auto" w:fill="CCFFCC"/>
            <w:vAlign w:val="center"/>
          </w:tcPr>
          <w:p w14:paraId="183786AA" w14:textId="77777777" w:rsidR="00FA0AD9" w:rsidRPr="00C73436" w:rsidRDefault="00FA0AD9" w:rsidP="0056283C">
            <w:pPr>
              <w:rPr>
                <w:szCs w:val="24"/>
              </w:rPr>
            </w:pPr>
            <w:r w:rsidRPr="00C73436">
              <w:rPr>
                <w:szCs w:val="24"/>
              </w:rPr>
              <w:lastRenderedPageBreak/>
              <w:t>Reedo</w:t>
            </w:r>
          </w:p>
        </w:tc>
        <w:tc>
          <w:tcPr>
            <w:tcW w:w="1843" w:type="dxa"/>
            <w:shd w:val="clear" w:color="auto" w:fill="auto"/>
            <w:vAlign w:val="center"/>
          </w:tcPr>
          <w:p w14:paraId="2535D9E3" w14:textId="77777777" w:rsidR="00FA0AD9" w:rsidRPr="00C73436" w:rsidRDefault="00FA0AD9" w:rsidP="0056283C">
            <w:pPr>
              <w:rPr>
                <w:szCs w:val="24"/>
              </w:rPr>
            </w:pPr>
            <w:r w:rsidRPr="00C73436">
              <w:rPr>
                <w:szCs w:val="24"/>
              </w:rPr>
              <w:t>46801:003:0136</w:t>
            </w:r>
          </w:p>
        </w:tc>
        <w:tc>
          <w:tcPr>
            <w:tcW w:w="1144" w:type="dxa"/>
            <w:shd w:val="clear" w:color="auto" w:fill="auto"/>
            <w:vAlign w:val="center"/>
          </w:tcPr>
          <w:p w14:paraId="1DF4A0CD" w14:textId="77777777" w:rsidR="00FA0AD9" w:rsidRPr="00C73436" w:rsidRDefault="00FA0AD9" w:rsidP="0056283C">
            <w:pPr>
              <w:rPr>
                <w:szCs w:val="24"/>
              </w:rPr>
            </w:pPr>
            <w:r w:rsidRPr="00C73436">
              <w:rPr>
                <w:szCs w:val="24"/>
              </w:rPr>
              <w:t>12,93</w:t>
            </w:r>
            <w:r w:rsidR="0056283C" w:rsidRPr="00C73436">
              <w:rPr>
                <w:szCs w:val="24"/>
              </w:rPr>
              <w:t xml:space="preserve"> ha</w:t>
            </w:r>
          </w:p>
        </w:tc>
        <w:tc>
          <w:tcPr>
            <w:tcW w:w="3817" w:type="dxa"/>
            <w:shd w:val="clear" w:color="auto" w:fill="auto"/>
            <w:vAlign w:val="center"/>
          </w:tcPr>
          <w:p w14:paraId="4CC988F3" w14:textId="77777777" w:rsidR="00FA0AD9" w:rsidRPr="00C73436" w:rsidRDefault="00FA0AD9" w:rsidP="0056283C">
            <w:pPr>
              <w:rPr>
                <w:szCs w:val="24"/>
              </w:rPr>
            </w:pPr>
            <w:r w:rsidRPr="00C73436">
              <w:rPr>
                <w:szCs w:val="24"/>
              </w:rPr>
              <w:t>Maatulundusmaa 100%</w:t>
            </w:r>
          </w:p>
        </w:tc>
      </w:tr>
      <w:tr w:rsidR="00C73436" w:rsidRPr="00C73436" w14:paraId="0B381CCD" w14:textId="77777777" w:rsidTr="00D526C8">
        <w:tc>
          <w:tcPr>
            <w:tcW w:w="2518" w:type="dxa"/>
            <w:shd w:val="clear" w:color="auto" w:fill="CCFFCC"/>
            <w:vAlign w:val="center"/>
          </w:tcPr>
          <w:p w14:paraId="5AB24A0A" w14:textId="77777777" w:rsidR="00FA0AD9" w:rsidRPr="00C73436" w:rsidRDefault="00FA0AD9" w:rsidP="0056283C">
            <w:pPr>
              <w:rPr>
                <w:szCs w:val="24"/>
              </w:rPr>
            </w:pPr>
            <w:r w:rsidRPr="00C73436">
              <w:rPr>
                <w:szCs w:val="24"/>
              </w:rPr>
              <w:t>Pullijärve</w:t>
            </w:r>
          </w:p>
        </w:tc>
        <w:tc>
          <w:tcPr>
            <w:tcW w:w="1843" w:type="dxa"/>
            <w:shd w:val="clear" w:color="auto" w:fill="auto"/>
            <w:vAlign w:val="center"/>
          </w:tcPr>
          <w:p w14:paraId="04CF473D" w14:textId="77777777" w:rsidR="00FA0AD9" w:rsidRPr="00C73436" w:rsidRDefault="00FA0AD9" w:rsidP="0056283C">
            <w:pPr>
              <w:rPr>
                <w:szCs w:val="24"/>
              </w:rPr>
            </w:pPr>
            <w:r w:rsidRPr="00C73436">
              <w:rPr>
                <w:szCs w:val="24"/>
              </w:rPr>
              <w:t>46801:003:0133</w:t>
            </w:r>
          </w:p>
        </w:tc>
        <w:tc>
          <w:tcPr>
            <w:tcW w:w="1144" w:type="dxa"/>
            <w:shd w:val="clear" w:color="auto" w:fill="auto"/>
            <w:vAlign w:val="center"/>
          </w:tcPr>
          <w:p w14:paraId="1EECAE54" w14:textId="77777777" w:rsidR="00FA0AD9" w:rsidRPr="00C73436" w:rsidRDefault="00FA0AD9" w:rsidP="0056283C">
            <w:pPr>
              <w:rPr>
                <w:szCs w:val="24"/>
              </w:rPr>
            </w:pPr>
            <w:r w:rsidRPr="00C73436">
              <w:rPr>
                <w:szCs w:val="24"/>
              </w:rPr>
              <w:t>15,70</w:t>
            </w:r>
            <w:r w:rsidR="0056283C" w:rsidRPr="00C73436">
              <w:rPr>
                <w:szCs w:val="24"/>
              </w:rPr>
              <w:t xml:space="preserve"> ha</w:t>
            </w:r>
          </w:p>
        </w:tc>
        <w:tc>
          <w:tcPr>
            <w:tcW w:w="3817" w:type="dxa"/>
            <w:shd w:val="clear" w:color="auto" w:fill="auto"/>
            <w:vAlign w:val="center"/>
          </w:tcPr>
          <w:p w14:paraId="78E884B5" w14:textId="77777777" w:rsidR="00FA0AD9" w:rsidRPr="00C73436" w:rsidRDefault="00FA0AD9" w:rsidP="0056283C">
            <w:pPr>
              <w:rPr>
                <w:szCs w:val="24"/>
              </w:rPr>
            </w:pPr>
            <w:r w:rsidRPr="00C73436">
              <w:rPr>
                <w:szCs w:val="24"/>
              </w:rPr>
              <w:t>Maatulundusmaa 100%</w:t>
            </w:r>
          </w:p>
        </w:tc>
      </w:tr>
      <w:tr w:rsidR="00C73436" w:rsidRPr="00C73436" w14:paraId="1DAA2570" w14:textId="77777777" w:rsidTr="00D526C8">
        <w:tc>
          <w:tcPr>
            <w:tcW w:w="2518" w:type="dxa"/>
            <w:shd w:val="clear" w:color="auto" w:fill="CCFFCC"/>
            <w:vAlign w:val="center"/>
          </w:tcPr>
          <w:p w14:paraId="02B5A07F" w14:textId="77777777" w:rsidR="00FA0AD9" w:rsidRPr="00C73436" w:rsidRDefault="00FA3DAE" w:rsidP="0056283C">
            <w:pPr>
              <w:rPr>
                <w:szCs w:val="24"/>
              </w:rPr>
            </w:pPr>
            <w:r w:rsidRPr="00C73436">
              <w:rPr>
                <w:szCs w:val="24"/>
              </w:rPr>
              <w:t>Tööstuse tn 9</w:t>
            </w:r>
          </w:p>
        </w:tc>
        <w:tc>
          <w:tcPr>
            <w:tcW w:w="1843" w:type="dxa"/>
            <w:shd w:val="clear" w:color="auto" w:fill="auto"/>
            <w:vAlign w:val="center"/>
          </w:tcPr>
          <w:p w14:paraId="0CDAC836" w14:textId="77777777" w:rsidR="00FA0AD9" w:rsidRPr="00C73436" w:rsidRDefault="00FA0AD9" w:rsidP="0056283C">
            <w:pPr>
              <w:rPr>
                <w:szCs w:val="24"/>
              </w:rPr>
            </w:pPr>
            <w:r w:rsidRPr="00C73436">
              <w:rPr>
                <w:szCs w:val="24"/>
              </w:rPr>
              <w:t>46801:003:1600</w:t>
            </w:r>
          </w:p>
        </w:tc>
        <w:tc>
          <w:tcPr>
            <w:tcW w:w="1144" w:type="dxa"/>
            <w:shd w:val="clear" w:color="auto" w:fill="auto"/>
            <w:vAlign w:val="center"/>
          </w:tcPr>
          <w:p w14:paraId="403F6934" w14:textId="77777777" w:rsidR="00FA0AD9" w:rsidRPr="00C73436" w:rsidRDefault="00FA0AD9" w:rsidP="0056283C">
            <w:pPr>
              <w:rPr>
                <w:szCs w:val="24"/>
              </w:rPr>
            </w:pPr>
            <w:r w:rsidRPr="00C73436">
              <w:rPr>
                <w:szCs w:val="24"/>
              </w:rPr>
              <w:t>4,72</w:t>
            </w:r>
            <w:r w:rsidR="0056283C" w:rsidRPr="00C73436">
              <w:rPr>
                <w:szCs w:val="24"/>
              </w:rPr>
              <w:t xml:space="preserve"> ha</w:t>
            </w:r>
          </w:p>
        </w:tc>
        <w:tc>
          <w:tcPr>
            <w:tcW w:w="3817" w:type="dxa"/>
            <w:shd w:val="clear" w:color="auto" w:fill="auto"/>
            <w:vAlign w:val="center"/>
          </w:tcPr>
          <w:p w14:paraId="5BB3D974" w14:textId="77777777" w:rsidR="00FA0AD9" w:rsidRPr="00C73436" w:rsidRDefault="00FA0AD9" w:rsidP="0056283C">
            <w:pPr>
              <w:rPr>
                <w:szCs w:val="24"/>
              </w:rPr>
            </w:pPr>
            <w:r w:rsidRPr="00C73436">
              <w:rPr>
                <w:szCs w:val="24"/>
              </w:rPr>
              <w:t>Maatulundusmaa 85%</w:t>
            </w:r>
            <w:r w:rsidRPr="00C73436">
              <w:rPr>
                <w:szCs w:val="24"/>
              </w:rPr>
              <w:br/>
              <w:t>Tootmismaa 15%</w:t>
            </w:r>
          </w:p>
        </w:tc>
      </w:tr>
      <w:tr w:rsidR="00C73436" w:rsidRPr="00C73436" w14:paraId="32ED5AD6" w14:textId="77777777" w:rsidTr="00D526C8">
        <w:tc>
          <w:tcPr>
            <w:tcW w:w="2518" w:type="dxa"/>
            <w:shd w:val="clear" w:color="auto" w:fill="CCFFCC"/>
            <w:vAlign w:val="center"/>
          </w:tcPr>
          <w:p w14:paraId="236AFB8D" w14:textId="77777777" w:rsidR="00FA0AD9" w:rsidRPr="00C73436" w:rsidRDefault="00FA3DAE" w:rsidP="0056283C">
            <w:pPr>
              <w:rPr>
                <w:szCs w:val="24"/>
              </w:rPr>
            </w:pPr>
            <w:r w:rsidRPr="00C73436">
              <w:rPr>
                <w:szCs w:val="24"/>
              </w:rPr>
              <w:t>Metsa tn 2</w:t>
            </w:r>
          </w:p>
        </w:tc>
        <w:tc>
          <w:tcPr>
            <w:tcW w:w="1843" w:type="dxa"/>
            <w:shd w:val="clear" w:color="auto" w:fill="auto"/>
            <w:vAlign w:val="center"/>
          </w:tcPr>
          <w:p w14:paraId="5A411D19" w14:textId="77777777" w:rsidR="00FA0AD9" w:rsidRPr="00C73436" w:rsidRDefault="00FA0AD9" w:rsidP="0056283C">
            <w:pPr>
              <w:rPr>
                <w:szCs w:val="24"/>
              </w:rPr>
            </w:pPr>
            <w:r w:rsidRPr="00C73436">
              <w:rPr>
                <w:szCs w:val="24"/>
              </w:rPr>
              <w:t>46801:003:0132</w:t>
            </w:r>
          </w:p>
        </w:tc>
        <w:tc>
          <w:tcPr>
            <w:tcW w:w="1144" w:type="dxa"/>
            <w:shd w:val="clear" w:color="auto" w:fill="auto"/>
            <w:vAlign w:val="center"/>
          </w:tcPr>
          <w:p w14:paraId="0F062FDC" w14:textId="77777777" w:rsidR="00FA0AD9" w:rsidRPr="00C73436" w:rsidRDefault="00FA0AD9" w:rsidP="0056283C">
            <w:pPr>
              <w:rPr>
                <w:szCs w:val="24"/>
              </w:rPr>
            </w:pPr>
            <w:r w:rsidRPr="00C73436">
              <w:rPr>
                <w:szCs w:val="24"/>
              </w:rPr>
              <w:t>6,08</w:t>
            </w:r>
            <w:r w:rsidR="0056283C" w:rsidRPr="00C73436">
              <w:rPr>
                <w:szCs w:val="24"/>
              </w:rPr>
              <w:t xml:space="preserve"> ha</w:t>
            </w:r>
          </w:p>
        </w:tc>
        <w:tc>
          <w:tcPr>
            <w:tcW w:w="3817" w:type="dxa"/>
            <w:shd w:val="clear" w:color="auto" w:fill="auto"/>
            <w:vAlign w:val="center"/>
          </w:tcPr>
          <w:p w14:paraId="7B66D459" w14:textId="77777777" w:rsidR="00FA0AD9" w:rsidRPr="00C73436" w:rsidRDefault="00FA0AD9" w:rsidP="0056283C">
            <w:pPr>
              <w:rPr>
                <w:szCs w:val="24"/>
              </w:rPr>
            </w:pPr>
            <w:r w:rsidRPr="00C73436">
              <w:rPr>
                <w:szCs w:val="24"/>
              </w:rPr>
              <w:t>Maatulundusmaa 100%</w:t>
            </w:r>
          </w:p>
        </w:tc>
      </w:tr>
      <w:tr w:rsidR="00C73436" w:rsidRPr="00C73436" w14:paraId="4BED5338" w14:textId="77777777" w:rsidTr="00D526C8">
        <w:tc>
          <w:tcPr>
            <w:tcW w:w="2518" w:type="dxa"/>
            <w:shd w:val="clear" w:color="auto" w:fill="CCFFCC"/>
            <w:vAlign w:val="center"/>
          </w:tcPr>
          <w:p w14:paraId="56C28AFF" w14:textId="77777777" w:rsidR="00FA0AD9" w:rsidRPr="00C73436" w:rsidRDefault="00FA3DAE" w:rsidP="0056283C">
            <w:pPr>
              <w:rPr>
                <w:szCs w:val="24"/>
              </w:rPr>
            </w:pPr>
            <w:r w:rsidRPr="00C73436">
              <w:rPr>
                <w:szCs w:val="24"/>
              </w:rPr>
              <w:t>Metsa tn 3</w:t>
            </w:r>
          </w:p>
        </w:tc>
        <w:tc>
          <w:tcPr>
            <w:tcW w:w="1843" w:type="dxa"/>
            <w:shd w:val="clear" w:color="auto" w:fill="auto"/>
            <w:vAlign w:val="center"/>
          </w:tcPr>
          <w:p w14:paraId="005B4EE1" w14:textId="77777777" w:rsidR="00FA0AD9" w:rsidRPr="00C73436" w:rsidRDefault="00FA0AD9" w:rsidP="0056283C">
            <w:pPr>
              <w:rPr>
                <w:szCs w:val="24"/>
              </w:rPr>
            </w:pPr>
            <w:r w:rsidRPr="00C73436">
              <w:rPr>
                <w:szCs w:val="24"/>
              </w:rPr>
              <w:t>46801:003:0770</w:t>
            </w:r>
          </w:p>
        </w:tc>
        <w:tc>
          <w:tcPr>
            <w:tcW w:w="1144" w:type="dxa"/>
            <w:shd w:val="clear" w:color="auto" w:fill="auto"/>
            <w:vAlign w:val="center"/>
          </w:tcPr>
          <w:p w14:paraId="49EDB2FA" w14:textId="77777777" w:rsidR="00FA0AD9" w:rsidRPr="00C73436" w:rsidRDefault="00FA0AD9" w:rsidP="0056283C">
            <w:pPr>
              <w:rPr>
                <w:szCs w:val="24"/>
              </w:rPr>
            </w:pPr>
            <w:r w:rsidRPr="00C73436">
              <w:rPr>
                <w:szCs w:val="24"/>
              </w:rPr>
              <w:t>0,27</w:t>
            </w:r>
            <w:r w:rsidR="0056283C" w:rsidRPr="00C73436">
              <w:rPr>
                <w:szCs w:val="24"/>
              </w:rPr>
              <w:t xml:space="preserve"> ha</w:t>
            </w:r>
          </w:p>
        </w:tc>
        <w:tc>
          <w:tcPr>
            <w:tcW w:w="3817" w:type="dxa"/>
            <w:shd w:val="clear" w:color="auto" w:fill="auto"/>
            <w:vAlign w:val="center"/>
          </w:tcPr>
          <w:p w14:paraId="3EF8053A" w14:textId="77777777" w:rsidR="00FA0AD9" w:rsidRPr="00C73436" w:rsidRDefault="00FA0AD9" w:rsidP="0056283C">
            <w:pPr>
              <w:rPr>
                <w:szCs w:val="24"/>
              </w:rPr>
            </w:pPr>
            <w:r w:rsidRPr="00C73436">
              <w:rPr>
                <w:szCs w:val="24"/>
              </w:rPr>
              <w:t>Elamumaa 100%</w:t>
            </w:r>
          </w:p>
        </w:tc>
      </w:tr>
      <w:tr w:rsidR="00C73436" w:rsidRPr="00C73436" w14:paraId="4AA0D6A4" w14:textId="77777777" w:rsidTr="00D526C8">
        <w:tc>
          <w:tcPr>
            <w:tcW w:w="2518" w:type="dxa"/>
            <w:shd w:val="clear" w:color="auto" w:fill="CCFFCC"/>
            <w:vAlign w:val="center"/>
          </w:tcPr>
          <w:p w14:paraId="6A9E5A51" w14:textId="77777777" w:rsidR="00FA0AD9" w:rsidRPr="00C73436" w:rsidRDefault="00FA3DAE" w:rsidP="0056283C">
            <w:pPr>
              <w:rPr>
                <w:szCs w:val="24"/>
              </w:rPr>
            </w:pPr>
            <w:r w:rsidRPr="00C73436">
              <w:rPr>
                <w:szCs w:val="24"/>
              </w:rPr>
              <w:t>Pullipõdra tn 3</w:t>
            </w:r>
          </w:p>
        </w:tc>
        <w:tc>
          <w:tcPr>
            <w:tcW w:w="1843" w:type="dxa"/>
            <w:shd w:val="clear" w:color="auto" w:fill="auto"/>
            <w:vAlign w:val="center"/>
          </w:tcPr>
          <w:p w14:paraId="57FBC07F" w14:textId="77777777" w:rsidR="00FA0AD9" w:rsidRPr="00C73436" w:rsidRDefault="00FA0AD9" w:rsidP="0056283C">
            <w:pPr>
              <w:rPr>
                <w:szCs w:val="24"/>
              </w:rPr>
            </w:pPr>
            <w:r w:rsidRPr="00C73436">
              <w:rPr>
                <w:szCs w:val="24"/>
              </w:rPr>
              <w:t>46801:003:0131</w:t>
            </w:r>
          </w:p>
        </w:tc>
        <w:tc>
          <w:tcPr>
            <w:tcW w:w="1144" w:type="dxa"/>
            <w:shd w:val="clear" w:color="auto" w:fill="auto"/>
            <w:vAlign w:val="center"/>
          </w:tcPr>
          <w:p w14:paraId="7014B7A1" w14:textId="77777777" w:rsidR="00FA0AD9" w:rsidRPr="00C73436" w:rsidRDefault="00FA0AD9" w:rsidP="0056283C">
            <w:pPr>
              <w:rPr>
                <w:szCs w:val="24"/>
              </w:rPr>
            </w:pPr>
            <w:r w:rsidRPr="00C73436">
              <w:rPr>
                <w:szCs w:val="24"/>
              </w:rPr>
              <w:t>8,16</w:t>
            </w:r>
            <w:r w:rsidR="0056283C" w:rsidRPr="00C73436">
              <w:rPr>
                <w:szCs w:val="24"/>
              </w:rPr>
              <w:t xml:space="preserve"> ha</w:t>
            </w:r>
          </w:p>
        </w:tc>
        <w:tc>
          <w:tcPr>
            <w:tcW w:w="3817" w:type="dxa"/>
            <w:shd w:val="clear" w:color="auto" w:fill="auto"/>
            <w:vAlign w:val="center"/>
          </w:tcPr>
          <w:p w14:paraId="65D5801D" w14:textId="77777777" w:rsidR="00FA0AD9" w:rsidRPr="00C73436" w:rsidRDefault="00FA0AD9" w:rsidP="0056283C">
            <w:pPr>
              <w:rPr>
                <w:szCs w:val="24"/>
              </w:rPr>
            </w:pPr>
            <w:r w:rsidRPr="00C73436">
              <w:rPr>
                <w:szCs w:val="24"/>
              </w:rPr>
              <w:t>Maatulundusmaa 100%</w:t>
            </w:r>
          </w:p>
        </w:tc>
      </w:tr>
      <w:tr w:rsidR="00C73436" w:rsidRPr="00C73436" w14:paraId="75B61698" w14:textId="77777777" w:rsidTr="00D526C8">
        <w:tc>
          <w:tcPr>
            <w:tcW w:w="2518" w:type="dxa"/>
            <w:shd w:val="clear" w:color="auto" w:fill="CCFFCC"/>
            <w:vAlign w:val="center"/>
          </w:tcPr>
          <w:p w14:paraId="17571FF5" w14:textId="77777777" w:rsidR="00FA0AD9" w:rsidRPr="00C73436" w:rsidRDefault="00FA3DAE" w:rsidP="0056283C">
            <w:pPr>
              <w:rPr>
                <w:szCs w:val="24"/>
              </w:rPr>
            </w:pPr>
            <w:r w:rsidRPr="00C73436">
              <w:rPr>
                <w:szCs w:val="24"/>
              </w:rPr>
              <w:t>Pullipõdra tn 2</w:t>
            </w:r>
          </w:p>
        </w:tc>
        <w:tc>
          <w:tcPr>
            <w:tcW w:w="1843" w:type="dxa"/>
            <w:shd w:val="clear" w:color="auto" w:fill="auto"/>
            <w:vAlign w:val="center"/>
          </w:tcPr>
          <w:p w14:paraId="0471AD55" w14:textId="77777777" w:rsidR="00FA0AD9" w:rsidRPr="00C73436" w:rsidRDefault="00FA0AD9" w:rsidP="0056283C">
            <w:pPr>
              <w:rPr>
                <w:szCs w:val="24"/>
              </w:rPr>
            </w:pPr>
            <w:r w:rsidRPr="00C73436">
              <w:rPr>
                <w:szCs w:val="24"/>
              </w:rPr>
              <w:t>46801:003:0780</w:t>
            </w:r>
          </w:p>
        </w:tc>
        <w:tc>
          <w:tcPr>
            <w:tcW w:w="1144" w:type="dxa"/>
            <w:shd w:val="clear" w:color="auto" w:fill="auto"/>
            <w:vAlign w:val="center"/>
          </w:tcPr>
          <w:p w14:paraId="1813599E" w14:textId="77777777" w:rsidR="00FA0AD9" w:rsidRPr="00C73436" w:rsidRDefault="00FA0AD9" w:rsidP="0056283C">
            <w:pPr>
              <w:rPr>
                <w:szCs w:val="24"/>
              </w:rPr>
            </w:pPr>
            <w:r w:rsidRPr="00C73436">
              <w:rPr>
                <w:szCs w:val="24"/>
              </w:rPr>
              <w:t>0,30</w:t>
            </w:r>
            <w:r w:rsidR="0056283C" w:rsidRPr="00C73436">
              <w:rPr>
                <w:szCs w:val="24"/>
              </w:rPr>
              <w:t xml:space="preserve"> ha</w:t>
            </w:r>
          </w:p>
        </w:tc>
        <w:tc>
          <w:tcPr>
            <w:tcW w:w="3817" w:type="dxa"/>
            <w:shd w:val="clear" w:color="auto" w:fill="auto"/>
            <w:vAlign w:val="center"/>
          </w:tcPr>
          <w:p w14:paraId="3961BDAB" w14:textId="77777777" w:rsidR="00FA0AD9" w:rsidRPr="00C73436" w:rsidRDefault="00FA0AD9" w:rsidP="0056283C">
            <w:pPr>
              <w:rPr>
                <w:szCs w:val="24"/>
              </w:rPr>
            </w:pPr>
            <w:r w:rsidRPr="00C73436">
              <w:rPr>
                <w:szCs w:val="24"/>
              </w:rPr>
              <w:t>Elamumaa 100%</w:t>
            </w:r>
          </w:p>
        </w:tc>
      </w:tr>
      <w:tr w:rsidR="00C73436" w:rsidRPr="00C73436" w14:paraId="2B3E2B63" w14:textId="77777777" w:rsidTr="00D526C8">
        <w:tc>
          <w:tcPr>
            <w:tcW w:w="2518" w:type="dxa"/>
            <w:shd w:val="clear" w:color="auto" w:fill="CCFFCC"/>
            <w:vAlign w:val="center"/>
          </w:tcPr>
          <w:p w14:paraId="658DBE60" w14:textId="77777777" w:rsidR="00FA0AD9" w:rsidRPr="00C73436" w:rsidRDefault="00FA3DAE" w:rsidP="0056283C">
            <w:pPr>
              <w:rPr>
                <w:szCs w:val="24"/>
              </w:rPr>
            </w:pPr>
            <w:r w:rsidRPr="00C73436">
              <w:rPr>
                <w:szCs w:val="24"/>
              </w:rPr>
              <w:t>Pugola tn 9</w:t>
            </w:r>
          </w:p>
        </w:tc>
        <w:tc>
          <w:tcPr>
            <w:tcW w:w="1843" w:type="dxa"/>
            <w:shd w:val="clear" w:color="auto" w:fill="auto"/>
            <w:vAlign w:val="center"/>
          </w:tcPr>
          <w:p w14:paraId="09CD5E24" w14:textId="77777777" w:rsidR="00FA0AD9" w:rsidRPr="00C73436" w:rsidRDefault="00FA0AD9" w:rsidP="0056283C">
            <w:pPr>
              <w:rPr>
                <w:szCs w:val="24"/>
              </w:rPr>
            </w:pPr>
            <w:r w:rsidRPr="00C73436">
              <w:rPr>
                <w:szCs w:val="24"/>
              </w:rPr>
              <w:t>46801:003:0500</w:t>
            </w:r>
          </w:p>
        </w:tc>
        <w:tc>
          <w:tcPr>
            <w:tcW w:w="1144" w:type="dxa"/>
            <w:shd w:val="clear" w:color="auto" w:fill="auto"/>
            <w:vAlign w:val="center"/>
          </w:tcPr>
          <w:p w14:paraId="26A148D2" w14:textId="77777777" w:rsidR="00FA0AD9" w:rsidRPr="00C73436" w:rsidRDefault="00FA0AD9" w:rsidP="0056283C">
            <w:pPr>
              <w:rPr>
                <w:szCs w:val="24"/>
              </w:rPr>
            </w:pPr>
            <w:r w:rsidRPr="00C73436">
              <w:rPr>
                <w:szCs w:val="24"/>
              </w:rPr>
              <w:t>0,50</w:t>
            </w:r>
            <w:r w:rsidR="0056283C" w:rsidRPr="00C73436">
              <w:rPr>
                <w:szCs w:val="24"/>
              </w:rPr>
              <w:t xml:space="preserve"> ha</w:t>
            </w:r>
          </w:p>
        </w:tc>
        <w:tc>
          <w:tcPr>
            <w:tcW w:w="3817" w:type="dxa"/>
            <w:shd w:val="clear" w:color="auto" w:fill="auto"/>
            <w:vAlign w:val="center"/>
          </w:tcPr>
          <w:p w14:paraId="14736D8B" w14:textId="77777777" w:rsidR="00FA0AD9" w:rsidRPr="00C73436" w:rsidRDefault="00FA0AD9" w:rsidP="0056283C">
            <w:pPr>
              <w:rPr>
                <w:szCs w:val="24"/>
              </w:rPr>
            </w:pPr>
            <w:r w:rsidRPr="00C73436">
              <w:rPr>
                <w:szCs w:val="24"/>
              </w:rPr>
              <w:t>Elamumaa 100%</w:t>
            </w:r>
          </w:p>
        </w:tc>
      </w:tr>
      <w:tr w:rsidR="00C73436" w:rsidRPr="00C73436" w14:paraId="77DE8B63" w14:textId="77777777" w:rsidTr="00D526C8">
        <w:tc>
          <w:tcPr>
            <w:tcW w:w="2518" w:type="dxa"/>
            <w:shd w:val="clear" w:color="auto" w:fill="CCFFCC"/>
            <w:vAlign w:val="center"/>
          </w:tcPr>
          <w:p w14:paraId="0B135028" w14:textId="77777777" w:rsidR="00FA0AD9" w:rsidRPr="00C73436" w:rsidRDefault="00FA3DAE" w:rsidP="0056283C">
            <w:pPr>
              <w:rPr>
                <w:szCs w:val="24"/>
              </w:rPr>
            </w:pPr>
            <w:r w:rsidRPr="00C73436">
              <w:rPr>
                <w:szCs w:val="24"/>
              </w:rPr>
              <w:t>Pugola tn 7</w:t>
            </w:r>
          </w:p>
        </w:tc>
        <w:tc>
          <w:tcPr>
            <w:tcW w:w="1843" w:type="dxa"/>
            <w:shd w:val="clear" w:color="auto" w:fill="auto"/>
            <w:vAlign w:val="center"/>
          </w:tcPr>
          <w:p w14:paraId="7EF6C42D" w14:textId="77777777" w:rsidR="00FA0AD9" w:rsidRPr="00C73436" w:rsidRDefault="00FA0AD9" w:rsidP="0056283C">
            <w:pPr>
              <w:rPr>
                <w:szCs w:val="24"/>
              </w:rPr>
            </w:pPr>
            <w:r w:rsidRPr="00C73436">
              <w:rPr>
                <w:szCs w:val="24"/>
              </w:rPr>
              <w:t>46801:003:1140</w:t>
            </w:r>
          </w:p>
        </w:tc>
        <w:tc>
          <w:tcPr>
            <w:tcW w:w="1144" w:type="dxa"/>
            <w:shd w:val="clear" w:color="auto" w:fill="auto"/>
            <w:vAlign w:val="center"/>
          </w:tcPr>
          <w:p w14:paraId="5BD0F4A6" w14:textId="77777777" w:rsidR="00FA0AD9" w:rsidRPr="00C73436" w:rsidRDefault="00FA0AD9" w:rsidP="0056283C">
            <w:pPr>
              <w:rPr>
                <w:szCs w:val="24"/>
              </w:rPr>
            </w:pPr>
            <w:r w:rsidRPr="00C73436">
              <w:rPr>
                <w:szCs w:val="24"/>
              </w:rPr>
              <w:t>0,65</w:t>
            </w:r>
            <w:r w:rsidR="0056283C" w:rsidRPr="00C73436">
              <w:rPr>
                <w:szCs w:val="24"/>
              </w:rPr>
              <w:t xml:space="preserve"> ha</w:t>
            </w:r>
          </w:p>
        </w:tc>
        <w:tc>
          <w:tcPr>
            <w:tcW w:w="3817" w:type="dxa"/>
            <w:shd w:val="clear" w:color="auto" w:fill="auto"/>
            <w:vAlign w:val="center"/>
          </w:tcPr>
          <w:p w14:paraId="7A465958" w14:textId="77777777" w:rsidR="00FA0AD9" w:rsidRPr="00C73436" w:rsidRDefault="00FA0AD9" w:rsidP="0056283C">
            <w:pPr>
              <w:rPr>
                <w:szCs w:val="24"/>
              </w:rPr>
            </w:pPr>
            <w:r w:rsidRPr="00C73436">
              <w:rPr>
                <w:szCs w:val="24"/>
              </w:rPr>
              <w:t>Elamumaa 100%</w:t>
            </w:r>
          </w:p>
        </w:tc>
      </w:tr>
      <w:tr w:rsidR="00C73436" w:rsidRPr="00C73436" w14:paraId="79C73EE9" w14:textId="77777777" w:rsidTr="00D526C8">
        <w:tc>
          <w:tcPr>
            <w:tcW w:w="2518" w:type="dxa"/>
            <w:shd w:val="clear" w:color="auto" w:fill="CCFFCC"/>
            <w:vAlign w:val="center"/>
          </w:tcPr>
          <w:p w14:paraId="2F965013" w14:textId="77777777" w:rsidR="00FA0AD9" w:rsidRPr="00C73436" w:rsidRDefault="00FA3DAE" w:rsidP="0056283C">
            <w:pPr>
              <w:rPr>
                <w:szCs w:val="24"/>
              </w:rPr>
            </w:pPr>
            <w:r w:rsidRPr="00C73436">
              <w:rPr>
                <w:szCs w:val="24"/>
              </w:rPr>
              <w:t>Pugola tn 5</w:t>
            </w:r>
          </w:p>
        </w:tc>
        <w:tc>
          <w:tcPr>
            <w:tcW w:w="1843" w:type="dxa"/>
            <w:shd w:val="clear" w:color="auto" w:fill="auto"/>
            <w:vAlign w:val="center"/>
          </w:tcPr>
          <w:p w14:paraId="348AAD2A" w14:textId="77777777" w:rsidR="00FA0AD9" w:rsidRPr="00C73436" w:rsidRDefault="00FA0AD9" w:rsidP="0056283C">
            <w:pPr>
              <w:rPr>
                <w:szCs w:val="24"/>
              </w:rPr>
            </w:pPr>
            <w:r w:rsidRPr="00C73436">
              <w:rPr>
                <w:szCs w:val="24"/>
              </w:rPr>
              <w:t>46801:003:0130</w:t>
            </w:r>
          </w:p>
        </w:tc>
        <w:tc>
          <w:tcPr>
            <w:tcW w:w="1144" w:type="dxa"/>
            <w:shd w:val="clear" w:color="auto" w:fill="auto"/>
            <w:vAlign w:val="center"/>
          </w:tcPr>
          <w:p w14:paraId="4721E9F1" w14:textId="77777777" w:rsidR="00FA0AD9" w:rsidRPr="00C73436" w:rsidRDefault="00FA0AD9" w:rsidP="0056283C">
            <w:pPr>
              <w:rPr>
                <w:szCs w:val="24"/>
              </w:rPr>
            </w:pPr>
            <w:r w:rsidRPr="00C73436">
              <w:rPr>
                <w:szCs w:val="24"/>
              </w:rPr>
              <w:t>0,76</w:t>
            </w:r>
            <w:r w:rsidR="0056283C" w:rsidRPr="00C73436">
              <w:rPr>
                <w:szCs w:val="24"/>
              </w:rPr>
              <w:t xml:space="preserve"> ha</w:t>
            </w:r>
          </w:p>
        </w:tc>
        <w:tc>
          <w:tcPr>
            <w:tcW w:w="3817" w:type="dxa"/>
            <w:shd w:val="clear" w:color="auto" w:fill="auto"/>
            <w:vAlign w:val="center"/>
          </w:tcPr>
          <w:p w14:paraId="7B18998A" w14:textId="77777777" w:rsidR="00FA0AD9" w:rsidRPr="00C73436" w:rsidRDefault="00FA0AD9" w:rsidP="0056283C">
            <w:pPr>
              <w:rPr>
                <w:szCs w:val="24"/>
              </w:rPr>
            </w:pPr>
            <w:r w:rsidRPr="00C73436">
              <w:rPr>
                <w:szCs w:val="24"/>
              </w:rPr>
              <w:t>Elamumaa 100%</w:t>
            </w:r>
          </w:p>
        </w:tc>
      </w:tr>
      <w:tr w:rsidR="00C73436" w:rsidRPr="00C73436" w14:paraId="4CBDC23C" w14:textId="77777777" w:rsidTr="00D526C8">
        <w:tc>
          <w:tcPr>
            <w:tcW w:w="2518" w:type="dxa"/>
            <w:shd w:val="clear" w:color="auto" w:fill="CCFFCC"/>
            <w:vAlign w:val="center"/>
          </w:tcPr>
          <w:p w14:paraId="6BC5738B" w14:textId="77777777" w:rsidR="00FA0AD9" w:rsidRPr="00C73436" w:rsidRDefault="00FA3DAE" w:rsidP="0056283C">
            <w:pPr>
              <w:rPr>
                <w:szCs w:val="24"/>
              </w:rPr>
            </w:pPr>
            <w:r w:rsidRPr="00C73436">
              <w:rPr>
                <w:szCs w:val="24"/>
              </w:rPr>
              <w:t>Pugola tn 1</w:t>
            </w:r>
          </w:p>
        </w:tc>
        <w:tc>
          <w:tcPr>
            <w:tcW w:w="1843" w:type="dxa"/>
            <w:shd w:val="clear" w:color="auto" w:fill="auto"/>
            <w:vAlign w:val="center"/>
          </w:tcPr>
          <w:p w14:paraId="10EE81ED" w14:textId="77777777" w:rsidR="00FA0AD9" w:rsidRPr="00C73436" w:rsidRDefault="00FA0AD9" w:rsidP="0056283C">
            <w:pPr>
              <w:rPr>
                <w:szCs w:val="24"/>
              </w:rPr>
            </w:pPr>
            <w:r w:rsidRPr="00C73436">
              <w:rPr>
                <w:szCs w:val="24"/>
              </w:rPr>
              <w:t>46801:003:0070</w:t>
            </w:r>
          </w:p>
        </w:tc>
        <w:tc>
          <w:tcPr>
            <w:tcW w:w="1144" w:type="dxa"/>
            <w:shd w:val="clear" w:color="auto" w:fill="auto"/>
            <w:vAlign w:val="center"/>
          </w:tcPr>
          <w:p w14:paraId="28FB2044" w14:textId="77777777" w:rsidR="00FA0AD9" w:rsidRPr="00C73436" w:rsidRDefault="00FA0AD9" w:rsidP="0056283C">
            <w:pPr>
              <w:rPr>
                <w:szCs w:val="24"/>
              </w:rPr>
            </w:pPr>
            <w:r w:rsidRPr="00C73436">
              <w:rPr>
                <w:szCs w:val="24"/>
              </w:rPr>
              <w:t>1,77</w:t>
            </w:r>
            <w:r w:rsidR="0056283C" w:rsidRPr="00C73436">
              <w:rPr>
                <w:szCs w:val="24"/>
              </w:rPr>
              <w:t xml:space="preserve"> ha</w:t>
            </w:r>
          </w:p>
        </w:tc>
        <w:tc>
          <w:tcPr>
            <w:tcW w:w="3817" w:type="dxa"/>
            <w:shd w:val="clear" w:color="auto" w:fill="auto"/>
            <w:vAlign w:val="center"/>
          </w:tcPr>
          <w:p w14:paraId="451188E6" w14:textId="77777777" w:rsidR="00FA0AD9" w:rsidRPr="00C73436" w:rsidRDefault="00FA0AD9" w:rsidP="0056283C">
            <w:pPr>
              <w:rPr>
                <w:szCs w:val="24"/>
              </w:rPr>
            </w:pPr>
            <w:r w:rsidRPr="00C73436">
              <w:rPr>
                <w:szCs w:val="24"/>
              </w:rPr>
              <w:t>Elamumaa 100%</w:t>
            </w:r>
          </w:p>
        </w:tc>
      </w:tr>
      <w:tr w:rsidR="00C73436" w:rsidRPr="00C73436" w14:paraId="43EF9A78" w14:textId="77777777" w:rsidTr="00D526C8">
        <w:tc>
          <w:tcPr>
            <w:tcW w:w="2518" w:type="dxa"/>
            <w:shd w:val="clear" w:color="auto" w:fill="CCFFCC"/>
            <w:vAlign w:val="center"/>
          </w:tcPr>
          <w:p w14:paraId="26D15A1B" w14:textId="77777777" w:rsidR="00FA0AD9" w:rsidRPr="00C73436" w:rsidRDefault="00FA3DAE" w:rsidP="0056283C">
            <w:pPr>
              <w:rPr>
                <w:szCs w:val="24"/>
              </w:rPr>
            </w:pPr>
            <w:r w:rsidRPr="00C73436">
              <w:rPr>
                <w:szCs w:val="24"/>
              </w:rPr>
              <w:t>Riia mnt 13</w:t>
            </w:r>
          </w:p>
        </w:tc>
        <w:tc>
          <w:tcPr>
            <w:tcW w:w="1843" w:type="dxa"/>
            <w:shd w:val="clear" w:color="auto" w:fill="auto"/>
            <w:vAlign w:val="center"/>
          </w:tcPr>
          <w:p w14:paraId="487A7D46" w14:textId="77777777" w:rsidR="00FA0AD9" w:rsidRPr="00C73436" w:rsidRDefault="00FA0AD9" w:rsidP="0056283C">
            <w:pPr>
              <w:rPr>
                <w:szCs w:val="24"/>
              </w:rPr>
            </w:pPr>
            <w:r w:rsidRPr="00C73436">
              <w:rPr>
                <w:szCs w:val="24"/>
              </w:rPr>
              <w:t>46801:003:1980</w:t>
            </w:r>
          </w:p>
        </w:tc>
        <w:tc>
          <w:tcPr>
            <w:tcW w:w="1144" w:type="dxa"/>
            <w:shd w:val="clear" w:color="auto" w:fill="auto"/>
            <w:vAlign w:val="center"/>
          </w:tcPr>
          <w:p w14:paraId="1E24BA80" w14:textId="77777777" w:rsidR="00FA0AD9" w:rsidRPr="00C73436" w:rsidRDefault="00FA0AD9" w:rsidP="0056283C">
            <w:pPr>
              <w:rPr>
                <w:szCs w:val="24"/>
              </w:rPr>
            </w:pPr>
            <w:r w:rsidRPr="00C73436">
              <w:rPr>
                <w:szCs w:val="24"/>
              </w:rPr>
              <w:t>9707 m²</w:t>
            </w:r>
          </w:p>
        </w:tc>
        <w:tc>
          <w:tcPr>
            <w:tcW w:w="3817" w:type="dxa"/>
            <w:shd w:val="clear" w:color="auto" w:fill="auto"/>
            <w:vAlign w:val="center"/>
          </w:tcPr>
          <w:p w14:paraId="021392B3" w14:textId="77777777" w:rsidR="00FA0AD9" w:rsidRPr="00C73436" w:rsidRDefault="00FA0AD9" w:rsidP="0056283C">
            <w:pPr>
              <w:rPr>
                <w:szCs w:val="24"/>
              </w:rPr>
            </w:pPr>
            <w:r w:rsidRPr="00C73436">
              <w:rPr>
                <w:szCs w:val="24"/>
              </w:rPr>
              <w:t>Elamumaa 100%</w:t>
            </w:r>
          </w:p>
        </w:tc>
      </w:tr>
      <w:tr w:rsidR="00C73436" w:rsidRPr="00C73436" w14:paraId="3A96693D" w14:textId="77777777" w:rsidTr="00D526C8">
        <w:tc>
          <w:tcPr>
            <w:tcW w:w="2518" w:type="dxa"/>
            <w:shd w:val="clear" w:color="auto" w:fill="CCFFCC"/>
            <w:vAlign w:val="center"/>
          </w:tcPr>
          <w:p w14:paraId="5A05C556" w14:textId="77777777" w:rsidR="00FA0AD9" w:rsidRPr="00C73436" w:rsidRDefault="00FA0AD9" w:rsidP="0056283C">
            <w:pPr>
              <w:rPr>
                <w:szCs w:val="24"/>
              </w:rPr>
            </w:pPr>
            <w:r w:rsidRPr="00C73436">
              <w:rPr>
                <w:szCs w:val="24"/>
              </w:rPr>
              <w:t>Misso metskond 94</w:t>
            </w:r>
          </w:p>
        </w:tc>
        <w:tc>
          <w:tcPr>
            <w:tcW w:w="1843" w:type="dxa"/>
            <w:shd w:val="clear" w:color="auto" w:fill="auto"/>
            <w:vAlign w:val="center"/>
          </w:tcPr>
          <w:p w14:paraId="2A70599F" w14:textId="77777777" w:rsidR="00FA0AD9" w:rsidRPr="00C73436" w:rsidRDefault="00FA0AD9" w:rsidP="0056283C">
            <w:pPr>
              <w:rPr>
                <w:szCs w:val="24"/>
              </w:rPr>
            </w:pPr>
            <w:r w:rsidRPr="00C73436">
              <w:rPr>
                <w:szCs w:val="24"/>
              </w:rPr>
              <w:t>46801:003:0307</w:t>
            </w:r>
          </w:p>
        </w:tc>
        <w:tc>
          <w:tcPr>
            <w:tcW w:w="1144" w:type="dxa"/>
            <w:shd w:val="clear" w:color="auto" w:fill="auto"/>
            <w:vAlign w:val="center"/>
          </w:tcPr>
          <w:p w14:paraId="332AF963" w14:textId="77777777" w:rsidR="00FA0AD9" w:rsidRPr="00C73436" w:rsidRDefault="00FA0AD9" w:rsidP="0056283C">
            <w:pPr>
              <w:rPr>
                <w:szCs w:val="24"/>
              </w:rPr>
            </w:pPr>
            <w:r w:rsidRPr="00C73436">
              <w:rPr>
                <w:szCs w:val="24"/>
              </w:rPr>
              <w:t>487,60</w:t>
            </w:r>
          </w:p>
        </w:tc>
        <w:tc>
          <w:tcPr>
            <w:tcW w:w="3817" w:type="dxa"/>
            <w:shd w:val="clear" w:color="auto" w:fill="auto"/>
            <w:vAlign w:val="center"/>
          </w:tcPr>
          <w:p w14:paraId="12AE0F87" w14:textId="77777777" w:rsidR="00FA0AD9" w:rsidRPr="00C73436" w:rsidRDefault="00FA0AD9" w:rsidP="0056283C">
            <w:pPr>
              <w:rPr>
                <w:szCs w:val="24"/>
              </w:rPr>
            </w:pPr>
            <w:r w:rsidRPr="00C73436">
              <w:rPr>
                <w:szCs w:val="24"/>
              </w:rPr>
              <w:t>Maatulundusmaa 100%</w:t>
            </w:r>
          </w:p>
        </w:tc>
      </w:tr>
      <w:tr w:rsidR="00C73436" w:rsidRPr="00C73436" w14:paraId="38BCD47F" w14:textId="77777777" w:rsidTr="00D526C8">
        <w:tc>
          <w:tcPr>
            <w:tcW w:w="2518" w:type="dxa"/>
            <w:shd w:val="clear" w:color="auto" w:fill="CCFFCC"/>
            <w:vAlign w:val="center"/>
          </w:tcPr>
          <w:p w14:paraId="37500FAB" w14:textId="77777777" w:rsidR="00FA0AD9" w:rsidRPr="00C73436" w:rsidRDefault="00FA0AD9" w:rsidP="0056283C">
            <w:pPr>
              <w:rPr>
                <w:szCs w:val="24"/>
              </w:rPr>
            </w:pPr>
            <w:r w:rsidRPr="00C73436">
              <w:rPr>
                <w:szCs w:val="24"/>
              </w:rPr>
              <w:t>7 Riia-Pihkva tee</w:t>
            </w:r>
          </w:p>
        </w:tc>
        <w:tc>
          <w:tcPr>
            <w:tcW w:w="1843" w:type="dxa"/>
            <w:shd w:val="clear" w:color="auto" w:fill="auto"/>
            <w:vAlign w:val="center"/>
          </w:tcPr>
          <w:p w14:paraId="1575EA0A" w14:textId="77777777" w:rsidR="00FA0AD9" w:rsidRPr="00C73436" w:rsidRDefault="00FA0AD9" w:rsidP="0056283C">
            <w:pPr>
              <w:rPr>
                <w:szCs w:val="24"/>
              </w:rPr>
            </w:pPr>
            <w:r w:rsidRPr="00C73436">
              <w:rPr>
                <w:szCs w:val="24"/>
              </w:rPr>
              <w:t>46801:003:1580</w:t>
            </w:r>
          </w:p>
        </w:tc>
        <w:tc>
          <w:tcPr>
            <w:tcW w:w="1144" w:type="dxa"/>
            <w:shd w:val="clear" w:color="auto" w:fill="auto"/>
            <w:vAlign w:val="center"/>
          </w:tcPr>
          <w:p w14:paraId="67A05015" w14:textId="77777777" w:rsidR="00FA0AD9" w:rsidRPr="00C73436" w:rsidRDefault="00FA0AD9" w:rsidP="0056283C">
            <w:pPr>
              <w:rPr>
                <w:szCs w:val="24"/>
              </w:rPr>
            </w:pPr>
            <w:r w:rsidRPr="00C73436">
              <w:rPr>
                <w:szCs w:val="24"/>
              </w:rPr>
              <w:t>63,58</w:t>
            </w:r>
            <w:r w:rsidR="0056283C" w:rsidRPr="00C73436">
              <w:rPr>
                <w:szCs w:val="24"/>
              </w:rPr>
              <w:t xml:space="preserve"> ha</w:t>
            </w:r>
          </w:p>
        </w:tc>
        <w:tc>
          <w:tcPr>
            <w:tcW w:w="3817" w:type="dxa"/>
            <w:shd w:val="clear" w:color="auto" w:fill="auto"/>
            <w:vAlign w:val="center"/>
          </w:tcPr>
          <w:p w14:paraId="0C2D164A" w14:textId="77777777" w:rsidR="00FA0AD9" w:rsidRPr="00C73436" w:rsidRDefault="00FA0AD9" w:rsidP="0056283C">
            <w:pPr>
              <w:rPr>
                <w:szCs w:val="24"/>
              </w:rPr>
            </w:pPr>
            <w:r w:rsidRPr="00C73436">
              <w:rPr>
                <w:szCs w:val="24"/>
              </w:rPr>
              <w:t>Transpordimaa 100%</w:t>
            </w:r>
          </w:p>
        </w:tc>
      </w:tr>
      <w:tr w:rsidR="00C73436" w:rsidRPr="00C73436" w14:paraId="62835918" w14:textId="77777777" w:rsidTr="00D526C8">
        <w:tc>
          <w:tcPr>
            <w:tcW w:w="2518" w:type="dxa"/>
            <w:shd w:val="clear" w:color="auto" w:fill="CCFFCC"/>
            <w:vAlign w:val="center"/>
          </w:tcPr>
          <w:p w14:paraId="3F30EE25" w14:textId="77777777" w:rsidR="00FA0AD9" w:rsidRPr="00C73436" w:rsidRDefault="00FA3DAE" w:rsidP="0056283C">
            <w:pPr>
              <w:rPr>
                <w:szCs w:val="24"/>
              </w:rPr>
            </w:pPr>
            <w:r w:rsidRPr="00C73436">
              <w:rPr>
                <w:szCs w:val="24"/>
              </w:rPr>
              <w:t>Riia mnt 17</w:t>
            </w:r>
          </w:p>
        </w:tc>
        <w:tc>
          <w:tcPr>
            <w:tcW w:w="1843" w:type="dxa"/>
            <w:shd w:val="clear" w:color="auto" w:fill="auto"/>
            <w:vAlign w:val="center"/>
          </w:tcPr>
          <w:p w14:paraId="532CCB65" w14:textId="77777777" w:rsidR="00FA0AD9" w:rsidRPr="00C73436" w:rsidRDefault="00FA0AD9" w:rsidP="0056283C">
            <w:pPr>
              <w:rPr>
                <w:szCs w:val="24"/>
              </w:rPr>
            </w:pPr>
            <w:r w:rsidRPr="00C73436">
              <w:rPr>
                <w:szCs w:val="24"/>
              </w:rPr>
              <w:t>46801:003:0071</w:t>
            </w:r>
          </w:p>
        </w:tc>
        <w:tc>
          <w:tcPr>
            <w:tcW w:w="1144" w:type="dxa"/>
            <w:shd w:val="clear" w:color="auto" w:fill="auto"/>
            <w:vAlign w:val="center"/>
          </w:tcPr>
          <w:p w14:paraId="7883C63E" w14:textId="77777777" w:rsidR="00FA0AD9" w:rsidRPr="00C73436" w:rsidRDefault="00FA0AD9" w:rsidP="0056283C">
            <w:pPr>
              <w:rPr>
                <w:szCs w:val="24"/>
              </w:rPr>
            </w:pPr>
            <w:r w:rsidRPr="00C73436">
              <w:rPr>
                <w:szCs w:val="24"/>
              </w:rPr>
              <w:t>0,25</w:t>
            </w:r>
            <w:r w:rsidR="0056283C" w:rsidRPr="00C73436">
              <w:rPr>
                <w:szCs w:val="24"/>
              </w:rPr>
              <w:t xml:space="preserve"> ha</w:t>
            </w:r>
          </w:p>
        </w:tc>
        <w:tc>
          <w:tcPr>
            <w:tcW w:w="3817" w:type="dxa"/>
            <w:shd w:val="clear" w:color="auto" w:fill="auto"/>
            <w:vAlign w:val="center"/>
          </w:tcPr>
          <w:p w14:paraId="72592F95" w14:textId="77777777" w:rsidR="00FA0AD9" w:rsidRPr="00C73436" w:rsidRDefault="00FA0AD9" w:rsidP="0056283C">
            <w:pPr>
              <w:rPr>
                <w:szCs w:val="24"/>
              </w:rPr>
            </w:pPr>
            <w:r w:rsidRPr="00C73436">
              <w:rPr>
                <w:szCs w:val="24"/>
              </w:rPr>
              <w:t>Elamumaa 100%</w:t>
            </w:r>
          </w:p>
        </w:tc>
      </w:tr>
      <w:tr w:rsidR="00C73436" w:rsidRPr="00C73436" w14:paraId="2C6639D8" w14:textId="77777777" w:rsidTr="00D526C8">
        <w:tc>
          <w:tcPr>
            <w:tcW w:w="2518" w:type="dxa"/>
            <w:shd w:val="clear" w:color="auto" w:fill="CCFFCC"/>
            <w:vAlign w:val="center"/>
          </w:tcPr>
          <w:p w14:paraId="63FDD232" w14:textId="77777777" w:rsidR="00FA0AD9" w:rsidRPr="00C73436" w:rsidRDefault="00FA3DAE" w:rsidP="0056283C">
            <w:pPr>
              <w:rPr>
                <w:szCs w:val="24"/>
              </w:rPr>
            </w:pPr>
            <w:r w:rsidRPr="00C73436">
              <w:rPr>
                <w:szCs w:val="24"/>
              </w:rPr>
              <w:t>Riia mnt 19</w:t>
            </w:r>
          </w:p>
        </w:tc>
        <w:tc>
          <w:tcPr>
            <w:tcW w:w="1843" w:type="dxa"/>
            <w:shd w:val="clear" w:color="auto" w:fill="auto"/>
            <w:vAlign w:val="center"/>
          </w:tcPr>
          <w:p w14:paraId="1B75B842" w14:textId="77777777" w:rsidR="00FA0AD9" w:rsidRPr="00C73436" w:rsidRDefault="00FA0AD9" w:rsidP="0056283C">
            <w:pPr>
              <w:rPr>
                <w:szCs w:val="24"/>
              </w:rPr>
            </w:pPr>
            <w:r w:rsidRPr="00C73436">
              <w:rPr>
                <w:szCs w:val="24"/>
              </w:rPr>
              <w:t>46801:003:0910</w:t>
            </w:r>
          </w:p>
        </w:tc>
        <w:tc>
          <w:tcPr>
            <w:tcW w:w="1144" w:type="dxa"/>
            <w:shd w:val="clear" w:color="auto" w:fill="auto"/>
            <w:vAlign w:val="center"/>
          </w:tcPr>
          <w:p w14:paraId="0E2A8BA1" w14:textId="77777777" w:rsidR="00FA0AD9" w:rsidRPr="00C73436" w:rsidRDefault="00FA0AD9" w:rsidP="0056283C">
            <w:pPr>
              <w:rPr>
                <w:szCs w:val="24"/>
              </w:rPr>
            </w:pPr>
            <w:r w:rsidRPr="00C73436">
              <w:rPr>
                <w:szCs w:val="24"/>
              </w:rPr>
              <w:t>3248 m²</w:t>
            </w:r>
          </w:p>
        </w:tc>
        <w:tc>
          <w:tcPr>
            <w:tcW w:w="3817" w:type="dxa"/>
            <w:shd w:val="clear" w:color="auto" w:fill="auto"/>
            <w:vAlign w:val="center"/>
          </w:tcPr>
          <w:p w14:paraId="113B5630" w14:textId="77777777" w:rsidR="00FA0AD9" w:rsidRPr="00C73436" w:rsidRDefault="00FA0AD9" w:rsidP="0056283C">
            <w:pPr>
              <w:rPr>
                <w:szCs w:val="24"/>
              </w:rPr>
            </w:pPr>
            <w:r w:rsidRPr="00C73436">
              <w:rPr>
                <w:szCs w:val="24"/>
              </w:rPr>
              <w:t>Elamumaa 100%</w:t>
            </w:r>
          </w:p>
        </w:tc>
      </w:tr>
      <w:tr w:rsidR="00C73436" w:rsidRPr="00C73436" w14:paraId="28D61903" w14:textId="77777777" w:rsidTr="00D526C8">
        <w:tc>
          <w:tcPr>
            <w:tcW w:w="2518" w:type="dxa"/>
            <w:shd w:val="clear" w:color="auto" w:fill="CCFFCC"/>
            <w:vAlign w:val="center"/>
          </w:tcPr>
          <w:p w14:paraId="68C5D51B" w14:textId="77777777" w:rsidR="00FA0AD9" w:rsidRPr="00C73436" w:rsidRDefault="00FA3DAE" w:rsidP="0056283C">
            <w:pPr>
              <w:rPr>
                <w:szCs w:val="24"/>
              </w:rPr>
            </w:pPr>
            <w:r w:rsidRPr="00C73436">
              <w:rPr>
                <w:szCs w:val="24"/>
              </w:rPr>
              <w:t>Riia mnt 21</w:t>
            </w:r>
          </w:p>
        </w:tc>
        <w:tc>
          <w:tcPr>
            <w:tcW w:w="1843" w:type="dxa"/>
            <w:shd w:val="clear" w:color="auto" w:fill="auto"/>
            <w:vAlign w:val="center"/>
          </w:tcPr>
          <w:p w14:paraId="088D4B26" w14:textId="77777777" w:rsidR="00FA0AD9" w:rsidRPr="00C73436" w:rsidRDefault="00FA0AD9" w:rsidP="0056283C">
            <w:pPr>
              <w:rPr>
                <w:szCs w:val="24"/>
              </w:rPr>
            </w:pPr>
            <w:r w:rsidRPr="00C73436">
              <w:rPr>
                <w:szCs w:val="24"/>
              </w:rPr>
              <w:t>46801:003:0620</w:t>
            </w:r>
          </w:p>
        </w:tc>
        <w:tc>
          <w:tcPr>
            <w:tcW w:w="1144" w:type="dxa"/>
            <w:shd w:val="clear" w:color="auto" w:fill="auto"/>
            <w:vAlign w:val="center"/>
          </w:tcPr>
          <w:p w14:paraId="2F889838" w14:textId="77777777" w:rsidR="00FA0AD9" w:rsidRPr="00C73436" w:rsidRDefault="00FA0AD9" w:rsidP="0056283C">
            <w:pPr>
              <w:rPr>
                <w:szCs w:val="24"/>
              </w:rPr>
            </w:pPr>
            <w:r w:rsidRPr="00C73436">
              <w:rPr>
                <w:szCs w:val="24"/>
              </w:rPr>
              <w:t>2449 m²</w:t>
            </w:r>
          </w:p>
        </w:tc>
        <w:tc>
          <w:tcPr>
            <w:tcW w:w="3817" w:type="dxa"/>
            <w:shd w:val="clear" w:color="auto" w:fill="auto"/>
            <w:vAlign w:val="center"/>
          </w:tcPr>
          <w:p w14:paraId="264464A7" w14:textId="77777777" w:rsidR="00FA0AD9" w:rsidRPr="00C73436" w:rsidRDefault="00FA0AD9" w:rsidP="0056283C">
            <w:pPr>
              <w:rPr>
                <w:szCs w:val="24"/>
              </w:rPr>
            </w:pPr>
            <w:r w:rsidRPr="00C73436">
              <w:rPr>
                <w:szCs w:val="24"/>
              </w:rPr>
              <w:t>Riigikaitsemaa 100%</w:t>
            </w:r>
          </w:p>
        </w:tc>
      </w:tr>
      <w:tr w:rsidR="00C73436" w:rsidRPr="00C73436" w14:paraId="61FC1EB1" w14:textId="77777777" w:rsidTr="00D526C8">
        <w:tc>
          <w:tcPr>
            <w:tcW w:w="2518" w:type="dxa"/>
            <w:shd w:val="clear" w:color="auto" w:fill="CCFFCC"/>
            <w:vAlign w:val="center"/>
          </w:tcPr>
          <w:p w14:paraId="388A405D" w14:textId="77777777" w:rsidR="00FA0AD9" w:rsidRPr="00C73436" w:rsidRDefault="00FA3DAE" w:rsidP="0056283C">
            <w:pPr>
              <w:rPr>
                <w:szCs w:val="24"/>
              </w:rPr>
            </w:pPr>
            <w:r w:rsidRPr="00C73436">
              <w:rPr>
                <w:szCs w:val="24"/>
              </w:rPr>
              <w:t>Riia mnt 23</w:t>
            </w:r>
          </w:p>
        </w:tc>
        <w:tc>
          <w:tcPr>
            <w:tcW w:w="1843" w:type="dxa"/>
            <w:shd w:val="clear" w:color="auto" w:fill="auto"/>
            <w:vAlign w:val="center"/>
          </w:tcPr>
          <w:p w14:paraId="2AD3F313" w14:textId="77777777" w:rsidR="00FA0AD9" w:rsidRPr="00C73436" w:rsidRDefault="00FA0AD9" w:rsidP="0056283C">
            <w:pPr>
              <w:rPr>
                <w:szCs w:val="24"/>
              </w:rPr>
            </w:pPr>
            <w:r w:rsidRPr="00C73436">
              <w:rPr>
                <w:szCs w:val="24"/>
              </w:rPr>
              <w:t>46801:003:0060</w:t>
            </w:r>
          </w:p>
        </w:tc>
        <w:tc>
          <w:tcPr>
            <w:tcW w:w="1144" w:type="dxa"/>
            <w:shd w:val="clear" w:color="auto" w:fill="auto"/>
            <w:vAlign w:val="center"/>
          </w:tcPr>
          <w:p w14:paraId="2020D7BA" w14:textId="77777777" w:rsidR="00FA0AD9" w:rsidRPr="00C73436" w:rsidRDefault="00FA0AD9" w:rsidP="0056283C">
            <w:pPr>
              <w:rPr>
                <w:szCs w:val="24"/>
              </w:rPr>
            </w:pPr>
            <w:r w:rsidRPr="00C73436">
              <w:rPr>
                <w:szCs w:val="24"/>
              </w:rPr>
              <w:t>3493 m²</w:t>
            </w:r>
          </w:p>
        </w:tc>
        <w:tc>
          <w:tcPr>
            <w:tcW w:w="3817" w:type="dxa"/>
            <w:shd w:val="clear" w:color="auto" w:fill="auto"/>
            <w:vAlign w:val="center"/>
          </w:tcPr>
          <w:p w14:paraId="2700BA69" w14:textId="77777777" w:rsidR="00FA0AD9" w:rsidRPr="00C73436" w:rsidRDefault="00FA0AD9" w:rsidP="0056283C">
            <w:pPr>
              <w:rPr>
                <w:szCs w:val="24"/>
              </w:rPr>
            </w:pPr>
            <w:r w:rsidRPr="00C73436">
              <w:rPr>
                <w:szCs w:val="24"/>
              </w:rPr>
              <w:t>Ärimaa 100%</w:t>
            </w:r>
          </w:p>
        </w:tc>
      </w:tr>
      <w:tr w:rsidR="00C73436" w:rsidRPr="00C73436" w14:paraId="58E9A0FA" w14:textId="77777777" w:rsidTr="00D526C8">
        <w:tc>
          <w:tcPr>
            <w:tcW w:w="2518" w:type="dxa"/>
            <w:shd w:val="clear" w:color="auto" w:fill="CCFFCC"/>
            <w:vAlign w:val="center"/>
          </w:tcPr>
          <w:p w14:paraId="20325042" w14:textId="77777777" w:rsidR="00FA0AD9" w:rsidRPr="00C73436" w:rsidRDefault="00FA3DAE" w:rsidP="0056283C">
            <w:pPr>
              <w:rPr>
                <w:szCs w:val="24"/>
              </w:rPr>
            </w:pPr>
            <w:r w:rsidRPr="00C73436">
              <w:rPr>
                <w:szCs w:val="24"/>
              </w:rPr>
              <w:t>Riia mnt 25</w:t>
            </w:r>
          </w:p>
        </w:tc>
        <w:tc>
          <w:tcPr>
            <w:tcW w:w="1843" w:type="dxa"/>
            <w:shd w:val="clear" w:color="auto" w:fill="auto"/>
            <w:vAlign w:val="center"/>
          </w:tcPr>
          <w:p w14:paraId="453DB34A" w14:textId="77777777" w:rsidR="00FA0AD9" w:rsidRPr="00C73436" w:rsidRDefault="00FA0AD9" w:rsidP="0056283C">
            <w:pPr>
              <w:rPr>
                <w:szCs w:val="24"/>
              </w:rPr>
            </w:pPr>
            <w:r w:rsidRPr="00C73436">
              <w:rPr>
                <w:szCs w:val="24"/>
              </w:rPr>
              <w:t>46801:003:1501</w:t>
            </w:r>
          </w:p>
        </w:tc>
        <w:tc>
          <w:tcPr>
            <w:tcW w:w="1144" w:type="dxa"/>
            <w:shd w:val="clear" w:color="auto" w:fill="auto"/>
            <w:vAlign w:val="center"/>
          </w:tcPr>
          <w:p w14:paraId="6B140A60" w14:textId="77777777" w:rsidR="00FA0AD9" w:rsidRPr="00C73436" w:rsidRDefault="00FA0AD9" w:rsidP="0056283C">
            <w:pPr>
              <w:rPr>
                <w:szCs w:val="24"/>
              </w:rPr>
            </w:pPr>
            <w:r w:rsidRPr="00C73436">
              <w:rPr>
                <w:szCs w:val="24"/>
              </w:rPr>
              <w:t>2427 m²</w:t>
            </w:r>
          </w:p>
        </w:tc>
        <w:tc>
          <w:tcPr>
            <w:tcW w:w="3817" w:type="dxa"/>
            <w:shd w:val="clear" w:color="auto" w:fill="auto"/>
            <w:vAlign w:val="center"/>
          </w:tcPr>
          <w:p w14:paraId="7ADF05AC" w14:textId="77777777" w:rsidR="00FA0AD9" w:rsidRPr="00C73436" w:rsidRDefault="00FA0AD9" w:rsidP="0056283C">
            <w:pPr>
              <w:rPr>
                <w:szCs w:val="24"/>
              </w:rPr>
            </w:pPr>
            <w:r w:rsidRPr="00C73436">
              <w:rPr>
                <w:szCs w:val="24"/>
              </w:rPr>
              <w:t>Elamumaa 100%</w:t>
            </w:r>
          </w:p>
        </w:tc>
      </w:tr>
      <w:tr w:rsidR="00C73436" w:rsidRPr="00C73436" w14:paraId="1ACBE2B6" w14:textId="77777777" w:rsidTr="00D526C8">
        <w:tc>
          <w:tcPr>
            <w:tcW w:w="2518" w:type="dxa"/>
            <w:shd w:val="clear" w:color="auto" w:fill="CCFFCC"/>
            <w:vAlign w:val="center"/>
          </w:tcPr>
          <w:p w14:paraId="15D17CA7" w14:textId="77777777" w:rsidR="00FA0AD9" w:rsidRPr="00C73436" w:rsidRDefault="00FA3DAE" w:rsidP="0056283C">
            <w:pPr>
              <w:rPr>
                <w:szCs w:val="24"/>
              </w:rPr>
            </w:pPr>
            <w:r w:rsidRPr="00C73436">
              <w:rPr>
                <w:szCs w:val="24"/>
              </w:rPr>
              <w:t>Kesktänav 3</w:t>
            </w:r>
          </w:p>
        </w:tc>
        <w:tc>
          <w:tcPr>
            <w:tcW w:w="1843" w:type="dxa"/>
            <w:shd w:val="clear" w:color="auto" w:fill="auto"/>
            <w:vAlign w:val="center"/>
          </w:tcPr>
          <w:p w14:paraId="20A7C060" w14:textId="77777777" w:rsidR="00FA0AD9" w:rsidRPr="00C73436" w:rsidRDefault="00FA0AD9" w:rsidP="0056283C">
            <w:pPr>
              <w:rPr>
                <w:szCs w:val="24"/>
              </w:rPr>
            </w:pPr>
            <w:r w:rsidRPr="00C73436">
              <w:rPr>
                <w:szCs w:val="24"/>
              </w:rPr>
              <w:t>46801:003:2000</w:t>
            </w:r>
          </w:p>
        </w:tc>
        <w:tc>
          <w:tcPr>
            <w:tcW w:w="1144" w:type="dxa"/>
            <w:shd w:val="clear" w:color="auto" w:fill="auto"/>
            <w:vAlign w:val="center"/>
          </w:tcPr>
          <w:p w14:paraId="5E8BF512" w14:textId="77777777" w:rsidR="00FA0AD9" w:rsidRPr="00C73436" w:rsidRDefault="00FA0AD9" w:rsidP="0056283C">
            <w:pPr>
              <w:rPr>
                <w:szCs w:val="24"/>
              </w:rPr>
            </w:pPr>
            <w:r w:rsidRPr="00C73436">
              <w:rPr>
                <w:szCs w:val="24"/>
              </w:rPr>
              <w:t>1958 m²</w:t>
            </w:r>
          </w:p>
        </w:tc>
        <w:tc>
          <w:tcPr>
            <w:tcW w:w="3817" w:type="dxa"/>
            <w:shd w:val="clear" w:color="auto" w:fill="auto"/>
            <w:vAlign w:val="center"/>
          </w:tcPr>
          <w:p w14:paraId="3A459758" w14:textId="77777777" w:rsidR="00FA0AD9" w:rsidRPr="00C73436" w:rsidRDefault="00FA0AD9" w:rsidP="0056283C">
            <w:pPr>
              <w:rPr>
                <w:szCs w:val="24"/>
              </w:rPr>
            </w:pPr>
            <w:r w:rsidRPr="00C73436">
              <w:rPr>
                <w:szCs w:val="24"/>
              </w:rPr>
              <w:t>Ärimaa 100%</w:t>
            </w:r>
          </w:p>
        </w:tc>
      </w:tr>
      <w:tr w:rsidR="00C73436" w:rsidRPr="00C73436" w14:paraId="10A97B44" w14:textId="77777777" w:rsidTr="00D526C8">
        <w:tc>
          <w:tcPr>
            <w:tcW w:w="2518" w:type="dxa"/>
            <w:shd w:val="clear" w:color="auto" w:fill="CCFFCC"/>
            <w:vAlign w:val="center"/>
          </w:tcPr>
          <w:p w14:paraId="1AC52E7F" w14:textId="77777777" w:rsidR="00FA0AD9" w:rsidRPr="00C73436" w:rsidRDefault="00FA3DAE" w:rsidP="0056283C">
            <w:pPr>
              <w:rPr>
                <w:szCs w:val="24"/>
              </w:rPr>
            </w:pPr>
            <w:r w:rsidRPr="00C73436">
              <w:rPr>
                <w:szCs w:val="24"/>
              </w:rPr>
              <w:t>Tsiistre tee 1</w:t>
            </w:r>
          </w:p>
        </w:tc>
        <w:tc>
          <w:tcPr>
            <w:tcW w:w="1843" w:type="dxa"/>
            <w:shd w:val="clear" w:color="auto" w:fill="auto"/>
            <w:vAlign w:val="center"/>
          </w:tcPr>
          <w:p w14:paraId="19957177" w14:textId="77777777" w:rsidR="00FA0AD9" w:rsidRPr="00C73436" w:rsidRDefault="00FA0AD9" w:rsidP="0056283C">
            <w:pPr>
              <w:rPr>
                <w:szCs w:val="24"/>
              </w:rPr>
            </w:pPr>
            <w:r w:rsidRPr="00C73436">
              <w:rPr>
                <w:szCs w:val="24"/>
              </w:rPr>
              <w:t>46801:003:1670</w:t>
            </w:r>
          </w:p>
        </w:tc>
        <w:tc>
          <w:tcPr>
            <w:tcW w:w="1144" w:type="dxa"/>
            <w:shd w:val="clear" w:color="auto" w:fill="auto"/>
            <w:vAlign w:val="center"/>
          </w:tcPr>
          <w:p w14:paraId="152EA5F8" w14:textId="77777777" w:rsidR="00FA0AD9" w:rsidRPr="00C73436" w:rsidRDefault="00FA0AD9" w:rsidP="0056283C">
            <w:pPr>
              <w:rPr>
                <w:szCs w:val="24"/>
              </w:rPr>
            </w:pPr>
            <w:r w:rsidRPr="00C73436">
              <w:rPr>
                <w:szCs w:val="24"/>
              </w:rPr>
              <w:t>2162 m²</w:t>
            </w:r>
          </w:p>
        </w:tc>
        <w:tc>
          <w:tcPr>
            <w:tcW w:w="3817" w:type="dxa"/>
            <w:shd w:val="clear" w:color="auto" w:fill="auto"/>
            <w:vAlign w:val="center"/>
          </w:tcPr>
          <w:p w14:paraId="39A1D65D" w14:textId="77777777" w:rsidR="00FA0AD9" w:rsidRPr="00C73436" w:rsidRDefault="00FA0AD9" w:rsidP="0056283C">
            <w:pPr>
              <w:rPr>
                <w:szCs w:val="24"/>
              </w:rPr>
            </w:pPr>
            <w:r w:rsidRPr="00C73436">
              <w:rPr>
                <w:szCs w:val="24"/>
              </w:rPr>
              <w:t>Elamumaa 100%</w:t>
            </w:r>
          </w:p>
        </w:tc>
      </w:tr>
      <w:tr w:rsidR="00C73436" w:rsidRPr="00C73436" w14:paraId="6EBEE490" w14:textId="77777777" w:rsidTr="00D526C8">
        <w:tc>
          <w:tcPr>
            <w:tcW w:w="2518" w:type="dxa"/>
            <w:shd w:val="clear" w:color="auto" w:fill="CCFFCC"/>
            <w:vAlign w:val="center"/>
          </w:tcPr>
          <w:p w14:paraId="50EA8C23" w14:textId="77777777" w:rsidR="00FA0AD9" w:rsidRPr="00C73436" w:rsidRDefault="00FA3DAE" w:rsidP="0056283C">
            <w:pPr>
              <w:rPr>
                <w:szCs w:val="24"/>
              </w:rPr>
            </w:pPr>
            <w:r w:rsidRPr="00C73436">
              <w:rPr>
                <w:szCs w:val="24"/>
              </w:rPr>
              <w:t>Riia mnt 27</w:t>
            </w:r>
          </w:p>
        </w:tc>
        <w:tc>
          <w:tcPr>
            <w:tcW w:w="1843" w:type="dxa"/>
            <w:shd w:val="clear" w:color="auto" w:fill="auto"/>
            <w:vAlign w:val="center"/>
          </w:tcPr>
          <w:p w14:paraId="510EE98A" w14:textId="77777777" w:rsidR="00FA0AD9" w:rsidRPr="00C73436" w:rsidRDefault="00FA0AD9" w:rsidP="0056283C">
            <w:pPr>
              <w:rPr>
                <w:szCs w:val="24"/>
              </w:rPr>
            </w:pPr>
            <w:r w:rsidRPr="00C73436">
              <w:rPr>
                <w:szCs w:val="24"/>
              </w:rPr>
              <w:t>46801:003:0380</w:t>
            </w:r>
          </w:p>
        </w:tc>
        <w:tc>
          <w:tcPr>
            <w:tcW w:w="1144" w:type="dxa"/>
            <w:shd w:val="clear" w:color="auto" w:fill="auto"/>
            <w:vAlign w:val="center"/>
          </w:tcPr>
          <w:p w14:paraId="44223045" w14:textId="77777777" w:rsidR="00FA0AD9" w:rsidRPr="00C73436" w:rsidRDefault="00FA0AD9" w:rsidP="0056283C">
            <w:pPr>
              <w:rPr>
                <w:szCs w:val="24"/>
              </w:rPr>
            </w:pPr>
            <w:r w:rsidRPr="00C73436">
              <w:rPr>
                <w:szCs w:val="24"/>
              </w:rPr>
              <w:t>0,90</w:t>
            </w:r>
            <w:r w:rsidR="0056283C" w:rsidRPr="00C73436">
              <w:rPr>
                <w:szCs w:val="24"/>
              </w:rPr>
              <w:t xml:space="preserve"> ha</w:t>
            </w:r>
          </w:p>
        </w:tc>
        <w:tc>
          <w:tcPr>
            <w:tcW w:w="3817" w:type="dxa"/>
            <w:shd w:val="clear" w:color="auto" w:fill="auto"/>
            <w:vAlign w:val="center"/>
          </w:tcPr>
          <w:p w14:paraId="6EA29870" w14:textId="77777777" w:rsidR="00FA0AD9" w:rsidRPr="00C73436" w:rsidRDefault="00FA0AD9" w:rsidP="0056283C">
            <w:pPr>
              <w:rPr>
                <w:szCs w:val="24"/>
              </w:rPr>
            </w:pPr>
            <w:r w:rsidRPr="00C73436">
              <w:rPr>
                <w:szCs w:val="24"/>
              </w:rPr>
              <w:t>Elamumaa 100%</w:t>
            </w:r>
          </w:p>
        </w:tc>
      </w:tr>
      <w:tr w:rsidR="00C73436" w:rsidRPr="00C73436" w14:paraId="4ABD9505" w14:textId="77777777" w:rsidTr="00D526C8">
        <w:tc>
          <w:tcPr>
            <w:tcW w:w="2518" w:type="dxa"/>
            <w:shd w:val="clear" w:color="auto" w:fill="CCFFCC"/>
            <w:vAlign w:val="center"/>
          </w:tcPr>
          <w:p w14:paraId="2C536D76" w14:textId="77777777" w:rsidR="00FA0AD9" w:rsidRPr="00C73436" w:rsidRDefault="00FA3DAE" w:rsidP="0056283C">
            <w:pPr>
              <w:rPr>
                <w:szCs w:val="24"/>
              </w:rPr>
            </w:pPr>
            <w:r w:rsidRPr="00C73436">
              <w:rPr>
                <w:szCs w:val="24"/>
              </w:rPr>
              <w:t>Riia mnt 31</w:t>
            </w:r>
          </w:p>
        </w:tc>
        <w:tc>
          <w:tcPr>
            <w:tcW w:w="1843" w:type="dxa"/>
            <w:shd w:val="clear" w:color="auto" w:fill="auto"/>
            <w:vAlign w:val="center"/>
          </w:tcPr>
          <w:p w14:paraId="179B192B" w14:textId="77777777" w:rsidR="00FA0AD9" w:rsidRPr="00C73436" w:rsidRDefault="00FA0AD9" w:rsidP="0056283C">
            <w:pPr>
              <w:rPr>
                <w:szCs w:val="24"/>
              </w:rPr>
            </w:pPr>
            <w:r w:rsidRPr="00C73436">
              <w:rPr>
                <w:szCs w:val="24"/>
              </w:rPr>
              <w:t>46801:003:1340</w:t>
            </w:r>
          </w:p>
        </w:tc>
        <w:tc>
          <w:tcPr>
            <w:tcW w:w="1144" w:type="dxa"/>
            <w:shd w:val="clear" w:color="auto" w:fill="auto"/>
            <w:vAlign w:val="center"/>
          </w:tcPr>
          <w:p w14:paraId="34213D2C" w14:textId="77777777" w:rsidR="00FA0AD9" w:rsidRPr="00C73436" w:rsidRDefault="00FA0AD9" w:rsidP="0056283C">
            <w:pPr>
              <w:rPr>
                <w:szCs w:val="24"/>
              </w:rPr>
            </w:pPr>
            <w:r w:rsidRPr="00C73436">
              <w:rPr>
                <w:szCs w:val="24"/>
              </w:rPr>
              <w:t>5757 m²</w:t>
            </w:r>
          </w:p>
        </w:tc>
        <w:tc>
          <w:tcPr>
            <w:tcW w:w="3817" w:type="dxa"/>
            <w:shd w:val="clear" w:color="auto" w:fill="auto"/>
            <w:vAlign w:val="center"/>
          </w:tcPr>
          <w:p w14:paraId="7A347D73" w14:textId="77777777" w:rsidR="00FA0AD9" w:rsidRPr="00C73436" w:rsidRDefault="00FA0AD9" w:rsidP="0056283C">
            <w:pPr>
              <w:rPr>
                <w:szCs w:val="24"/>
              </w:rPr>
            </w:pPr>
            <w:r w:rsidRPr="00C73436">
              <w:rPr>
                <w:szCs w:val="24"/>
              </w:rPr>
              <w:t>Elamumaa 100%</w:t>
            </w:r>
          </w:p>
        </w:tc>
      </w:tr>
      <w:tr w:rsidR="00C73436" w:rsidRPr="00C73436" w14:paraId="01DC090C" w14:textId="77777777" w:rsidTr="00D526C8">
        <w:tc>
          <w:tcPr>
            <w:tcW w:w="2518" w:type="dxa"/>
            <w:shd w:val="clear" w:color="auto" w:fill="CCFFCC"/>
            <w:vAlign w:val="center"/>
          </w:tcPr>
          <w:p w14:paraId="660ABE8D" w14:textId="77777777" w:rsidR="00FA0AD9" w:rsidRPr="00C73436" w:rsidRDefault="00FA3DAE" w:rsidP="0056283C">
            <w:pPr>
              <w:rPr>
                <w:szCs w:val="24"/>
              </w:rPr>
            </w:pPr>
            <w:r w:rsidRPr="00C73436">
              <w:rPr>
                <w:szCs w:val="24"/>
              </w:rPr>
              <w:t>Aasa tn 1</w:t>
            </w:r>
          </w:p>
        </w:tc>
        <w:tc>
          <w:tcPr>
            <w:tcW w:w="1843" w:type="dxa"/>
            <w:shd w:val="clear" w:color="auto" w:fill="auto"/>
            <w:vAlign w:val="center"/>
          </w:tcPr>
          <w:p w14:paraId="453D09FA" w14:textId="77777777" w:rsidR="00FA0AD9" w:rsidRPr="00C73436" w:rsidRDefault="00FA0AD9" w:rsidP="0056283C">
            <w:pPr>
              <w:rPr>
                <w:szCs w:val="24"/>
              </w:rPr>
            </w:pPr>
            <w:r w:rsidRPr="00C73436">
              <w:rPr>
                <w:szCs w:val="24"/>
              </w:rPr>
              <w:t>46801:003:0870</w:t>
            </w:r>
          </w:p>
        </w:tc>
        <w:tc>
          <w:tcPr>
            <w:tcW w:w="1144" w:type="dxa"/>
            <w:shd w:val="clear" w:color="auto" w:fill="auto"/>
            <w:vAlign w:val="center"/>
          </w:tcPr>
          <w:p w14:paraId="51B4A518" w14:textId="77777777" w:rsidR="00FA0AD9" w:rsidRPr="00C73436" w:rsidRDefault="00FA0AD9" w:rsidP="0056283C">
            <w:pPr>
              <w:rPr>
                <w:szCs w:val="24"/>
              </w:rPr>
            </w:pPr>
            <w:r w:rsidRPr="00C73436">
              <w:rPr>
                <w:szCs w:val="24"/>
              </w:rPr>
              <w:t>0,47</w:t>
            </w:r>
            <w:r w:rsidR="0056283C" w:rsidRPr="00C73436">
              <w:rPr>
                <w:szCs w:val="24"/>
              </w:rPr>
              <w:t xml:space="preserve"> ha</w:t>
            </w:r>
          </w:p>
        </w:tc>
        <w:tc>
          <w:tcPr>
            <w:tcW w:w="3817" w:type="dxa"/>
            <w:shd w:val="clear" w:color="auto" w:fill="auto"/>
            <w:vAlign w:val="center"/>
          </w:tcPr>
          <w:p w14:paraId="1A2E6B6E" w14:textId="77777777" w:rsidR="00FA0AD9" w:rsidRPr="00C73436" w:rsidRDefault="00FA0AD9" w:rsidP="0056283C">
            <w:pPr>
              <w:rPr>
                <w:szCs w:val="24"/>
              </w:rPr>
            </w:pPr>
            <w:r w:rsidRPr="00C73436">
              <w:rPr>
                <w:szCs w:val="24"/>
              </w:rPr>
              <w:t>Elamumaa 100%</w:t>
            </w:r>
          </w:p>
        </w:tc>
      </w:tr>
      <w:tr w:rsidR="00C73436" w:rsidRPr="00C73436" w14:paraId="527DBDDC" w14:textId="77777777" w:rsidTr="00D526C8">
        <w:tc>
          <w:tcPr>
            <w:tcW w:w="2518" w:type="dxa"/>
            <w:shd w:val="clear" w:color="auto" w:fill="CCFFCC"/>
            <w:vAlign w:val="center"/>
          </w:tcPr>
          <w:p w14:paraId="7153B9AB" w14:textId="77777777" w:rsidR="00FA0AD9" w:rsidRPr="00C73436" w:rsidRDefault="00FA3DAE" w:rsidP="0056283C">
            <w:pPr>
              <w:rPr>
                <w:szCs w:val="24"/>
              </w:rPr>
            </w:pPr>
            <w:r w:rsidRPr="00C73436">
              <w:rPr>
                <w:szCs w:val="24"/>
              </w:rPr>
              <w:t>Aasa tn 7</w:t>
            </w:r>
          </w:p>
        </w:tc>
        <w:tc>
          <w:tcPr>
            <w:tcW w:w="1843" w:type="dxa"/>
            <w:shd w:val="clear" w:color="auto" w:fill="auto"/>
            <w:vAlign w:val="center"/>
          </w:tcPr>
          <w:p w14:paraId="3406CAB0" w14:textId="77777777" w:rsidR="00FA0AD9" w:rsidRPr="00C73436" w:rsidRDefault="002537E1" w:rsidP="0056283C">
            <w:pPr>
              <w:rPr>
                <w:szCs w:val="24"/>
              </w:rPr>
            </w:pPr>
            <w:r w:rsidRPr="00C73436">
              <w:rPr>
                <w:szCs w:val="24"/>
              </w:rPr>
              <w:t>46801:003:0440</w:t>
            </w:r>
          </w:p>
        </w:tc>
        <w:tc>
          <w:tcPr>
            <w:tcW w:w="1144" w:type="dxa"/>
            <w:shd w:val="clear" w:color="auto" w:fill="auto"/>
            <w:vAlign w:val="center"/>
          </w:tcPr>
          <w:p w14:paraId="039A8C32" w14:textId="77777777" w:rsidR="00FA0AD9" w:rsidRPr="00C73436" w:rsidRDefault="00FA0AD9" w:rsidP="0056283C">
            <w:pPr>
              <w:rPr>
                <w:szCs w:val="24"/>
              </w:rPr>
            </w:pPr>
            <w:r w:rsidRPr="00C73436">
              <w:rPr>
                <w:szCs w:val="24"/>
              </w:rPr>
              <w:t>0,50</w:t>
            </w:r>
            <w:r w:rsidR="0056283C" w:rsidRPr="00C73436">
              <w:rPr>
                <w:szCs w:val="24"/>
              </w:rPr>
              <w:t xml:space="preserve"> ha</w:t>
            </w:r>
          </w:p>
        </w:tc>
        <w:tc>
          <w:tcPr>
            <w:tcW w:w="3817" w:type="dxa"/>
            <w:shd w:val="clear" w:color="auto" w:fill="auto"/>
            <w:vAlign w:val="center"/>
          </w:tcPr>
          <w:p w14:paraId="5B010DDD" w14:textId="77777777" w:rsidR="00FA0AD9" w:rsidRPr="00C73436" w:rsidRDefault="00FA0AD9" w:rsidP="0056283C">
            <w:pPr>
              <w:rPr>
                <w:szCs w:val="24"/>
              </w:rPr>
            </w:pPr>
            <w:r w:rsidRPr="00C73436">
              <w:rPr>
                <w:szCs w:val="24"/>
              </w:rPr>
              <w:t>Elamumaa 100%</w:t>
            </w:r>
          </w:p>
        </w:tc>
      </w:tr>
      <w:tr w:rsidR="00C73436" w:rsidRPr="00C73436" w14:paraId="2174DDBA" w14:textId="77777777" w:rsidTr="00D526C8">
        <w:tc>
          <w:tcPr>
            <w:tcW w:w="2518" w:type="dxa"/>
            <w:shd w:val="clear" w:color="auto" w:fill="CCFFCC"/>
            <w:vAlign w:val="center"/>
          </w:tcPr>
          <w:p w14:paraId="3CE99450" w14:textId="77777777" w:rsidR="00FA0AD9" w:rsidRPr="00C73436" w:rsidRDefault="00FA0AD9" w:rsidP="0056283C">
            <w:pPr>
              <w:rPr>
                <w:szCs w:val="24"/>
              </w:rPr>
            </w:pPr>
            <w:r w:rsidRPr="00C73436">
              <w:rPr>
                <w:szCs w:val="24"/>
              </w:rPr>
              <w:t>Savimäe</w:t>
            </w:r>
          </w:p>
        </w:tc>
        <w:tc>
          <w:tcPr>
            <w:tcW w:w="1843" w:type="dxa"/>
            <w:shd w:val="clear" w:color="auto" w:fill="auto"/>
            <w:vAlign w:val="center"/>
          </w:tcPr>
          <w:p w14:paraId="67EB9069" w14:textId="77777777" w:rsidR="00FA0AD9" w:rsidRPr="00C73436" w:rsidRDefault="00FA0AD9" w:rsidP="0056283C">
            <w:pPr>
              <w:rPr>
                <w:szCs w:val="24"/>
              </w:rPr>
            </w:pPr>
            <w:r w:rsidRPr="00C73436">
              <w:rPr>
                <w:szCs w:val="24"/>
              </w:rPr>
              <w:t>46801:003:1110</w:t>
            </w:r>
          </w:p>
        </w:tc>
        <w:tc>
          <w:tcPr>
            <w:tcW w:w="1144" w:type="dxa"/>
            <w:shd w:val="clear" w:color="auto" w:fill="auto"/>
            <w:vAlign w:val="center"/>
          </w:tcPr>
          <w:p w14:paraId="530FF3B2" w14:textId="77777777" w:rsidR="00FA0AD9" w:rsidRPr="00C73436" w:rsidRDefault="00FA0AD9" w:rsidP="0056283C">
            <w:pPr>
              <w:rPr>
                <w:szCs w:val="24"/>
              </w:rPr>
            </w:pPr>
            <w:r w:rsidRPr="00C73436">
              <w:rPr>
                <w:szCs w:val="24"/>
              </w:rPr>
              <w:t>9,40</w:t>
            </w:r>
            <w:r w:rsidR="0056283C" w:rsidRPr="00C73436">
              <w:rPr>
                <w:szCs w:val="24"/>
              </w:rPr>
              <w:t xml:space="preserve"> ha</w:t>
            </w:r>
          </w:p>
        </w:tc>
        <w:tc>
          <w:tcPr>
            <w:tcW w:w="3817" w:type="dxa"/>
            <w:shd w:val="clear" w:color="auto" w:fill="auto"/>
            <w:vAlign w:val="center"/>
          </w:tcPr>
          <w:p w14:paraId="2604CE8E" w14:textId="77777777" w:rsidR="00FA0AD9" w:rsidRPr="00C73436" w:rsidRDefault="00FA0AD9" w:rsidP="0056283C">
            <w:pPr>
              <w:rPr>
                <w:szCs w:val="24"/>
              </w:rPr>
            </w:pPr>
            <w:r w:rsidRPr="00C73436">
              <w:rPr>
                <w:szCs w:val="24"/>
              </w:rPr>
              <w:t>Maatulundusmaa 100%</w:t>
            </w:r>
          </w:p>
        </w:tc>
      </w:tr>
      <w:tr w:rsidR="00C73436" w:rsidRPr="00C73436" w14:paraId="146E4BF4" w14:textId="77777777" w:rsidTr="00D526C8">
        <w:tc>
          <w:tcPr>
            <w:tcW w:w="2518" w:type="dxa"/>
            <w:shd w:val="clear" w:color="auto" w:fill="CCFFCC"/>
            <w:vAlign w:val="center"/>
          </w:tcPr>
          <w:p w14:paraId="1B6AEEA1" w14:textId="77777777" w:rsidR="00FA0AD9" w:rsidRPr="00C73436" w:rsidRDefault="00FA3DAE" w:rsidP="0056283C">
            <w:pPr>
              <w:rPr>
                <w:szCs w:val="24"/>
              </w:rPr>
            </w:pPr>
            <w:r w:rsidRPr="00C73436">
              <w:rPr>
                <w:szCs w:val="24"/>
              </w:rPr>
              <w:t>Tsiistre tee 6</w:t>
            </w:r>
          </w:p>
        </w:tc>
        <w:tc>
          <w:tcPr>
            <w:tcW w:w="1843" w:type="dxa"/>
            <w:shd w:val="clear" w:color="auto" w:fill="auto"/>
            <w:vAlign w:val="center"/>
          </w:tcPr>
          <w:p w14:paraId="705169F5" w14:textId="77777777" w:rsidR="00FA0AD9" w:rsidRPr="00C73436" w:rsidRDefault="00FA0AD9" w:rsidP="0056283C">
            <w:pPr>
              <w:rPr>
                <w:szCs w:val="24"/>
              </w:rPr>
            </w:pPr>
            <w:r w:rsidRPr="00C73436">
              <w:rPr>
                <w:szCs w:val="24"/>
              </w:rPr>
              <w:t>46801:003:0135</w:t>
            </w:r>
          </w:p>
        </w:tc>
        <w:tc>
          <w:tcPr>
            <w:tcW w:w="1144" w:type="dxa"/>
            <w:shd w:val="clear" w:color="auto" w:fill="auto"/>
            <w:vAlign w:val="center"/>
          </w:tcPr>
          <w:p w14:paraId="7E5AC32D" w14:textId="77777777" w:rsidR="00FA0AD9" w:rsidRPr="00C73436" w:rsidRDefault="00FA0AD9" w:rsidP="0056283C">
            <w:pPr>
              <w:rPr>
                <w:szCs w:val="24"/>
              </w:rPr>
            </w:pPr>
            <w:r w:rsidRPr="00C73436">
              <w:rPr>
                <w:szCs w:val="24"/>
              </w:rPr>
              <w:t>3,02</w:t>
            </w:r>
            <w:r w:rsidR="0056283C" w:rsidRPr="00C73436">
              <w:rPr>
                <w:szCs w:val="24"/>
              </w:rPr>
              <w:t xml:space="preserve"> ha</w:t>
            </w:r>
          </w:p>
        </w:tc>
        <w:tc>
          <w:tcPr>
            <w:tcW w:w="3817" w:type="dxa"/>
            <w:shd w:val="clear" w:color="auto" w:fill="auto"/>
            <w:vAlign w:val="center"/>
          </w:tcPr>
          <w:p w14:paraId="7AFE9A31" w14:textId="77777777" w:rsidR="00FA0AD9" w:rsidRPr="00C73436" w:rsidRDefault="00FA0AD9" w:rsidP="0056283C">
            <w:pPr>
              <w:rPr>
                <w:szCs w:val="24"/>
              </w:rPr>
            </w:pPr>
            <w:r w:rsidRPr="00C73436">
              <w:rPr>
                <w:szCs w:val="24"/>
              </w:rPr>
              <w:t>Maatulundusmaa 100%</w:t>
            </w:r>
          </w:p>
        </w:tc>
      </w:tr>
      <w:tr w:rsidR="00C73436" w:rsidRPr="00C73436" w14:paraId="3480D6DE" w14:textId="77777777" w:rsidTr="00D526C8">
        <w:tc>
          <w:tcPr>
            <w:tcW w:w="2518" w:type="dxa"/>
            <w:shd w:val="clear" w:color="auto" w:fill="CCFFCC"/>
            <w:vAlign w:val="center"/>
          </w:tcPr>
          <w:p w14:paraId="666496BF" w14:textId="77777777" w:rsidR="00FA0AD9" w:rsidRPr="00C73436" w:rsidRDefault="00FA3DAE" w:rsidP="0056283C">
            <w:pPr>
              <w:rPr>
                <w:szCs w:val="24"/>
              </w:rPr>
            </w:pPr>
            <w:r w:rsidRPr="00C73436">
              <w:rPr>
                <w:szCs w:val="24"/>
              </w:rPr>
              <w:t>Riia mnt 49</w:t>
            </w:r>
          </w:p>
        </w:tc>
        <w:tc>
          <w:tcPr>
            <w:tcW w:w="1843" w:type="dxa"/>
            <w:shd w:val="clear" w:color="auto" w:fill="auto"/>
            <w:vAlign w:val="center"/>
          </w:tcPr>
          <w:p w14:paraId="3BF805B0" w14:textId="77777777" w:rsidR="00FA0AD9" w:rsidRPr="00C73436" w:rsidRDefault="00FA0AD9" w:rsidP="0056283C">
            <w:pPr>
              <w:rPr>
                <w:szCs w:val="24"/>
              </w:rPr>
            </w:pPr>
            <w:r w:rsidRPr="00C73436">
              <w:rPr>
                <w:szCs w:val="24"/>
              </w:rPr>
              <w:t>46801:003:0118</w:t>
            </w:r>
          </w:p>
        </w:tc>
        <w:tc>
          <w:tcPr>
            <w:tcW w:w="1144" w:type="dxa"/>
            <w:shd w:val="clear" w:color="auto" w:fill="auto"/>
            <w:vAlign w:val="center"/>
          </w:tcPr>
          <w:p w14:paraId="34FF04C9" w14:textId="77777777" w:rsidR="00FA0AD9" w:rsidRPr="00C73436" w:rsidRDefault="00FA0AD9" w:rsidP="0056283C">
            <w:pPr>
              <w:rPr>
                <w:szCs w:val="24"/>
              </w:rPr>
            </w:pPr>
            <w:r w:rsidRPr="00C73436">
              <w:rPr>
                <w:szCs w:val="24"/>
              </w:rPr>
              <w:t>4,72</w:t>
            </w:r>
            <w:r w:rsidR="0056283C" w:rsidRPr="00C73436">
              <w:rPr>
                <w:szCs w:val="24"/>
              </w:rPr>
              <w:t xml:space="preserve"> ha</w:t>
            </w:r>
          </w:p>
        </w:tc>
        <w:tc>
          <w:tcPr>
            <w:tcW w:w="3817" w:type="dxa"/>
            <w:shd w:val="clear" w:color="auto" w:fill="auto"/>
            <w:vAlign w:val="center"/>
          </w:tcPr>
          <w:p w14:paraId="36675050" w14:textId="77777777" w:rsidR="00FA0AD9" w:rsidRPr="00C73436" w:rsidRDefault="00FA0AD9" w:rsidP="0056283C">
            <w:pPr>
              <w:rPr>
                <w:szCs w:val="24"/>
              </w:rPr>
            </w:pPr>
            <w:r w:rsidRPr="00C73436">
              <w:rPr>
                <w:szCs w:val="24"/>
              </w:rPr>
              <w:t>Maatulundusmaa 100%</w:t>
            </w:r>
          </w:p>
        </w:tc>
      </w:tr>
      <w:tr w:rsidR="00C73436" w:rsidRPr="00C73436" w14:paraId="34C96EF5" w14:textId="77777777" w:rsidTr="00D526C8">
        <w:tc>
          <w:tcPr>
            <w:tcW w:w="2518" w:type="dxa"/>
            <w:shd w:val="clear" w:color="auto" w:fill="CCFFCC"/>
            <w:vAlign w:val="center"/>
          </w:tcPr>
          <w:p w14:paraId="4DBFD944" w14:textId="77777777" w:rsidR="00FA0AD9" w:rsidRPr="00C73436" w:rsidRDefault="00FA3DAE" w:rsidP="0056283C">
            <w:pPr>
              <w:rPr>
                <w:szCs w:val="24"/>
              </w:rPr>
            </w:pPr>
            <w:r w:rsidRPr="00C73436">
              <w:rPr>
                <w:szCs w:val="24"/>
              </w:rPr>
              <w:t>Riia mnt 43</w:t>
            </w:r>
          </w:p>
        </w:tc>
        <w:tc>
          <w:tcPr>
            <w:tcW w:w="1843" w:type="dxa"/>
            <w:shd w:val="clear" w:color="auto" w:fill="auto"/>
            <w:vAlign w:val="center"/>
          </w:tcPr>
          <w:p w14:paraId="53FEDEA4" w14:textId="77777777" w:rsidR="00FA0AD9" w:rsidRPr="00C73436" w:rsidRDefault="00FA0AD9" w:rsidP="0056283C">
            <w:pPr>
              <w:rPr>
                <w:szCs w:val="24"/>
              </w:rPr>
            </w:pPr>
            <w:r w:rsidRPr="00C73436">
              <w:rPr>
                <w:szCs w:val="24"/>
              </w:rPr>
              <w:t>46801:003:1060</w:t>
            </w:r>
          </w:p>
        </w:tc>
        <w:tc>
          <w:tcPr>
            <w:tcW w:w="1144" w:type="dxa"/>
            <w:shd w:val="clear" w:color="auto" w:fill="auto"/>
            <w:vAlign w:val="center"/>
          </w:tcPr>
          <w:p w14:paraId="73B02AB8" w14:textId="77777777" w:rsidR="00FA0AD9" w:rsidRPr="00C73436" w:rsidRDefault="00FA0AD9" w:rsidP="0056283C">
            <w:pPr>
              <w:rPr>
                <w:szCs w:val="24"/>
              </w:rPr>
            </w:pPr>
            <w:r w:rsidRPr="00C73436">
              <w:rPr>
                <w:szCs w:val="24"/>
              </w:rPr>
              <w:t>0,79</w:t>
            </w:r>
            <w:r w:rsidR="0056283C" w:rsidRPr="00C73436">
              <w:rPr>
                <w:szCs w:val="24"/>
              </w:rPr>
              <w:t xml:space="preserve"> ha</w:t>
            </w:r>
          </w:p>
        </w:tc>
        <w:tc>
          <w:tcPr>
            <w:tcW w:w="3817" w:type="dxa"/>
            <w:shd w:val="clear" w:color="auto" w:fill="auto"/>
            <w:vAlign w:val="center"/>
          </w:tcPr>
          <w:p w14:paraId="4863B953" w14:textId="77777777" w:rsidR="00FA0AD9" w:rsidRPr="00C73436" w:rsidRDefault="00FA0AD9" w:rsidP="0056283C">
            <w:pPr>
              <w:rPr>
                <w:szCs w:val="24"/>
              </w:rPr>
            </w:pPr>
            <w:r w:rsidRPr="00C73436">
              <w:rPr>
                <w:szCs w:val="24"/>
              </w:rPr>
              <w:t>Elamumaa 100%</w:t>
            </w:r>
          </w:p>
        </w:tc>
      </w:tr>
      <w:tr w:rsidR="00C73436" w:rsidRPr="00C73436" w14:paraId="7E51202C" w14:textId="77777777" w:rsidTr="00D526C8">
        <w:tc>
          <w:tcPr>
            <w:tcW w:w="2518" w:type="dxa"/>
            <w:shd w:val="clear" w:color="auto" w:fill="CCFFCC"/>
            <w:vAlign w:val="center"/>
          </w:tcPr>
          <w:p w14:paraId="2EB2839F" w14:textId="77777777" w:rsidR="00FA0AD9" w:rsidRPr="00C73436" w:rsidRDefault="00FA3DAE" w:rsidP="0056283C">
            <w:pPr>
              <w:rPr>
                <w:szCs w:val="24"/>
              </w:rPr>
            </w:pPr>
            <w:r w:rsidRPr="00C73436">
              <w:rPr>
                <w:szCs w:val="24"/>
              </w:rPr>
              <w:t>Riia mnt 45</w:t>
            </w:r>
          </w:p>
        </w:tc>
        <w:tc>
          <w:tcPr>
            <w:tcW w:w="1843" w:type="dxa"/>
            <w:shd w:val="clear" w:color="auto" w:fill="auto"/>
            <w:vAlign w:val="center"/>
          </w:tcPr>
          <w:p w14:paraId="117043B4" w14:textId="77777777" w:rsidR="00FA0AD9" w:rsidRPr="00C73436" w:rsidRDefault="00FA0AD9" w:rsidP="0056283C">
            <w:pPr>
              <w:rPr>
                <w:szCs w:val="24"/>
              </w:rPr>
            </w:pPr>
            <w:r w:rsidRPr="00C73436">
              <w:rPr>
                <w:szCs w:val="24"/>
              </w:rPr>
              <w:t>46801:003:1050</w:t>
            </w:r>
          </w:p>
        </w:tc>
        <w:tc>
          <w:tcPr>
            <w:tcW w:w="1144" w:type="dxa"/>
            <w:shd w:val="clear" w:color="auto" w:fill="auto"/>
            <w:vAlign w:val="center"/>
          </w:tcPr>
          <w:p w14:paraId="1AE21B2C" w14:textId="77777777" w:rsidR="00FA0AD9" w:rsidRPr="00C73436" w:rsidRDefault="00FA0AD9" w:rsidP="0056283C">
            <w:pPr>
              <w:rPr>
                <w:szCs w:val="24"/>
              </w:rPr>
            </w:pPr>
            <w:r w:rsidRPr="00C73436">
              <w:rPr>
                <w:szCs w:val="24"/>
              </w:rPr>
              <w:t>0,14</w:t>
            </w:r>
            <w:r w:rsidR="0056283C" w:rsidRPr="00C73436">
              <w:rPr>
                <w:szCs w:val="24"/>
              </w:rPr>
              <w:t xml:space="preserve"> ha</w:t>
            </w:r>
          </w:p>
        </w:tc>
        <w:tc>
          <w:tcPr>
            <w:tcW w:w="3817" w:type="dxa"/>
            <w:shd w:val="clear" w:color="auto" w:fill="auto"/>
            <w:vAlign w:val="center"/>
          </w:tcPr>
          <w:p w14:paraId="6F392519" w14:textId="77777777" w:rsidR="00FA0AD9" w:rsidRPr="00C73436" w:rsidRDefault="00FA0AD9" w:rsidP="0056283C">
            <w:pPr>
              <w:rPr>
                <w:szCs w:val="24"/>
              </w:rPr>
            </w:pPr>
            <w:r w:rsidRPr="00C73436">
              <w:rPr>
                <w:szCs w:val="24"/>
              </w:rPr>
              <w:t>Elamumaa 100%</w:t>
            </w:r>
          </w:p>
        </w:tc>
      </w:tr>
      <w:tr w:rsidR="00C73436" w:rsidRPr="00C73436" w14:paraId="7E0363E7" w14:textId="77777777" w:rsidTr="00D526C8">
        <w:tc>
          <w:tcPr>
            <w:tcW w:w="2518" w:type="dxa"/>
            <w:shd w:val="clear" w:color="auto" w:fill="CCFFCC"/>
            <w:vAlign w:val="center"/>
          </w:tcPr>
          <w:p w14:paraId="094C2E00" w14:textId="77777777" w:rsidR="00FA0AD9" w:rsidRPr="00C73436" w:rsidRDefault="00FA3DAE" w:rsidP="0056283C">
            <w:pPr>
              <w:rPr>
                <w:szCs w:val="24"/>
              </w:rPr>
            </w:pPr>
            <w:r w:rsidRPr="00C73436">
              <w:rPr>
                <w:szCs w:val="24"/>
              </w:rPr>
              <w:t>Riia mnt 41</w:t>
            </w:r>
          </w:p>
        </w:tc>
        <w:tc>
          <w:tcPr>
            <w:tcW w:w="1843" w:type="dxa"/>
            <w:shd w:val="clear" w:color="auto" w:fill="auto"/>
            <w:vAlign w:val="center"/>
          </w:tcPr>
          <w:p w14:paraId="4A8D6CC6" w14:textId="77777777" w:rsidR="00FA0AD9" w:rsidRPr="00C73436" w:rsidRDefault="00FA0AD9" w:rsidP="0056283C">
            <w:pPr>
              <w:rPr>
                <w:szCs w:val="24"/>
              </w:rPr>
            </w:pPr>
            <w:r w:rsidRPr="00C73436">
              <w:rPr>
                <w:szCs w:val="24"/>
              </w:rPr>
              <w:t>46801:003:1070</w:t>
            </w:r>
          </w:p>
        </w:tc>
        <w:tc>
          <w:tcPr>
            <w:tcW w:w="1144" w:type="dxa"/>
            <w:shd w:val="clear" w:color="auto" w:fill="auto"/>
            <w:vAlign w:val="center"/>
          </w:tcPr>
          <w:p w14:paraId="2E92B94E" w14:textId="77777777" w:rsidR="00FA0AD9" w:rsidRPr="00C73436" w:rsidRDefault="00FA0AD9" w:rsidP="0056283C">
            <w:pPr>
              <w:rPr>
                <w:szCs w:val="24"/>
              </w:rPr>
            </w:pPr>
            <w:r w:rsidRPr="00C73436">
              <w:rPr>
                <w:szCs w:val="24"/>
              </w:rPr>
              <w:t>0,55</w:t>
            </w:r>
            <w:r w:rsidR="0056283C" w:rsidRPr="00C73436">
              <w:rPr>
                <w:szCs w:val="24"/>
              </w:rPr>
              <w:t xml:space="preserve"> ha</w:t>
            </w:r>
          </w:p>
        </w:tc>
        <w:tc>
          <w:tcPr>
            <w:tcW w:w="3817" w:type="dxa"/>
            <w:shd w:val="clear" w:color="auto" w:fill="auto"/>
            <w:vAlign w:val="center"/>
          </w:tcPr>
          <w:p w14:paraId="4DDBA2DA" w14:textId="77777777" w:rsidR="00FA0AD9" w:rsidRPr="00C73436" w:rsidRDefault="00FA0AD9" w:rsidP="0056283C">
            <w:pPr>
              <w:rPr>
                <w:szCs w:val="24"/>
              </w:rPr>
            </w:pPr>
            <w:r w:rsidRPr="00C73436">
              <w:rPr>
                <w:szCs w:val="24"/>
              </w:rPr>
              <w:t>Elamumaa 100%</w:t>
            </w:r>
          </w:p>
        </w:tc>
      </w:tr>
      <w:tr w:rsidR="00C73436" w:rsidRPr="00C73436" w14:paraId="46A6D975" w14:textId="77777777" w:rsidTr="00D526C8">
        <w:tc>
          <w:tcPr>
            <w:tcW w:w="2518" w:type="dxa"/>
            <w:shd w:val="clear" w:color="auto" w:fill="CCFFCC"/>
            <w:vAlign w:val="center"/>
          </w:tcPr>
          <w:p w14:paraId="631C8589" w14:textId="77777777" w:rsidR="00FA0AD9" w:rsidRPr="00C73436" w:rsidRDefault="00BA6544" w:rsidP="0056283C">
            <w:pPr>
              <w:rPr>
                <w:szCs w:val="24"/>
              </w:rPr>
            </w:pPr>
            <w:r w:rsidRPr="00C73436">
              <w:rPr>
                <w:szCs w:val="24"/>
              </w:rPr>
              <w:t>Riia mnt 39</w:t>
            </w:r>
          </w:p>
        </w:tc>
        <w:tc>
          <w:tcPr>
            <w:tcW w:w="1843" w:type="dxa"/>
            <w:shd w:val="clear" w:color="auto" w:fill="auto"/>
            <w:vAlign w:val="center"/>
          </w:tcPr>
          <w:p w14:paraId="583BB2E8" w14:textId="77777777" w:rsidR="00FA0AD9" w:rsidRPr="00C73436" w:rsidRDefault="00FA0AD9" w:rsidP="0056283C">
            <w:pPr>
              <w:rPr>
                <w:szCs w:val="24"/>
              </w:rPr>
            </w:pPr>
            <w:r w:rsidRPr="00C73436">
              <w:rPr>
                <w:szCs w:val="24"/>
              </w:rPr>
              <w:t>46801:003:0165</w:t>
            </w:r>
          </w:p>
        </w:tc>
        <w:tc>
          <w:tcPr>
            <w:tcW w:w="1144" w:type="dxa"/>
            <w:shd w:val="clear" w:color="auto" w:fill="auto"/>
            <w:vAlign w:val="center"/>
          </w:tcPr>
          <w:p w14:paraId="054B5BD5" w14:textId="77777777" w:rsidR="00FA0AD9" w:rsidRPr="00C73436" w:rsidRDefault="00FA0AD9" w:rsidP="0056283C">
            <w:pPr>
              <w:rPr>
                <w:szCs w:val="24"/>
              </w:rPr>
            </w:pPr>
            <w:r w:rsidRPr="00C73436">
              <w:rPr>
                <w:szCs w:val="24"/>
              </w:rPr>
              <w:t>1638 m²</w:t>
            </w:r>
          </w:p>
        </w:tc>
        <w:tc>
          <w:tcPr>
            <w:tcW w:w="3817" w:type="dxa"/>
            <w:shd w:val="clear" w:color="auto" w:fill="auto"/>
            <w:vAlign w:val="center"/>
          </w:tcPr>
          <w:p w14:paraId="370E9CEC" w14:textId="77777777" w:rsidR="00FA0AD9" w:rsidRPr="00C73436" w:rsidRDefault="00FA0AD9" w:rsidP="0056283C">
            <w:pPr>
              <w:rPr>
                <w:szCs w:val="24"/>
              </w:rPr>
            </w:pPr>
            <w:r w:rsidRPr="00C73436">
              <w:rPr>
                <w:szCs w:val="24"/>
              </w:rPr>
              <w:t xml:space="preserve">Ühiskondlike ehitiste </w:t>
            </w:r>
            <w:r w:rsidRPr="00C73436">
              <w:rPr>
                <w:szCs w:val="24"/>
              </w:rPr>
              <w:br/>
              <w:t>maa 100%</w:t>
            </w:r>
          </w:p>
        </w:tc>
      </w:tr>
      <w:tr w:rsidR="00C73436" w:rsidRPr="00C73436" w14:paraId="27F94FBA" w14:textId="77777777" w:rsidTr="00D526C8">
        <w:tc>
          <w:tcPr>
            <w:tcW w:w="2518" w:type="dxa"/>
            <w:shd w:val="clear" w:color="auto" w:fill="CCFFCC"/>
            <w:vAlign w:val="center"/>
          </w:tcPr>
          <w:p w14:paraId="09F14189" w14:textId="77777777" w:rsidR="00FA0AD9" w:rsidRPr="00C73436" w:rsidRDefault="00BA6544" w:rsidP="0056283C">
            <w:pPr>
              <w:rPr>
                <w:szCs w:val="24"/>
              </w:rPr>
            </w:pPr>
            <w:r w:rsidRPr="00C73436">
              <w:rPr>
                <w:szCs w:val="24"/>
              </w:rPr>
              <w:t>Riia mnt 37</w:t>
            </w:r>
          </w:p>
        </w:tc>
        <w:tc>
          <w:tcPr>
            <w:tcW w:w="1843" w:type="dxa"/>
            <w:shd w:val="clear" w:color="auto" w:fill="auto"/>
            <w:vAlign w:val="center"/>
          </w:tcPr>
          <w:p w14:paraId="076BEB0E" w14:textId="77777777" w:rsidR="00FA0AD9" w:rsidRPr="00C73436" w:rsidRDefault="00FA0AD9" w:rsidP="0056283C">
            <w:pPr>
              <w:rPr>
                <w:szCs w:val="24"/>
              </w:rPr>
            </w:pPr>
            <w:r w:rsidRPr="00C73436">
              <w:rPr>
                <w:szCs w:val="24"/>
              </w:rPr>
              <w:t>46801:003:0430</w:t>
            </w:r>
          </w:p>
        </w:tc>
        <w:tc>
          <w:tcPr>
            <w:tcW w:w="1144" w:type="dxa"/>
            <w:shd w:val="clear" w:color="auto" w:fill="auto"/>
            <w:vAlign w:val="center"/>
          </w:tcPr>
          <w:p w14:paraId="52253A19" w14:textId="77777777" w:rsidR="00FA0AD9" w:rsidRPr="00C73436" w:rsidRDefault="00FA0AD9" w:rsidP="0056283C">
            <w:pPr>
              <w:rPr>
                <w:szCs w:val="24"/>
              </w:rPr>
            </w:pPr>
            <w:r w:rsidRPr="00C73436">
              <w:rPr>
                <w:szCs w:val="24"/>
              </w:rPr>
              <w:t>0,36</w:t>
            </w:r>
            <w:r w:rsidR="0056283C" w:rsidRPr="00C73436">
              <w:rPr>
                <w:szCs w:val="24"/>
              </w:rPr>
              <w:t xml:space="preserve"> ha</w:t>
            </w:r>
          </w:p>
        </w:tc>
        <w:tc>
          <w:tcPr>
            <w:tcW w:w="3817" w:type="dxa"/>
            <w:shd w:val="clear" w:color="auto" w:fill="auto"/>
            <w:vAlign w:val="center"/>
          </w:tcPr>
          <w:p w14:paraId="7932ABE4" w14:textId="77777777" w:rsidR="00FA0AD9" w:rsidRPr="00C73436" w:rsidRDefault="00FA0AD9" w:rsidP="0056283C">
            <w:pPr>
              <w:rPr>
                <w:szCs w:val="24"/>
              </w:rPr>
            </w:pPr>
            <w:r w:rsidRPr="00C73436">
              <w:rPr>
                <w:szCs w:val="24"/>
              </w:rPr>
              <w:t>Elamumaa 100%</w:t>
            </w:r>
          </w:p>
        </w:tc>
      </w:tr>
      <w:tr w:rsidR="00C73436" w:rsidRPr="00C73436" w14:paraId="4FF012AB" w14:textId="77777777" w:rsidTr="00D526C8">
        <w:tc>
          <w:tcPr>
            <w:tcW w:w="2518" w:type="dxa"/>
            <w:shd w:val="clear" w:color="auto" w:fill="CCFFCC"/>
            <w:vAlign w:val="center"/>
          </w:tcPr>
          <w:p w14:paraId="22745CD4" w14:textId="77777777" w:rsidR="00FA0AD9" w:rsidRPr="00C73436" w:rsidRDefault="00BA6544" w:rsidP="0056283C">
            <w:pPr>
              <w:rPr>
                <w:szCs w:val="24"/>
              </w:rPr>
            </w:pPr>
            <w:r w:rsidRPr="00C73436">
              <w:rPr>
                <w:szCs w:val="24"/>
              </w:rPr>
              <w:t>Aasa tn 11</w:t>
            </w:r>
          </w:p>
        </w:tc>
        <w:tc>
          <w:tcPr>
            <w:tcW w:w="1843" w:type="dxa"/>
            <w:shd w:val="clear" w:color="auto" w:fill="auto"/>
            <w:vAlign w:val="center"/>
          </w:tcPr>
          <w:p w14:paraId="6519E4B7" w14:textId="77777777" w:rsidR="00FA0AD9" w:rsidRPr="00C73436" w:rsidRDefault="00FA0AD9" w:rsidP="0056283C">
            <w:pPr>
              <w:rPr>
                <w:szCs w:val="24"/>
              </w:rPr>
            </w:pPr>
            <w:r w:rsidRPr="00C73436">
              <w:rPr>
                <w:szCs w:val="24"/>
              </w:rPr>
              <w:t>46801:003:0722</w:t>
            </w:r>
          </w:p>
        </w:tc>
        <w:tc>
          <w:tcPr>
            <w:tcW w:w="1144" w:type="dxa"/>
            <w:shd w:val="clear" w:color="auto" w:fill="auto"/>
            <w:vAlign w:val="center"/>
          </w:tcPr>
          <w:p w14:paraId="2D68270F" w14:textId="77777777" w:rsidR="00FA0AD9" w:rsidRPr="00C73436" w:rsidRDefault="00FA0AD9" w:rsidP="0056283C">
            <w:pPr>
              <w:rPr>
                <w:szCs w:val="24"/>
              </w:rPr>
            </w:pPr>
            <w:r w:rsidRPr="00C73436">
              <w:rPr>
                <w:szCs w:val="24"/>
              </w:rPr>
              <w:t>0,03</w:t>
            </w:r>
            <w:r w:rsidR="0056283C" w:rsidRPr="00C73436">
              <w:rPr>
                <w:szCs w:val="24"/>
              </w:rPr>
              <w:t xml:space="preserve"> ha</w:t>
            </w:r>
          </w:p>
        </w:tc>
        <w:tc>
          <w:tcPr>
            <w:tcW w:w="3817" w:type="dxa"/>
            <w:shd w:val="clear" w:color="auto" w:fill="auto"/>
            <w:vAlign w:val="center"/>
          </w:tcPr>
          <w:p w14:paraId="0FAF377B" w14:textId="77777777" w:rsidR="00FA0AD9" w:rsidRPr="00C73436" w:rsidRDefault="00FA0AD9" w:rsidP="0056283C">
            <w:pPr>
              <w:rPr>
                <w:szCs w:val="24"/>
              </w:rPr>
            </w:pPr>
            <w:r w:rsidRPr="00C73436">
              <w:rPr>
                <w:szCs w:val="24"/>
              </w:rPr>
              <w:t>Elamumaa 100%</w:t>
            </w:r>
          </w:p>
        </w:tc>
      </w:tr>
      <w:tr w:rsidR="00C73436" w:rsidRPr="00C73436" w14:paraId="5702790F" w14:textId="77777777" w:rsidTr="00D526C8">
        <w:tc>
          <w:tcPr>
            <w:tcW w:w="2518" w:type="dxa"/>
            <w:shd w:val="clear" w:color="auto" w:fill="CCFFCC"/>
            <w:vAlign w:val="center"/>
          </w:tcPr>
          <w:p w14:paraId="480911AC" w14:textId="77777777" w:rsidR="00FA0AD9" w:rsidRPr="00C73436" w:rsidRDefault="00BA6544" w:rsidP="0056283C">
            <w:pPr>
              <w:rPr>
                <w:szCs w:val="24"/>
              </w:rPr>
            </w:pPr>
            <w:r w:rsidRPr="00C73436">
              <w:rPr>
                <w:szCs w:val="24"/>
              </w:rPr>
              <w:t>Aasa tn 9</w:t>
            </w:r>
          </w:p>
        </w:tc>
        <w:tc>
          <w:tcPr>
            <w:tcW w:w="1843" w:type="dxa"/>
            <w:shd w:val="clear" w:color="auto" w:fill="auto"/>
            <w:vAlign w:val="center"/>
          </w:tcPr>
          <w:p w14:paraId="1EF7CE60" w14:textId="77777777" w:rsidR="00FA0AD9" w:rsidRPr="00C73436" w:rsidRDefault="00FA0AD9" w:rsidP="0056283C">
            <w:pPr>
              <w:rPr>
                <w:szCs w:val="24"/>
              </w:rPr>
            </w:pPr>
            <w:r w:rsidRPr="00C73436">
              <w:rPr>
                <w:szCs w:val="24"/>
              </w:rPr>
              <w:t>46801:003:1080</w:t>
            </w:r>
          </w:p>
        </w:tc>
        <w:tc>
          <w:tcPr>
            <w:tcW w:w="1144" w:type="dxa"/>
            <w:shd w:val="clear" w:color="auto" w:fill="auto"/>
            <w:vAlign w:val="center"/>
          </w:tcPr>
          <w:p w14:paraId="23B4F904" w14:textId="77777777" w:rsidR="00FA0AD9" w:rsidRPr="00C73436" w:rsidRDefault="00FA0AD9" w:rsidP="0056283C">
            <w:pPr>
              <w:rPr>
                <w:szCs w:val="24"/>
              </w:rPr>
            </w:pPr>
            <w:r w:rsidRPr="00C73436">
              <w:rPr>
                <w:szCs w:val="24"/>
              </w:rPr>
              <w:t>0,59</w:t>
            </w:r>
            <w:r w:rsidR="0056283C" w:rsidRPr="00C73436">
              <w:rPr>
                <w:szCs w:val="24"/>
              </w:rPr>
              <w:t xml:space="preserve"> ha</w:t>
            </w:r>
          </w:p>
        </w:tc>
        <w:tc>
          <w:tcPr>
            <w:tcW w:w="3817" w:type="dxa"/>
            <w:shd w:val="clear" w:color="auto" w:fill="auto"/>
            <w:vAlign w:val="center"/>
          </w:tcPr>
          <w:p w14:paraId="70C1D482" w14:textId="77777777" w:rsidR="00FA0AD9" w:rsidRPr="00C73436" w:rsidRDefault="00FA0AD9" w:rsidP="0056283C">
            <w:pPr>
              <w:rPr>
                <w:szCs w:val="24"/>
              </w:rPr>
            </w:pPr>
            <w:r w:rsidRPr="00C73436">
              <w:rPr>
                <w:szCs w:val="24"/>
              </w:rPr>
              <w:t>Elamumaa 100%</w:t>
            </w:r>
          </w:p>
        </w:tc>
      </w:tr>
      <w:tr w:rsidR="00C73436" w:rsidRPr="00C73436" w14:paraId="4E522D88" w14:textId="77777777" w:rsidTr="00D526C8">
        <w:tc>
          <w:tcPr>
            <w:tcW w:w="2518" w:type="dxa"/>
            <w:shd w:val="clear" w:color="auto" w:fill="CCFFCC"/>
            <w:vAlign w:val="center"/>
          </w:tcPr>
          <w:p w14:paraId="14EB1BC7" w14:textId="77777777" w:rsidR="00FA0AD9" w:rsidRPr="00C73436" w:rsidRDefault="00BA6544" w:rsidP="0056283C">
            <w:pPr>
              <w:rPr>
                <w:szCs w:val="24"/>
              </w:rPr>
            </w:pPr>
            <w:r w:rsidRPr="00C73436">
              <w:rPr>
                <w:szCs w:val="24"/>
              </w:rPr>
              <w:t>Riia mnt 32</w:t>
            </w:r>
          </w:p>
        </w:tc>
        <w:tc>
          <w:tcPr>
            <w:tcW w:w="1843" w:type="dxa"/>
            <w:shd w:val="clear" w:color="auto" w:fill="auto"/>
            <w:vAlign w:val="center"/>
          </w:tcPr>
          <w:p w14:paraId="1A956747" w14:textId="77777777" w:rsidR="00FA0AD9" w:rsidRPr="00C73436" w:rsidRDefault="00FA0AD9" w:rsidP="0056283C">
            <w:pPr>
              <w:rPr>
                <w:szCs w:val="24"/>
              </w:rPr>
            </w:pPr>
            <w:r w:rsidRPr="00C73436">
              <w:rPr>
                <w:szCs w:val="24"/>
              </w:rPr>
              <w:t>46801:003:0079</w:t>
            </w:r>
          </w:p>
        </w:tc>
        <w:tc>
          <w:tcPr>
            <w:tcW w:w="1144" w:type="dxa"/>
            <w:shd w:val="clear" w:color="auto" w:fill="auto"/>
            <w:vAlign w:val="center"/>
          </w:tcPr>
          <w:p w14:paraId="70A7DB4B" w14:textId="77777777" w:rsidR="00FA0AD9" w:rsidRPr="00C73436" w:rsidRDefault="00FA0AD9" w:rsidP="0056283C">
            <w:pPr>
              <w:rPr>
                <w:szCs w:val="24"/>
              </w:rPr>
            </w:pPr>
            <w:r w:rsidRPr="00C73436">
              <w:rPr>
                <w:szCs w:val="24"/>
              </w:rPr>
              <w:t>5610 m²</w:t>
            </w:r>
          </w:p>
        </w:tc>
        <w:tc>
          <w:tcPr>
            <w:tcW w:w="3817" w:type="dxa"/>
            <w:shd w:val="clear" w:color="auto" w:fill="auto"/>
            <w:vAlign w:val="center"/>
          </w:tcPr>
          <w:p w14:paraId="7294B78A" w14:textId="77777777" w:rsidR="00FA0AD9" w:rsidRPr="00C73436" w:rsidRDefault="00FA0AD9" w:rsidP="0056283C">
            <w:pPr>
              <w:rPr>
                <w:szCs w:val="24"/>
              </w:rPr>
            </w:pPr>
            <w:r w:rsidRPr="00C73436">
              <w:rPr>
                <w:szCs w:val="24"/>
              </w:rPr>
              <w:t>Elamumaa 100%</w:t>
            </w:r>
          </w:p>
        </w:tc>
      </w:tr>
      <w:tr w:rsidR="00C73436" w:rsidRPr="00C73436" w14:paraId="013ADBC1" w14:textId="77777777" w:rsidTr="00D526C8">
        <w:tc>
          <w:tcPr>
            <w:tcW w:w="2518" w:type="dxa"/>
            <w:shd w:val="clear" w:color="auto" w:fill="CCFFCC"/>
            <w:vAlign w:val="center"/>
          </w:tcPr>
          <w:p w14:paraId="41A992BF" w14:textId="77777777" w:rsidR="0056283C" w:rsidRPr="00C73436" w:rsidRDefault="00BA6544" w:rsidP="0056283C">
            <w:pPr>
              <w:rPr>
                <w:szCs w:val="24"/>
              </w:rPr>
            </w:pPr>
            <w:r w:rsidRPr="00C73436">
              <w:rPr>
                <w:szCs w:val="24"/>
              </w:rPr>
              <w:t>Riia mnt 30</w:t>
            </w:r>
          </w:p>
        </w:tc>
        <w:tc>
          <w:tcPr>
            <w:tcW w:w="1843" w:type="dxa"/>
            <w:shd w:val="clear" w:color="auto" w:fill="auto"/>
            <w:vAlign w:val="center"/>
          </w:tcPr>
          <w:p w14:paraId="216F8926" w14:textId="77777777" w:rsidR="0056283C" w:rsidRPr="00C73436" w:rsidRDefault="0056283C" w:rsidP="0056283C">
            <w:pPr>
              <w:rPr>
                <w:szCs w:val="24"/>
              </w:rPr>
            </w:pPr>
            <w:r w:rsidRPr="00C73436">
              <w:rPr>
                <w:szCs w:val="24"/>
              </w:rPr>
              <w:t>46801:003:0090</w:t>
            </w:r>
          </w:p>
        </w:tc>
        <w:tc>
          <w:tcPr>
            <w:tcW w:w="1144" w:type="dxa"/>
            <w:shd w:val="clear" w:color="auto" w:fill="auto"/>
            <w:vAlign w:val="center"/>
          </w:tcPr>
          <w:p w14:paraId="4EED2F86" w14:textId="77777777" w:rsidR="0056283C" w:rsidRPr="00C73436" w:rsidRDefault="0056283C" w:rsidP="0056283C">
            <w:pPr>
              <w:rPr>
                <w:szCs w:val="24"/>
              </w:rPr>
            </w:pPr>
            <w:r w:rsidRPr="00C73436">
              <w:rPr>
                <w:szCs w:val="24"/>
              </w:rPr>
              <w:t>13425 m²</w:t>
            </w:r>
          </w:p>
        </w:tc>
        <w:tc>
          <w:tcPr>
            <w:tcW w:w="3817" w:type="dxa"/>
            <w:shd w:val="clear" w:color="auto" w:fill="auto"/>
            <w:vAlign w:val="center"/>
          </w:tcPr>
          <w:p w14:paraId="7C4514C6" w14:textId="77777777" w:rsidR="0056283C" w:rsidRPr="00C73436" w:rsidRDefault="0056283C" w:rsidP="0056283C">
            <w:pPr>
              <w:rPr>
                <w:szCs w:val="24"/>
              </w:rPr>
            </w:pPr>
            <w:r w:rsidRPr="00C73436">
              <w:rPr>
                <w:szCs w:val="24"/>
              </w:rPr>
              <w:t>Elamumaa 100%</w:t>
            </w:r>
          </w:p>
        </w:tc>
      </w:tr>
      <w:tr w:rsidR="00C73436" w:rsidRPr="00C73436" w14:paraId="24760650" w14:textId="77777777" w:rsidTr="00D526C8">
        <w:tc>
          <w:tcPr>
            <w:tcW w:w="2518" w:type="dxa"/>
            <w:shd w:val="clear" w:color="auto" w:fill="CCFFCC"/>
            <w:vAlign w:val="center"/>
          </w:tcPr>
          <w:p w14:paraId="4A0D3D46" w14:textId="77777777" w:rsidR="00FA0AD9" w:rsidRPr="00C73436" w:rsidRDefault="00FA0AD9" w:rsidP="0056283C">
            <w:pPr>
              <w:rPr>
                <w:szCs w:val="24"/>
              </w:rPr>
            </w:pPr>
            <w:r w:rsidRPr="00C73436">
              <w:rPr>
                <w:szCs w:val="24"/>
              </w:rPr>
              <w:t>Timmo</w:t>
            </w:r>
          </w:p>
        </w:tc>
        <w:tc>
          <w:tcPr>
            <w:tcW w:w="1843" w:type="dxa"/>
            <w:shd w:val="clear" w:color="auto" w:fill="auto"/>
            <w:vAlign w:val="center"/>
          </w:tcPr>
          <w:p w14:paraId="78F48F2D" w14:textId="77777777" w:rsidR="00FA0AD9" w:rsidRPr="00C73436" w:rsidRDefault="00FA0AD9" w:rsidP="0056283C">
            <w:pPr>
              <w:rPr>
                <w:szCs w:val="24"/>
              </w:rPr>
            </w:pPr>
            <w:r w:rsidRPr="00C73436">
              <w:rPr>
                <w:szCs w:val="24"/>
              </w:rPr>
              <w:t>46801:003:0073</w:t>
            </w:r>
          </w:p>
        </w:tc>
        <w:tc>
          <w:tcPr>
            <w:tcW w:w="1144" w:type="dxa"/>
            <w:shd w:val="clear" w:color="auto" w:fill="auto"/>
            <w:vAlign w:val="center"/>
          </w:tcPr>
          <w:p w14:paraId="5925BA77" w14:textId="77777777" w:rsidR="00FA0AD9" w:rsidRPr="00C73436" w:rsidRDefault="00FA0AD9" w:rsidP="0056283C">
            <w:pPr>
              <w:rPr>
                <w:szCs w:val="24"/>
              </w:rPr>
            </w:pPr>
            <w:r w:rsidRPr="00C73436">
              <w:rPr>
                <w:szCs w:val="24"/>
              </w:rPr>
              <w:t>7,21</w:t>
            </w:r>
            <w:r w:rsidR="0056283C" w:rsidRPr="00C73436">
              <w:rPr>
                <w:szCs w:val="24"/>
              </w:rPr>
              <w:t xml:space="preserve"> ha</w:t>
            </w:r>
          </w:p>
        </w:tc>
        <w:tc>
          <w:tcPr>
            <w:tcW w:w="3817" w:type="dxa"/>
            <w:shd w:val="clear" w:color="auto" w:fill="auto"/>
            <w:vAlign w:val="center"/>
          </w:tcPr>
          <w:p w14:paraId="176F50A8" w14:textId="77777777" w:rsidR="00FA0AD9" w:rsidRPr="00C73436" w:rsidRDefault="00FA0AD9" w:rsidP="0056283C">
            <w:pPr>
              <w:rPr>
                <w:szCs w:val="24"/>
              </w:rPr>
            </w:pPr>
            <w:r w:rsidRPr="00C73436">
              <w:rPr>
                <w:szCs w:val="24"/>
              </w:rPr>
              <w:t>Maatulundusmaa 100%</w:t>
            </w:r>
          </w:p>
        </w:tc>
      </w:tr>
      <w:tr w:rsidR="00C73436" w:rsidRPr="00C73436" w14:paraId="01C52322" w14:textId="77777777" w:rsidTr="00D526C8">
        <w:tc>
          <w:tcPr>
            <w:tcW w:w="2518" w:type="dxa"/>
            <w:shd w:val="clear" w:color="auto" w:fill="CCFFCC"/>
            <w:vAlign w:val="center"/>
          </w:tcPr>
          <w:p w14:paraId="5EDCF743" w14:textId="77777777" w:rsidR="00FA0AD9" w:rsidRPr="00C73436" w:rsidRDefault="00BA6544" w:rsidP="0056283C">
            <w:pPr>
              <w:rPr>
                <w:szCs w:val="24"/>
              </w:rPr>
            </w:pPr>
            <w:r w:rsidRPr="00C73436">
              <w:rPr>
                <w:szCs w:val="24"/>
              </w:rPr>
              <w:t>Teemeistri tn 2</w:t>
            </w:r>
          </w:p>
        </w:tc>
        <w:tc>
          <w:tcPr>
            <w:tcW w:w="1843" w:type="dxa"/>
            <w:shd w:val="clear" w:color="auto" w:fill="auto"/>
            <w:vAlign w:val="center"/>
          </w:tcPr>
          <w:p w14:paraId="5E06BB20" w14:textId="77777777" w:rsidR="00FA0AD9" w:rsidRPr="00C73436" w:rsidRDefault="00FA0AD9" w:rsidP="0056283C">
            <w:pPr>
              <w:rPr>
                <w:szCs w:val="24"/>
              </w:rPr>
            </w:pPr>
            <w:r w:rsidRPr="00C73436">
              <w:rPr>
                <w:szCs w:val="24"/>
              </w:rPr>
              <w:t>46801:003:1010</w:t>
            </w:r>
          </w:p>
        </w:tc>
        <w:tc>
          <w:tcPr>
            <w:tcW w:w="1144" w:type="dxa"/>
            <w:shd w:val="clear" w:color="auto" w:fill="auto"/>
            <w:vAlign w:val="center"/>
          </w:tcPr>
          <w:p w14:paraId="4345A925" w14:textId="77777777" w:rsidR="00FA0AD9" w:rsidRPr="00C73436" w:rsidRDefault="00FA0AD9" w:rsidP="0056283C">
            <w:pPr>
              <w:rPr>
                <w:szCs w:val="24"/>
              </w:rPr>
            </w:pPr>
            <w:r w:rsidRPr="00C73436">
              <w:rPr>
                <w:szCs w:val="24"/>
              </w:rPr>
              <w:t>5475 m²</w:t>
            </w:r>
          </w:p>
        </w:tc>
        <w:tc>
          <w:tcPr>
            <w:tcW w:w="3817" w:type="dxa"/>
            <w:shd w:val="clear" w:color="auto" w:fill="auto"/>
            <w:vAlign w:val="center"/>
          </w:tcPr>
          <w:p w14:paraId="6276C735" w14:textId="77777777" w:rsidR="00FA0AD9" w:rsidRPr="00C73436" w:rsidRDefault="00FA0AD9" w:rsidP="0056283C">
            <w:pPr>
              <w:rPr>
                <w:szCs w:val="24"/>
              </w:rPr>
            </w:pPr>
            <w:r w:rsidRPr="00C73436">
              <w:rPr>
                <w:szCs w:val="24"/>
              </w:rPr>
              <w:t>Tootmismaa 100%</w:t>
            </w:r>
          </w:p>
        </w:tc>
      </w:tr>
      <w:tr w:rsidR="00C73436" w:rsidRPr="00C73436" w14:paraId="46688EEF" w14:textId="77777777" w:rsidTr="00D526C8">
        <w:tc>
          <w:tcPr>
            <w:tcW w:w="2518" w:type="dxa"/>
            <w:shd w:val="clear" w:color="auto" w:fill="CCFFCC"/>
            <w:vAlign w:val="center"/>
          </w:tcPr>
          <w:p w14:paraId="02E191E4" w14:textId="77777777" w:rsidR="0056283C" w:rsidRPr="00C73436" w:rsidRDefault="00BA6544" w:rsidP="0056283C">
            <w:pPr>
              <w:rPr>
                <w:szCs w:val="24"/>
              </w:rPr>
            </w:pPr>
            <w:r w:rsidRPr="00C73436">
              <w:rPr>
                <w:szCs w:val="24"/>
              </w:rPr>
              <w:t>Kesktänav 5</w:t>
            </w:r>
          </w:p>
        </w:tc>
        <w:tc>
          <w:tcPr>
            <w:tcW w:w="1843" w:type="dxa"/>
            <w:shd w:val="clear" w:color="auto" w:fill="auto"/>
            <w:vAlign w:val="center"/>
          </w:tcPr>
          <w:p w14:paraId="22A696B3" w14:textId="77777777" w:rsidR="0056283C" w:rsidRPr="00C73436" w:rsidRDefault="0056283C" w:rsidP="0056283C">
            <w:pPr>
              <w:rPr>
                <w:szCs w:val="24"/>
              </w:rPr>
            </w:pPr>
            <w:r w:rsidRPr="00C73436">
              <w:rPr>
                <w:szCs w:val="24"/>
              </w:rPr>
              <w:t>46801:003:1502</w:t>
            </w:r>
          </w:p>
        </w:tc>
        <w:tc>
          <w:tcPr>
            <w:tcW w:w="1144" w:type="dxa"/>
            <w:shd w:val="clear" w:color="auto" w:fill="auto"/>
            <w:vAlign w:val="center"/>
          </w:tcPr>
          <w:p w14:paraId="6BF00459" w14:textId="77777777" w:rsidR="0056283C" w:rsidRPr="00C73436" w:rsidRDefault="0056283C" w:rsidP="0056283C">
            <w:pPr>
              <w:rPr>
                <w:szCs w:val="24"/>
              </w:rPr>
            </w:pPr>
            <w:r w:rsidRPr="00C73436">
              <w:rPr>
                <w:szCs w:val="24"/>
              </w:rPr>
              <w:t>341 m²</w:t>
            </w:r>
          </w:p>
        </w:tc>
        <w:tc>
          <w:tcPr>
            <w:tcW w:w="3817" w:type="dxa"/>
            <w:shd w:val="clear" w:color="auto" w:fill="auto"/>
            <w:vAlign w:val="center"/>
          </w:tcPr>
          <w:p w14:paraId="71E3ACC9" w14:textId="77777777" w:rsidR="0056283C" w:rsidRPr="00C73436" w:rsidRDefault="0056283C" w:rsidP="0056283C">
            <w:pPr>
              <w:rPr>
                <w:szCs w:val="24"/>
              </w:rPr>
            </w:pPr>
            <w:r w:rsidRPr="00C73436">
              <w:rPr>
                <w:szCs w:val="24"/>
              </w:rPr>
              <w:t>Elamumaa 100%</w:t>
            </w:r>
          </w:p>
        </w:tc>
      </w:tr>
      <w:tr w:rsidR="00C73436" w:rsidRPr="00C73436" w14:paraId="7D0D7F7C" w14:textId="77777777" w:rsidTr="00D526C8">
        <w:tc>
          <w:tcPr>
            <w:tcW w:w="2518" w:type="dxa"/>
            <w:shd w:val="clear" w:color="auto" w:fill="CCFFCC"/>
            <w:vAlign w:val="center"/>
          </w:tcPr>
          <w:p w14:paraId="344040AA" w14:textId="77777777" w:rsidR="0056283C" w:rsidRPr="00C73436" w:rsidRDefault="00BA6544" w:rsidP="0056283C">
            <w:pPr>
              <w:rPr>
                <w:szCs w:val="24"/>
              </w:rPr>
            </w:pPr>
            <w:r w:rsidRPr="00C73436">
              <w:rPr>
                <w:szCs w:val="24"/>
              </w:rPr>
              <w:t>Riia mnt 25</w:t>
            </w:r>
          </w:p>
        </w:tc>
        <w:tc>
          <w:tcPr>
            <w:tcW w:w="1843" w:type="dxa"/>
            <w:shd w:val="clear" w:color="auto" w:fill="auto"/>
            <w:vAlign w:val="center"/>
          </w:tcPr>
          <w:p w14:paraId="1FFD8B6F" w14:textId="77777777" w:rsidR="0056283C" w:rsidRPr="00C73436" w:rsidRDefault="0056283C" w:rsidP="0056283C">
            <w:pPr>
              <w:rPr>
                <w:szCs w:val="24"/>
              </w:rPr>
            </w:pPr>
            <w:r w:rsidRPr="00C73436">
              <w:rPr>
                <w:szCs w:val="24"/>
              </w:rPr>
              <w:t>46801:003:1501</w:t>
            </w:r>
          </w:p>
        </w:tc>
        <w:tc>
          <w:tcPr>
            <w:tcW w:w="1144" w:type="dxa"/>
            <w:shd w:val="clear" w:color="auto" w:fill="auto"/>
            <w:vAlign w:val="center"/>
          </w:tcPr>
          <w:p w14:paraId="5CDAD459" w14:textId="77777777" w:rsidR="0056283C" w:rsidRPr="00C73436" w:rsidRDefault="0056283C" w:rsidP="0056283C">
            <w:pPr>
              <w:rPr>
                <w:szCs w:val="24"/>
              </w:rPr>
            </w:pPr>
            <w:r w:rsidRPr="00C73436">
              <w:rPr>
                <w:szCs w:val="24"/>
              </w:rPr>
              <w:t>2427 m²</w:t>
            </w:r>
          </w:p>
        </w:tc>
        <w:tc>
          <w:tcPr>
            <w:tcW w:w="3817" w:type="dxa"/>
            <w:shd w:val="clear" w:color="auto" w:fill="auto"/>
            <w:vAlign w:val="center"/>
          </w:tcPr>
          <w:p w14:paraId="52114EEB" w14:textId="77777777" w:rsidR="0056283C" w:rsidRPr="00C73436" w:rsidRDefault="0056283C" w:rsidP="0056283C">
            <w:pPr>
              <w:rPr>
                <w:szCs w:val="24"/>
              </w:rPr>
            </w:pPr>
            <w:r w:rsidRPr="00C73436">
              <w:rPr>
                <w:szCs w:val="24"/>
              </w:rPr>
              <w:t>Elamumaa 100%</w:t>
            </w:r>
          </w:p>
        </w:tc>
      </w:tr>
      <w:tr w:rsidR="00C73436" w:rsidRPr="00C73436" w14:paraId="7F497816" w14:textId="77777777" w:rsidTr="00D526C8">
        <w:tc>
          <w:tcPr>
            <w:tcW w:w="2518" w:type="dxa"/>
            <w:shd w:val="clear" w:color="auto" w:fill="CCFFCC"/>
            <w:vAlign w:val="center"/>
          </w:tcPr>
          <w:p w14:paraId="09E0AA64" w14:textId="77777777" w:rsidR="003F0365" w:rsidRPr="00C73436" w:rsidRDefault="003F0365" w:rsidP="00D526C8">
            <w:pPr>
              <w:spacing w:line="360" w:lineRule="auto"/>
              <w:rPr>
                <w:szCs w:val="24"/>
              </w:rPr>
            </w:pPr>
            <w:r w:rsidRPr="00C73436">
              <w:rPr>
                <w:szCs w:val="24"/>
              </w:rPr>
              <w:t>Pugola tänav L2</w:t>
            </w:r>
          </w:p>
        </w:tc>
        <w:tc>
          <w:tcPr>
            <w:tcW w:w="1843" w:type="dxa"/>
            <w:shd w:val="clear" w:color="auto" w:fill="auto"/>
            <w:vAlign w:val="center"/>
          </w:tcPr>
          <w:p w14:paraId="0AF57900" w14:textId="77777777" w:rsidR="003F0365" w:rsidRPr="00C73436" w:rsidRDefault="003F0365" w:rsidP="00D526C8">
            <w:pPr>
              <w:spacing w:line="360" w:lineRule="auto"/>
              <w:rPr>
                <w:szCs w:val="24"/>
              </w:rPr>
            </w:pPr>
            <w:r w:rsidRPr="00C73436">
              <w:rPr>
                <w:szCs w:val="24"/>
              </w:rPr>
              <w:t>46801:001:0201</w:t>
            </w:r>
          </w:p>
        </w:tc>
        <w:tc>
          <w:tcPr>
            <w:tcW w:w="1144" w:type="dxa"/>
            <w:shd w:val="clear" w:color="auto" w:fill="auto"/>
            <w:vAlign w:val="center"/>
          </w:tcPr>
          <w:p w14:paraId="062FB119" w14:textId="77777777" w:rsidR="003F0365" w:rsidRPr="00C73436" w:rsidRDefault="003F0365" w:rsidP="00D526C8">
            <w:pPr>
              <w:spacing w:line="360" w:lineRule="auto"/>
              <w:rPr>
                <w:szCs w:val="24"/>
              </w:rPr>
            </w:pPr>
            <w:r w:rsidRPr="00C73436">
              <w:rPr>
                <w:szCs w:val="24"/>
              </w:rPr>
              <w:t>4696 m²</w:t>
            </w:r>
          </w:p>
        </w:tc>
        <w:tc>
          <w:tcPr>
            <w:tcW w:w="3817" w:type="dxa"/>
            <w:shd w:val="clear" w:color="auto" w:fill="auto"/>
            <w:vAlign w:val="center"/>
          </w:tcPr>
          <w:p w14:paraId="6EA9B31E" w14:textId="77777777" w:rsidR="003F0365" w:rsidRPr="00C73436" w:rsidRDefault="003F0365" w:rsidP="003F0365">
            <w:pPr>
              <w:rPr>
                <w:szCs w:val="24"/>
              </w:rPr>
            </w:pPr>
            <w:r w:rsidRPr="00C73436">
              <w:rPr>
                <w:szCs w:val="24"/>
              </w:rPr>
              <w:t>Transpordimaa 100%</w:t>
            </w:r>
          </w:p>
        </w:tc>
      </w:tr>
      <w:tr w:rsidR="00C73436" w:rsidRPr="00C73436" w14:paraId="132DA3C7" w14:textId="77777777" w:rsidTr="00D526C8">
        <w:tc>
          <w:tcPr>
            <w:tcW w:w="2518" w:type="dxa"/>
            <w:shd w:val="clear" w:color="auto" w:fill="CCFFCC"/>
            <w:vAlign w:val="center"/>
          </w:tcPr>
          <w:p w14:paraId="4090DD4D" w14:textId="77777777" w:rsidR="003F0365" w:rsidRPr="00C73436" w:rsidRDefault="003F0365" w:rsidP="00D526C8">
            <w:pPr>
              <w:spacing w:line="360" w:lineRule="auto"/>
              <w:rPr>
                <w:szCs w:val="24"/>
              </w:rPr>
            </w:pPr>
            <w:r w:rsidRPr="00C73436">
              <w:rPr>
                <w:szCs w:val="24"/>
              </w:rPr>
              <w:t>Metsa tänav L1</w:t>
            </w:r>
          </w:p>
        </w:tc>
        <w:tc>
          <w:tcPr>
            <w:tcW w:w="1843" w:type="dxa"/>
            <w:shd w:val="clear" w:color="auto" w:fill="auto"/>
            <w:vAlign w:val="center"/>
          </w:tcPr>
          <w:p w14:paraId="1086AFD0" w14:textId="77777777" w:rsidR="003F0365" w:rsidRPr="00C73436" w:rsidRDefault="003F0365" w:rsidP="00D526C8">
            <w:pPr>
              <w:spacing w:line="360" w:lineRule="auto"/>
              <w:rPr>
                <w:szCs w:val="24"/>
              </w:rPr>
            </w:pPr>
            <w:r w:rsidRPr="00C73436">
              <w:rPr>
                <w:szCs w:val="24"/>
              </w:rPr>
              <w:t>46801:003:0364</w:t>
            </w:r>
          </w:p>
        </w:tc>
        <w:tc>
          <w:tcPr>
            <w:tcW w:w="1144" w:type="dxa"/>
            <w:shd w:val="clear" w:color="auto" w:fill="auto"/>
            <w:vAlign w:val="center"/>
          </w:tcPr>
          <w:p w14:paraId="1A137410" w14:textId="77777777" w:rsidR="003F0365" w:rsidRPr="00C73436" w:rsidRDefault="003F0365" w:rsidP="00D526C8">
            <w:pPr>
              <w:spacing w:line="360" w:lineRule="auto"/>
              <w:rPr>
                <w:szCs w:val="24"/>
              </w:rPr>
            </w:pPr>
            <w:r w:rsidRPr="00C73436">
              <w:rPr>
                <w:szCs w:val="24"/>
              </w:rPr>
              <w:t>1973 m²</w:t>
            </w:r>
          </w:p>
        </w:tc>
        <w:tc>
          <w:tcPr>
            <w:tcW w:w="3817" w:type="dxa"/>
            <w:shd w:val="clear" w:color="auto" w:fill="auto"/>
            <w:vAlign w:val="center"/>
          </w:tcPr>
          <w:p w14:paraId="775857CF" w14:textId="77777777" w:rsidR="003F0365" w:rsidRPr="00C73436" w:rsidRDefault="003F0365" w:rsidP="003F0365">
            <w:pPr>
              <w:rPr>
                <w:szCs w:val="24"/>
              </w:rPr>
            </w:pPr>
            <w:r w:rsidRPr="00C73436">
              <w:rPr>
                <w:szCs w:val="24"/>
              </w:rPr>
              <w:t>Transpordimaa 100%</w:t>
            </w:r>
          </w:p>
        </w:tc>
      </w:tr>
      <w:tr w:rsidR="00C73436" w:rsidRPr="00C73436" w14:paraId="0760DB27" w14:textId="77777777" w:rsidTr="00D526C8">
        <w:tc>
          <w:tcPr>
            <w:tcW w:w="2518" w:type="dxa"/>
            <w:shd w:val="clear" w:color="auto" w:fill="CCFFCC"/>
            <w:vAlign w:val="center"/>
          </w:tcPr>
          <w:p w14:paraId="58F0BB45" w14:textId="77777777" w:rsidR="003F0365" w:rsidRPr="00C73436" w:rsidRDefault="003F0365" w:rsidP="00D526C8">
            <w:pPr>
              <w:spacing w:line="360" w:lineRule="auto"/>
              <w:rPr>
                <w:szCs w:val="24"/>
              </w:rPr>
            </w:pPr>
            <w:r w:rsidRPr="00C73436">
              <w:rPr>
                <w:szCs w:val="24"/>
              </w:rPr>
              <w:t>Pugola tänav L1</w:t>
            </w:r>
          </w:p>
        </w:tc>
        <w:tc>
          <w:tcPr>
            <w:tcW w:w="1843" w:type="dxa"/>
            <w:shd w:val="clear" w:color="auto" w:fill="auto"/>
            <w:vAlign w:val="center"/>
          </w:tcPr>
          <w:p w14:paraId="264D25D4" w14:textId="77777777" w:rsidR="003F0365" w:rsidRPr="00C73436" w:rsidRDefault="003F0365" w:rsidP="00D526C8">
            <w:pPr>
              <w:spacing w:line="360" w:lineRule="auto"/>
              <w:rPr>
                <w:szCs w:val="24"/>
              </w:rPr>
            </w:pPr>
            <w:r w:rsidRPr="00C73436">
              <w:rPr>
                <w:szCs w:val="24"/>
              </w:rPr>
              <w:t>46801:003:0366</w:t>
            </w:r>
          </w:p>
        </w:tc>
        <w:tc>
          <w:tcPr>
            <w:tcW w:w="1144" w:type="dxa"/>
            <w:shd w:val="clear" w:color="auto" w:fill="auto"/>
            <w:vAlign w:val="center"/>
          </w:tcPr>
          <w:p w14:paraId="78B0EEBC" w14:textId="77777777" w:rsidR="003F0365" w:rsidRPr="00C73436" w:rsidRDefault="003F0365" w:rsidP="00D526C8">
            <w:pPr>
              <w:spacing w:line="360" w:lineRule="auto"/>
              <w:rPr>
                <w:szCs w:val="24"/>
              </w:rPr>
            </w:pPr>
            <w:r w:rsidRPr="00C73436">
              <w:rPr>
                <w:szCs w:val="24"/>
              </w:rPr>
              <w:t>3732 m²</w:t>
            </w:r>
          </w:p>
        </w:tc>
        <w:tc>
          <w:tcPr>
            <w:tcW w:w="3817" w:type="dxa"/>
            <w:shd w:val="clear" w:color="auto" w:fill="auto"/>
            <w:vAlign w:val="center"/>
          </w:tcPr>
          <w:p w14:paraId="36C38F65" w14:textId="77777777" w:rsidR="003F0365" w:rsidRPr="00C73436" w:rsidRDefault="003F0365" w:rsidP="003F0365">
            <w:pPr>
              <w:rPr>
                <w:szCs w:val="24"/>
              </w:rPr>
            </w:pPr>
            <w:r w:rsidRPr="00C73436">
              <w:rPr>
                <w:szCs w:val="24"/>
              </w:rPr>
              <w:t>Transpordimaa 100%</w:t>
            </w:r>
          </w:p>
        </w:tc>
      </w:tr>
      <w:tr w:rsidR="00C73436" w:rsidRPr="00C73436" w14:paraId="4BCA7F5C" w14:textId="77777777" w:rsidTr="00D526C8">
        <w:tc>
          <w:tcPr>
            <w:tcW w:w="2518" w:type="dxa"/>
            <w:shd w:val="clear" w:color="auto" w:fill="CCFFCC"/>
            <w:vAlign w:val="center"/>
          </w:tcPr>
          <w:p w14:paraId="29C42942" w14:textId="77777777" w:rsidR="003F0365" w:rsidRPr="00C73436" w:rsidRDefault="003F0365" w:rsidP="00D526C8">
            <w:pPr>
              <w:spacing w:line="360" w:lineRule="auto"/>
              <w:rPr>
                <w:szCs w:val="24"/>
              </w:rPr>
            </w:pPr>
            <w:r w:rsidRPr="00C73436">
              <w:rPr>
                <w:szCs w:val="24"/>
              </w:rPr>
              <w:lastRenderedPageBreak/>
              <w:t>Mäe tänav</w:t>
            </w:r>
          </w:p>
        </w:tc>
        <w:tc>
          <w:tcPr>
            <w:tcW w:w="1843" w:type="dxa"/>
            <w:shd w:val="clear" w:color="auto" w:fill="auto"/>
            <w:vAlign w:val="center"/>
          </w:tcPr>
          <w:p w14:paraId="656F8465" w14:textId="77777777" w:rsidR="003F0365" w:rsidRPr="00C73436" w:rsidRDefault="003F0365" w:rsidP="00D526C8">
            <w:pPr>
              <w:spacing w:line="360" w:lineRule="auto"/>
              <w:rPr>
                <w:szCs w:val="24"/>
              </w:rPr>
            </w:pPr>
            <w:r w:rsidRPr="00C73436">
              <w:rPr>
                <w:szCs w:val="24"/>
              </w:rPr>
              <w:t>46801:003:0359</w:t>
            </w:r>
          </w:p>
        </w:tc>
        <w:tc>
          <w:tcPr>
            <w:tcW w:w="1144" w:type="dxa"/>
            <w:shd w:val="clear" w:color="auto" w:fill="auto"/>
            <w:vAlign w:val="center"/>
          </w:tcPr>
          <w:p w14:paraId="0236F21C" w14:textId="77777777" w:rsidR="003F0365" w:rsidRPr="00C73436" w:rsidRDefault="003F0365" w:rsidP="00D526C8">
            <w:pPr>
              <w:spacing w:line="360" w:lineRule="auto"/>
              <w:rPr>
                <w:szCs w:val="24"/>
              </w:rPr>
            </w:pPr>
            <w:r w:rsidRPr="00C73436">
              <w:rPr>
                <w:szCs w:val="24"/>
              </w:rPr>
              <w:t>1202 m²</w:t>
            </w:r>
          </w:p>
        </w:tc>
        <w:tc>
          <w:tcPr>
            <w:tcW w:w="3817" w:type="dxa"/>
            <w:shd w:val="clear" w:color="auto" w:fill="auto"/>
            <w:vAlign w:val="center"/>
          </w:tcPr>
          <w:p w14:paraId="10F2C05E" w14:textId="77777777" w:rsidR="003F0365" w:rsidRPr="00C73436" w:rsidRDefault="003F0365" w:rsidP="003F0365">
            <w:pPr>
              <w:rPr>
                <w:szCs w:val="24"/>
              </w:rPr>
            </w:pPr>
            <w:r w:rsidRPr="00C73436">
              <w:rPr>
                <w:szCs w:val="24"/>
              </w:rPr>
              <w:t>Transpordimaa 100%</w:t>
            </w:r>
          </w:p>
        </w:tc>
      </w:tr>
      <w:tr w:rsidR="00C73436" w:rsidRPr="00C73436" w14:paraId="23D7564E" w14:textId="77777777" w:rsidTr="00D526C8">
        <w:tc>
          <w:tcPr>
            <w:tcW w:w="2518" w:type="dxa"/>
            <w:shd w:val="clear" w:color="auto" w:fill="CCFFCC"/>
            <w:vAlign w:val="center"/>
          </w:tcPr>
          <w:p w14:paraId="3284D985" w14:textId="77777777" w:rsidR="003F0365" w:rsidRPr="00C73436" w:rsidRDefault="003F0365" w:rsidP="00D526C8">
            <w:pPr>
              <w:spacing w:line="360" w:lineRule="auto"/>
              <w:rPr>
                <w:szCs w:val="24"/>
              </w:rPr>
            </w:pPr>
            <w:r w:rsidRPr="00C73436">
              <w:rPr>
                <w:szCs w:val="24"/>
              </w:rPr>
              <w:t>Pedaja tänav</w:t>
            </w:r>
          </w:p>
        </w:tc>
        <w:tc>
          <w:tcPr>
            <w:tcW w:w="1843" w:type="dxa"/>
            <w:shd w:val="clear" w:color="auto" w:fill="auto"/>
            <w:vAlign w:val="center"/>
          </w:tcPr>
          <w:p w14:paraId="2D9988C7" w14:textId="77777777" w:rsidR="003F0365" w:rsidRPr="00C73436" w:rsidRDefault="003F0365" w:rsidP="00D526C8">
            <w:pPr>
              <w:spacing w:line="360" w:lineRule="auto"/>
              <w:rPr>
                <w:szCs w:val="24"/>
              </w:rPr>
            </w:pPr>
            <w:r w:rsidRPr="00C73436">
              <w:rPr>
                <w:szCs w:val="24"/>
              </w:rPr>
              <w:t>46801:001:0202</w:t>
            </w:r>
          </w:p>
        </w:tc>
        <w:tc>
          <w:tcPr>
            <w:tcW w:w="1144" w:type="dxa"/>
            <w:shd w:val="clear" w:color="auto" w:fill="auto"/>
            <w:vAlign w:val="center"/>
          </w:tcPr>
          <w:p w14:paraId="7620FC60" w14:textId="77777777" w:rsidR="003F0365" w:rsidRPr="00C73436" w:rsidRDefault="003F0365" w:rsidP="00D526C8">
            <w:pPr>
              <w:spacing w:line="360" w:lineRule="auto"/>
              <w:rPr>
                <w:szCs w:val="24"/>
              </w:rPr>
            </w:pPr>
            <w:r w:rsidRPr="00C73436">
              <w:rPr>
                <w:szCs w:val="24"/>
              </w:rPr>
              <w:t>1230 m²</w:t>
            </w:r>
          </w:p>
        </w:tc>
        <w:tc>
          <w:tcPr>
            <w:tcW w:w="3817" w:type="dxa"/>
            <w:shd w:val="clear" w:color="auto" w:fill="auto"/>
            <w:vAlign w:val="center"/>
          </w:tcPr>
          <w:p w14:paraId="6A7EF704" w14:textId="77777777" w:rsidR="003F0365" w:rsidRPr="00C73436" w:rsidRDefault="003F0365" w:rsidP="003F0365">
            <w:pPr>
              <w:rPr>
                <w:szCs w:val="24"/>
              </w:rPr>
            </w:pPr>
            <w:r w:rsidRPr="00C73436">
              <w:rPr>
                <w:szCs w:val="24"/>
              </w:rPr>
              <w:t>Transpordimaa 100%</w:t>
            </w:r>
          </w:p>
        </w:tc>
      </w:tr>
      <w:tr w:rsidR="00C73436" w:rsidRPr="00C73436" w14:paraId="18DA747B" w14:textId="77777777" w:rsidTr="00D526C8">
        <w:tc>
          <w:tcPr>
            <w:tcW w:w="2518" w:type="dxa"/>
            <w:shd w:val="clear" w:color="auto" w:fill="CCFFCC"/>
            <w:vAlign w:val="center"/>
          </w:tcPr>
          <w:p w14:paraId="1716BFDC" w14:textId="77777777" w:rsidR="003F0365" w:rsidRPr="00C73436" w:rsidRDefault="003F0365" w:rsidP="00D526C8">
            <w:pPr>
              <w:spacing w:line="360" w:lineRule="auto"/>
              <w:rPr>
                <w:szCs w:val="24"/>
              </w:rPr>
            </w:pPr>
            <w:r w:rsidRPr="00C73436">
              <w:rPr>
                <w:szCs w:val="24"/>
              </w:rPr>
              <w:t>Kesktänav</w:t>
            </w:r>
          </w:p>
        </w:tc>
        <w:tc>
          <w:tcPr>
            <w:tcW w:w="1843" w:type="dxa"/>
            <w:shd w:val="clear" w:color="auto" w:fill="auto"/>
            <w:vAlign w:val="center"/>
          </w:tcPr>
          <w:p w14:paraId="5ECB2660" w14:textId="77777777" w:rsidR="003F0365" w:rsidRPr="00C73436" w:rsidRDefault="003F0365" w:rsidP="00D526C8">
            <w:pPr>
              <w:spacing w:line="360" w:lineRule="auto"/>
              <w:rPr>
                <w:szCs w:val="24"/>
              </w:rPr>
            </w:pPr>
            <w:r w:rsidRPr="00C73436">
              <w:rPr>
                <w:szCs w:val="24"/>
              </w:rPr>
              <w:t>46801:003:0361</w:t>
            </w:r>
          </w:p>
        </w:tc>
        <w:tc>
          <w:tcPr>
            <w:tcW w:w="1144" w:type="dxa"/>
            <w:shd w:val="clear" w:color="auto" w:fill="auto"/>
            <w:vAlign w:val="center"/>
          </w:tcPr>
          <w:p w14:paraId="328C0758" w14:textId="77777777" w:rsidR="003F0365" w:rsidRPr="00C73436" w:rsidRDefault="003F0365" w:rsidP="00D526C8">
            <w:pPr>
              <w:spacing w:line="360" w:lineRule="auto"/>
              <w:rPr>
                <w:szCs w:val="24"/>
              </w:rPr>
            </w:pPr>
            <w:r w:rsidRPr="00C73436">
              <w:rPr>
                <w:szCs w:val="24"/>
              </w:rPr>
              <w:t>1818 m²</w:t>
            </w:r>
          </w:p>
        </w:tc>
        <w:tc>
          <w:tcPr>
            <w:tcW w:w="3817" w:type="dxa"/>
            <w:shd w:val="clear" w:color="auto" w:fill="auto"/>
            <w:vAlign w:val="center"/>
          </w:tcPr>
          <w:p w14:paraId="410285F9" w14:textId="77777777" w:rsidR="003F0365" w:rsidRPr="00C73436" w:rsidRDefault="003F0365" w:rsidP="003F0365">
            <w:pPr>
              <w:rPr>
                <w:szCs w:val="24"/>
              </w:rPr>
            </w:pPr>
            <w:r w:rsidRPr="00C73436">
              <w:rPr>
                <w:szCs w:val="24"/>
              </w:rPr>
              <w:t>Transpordimaa 100%</w:t>
            </w:r>
          </w:p>
        </w:tc>
      </w:tr>
      <w:tr w:rsidR="00C73436" w:rsidRPr="00C73436" w14:paraId="2F7D01C0" w14:textId="77777777" w:rsidTr="00D526C8">
        <w:tc>
          <w:tcPr>
            <w:tcW w:w="2518" w:type="dxa"/>
            <w:shd w:val="clear" w:color="auto" w:fill="CCFFCC"/>
            <w:vAlign w:val="center"/>
          </w:tcPr>
          <w:p w14:paraId="0FB3500E" w14:textId="77777777" w:rsidR="003F0365" w:rsidRPr="00C73436" w:rsidRDefault="003F0365" w:rsidP="00D526C8">
            <w:pPr>
              <w:spacing w:line="360" w:lineRule="auto"/>
              <w:rPr>
                <w:szCs w:val="24"/>
              </w:rPr>
            </w:pPr>
            <w:r w:rsidRPr="00C73436">
              <w:rPr>
                <w:szCs w:val="24"/>
              </w:rPr>
              <w:t>Nurga tänav</w:t>
            </w:r>
          </w:p>
        </w:tc>
        <w:tc>
          <w:tcPr>
            <w:tcW w:w="1843" w:type="dxa"/>
            <w:shd w:val="clear" w:color="auto" w:fill="auto"/>
            <w:vAlign w:val="center"/>
          </w:tcPr>
          <w:p w14:paraId="6D12D37E" w14:textId="77777777" w:rsidR="003F0365" w:rsidRPr="00C73436" w:rsidRDefault="003F0365" w:rsidP="00D526C8">
            <w:pPr>
              <w:spacing w:line="360" w:lineRule="auto"/>
              <w:rPr>
                <w:szCs w:val="24"/>
              </w:rPr>
            </w:pPr>
            <w:r w:rsidRPr="00C73436">
              <w:rPr>
                <w:szCs w:val="24"/>
              </w:rPr>
              <w:t>46801:003:0362</w:t>
            </w:r>
          </w:p>
        </w:tc>
        <w:tc>
          <w:tcPr>
            <w:tcW w:w="1144" w:type="dxa"/>
            <w:shd w:val="clear" w:color="auto" w:fill="auto"/>
            <w:vAlign w:val="center"/>
          </w:tcPr>
          <w:p w14:paraId="064881A3" w14:textId="77777777" w:rsidR="003F0365" w:rsidRPr="00C73436" w:rsidRDefault="003F0365" w:rsidP="00D526C8">
            <w:pPr>
              <w:spacing w:line="360" w:lineRule="auto"/>
              <w:rPr>
                <w:szCs w:val="24"/>
              </w:rPr>
            </w:pPr>
            <w:r w:rsidRPr="00C73436">
              <w:rPr>
                <w:szCs w:val="24"/>
              </w:rPr>
              <w:t>650 m²</w:t>
            </w:r>
          </w:p>
        </w:tc>
        <w:tc>
          <w:tcPr>
            <w:tcW w:w="3817" w:type="dxa"/>
            <w:shd w:val="clear" w:color="auto" w:fill="auto"/>
            <w:vAlign w:val="center"/>
          </w:tcPr>
          <w:p w14:paraId="26A1FD3E" w14:textId="77777777" w:rsidR="003F0365" w:rsidRPr="00C73436" w:rsidRDefault="003F0365" w:rsidP="003F0365">
            <w:pPr>
              <w:rPr>
                <w:szCs w:val="24"/>
              </w:rPr>
            </w:pPr>
            <w:r w:rsidRPr="00C73436">
              <w:rPr>
                <w:szCs w:val="24"/>
              </w:rPr>
              <w:t>Transpordimaa 100%</w:t>
            </w:r>
          </w:p>
        </w:tc>
      </w:tr>
      <w:tr w:rsidR="00C73436" w:rsidRPr="00C73436" w14:paraId="063FFD7A" w14:textId="77777777" w:rsidTr="00D526C8">
        <w:tc>
          <w:tcPr>
            <w:tcW w:w="2518" w:type="dxa"/>
            <w:shd w:val="clear" w:color="auto" w:fill="CCFFCC"/>
            <w:vAlign w:val="center"/>
          </w:tcPr>
          <w:p w14:paraId="69B8EE80" w14:textId="77777777" w:rsidR="003F0365" w:rsidRPr="00C73436" w:rsidRDefault="003F0365" w:rsidP="00D526C8">
            <w:pPr>
              <w:spacing w:line="360" w:lineRule="auto"/>
              <w:rPr>
                <w:szCs w:val="24"/>
              </w:rPr>
            </w:pPr>
            <w:r w:rsidRPr="00C73436">
              <w:rPr>
                <w:szCs w:val="24"/>
              </w:rPr>
              <w:t>Aia tänav</w:t>
            </w:r>
          </w:p>
        </w:tc>
        <w:tc>
          <w:tcPr>
            <w:tcW w:w="1843" w:type="dxa"/>
            <w:shd w:val="clear" w:color="auto" w:fill="auto"/>
            <w:vAlign w:val="center"/>
          </w:tcPr>
          <w:p w14:paraId="76A296D6" w14:textId="77777777" w:rsidR="003F0365" w:rsidRPr="00C73436" w:rsidRDefault="003F0365" w:rsidP="00D526C8">
            <w:pPr>
              <w:spacing w:line="360" w:lineRule="auto"/>
              <w:rPr>
                <w:szCs w:val="24"/>
              </w:rPr>
            </w:pPr>
            <w:r w:rsidRPr="00C73436">
              <w:rPr>
                <w:szCs w:val="24"/>
              </w:rPr>
              <w:t>46801:003:0358</w:t>
            </w:r>
          </w:p>
        </w:tc>
        <w:tc>
          <w:tcPr>
            <w:tcW w:w="1144" w:type="dxa"/>
            <w:shd w:val="clear" w:color="auto" w:fill="auto"/>
            <w:vAlign w:val="center"/>
          </w:tcPr>
          <w:p w14:paraId="568196FD" w14:textId="77777777" w:rsidR="003F0365" w:rsidRPr="00C73436" w:rsidRDefault="003F0365" w:rsidP="00D526C8">
            <w:pPr>
              <w:spacing w:line="360" w:lineRule="auto"/>
              <w:rPr>
                <w:szCs w:val="24"/>
              </w:rPr>
            </w:pPr>
            <w:r w:rsidRPr="00C73436">
              <w:rPr>
                <w:szCs w:val="24"/>
              </w:rPr>
              <w:t>1221 m²</w:t>
            </w:r>
          </w:p>
        </w:tc>
        <w:tc>
          <w:tcPr>
            <w:tcW w:w="3817" w:type="dxa"/>
            <w:shd w:val="clear" w:color="auto" w:fill="auto"/>
            <w:vAlign w:val="center"/>
          </w:tcPr>
          <w:p w14:paraId="448A3C81" w14:textId="77777777" w:rsidR="003F0365" w:rsidRPr="00C73436" w:rsidRDefault="003F0365" w:rsidP="003F0365">
            <w:pPr>
              <w:rPr>
                <w:szCs w:val="24"/>
              </w:rPr>
            </w:pPr>
            <w:r w:rsidRPr="00C73436">
              <w:rPr>
                <w:szCs w:val="24"/>
              </w:rPr>
              <w:t>Transpordimaa 100%</w:t>
            </w:r>
          </w:p>
        </w:tc>
      </w:tr>
      <w:tr w:rsidR="00C73436" w:rsidRPr="00C73436" w14:paraId="33D5C921" w14:textId="77777777" w:rsidTr="00D526C8">
        <w:tc>
          <w:tcPr>
            <w:tcW w:w="2518" w:type="dxa"/>
            <w:shd w:val="clear" w:color="auto" w:fill="CCFFCC"/>
            <w:vAlign w:val="center"/>
          </w:tcPr>
          <w:p w14:paraId="5FEBF847" w14:textId="77777777" w:rsidR="003F0365" w:rsidRPr="00C73436" w:rsidRDefault="003F0365" w:rsidP="00D526C8">
            <w:pPr>
              <w:spacing w:line="360" w:lineRule="auto"/>
              <w:rPr>
                <w:szCs w:val="24"/>
              </w:rPr>
            </w:pPr>
            <w:r w:rsidRPr="00C73436">
              <w:rPr>
                <w:szCs w:val="24"/>
              </w:rPr>
              <w:t>Aasa tänav</w:t>
            </w:r>
          </w:p>
        </w:tc>
        <w:tc>
          <w:tcPr>
            <w:tcW w:w="1843" w:type="dxa"/>
            <w:shd w:val="clear" w:color="auto" w:fill="auto"/>
            <w:vAlign w:val="center"/>
          </w:tcPr>
          <w:p w14:paraId="7AA09627" w14:textId="77777777" w:rsidR="003F0365" w:rsidRPr="00C73436" w:rsidRDefault="003F0365" w:rsidP="00D526C8">
            <w:pPr>
              <w:spacing w:line="360" w:lineRule="auto"/>
              <w:rPr>
                <w:szCs w:val="24"/>
              </w:rPr>
            </w:pPr>
            <w:r w:rsidRPr="00C73436">
              <w:rPr>
                <w:szCs w:val="24"/>
              </w:rPr>
              <w:t>46801:003:0355</w:t>
            </w:r>
          </w:p>
        </w:tc>
        <w:tc>
          <w:tcPr>
            <w:tcW w:w="1144" w:type="dxa"/>
            <w:shd w:val="clear" w:color="auto" w:fill="auto"/>
            <w:vAlign w:val="center"/>
          </w:tcPr>
          <w:p w14:paraId="7DAD589D" w14:textId="77777777" w:rsidR="003F0365" w:rsidRPr="00C73436" w:rsidRDefault="003F0365" w:rsidP="00D526C8">
            <w:pPr>
              <w:spacing w:line="360" w:lineRule="auto"/>
              <w:rPr>
                <w:szCs w:val="24"/>
              </w:rPr>
            </w:pPr>
            <w:r w:rsidRPr="00C73436">
              <w:rPr>
                <w:szCs w:val="24"/>
              </w:rPr>
              <w:t>5995 m²</w:t>
            </w:r>
          </w:p>
        </w:tc>
        <w:tc>
          <w:tcPr>
            <w:tcW w:w="3817" w:type="dxa"/>
            <w:shd w:val="clear" w:color="auto" w:fill="auto"/>
            <w:vAlign w:val="center"/>
          </w:tcPr>
          <w:p w14:paraId="7E2D8860" w14:textId="77777777" w:rsidR="003F0365" w:rsidRPr="00C73436" w:rsidRDefault="003F0365" w:rsidP="003F0365">
            <w:pPr>
              <w:rPr>
                <w:szCs w:val="24"/>
              </w:rPr>
            </w:pPr>
            <w:r w:rsidRPr="00C73436">
              <w:rPr>
                <w:szCs w:val="24"/>
              </w:rPr>
              <w:t>Transpordimaa 100%</w:t>
            </w:r>
          </w:p>
        </w:tc>
      </w:tr>
    </w:tbl>
    <w:p w14:paraId="2B91D360" w14:textId="77777777" w:rsidR="002273AE" w:rsidRPr="00C73436" w:rsidRDefault="002273AE" w:rsidP="00836F47">
      <w:pPr>
        <w:rPr>
          <w:sz w:val="28"/>
        </w:rPr>
      </w:pPr>
    </w:p>
    <w:p w14:paraId="1466E24B" w14:textId="77777777" w:rsidR="00380482" w:rsidRPr="00C73436" w:rsidRDefault="00380482" w:rsidP="00836F47">
      <w:pPr>
        <w:rPr>
          <w:sz w:val="28"/>
        </w:rPr>
      </w:pPr>
    </w:p>
    <w:p w14:paraId="4A04179C" w14:textId="77777777" w:rsidR="002738BD" w:rsidRPr="00C73436" w:rsidRDefault="000C6A7B" w:rsidP="00836F47">
      <w:pPr>
        <w:pStyle w:val="Heading3"/>
      </w:pPr>
      <w:bookmarkStart w:id="171" w:name="_Toc243814050"/>
      <w:bookmarkStart w:id="172" w:name="_Toc243814246"/>
      <w:bookmarkStart w:id="173" w:name="_Toc245225661"/>
      <w:bookmarkStart w:id="174" w:name="_Toc256172445"/>
      <w:bookmarkStart w:id="175" w:name="_Toc256517454"/>
      <w:bookmarkStart w:id="176" w:name="_Toc257114137"/>
      <w:bookmarkStart w:id="177" w:name="_Toc257114433"/>
      <w:bookmarkStart w:id="178" w:name="_Toc269806015"/>
      <w:bookmarkStart w:id="179" w:name="_Toc269806060"/>
      <w:bookmarkStart w:id="180" w:name="_Toc270513950"/>
      <w:bookmarkStart w:id="181" w:name="_Toc281442242"/>
      <w:bookmarkStart w:id="182" w:name="_Toc405771868"/>
      <w:bookmarkStart w:id="183" w:name="_Toc406502219"/>
      <w:bookmarkStart w:id="184" w:name="_Toc411518221"/>
      <w:bookmarkStart w:id="185" w:name="_Toc422188468"/>
      <w:bookmarkStart w:id="186" w:name="_Toc424162268"/>
      <w:bookmarkStart w:id="187" w:name="_Toc428749416"/>
      <w:bookmarkStart w:id="188" w:name="_Toc436172154"/>
      <w:r w:rsidRPr="00C73436">
        <w:t>2.4</w:t>
      </w:r>
      <w:r w:rsidR="00814FB7" w:rsidRPr="00C73436">
        <w:t>.  Olemasoleva hoonestuse iseloomustus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1A0A96A3" w14:textId="77777777" w:rsidR="002273AE" w:rsidRPr="00C73436" w:rsidRDefault="002273AE" w:rsidP="00836F47"/>
    <w:p w14:paraId="2341B253" w14:textId="77777777" w:rsidR="002273AE" w:rsidRPr="00C73436" w:rsidRDefault="00380482" w:rsidP="00836F47">
      <w:r w:rsidRPr="00C73436">
        <w:t xml:space="preserve">Planeeritaval </w:t>
      </w:r>
      <w:r w:rsidR="00550518" w:rsidRPr="00C73436">
        <w:t>maa-ala</w:t>
      </w:r>
      <w:r w:rsidR="00970C51" w:rsidRPr="00C73436">
        <w:t>l</w:t>
      </w:r>
      <w:r w:rsidR="00550518" w:rsidRPr="00C73436">
        <w:t xml:space="preserve"> </w:t>
      </w:r>
      <w:r w:rsidRPr="00C73436">
        <w:t xml:space="preserve">hooned </w:t>
      </w:r>
      <w:r w:rsidR="00550518" w:rsidRPr="00C73436">
        <w:t xml:space="preserve">valdavalt </w:t>
      </w:r>
      <w:r w:rsidRPr="00C73436">
        <w:t xml:space="preserve">puuduvad. Hoonestatud on planeeritavad kinnistud </w:t>
      </w:r>
      <w:r w:rsidR="005F1843" w:rsidRPr="00C73436">
        <w:t xml:space="preserve">(Riia mnt 15 (46801:003:0267), Tsiistre tee 3a (46801:003:0344), Tsiistre tee 3 (46801:003:0353), Tsiistre tee 5 (46801:003:0350), Riia mnt 47 (46801:003:0349) ja Tööstuse tn 2 (46801:003:0152)) ning planeeringualas oleval reformimata maa-alal leidub puukuure ja üks laudakompleks, mis on aleviku elanike kasutuses. </w:t>
      </w:r>
      <w:r w:rsidRPr="00C73436">
        <w:t xml:space="preserve">Planeeritava ala sees (kinnistud, mida ei planeerita) on </w:t>
      </w:r>
      <w:r w:rsidR="009419D7" w:rsidRPr="00C73436">
        <w:t>8 viilkatusega korterelamut, millest seitse on kahe korrus</w:t>
      </w:r>
      <w:r w:rsidR="005F1843" w:rsidRPr="00C73436">
        <w:t>elised ja üks kolme korruseline</w:t>
      </w:r>
      <w:r w:rsidR="009419D7" w:rsidRPr="00C73436">
        <w:t>. Planeeritava ala tootmismaa piirkonnas on kuni 9 m kõrgused tootmishooned. Planeeringuala ümber on valdavalt madalad (1-2 korruselised) viilkatusega üksikelamud. Üksikelamute välisviimistluseks on valdavalt puit.</w:t>
      </w:r>
      <w:r w:rsidR="00067E46" w:rsidRPr="00C73436">
        <w:t xml:space="preserve"> </w:t>
      </w:r>
      <w:r w:rsidR="005F1843" w:rsidRPr="00C73436">
        <w:t xml:space="preserve">Planeeritavatel kinnistutel </w:t>
      </w:r>
      <w:r w:rsidR="00C648D6" w:rsidRPr="00C73436">
        <w:t xml:space="preserve">- </w:t>
      </w:r>
      <w:r w:rsidR="005F1843" w:rsidRPr="00C73436">
        <w:t xml:space="preserve">Riia mnt 15, Tsiistre tee 3 ja Riia mnt 47 </w:t>
      </w:r>
      <w:r w:rsidR="00C648D6" w:rsidRPr="00C73436">
        <w:t xml:space="preserve">- </w:t>
      </w:r>
      <w:r w:rsidR="005F1843" w:rsidRPr="00C73436">
        <w:t xml:space="preserve">asuvad suuremamahulised kahekorruselised hooned, millel on lisaks ka keldrikorrus. </w:t>
      </w:r>
      <w:r w:rsidR="009419D7" w:rsidRPr="00C73436">
        <w:t>Planeeringuala asub tiheasustusalal, mistõttu on enamus ümberkaudsetest maaüksustest hoonestatud. Uuselamud planeeringuala vahetusläheduses puuduvad.</w:t>
      </w:r>
      <w:r w:rsidR="005F1843" w:rsidRPr="00C73436">
        <w:t xml:space="preserve"> </w:t>
      </w:r>
    </w:p>
    <w:p w14:paraId="2A62DC17" w14:textId="77777777" w:rsidR="009419D7" w:rsidRPr="00C73436" w:rsidRDefault="009419D7" w:rsidP="00836F47">
      <w:pPr>
        <w:rPr>
          <w:sz w:val="28"/>
        </w:rPr>
      </w:pPr>
    </w:p>
    <w:p w14:paraId="2DA23234" w14:textId="77777777" w:rsidR="00814FB7" w:rsidRPr="00C73436" w:rsidRDefault="000C6A7B" w:rsidP="00836F47">
      <w:pPr>
        <w:pStyle w:val="Heading3"/>
      </w:pPr>
      <w:bookmarkStart w:id="189" w:name="_Toc243814051"/>
      <w:bookmarkStart w:id="190" w:name="_Toc243814247"/>
      <w:bookmarkStart w:id="191" w:name="_Toc245225662"/>
      <w:bookmarkStart w:id="192" w:name="_Toc256172446"/>
      <w:bookmarkStart w:id="193" w:name="_Toc256517455"/>
      <w:bookmarkStart w:id="194" w:name="_Toc257114138"/>
      <w:bookmarkStart w:id="195" w:name="_Toc257114434"/>
      <w:bookmarkStart w:id="196" w:name="_Toc269806016"/>
      <w:bookmarkStart w:id="197" w:name="_Toc269806061"/>
      <w:bookmarkStart w:id="198" w:name="_Toc270513951"/>
      <w:bookmarkStart w:id="199" w:name="_Toc281442243"/>
      <w:bookmarkStart w:id="200" w:name="_Toc405771869"/>
      <w:bookmarkStart w:id="201" w:name="_Toc406502220"/>
      <w:bookmarkStart w:id="202" w:name="_Toc411518222"/>
      <w:bookmarkStart w:id="203" w:name="_Toc422188469"/>
      <w:bookmarkStart w:id="204" w:name="_Toc424162269"/>
      <w:bookmarkStart w:id="205" w:name="_Toc428749417"/>
      <w:bookmarkStart w:id="206" w:name="_Toc436172155"/>
      <w:r w:rsidRPr="00C73436">
        <w:t>2.5</w:t>
      </w:r>
      <w:r w:rsidR="00814FB7" w:rsidRPr="00C73436">
        <w:t>.  Olemasolevad teed ja tänavad</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r w:rsidR="00814FB7" w:rsidRPr="00C73436">
        <w:t xml:space="preserve"> </w:t>
      </w:r>
    </w:p>
    <w:p w14:paraId="426CB22F" w14:textId="77777777" w:rsidR="002273AE" w:rsidRPr="00C73436" w:rsidRDefault="002273AE" w:rsidP="00836F47"/>
    <w:p w14:paraId="5EFC7EE1" w14:textId="77777777" w:rsidR="009419D7" w:rsidRPr="00C73436" w:rsidRDefault="009419D7" w:rsidP="00836F47">
      <w:r w:rsidRPr="00C73436">
        <w:t>Planeeringuala vahetus</w:t>
      </w:r>
      <w:r w:rsidR="00C33929" w:rsidRPr="00C73436">
        <w:t xml:space="preserve"> </w:t>
      </w:r>
      <w:r w:rsidRPr="00C73436">
        <w:t>läheduses kulgeb riigi põhimaa</w:t>
      </w:r>
      <w:r w:rsidR="004B3880" w:rsidRPr="00C73436">
        <w:t xml:space="preserve">ntee (Riia-Pihkva tee nr 7) ja </w:t>
      </w:r>
      <w:r w:rsidRPr="00C73436">
        <w:t xml:space="preserve">planeeringuala </w:t>
      </w:r>
      <w:r w:rsidR="004B3880" w:rsidRPr="00C73436">
        <w:t>läbib</w:t>
      </w:r>
      <w:r w:rsidRPr="00C73436">
        <w:t xml:space="preserve"> </w:t>
      </w:r>
      <w:r w:rsidR="001E2D0D" w:rsidRPr="00C73436">
        <w:t xml:space="preserve">riigi </w:t>
      </w:r>
      <w:r w:rsidR="00D164BB" w:rsidRPr="00C73436">
        <w:t>kõrvalmaantee</w:t>
      </w:r>
      <w:r w:rsidR="001E2D0D" w:rsidRPr="00C73436">
        <w:t xml:space="preserve"> (Tsiistre-Misso-Rammuka tee nr 25177), mis on planeeritava ala ulatuses asfalteeritud, välja arvatud alates tootmispiirkonnast Tsiistre</w:t>
      </w:r>
      <w:r w:rsidR="00550518" w:rsidRPr="00C73436">
        <w:t xml:space="preserve"> küla</w:t>
      </w:r>
      <w:r w:rsidR="004B3880" w:rsidRPr="00C73436">
        <w:t xml:space="preserve"> suunas, kus on tee</w:t>
      </w:r>
      <w:r w:rsidR="001E2D0D" w:rsidRPr="00C73436">
        <w:t xml:space="preserve">katteks kruus. Planeeringuala sees on väljakujunenud </w:t>
      </w:r>
      <w:r w:rsidR="00550518" w:rsidRPr="00C73436">
        <w:t xml:space="preserve">teede ja </w:t>
      </w:r>
      <w:r w:rsidR="001E2D0D" w:rsidRPr="00C73436">
        <w:t xml:space="preserve">tänavate </w:t>
      </w:r>
      <w:r w:rsidR="00B507C7" w:rsidRPr="00C73436">
        <w:t>süsteem, millest osa on valla poolt munitsipaliseeritud ning osa veel munitsipaliseerimata.</w:t>
      </w:r>
    </w:p>
    <w:p w14:paraId="179C545C" w14:textId="77777777" w:rsidR="0014388E" w:rsidRPr="00C73436" w:rsidRDefault="0014388E" w:rsidP="00836F47">
      <w:pPr>
        <w:rPr>
          <w:sz w:val="28"/>
        </w:rPr>
      </w:pPr>
    </w:p>
    <w:p w14:paraId="635CFFFF" w14:textId="77777777" w:rsidR="00814FB7" w:rsidRPr="00C73436" w:rsidRDefault="000C6A7B" w:rsidP="00836F47">
      <w:pPr>
        <w:pStyle w:val="Heading3"/>
      </w:pPr>
      <w:bookmarkStart w:id="207" w:name="_Toc243814052"/>
      <w:bookmarkStart w:id="208" w:name="_Toc243814248"/>
      <w:bookmarkStart w:id="209" w:name="_Toc245225663"/>
      <w:bookmarkStart w:id="210" w:name="_Toc256172447"/>
      <w:bookmarkStart w:id="211" w:name="_Toc256517456"/>
      <w:bookmarkStart w:id="212" w:name="_Toc257114139"/>
      <w:bookmarkStart w:id="213" w:name="_Toc257114435"/>
      <w:bookmarkStart w:id="214" w:name="_Toc269806017"/>
      <w:bookmarkStart w:id="215" w:name="_Toc269806062"/>
      <w:bookmarkStart w:id="216" w:name="_Toc270513952"/>
      <w:bookmarkStart w:id="217" w:name="_Toc281442244"/>
      <w:bookmarkStart w:id="218" w:name="_Toc405771870"/>
      <w:bookmarkStart w:id="219" w:name="_Toc406502221"/>
      <w:bookmarkStart w:id="220" w:name="_Toc411518223"/>
      <w:bookmarkStart w:id="221" w:name="_Toc422188470"/>
      <w:bookmarkStart w:id="222" w:name="_Toc424162270"/>
      <w:bookmarkStart w:id="223" w:name="_Toc428749418"/>
      <w:bookmarkStart w:id="224" w:name="_Toc436172156"/>
      <w:r w:rsidRPr="00C73436">
        <w:t>2.6</w:t>
      </w:r>
      <w:r w:rsidR="00C366F4" w:rsidRPr="00C73436">
        <w:t xml:space="preserve">. </w:t>
      </w:r>
      <w:r w:rsidR="00814FB7" w:rsidRPr="00C73436">
        <w:t>Olemasolev haljastus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01D5CAC8" w14:textId="77777777" w:rsidR="002273AE" w:rsidRPr="00C73436" w:rsidRDefault="002273AE" w:rsidP="00836F47"/>
    <w:p w14:paraId="01D118C7" w14:textId="77777777" w:rsidR="00313F71" w:rsidRPr="00C73436" w:rsidRDefault="00D41959" w:rsidP="00836F47">
      <w:r w:rsidRPr="00C73436">
        <w:t>Pla</w:t>
      </w:r>
      <w:r w:rsidR="003473DA" w:rsidRPr="00C73436">
        <w:t>neeritav</w:t>
      </w:r>
      <w:r w:rsidR="00550518" w:rsidRPr="00C73436">
        <w:t>al</w:t>
      </w:r>
      <w:r w:rsidR="003473DA" w:rsidRPr="00C73436">
        <w:t xml:space="preserve"> maa-ala</w:t>
      </w:r>
      <w:r w:rsidR="001E2D0D" w:rsidRPr="00C73436">
        <w:t xml:space="preserve">l on kõlvikuliselt </w:t>
      </w:r>
      <w:r w:rsidR="00B507C7" w:rsidRPr="00C73436">
        <w:t>esindatud</w:t>
      </w:r>
      <w:r w:rsidR="001E2D0D" w:rsidRPr="00C73436">
        <w:t xml:space="preserve"> nii õuemaa, haljasala, looduslik rohumaa kui ka põllumaa. Esinevad üksikud kõrged puud</w:t>
      </w:r>
      <w:r w:rsidR="00B507C7" w:rsidRPr="00C73436">
        <w:t xml:space="preserve"> kuid</w:t>
      </w:r>
      <w:r w:rsidR="00550518" w:rsidRPr="00C73436">
        <w:t xml:space="preserve"> suuremad puudegrupid puuduvad</w:t>
      </w:r>
      <w:r w:rsidR="00B507C7" w:rsidRPr="00C73436">
        <w:t>. Planeeringuala hõlmab kaitsealust</w:t>
      </w:r>
      <w:r w:rsidR="001E2D0D" w:rsidRPr="00C73436">
        <w:t xml:space="preserve"> põlismänd</w:t>
      </w:r>
      <w:r w:rsidR="00B507C7" w:rsidRPr="00C73436">
        <w:t>i</w:t>
      </w:r>
      <w:r w:rsidR="001E2D0D" w:rsidRPr="00C73436">
        <w:t xml:space="preserve"> (Kooli pettai), mis on määratud kait</w:t>
      </w:r>
      <w:r w:rsidR="00B507C7" w:rsidRPr="00C73436">
        <w:t xml:space="preserve">stavaks looduse üksikobjektis ning </w:t>
      </w:r>
      <w:r w:rsidR="001E2D0D" w:rsidRPr="00C73436">
        <w:t xml:space="preserve">millele kehtib kaitsevöönd ja mille säilitamine on seadusest tulenevalt kohustuslik. </w:t>
      </w:r>
    </w:p>
    <w:p w14:paraId="4DB02DA9" w14:textId="77777777" w:rsidR="002273AE" w:rsidRPr="00C73436" w:rsidRDefault="002273AE" w:rsidP="00836F47"/>
    <w:p w14:paraId="7AD4930A" w14:textId="77777777" w:rsidR="009C500C" w:rsidRPr="00C73436" w:rsidRDefault="000C6A7B" w:rsidP="00836F47">
      <w:pPr>
        <w:pStyle w:val="Heading3"/>
      </w:pPr>
      <w:bookmarkStart w:id="225" w:name="_Toc243814053"/>
      <w:bookmarkStart w:id="226" w:name="_Toc243814249"/>
      <w:bookmarkStart w:id="227" w:name="_Toc245225664"/>
      <w:bookmarkStart w:id="228" w:name="_Toc256172448"/>
      <w:bookmarkStart w:id="229" w:name="_Toc256517457"/>
      <w:bookmarkStart w:id="230" w:name="_Toc257114140"/>
      <w:bookmarkStart w:id="231" w:name="_Toc257114436"/>
      <w:bookmarkStart w:id="232" w:name="_Toc269806018"/>
      <w:bookmarkStart w:id="233" w:name="_Toc269806063"/>
      <w:bookmarkStart w:id="234" w:name="_Toc270513953"/>
      <w:bookmarkStart w:id="235" w:name="_Toc281442245"/>
      <w:bookmarkStart w:id="236" w:name="_Toc405771871"/>
      <w:bookmarkStart w:id="237" w:name="_Toc406502222"/>
      <w:bookmarkStart w:id="238" w:name="_Toc411518224"/>
      <w:bookmarkStart w:id="239" w:name="_Toc422188471"/>
      <w:bookmarkStart w:id="240" w:name="_Toc424162271"/>
      <w:bookmarkStart w:id="241" w:name="_Toc428749419"/>
      <w:bookmarkStart w:id="242" w:name="_Toc436172157"/>
      <w:r w:rsidRPr="00C73436">
        <w:t>2.7</w:t>
      </w:r>
      <w:r w:rsidR="009C500C" w:rsidRPr="00C73436">
        <w:t>. Olemasolevad tehnovõrgud</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4819D959" w14:textId="77777777" w:rsidR="002273AE" w:rsidRPr="00C73436" w:rsidRDefault="002273AE" w:rsidP="00836F47"/>
    <w:p w14:paraId="22B408C5" w14:textId="77777777" w:rsidR="00AB74CC" w:rsidRPr="00C73436" w:rsidRDefault="00CC2BCF" w:rsidP="00433A3E">
      <w:r w:rsidRPr="00C73436">
        <w:t>P</w:t>
      </w:r>
      <w:r w:rsidR="009C500C" w:rsidRPr="00C73436">
        <w:t>laneerita</w:t>
      </w:r>
      <w:r w:rsidRPr="00C73436">
        <w:t>val maa-al</w:t>
      </w:r>
      <w:r w:rsidR="00313F71" w:rsidRPr="00C73436">
        <w:t>a on varustatud</w:t>
      </w:r>
      <w:r w:rsidR="00D72F43" w:rsidRPr="00C73436">
        <w:t xml:space="preserve"> </w:t>
      </w:r>
      <w:r w:rsidR="00313F71" w:rsidRPr="00C73436">
        <w:t>tehnovõrkudega</w:t>
      </w:r>
      <w:r w:rsidR="00D72F43" w:rsidRPr="00C73436">
        <w:t xml:space="preserve"> (vee- ja </w:t>
      </w:r>
      <w:r w:rsidR="00313F71" w:rsidRPr="00C73436">
        <w:t>kanalisatsioonitrassid, elektri- ja sideühendus</w:t>
      </w:r>
      <w:r w:rsidR="00073849" w:rsidRPr="00C73436">
        <w:t>)</w:t>
      </w:r>
      <w:r w:rsidR="00600D5B" w:rsidRPr="00C73436">
        <w:t>.</w:t>
      </w:r>
      <w:r w:rsidR="007E71F4" w:rsidRPr="00C73436">
        <w:t xml:space="preserve"> </w:t>
      </w:r>
      <w:r w:rsidR="00B507C7" w:rsidRPr="00C73436">
        <w:t>Kaugküttena on esindatud gaasitrassid</w:t>
      </w:r>
      <w:r w:rsidR="00313F71" w:rsidRPr="00C73436">
        <w:t>. Misso alevikule on iseloomuli</w:t>
      </w:r>
      <w:r w:rsidR="00550518" w:rsidRPr="00C73436">
        <w:t>k gaasiküte (majades ja korterites</w:t>
      </w:r>
      <w:r w:rsidR="00313F71" w:rsidRPr="00C73436">
        <w:t xml:space="preserve"> on </w:t>
      </w:r>
      <w:r w:rsidR="00550518" w:rsidRPr="00C73436">
        <w:t>lokaalsed</w:t>
      </w:r>
      <w:r w:rsidR="00313F71" w:rsidRPr="00C73436">
        <w:t xml:space="preserve"> katlad). Gaasiga varustab läbi gaasitorustiku piirkonda Eesti Gaas AS. Esineb ka lokaalselt kütet ahikütte näol. Misso vallas on </w:t>
      </w:r>
      <w:r w:rsidR="00B507C7" w:rsidRPr="00C73436">
        <w:t xml:space="preserve">2012-2013 ellu viidud </w:t>
      </w:r>
      <w:r w:rsidR="00313F71" w:rsidRPr="00C73436">
        <w:t>Misso aleviku ühisvee ja –kanalisats</w:t>
      </w:r>
      <w:bookmarkStart w:id="243" w:name="_Toc243814054"/>
      <w:bookmarkStart w:id="244" w:name="_Toc243814250"/>
      <w:bookmarkStart w:id="245" w:name="_Toc245225665"/>
      <w:bookmarkStart w:id="246" w:name="_Toc256172449"/>
      <w:bookmarkStart w:id="247" w:name="_Toc256517458"/>
      <w:r w:rsidR="00B507C7" w:rsidRPr="00C73436">
        <w:t>iooni rekonstrueerimise projekt, millega on alevikku rajatud uus torustik.</w:t>
      </w:r>
    </w:p>
    <w:p w14:paraId="6FC13472" w14:textId="77777777" w:rsidR="00433A3E" w:rsidRPr="00C73436" w:rsidRDefault="00433A3E" w:rsidP="00433A3E"/>
    <w:p w14:paraId="6205F32C" w14:textId="77777777" w:rsidR="006E2B54" w:rsidRPr="00C73436" w:rsidRDefault="000C6A7B" w:rsidP="00836F47">
      <w:pPr>
        <w:pStyle w:val="Heading3"/>
      </w:pPr>
      <w:bookmarkStart w:id="248" w:name="_Toc257114141"/>
      <w:bookmarkStart w:id="249" w:name="_Toc257114437"/>
      <w:bookmarkStart w:id="250" w:name="_Toc269806019"/>
      <w:bookmarkStart w:id="251" w:name="_Toc269806064"/>
      <w:bookmarkStart w:id="252" w:name="_Toc270513954"/>
      <w:bookmarkStart w:id="253" w:name="_Toc281442246"/>
      <w:bookmarkStart w:id="254" w:name="_Toc405771872"/>
      <w:bookmarkStart w:id="255" w:name="_Toc406502223"/>
      <w:bookmarkStart w:id="256" w:name="_Toc411518225"/>
      <w:bookmarkStart w:id="257" w:name="_Toc422188472"/>
      <w:bookmarkStart w:id="258" w:name="_Toc424162272"/>
      <w:bookmarkStart w:id="259" w:name="_Toc428749420"/>
      <w:bookmarkStart w:id="260" w:name="_Toc436172158"/>
      <w:r w:rsidRPr="00C73436">
        <w:lastRenderedPageBreak/>
        <w:t>2.8</w:t>
      </w:r>
      <w:r w:rsidR="006E2B54" w:rsidRPr="00C73436">
        <w:t xml:space="preserve">. </w:t>
      </w:r>
      <w:r w:rsidR="002E4239" w:rsidRPr="00C73436">
        <w:t>Olemasolevad k</w:t>
      </w:r>
      <w:r w:rsidR="006E2B54" w:rsidRPr="00C73436">
        <w:t>itsendused</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194EBF45" w14:textId="77777777" w:rsidR="00433A3E" w:rsidRPr="00C73436" w:rsidRDefault="00433A3E" w:rsidP="00836F47"/>
    <w:p w14:paraId="7D0C7D33" w14:textId="77777777" w:rsidR="004B66A0" w:rsidRPr="00C73436" w:rsidRDefault="004B66A0" w:rsidP="00836F47">
      <w:r w:rsidRPr="00C73436">
        <w:t>Olemasolevatest kitsendustest annab ülevaate Kaart 2</w:t>
      </w:r>
      <w:r w:rsidR="00B507C7" w:rsidRPr="00C73436">
        <w:t xml:space="preserve"> ja Joonis </w:t>
      </w:r>
      <w:r w:rsidR="00BE6255" w:rsidRPr="00C73436">
        <w:t>3</w:t>
      </w:r>
      <w:r w:rsidRPr="00C73436">
        <w:t>.</w:t>
      </w:r>
      <w:r w:rsidR="00283F54" w:rsidRPr="00C73436">
        <w:t xml:space="preserve"> </w:t>
      </w:r>
      <w:r w:rsidR="00673B07" w:rsidRPr="00C73436">
        <w:t>L</w:t>
      </w:r>
      <w:r w:rsidR="00DC5AAE" w:rsidRPr="00C73436">
        <w:t xml:space="preserve">eppemärkide </w:t>
      </w:r>
      <w:r w:rsidRPr="00C73436">
        <w:t xml:space="preserve"> seletus:</w:t>
      </w:r>
    </w:p>
    <w:p w14:paraId="632C0423" w14:textId="77777777" w:rsidR="004B66A0" w:rsidRPr="00C73436" w:rsidRDefault="004B66A0" w:rsidP="005F7FBB">
      <w:pPr>
        <w:numPr>
          <w:ilvl w:val="0"/>
          <w:numId w:val="9"/>
        </w:numPr>
      </w:pPr>
      <w:r w:rsidRPr="00C73436">
        <w:t>Helepu</w:t>
      </w:r>
      <w:r w:rsidR="006E017C" w:rsidRPr="00C73436">
        <w:t xml:space="preserve">nane viirutus – teekaitsevöönd </w:t>
      </w:r>
      <w:r w:rsidR="00C0654F" w:rsidRPr="00C73436">
        <w:t>(</w:t>
      </w:r>
      <w:r w:rsidR="009350BC" w:rsidRPr="00C73436">
        <w:t>Riia-Pihkva maanteel äärmise sõiduraja servast 50</w:t>
      </w:r>
      <w:r w:rsidR="00673B07" w:rsidRPr="00C73436">
        <w:t xml:space="preserve"> </w:t>
      </w:r>
      <w:r w:rsidR="009350BC" w:rsidRPr="00C73436">
        <w:t xml:space="preserve">m ja Tsiistre-Misso-Tammuka maanteel </w:t>
      </w:r>
      <w:r w:rsidR="00D028E5" w:rsidRPr="00C73436">
        <w:t>äärmise sõiduraja servast 30m</w:t>
      </w:r>
      <w:r w:rsidR="00C0654F" w:rsidRPr="00C73436">
        <w:t>)</w:t>
      </w:r>
      <w:r w:rsidRPr="00C73436">
        <w:t xml:space="preserve"> (</w:t>
      </w:r>
      <w:r w:rsidR="00C0654F" w:rsidRPr="00C73436">
        <w:t xml:space="preserve">Ehitusseadustik </w:t>
      </w:r>
      <w:r w:rsidR="00C0654F" w:rsidRPr="00C73436">
        <w:rPr>
          <w:rStyle w:val="apple-style-span"/>
          <w:szCs w:val="24"/>
        </w:rPr>
        <w:t>§ 71 lõige 2</w:t>
      </w:r>
      <w:r w:rsidRPr="00C73436">
        <w:t>)</w:t>
      </w:r>
      <w:r w:rsidR="00F5403E" w:rsidRPr="00C73436">
        <w:t>;</w:t>
      </w:r>
    </w:p>
    <w:p w14:paraId="2AA7A13C" w14:textId="77777777" w:rsidR="004B66A0" w:rsidRPr="00C73436" w:rsidRDefault="004B66A0" w:rsidP="005F7FBB">
      <w:pPr>
        <w:numPr>
          <w:ilvl w:val="0"/>
          <w:numId w:val="9"/>
        </w:numPr>
      </w:pPr>
      <w:r w:rsidRPr="00C73436">
        <w:t>Punane kolmnurk</w:t>
      </w:r>
      <w:r w:rsidR="00DE10B5" w:rsidRPr="00C73436">
        <w:t xml:space="preserve"> – geodeetiline märk (Geodeesia riiklik register)</w:t>
      </w:r>
      <w:r w:rsidR="00F5403E" w:rsidRPr="00C73436">
        <w:t>;</w:t>
      </w:r>
    </w:p>
    <w:p w14:paraId="7BE1518F" w14:textId="77777777" w:rsidR="00DE10B5" w:rsidRPr="00C73436" w:rsidRDefault="00DE10B5" w:rsidP="005F7FBB">
      <w:pPr>
        <w:numPr>
          <w:ilvl w:val="0"/>
          <w:numId w:val="9"/>
        </w:numPr>
      </w:pPr>
      <w:r w:rsidRPr="00C73436">
        <w:t xml:space="preserve">Helesinine ring – puurkaevu sanitaarkaitsevöönd </w:t>
      </w:r>
      <w:r w:rsidR="00DF6332" w:rsidRPr="00C73436">
        <w:t>15</w:t>
      </w:r>
      <w:r w:rsidRPr="00C73436">
        <w:t xml:space="preserve"> m</w:t>
      </w:r>
      <w:r w:rsidR="009326F5" w:rsidRPr="00C73436">
        <w:t xml:space="preserve"> (Riiklik Keskkonnaregister</w:t>
      </w:r>
      <w:r w:rsidR="005675B8" w:rsidRPr="00C73436">
        <w:t>; Veeseadus</w:t>
      </w:r>
      <w:r w:rsidR="009326F5" w:rsidRPr="00C73436">
        <w:t>)</w:t>
      </w:r>
      <w:r w:rsidR="00F5403E" w:rsidRPr="00C73436">
        <w:t>;</w:t>
      </w:r>
    </w:p>
    <w:p w14:paraId="0E02E831" w14:textId="77777777" w:rsidR="00DE10B5" w:rsidRPr="00C73436" w:rsidRDefault="00DE10B5" w:rsidP="008A1025">
      <w:pPr>
        <w:numPr>
          <w:ilvl w:val="0"/>
          <w:numId w:val="9"/>
        </w:numPr>
      </w:pPr>
      <w:r w:rsidRPr="00C73436">
        <w:t>Tumelilla viirutus – elektripaigaldise, maakaabli, õhuliini kaitsevöönd</w:t>
      </w:r>
      <w:r w:rsidR="00F5403E" w:rsidRPr="00C73436">
        <w:t xml:space="preserve">  </w:t>
      </w:r>
      <w:r w:rsidR="008A1025" w:rsidRPr="00C73436">
        <w:t>(</w:t>
      </w:r>
      <w:r w:rsidR="008A1025" w:rsidRPr="00C73436">
        <w:rPr>
          <w:rStyle w:val="apple-style-span"/>
          <w:szCs w:val="24"/>
        </w:rPr>
        <w:t xml:space="preserve">Majandus- ja </w:t>
      </w:r>
      <w:r w:rsidR="008A1025" w:rsidRPr="00C73436">
        <w:rPr>
          <w:rStyle w:val="apple-style-span"/>
          <w:bCs/>
          <w:szCs w:val="24"/>
        </w:rPr>
        <w:t xml:space="preserve">taristuministri 25.06.2015 määrus nr 73 „Ehitise kaitsevööndi ulatus, kaitsevööndis tegutsemise kord ja kaitsevööndi tähistusele esitatavad nõuded“). </w:t>
      </w:r>
    </w:p>
    <w:p w14:paraId="2092626A" w14:textId="77777777" w:rsidR="00DE10B5" w:rsidRPr="00C73436" w:rsidRDefault="00DE10B5" w:rsidP="005F7FBB">
      <w:pPr>
        <w:numPr>
          <w:ilvl w:val="0"/>
          <w:numId w:val="9"/>
        </w:numPr>
        <w:rPr>
          <w:szCs w:val="24"/>
        </w:rPr>
      </w:pPr>
      <w:r w:rsidRPr="00C73436">
        <w:t xml:space="preserve">Roosa viirutus – </w:t>
      </w:r>
      <w:r w:rsidR="005675B8" w:rsidRPr="00C73436">
        <w:t xml:space="preserve">A ja B kategooria </w:t>
      </w:r>
      <w:r w:rsidRPr="00C73436">
        <w:t xml:space="preserve">gaasitorustiku </w:t>
      </w:r>
      <w:r w:rsidR="00F5403E" w:rsidRPr="00C73436">
        <w:rPr>
          <w:szCs w:val="24"/>
        </w:rPr>
        <w:t>kaitsevöönd (</w:t>
      </w:r>
      <w:r w:rsidR="008A1025" w:rsidRPr="00C73436">
        <w:rPr>
          <w:rStyle w:val="apple-style-span"/>
          <w:szCs w:val="24"/>
        </w:rPr>
        <w:t xml:space="preserve">Majandus- ja </w:t>
      </w:r>
      <w:r w:rsidR="008A1025" w:rsidRPr="00C73436">
        <w:rPr>
          <w:rStyle w:val="apple-style-span"/>
          <w:bCs/>
          <w:szCs w:val="24"/>
        </w:rPr>
        <w:t>taristuministri 25.06.2015 määrus nr 73 „Ehitise kaitsevööndi ulatus, kaitsevööndis tegutsemise kord ja kaitsevööndi tähistusele esitatavad nõuded“</w:t>
      </w:r>
      <w:r w:rsidR="00F5403E" w:rsidRPr="00C73436">
        <w:rPr>
          <w:rStyle w:val="apple-style-span"/>
          <w:szCs w:val="24"/>
        </w:rPr>
        <w:t>);</w:t>
      </w:r>
    </w:p>
    <w:p w14:paraId="2AD64258" w14:textId="77777777" w:rsidR="00DE10B5" w:rsidRPr="00C73436" w:rsidRDefault="00DE10B5" w:rsidP="005F7FBB">
      <w:pPr>
        <w:numPr>
          <w:ilvl w:val="0"/>
          <w:numId w:val="9"/>
        </w:numPr>
      </w:pPr>
      <w:r w:rsidRPr="00C73436">
        <w:t>Tumesinine viirutus – Pulli järve kalda kaitsevööndid (Looduskaitseseadus § 34 - 37, 41)</w:t>
      </w:r>
    </w:p>
    <w:p w14:paraId="78BBE888" w14:textId="77777777" w:rsidR="00F5403E" w:rsidRPr="00C73436" w:rsidRDefault="00DE10B5" w:rsidP="005F7FBB">
      <w:pPr>
        <w:numPr>
          <w:ilvl w:val="0"/>
          <w:numId w:val="9"/>
        </w:numPr>
      </w:pPr>
      <w:r w:rsidRPr="00C73436">
        <w:t xml:space="preserve">Roheline kolmnurk koos viirutusega - kaitstav looduse üksikobjekt, </w:t>
      </w:r>
      <w:r w:rsidR="00F5403E" w:rsidRPr="00C73436">
        <w:t>l</w:t>
      </w:r>
      <w:r w:rsidRPr="00C73436">
        <w:t>ooduskaitse üksikobjekti piiranguvöönd</w:t>
      </w:r>
      <w:r w:rsidR="00F5403E" w:rsidRPr="00C73436">
        <w:t xml:space="preserve"> (Looduskaitseseadus § 4, 14-17,  20, 68)</w:t>
      </w:r>
    </w:p>
    <w:p w14:paraId="5BD49CF2" w14:textId="77777777" w:rsidR="004B66A0" w:rsidRPr="00C73436" w:rsidRDefault="00DE10B5" w:rsidP="00836F47">
      <w:pPr>
        <w:pStyle w:val="BodyText"/>
      </w:pPr>
      <w:r w:rsidRPr="00C73436">
        <w:t xml:space="preserve"> </w:t>
      </w:r>
    </w:p>
    <w:p w14:paraId="0695CD5A" w14:textId="77777777" w:rsidR="00B642F0" w:rsidRPr="00C73436" w:rsidRDefault="00896187" w:rsidP="00836F47">
      <w:pPr>
        <w:pStyle w:val="BodyText"/>
      </w:pPr>
      <w:r w:rsidRPr="00C73436">
        <w:rPr>
          <w:noProof/>
          <w:lang w:eastAsia="et-EE"/>
        </w:rPr>
        <w:drawing>
          <wp:inline distT="0" distB="0" distL="0" distR="0" wp14:anchorId="1142CF7D" wp14:editId="4B1E9646">
            <wp:extent cx="4962525" cy="445770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4962525" cy="4457700"/>
                    </a:xfrm>
                    <a:prstGeom prst="rect">
                      <a:avLst/>
                    </a:prstGeom>
                    <a:noFill/>
                    <a:ln w="9525">
                      <a:noFill/>
                      <a:miter lim="800000"/>
                      <a:headEnd/>
                      <a:tailEnd/>
                    </a:ln>
                  </pic:spPr>
                </pic:pic>
              </a:graphicData>
            </a:graphic>
          </wp:inline>
        </w:drawing>
      </w:r>
    </w:p>
    <w:p w14:paraId="3BF3BC94" w14:textId="77777777" w:rsidR="00B63D78" w:rsidRPr="00C73436" w:rsidRDefault="009326F5" w:rsidP="00836F47">
      <w:pPr>
        <w:pStyle w:val="BodyText"/>
        <w:rPr>
          <w:sz w:val="20"/>
        </w:rPr>
      </w:pPr>
      <w:r w:rsidRPr="00C73436">
        <w:rPr>
          <w:rFonts w:cs="Arial"/>
          <w:b/>
          <w:bCs/>
          <w:sz w:val="20"/>
        </w:rPr>
        <w:t>Kaart 2</w:t>
      </w:r>
      <w:r w:rsidR="00433A3E" w:rsidRPr="00C73436">
        <w:rPr>
          <w:rFonts w:cs="Arial"/>
          <w:b/>
          <w:bCs/>
          <w:sz w:val="20"/>
        </w:rPr>
        <w:t xml:space="preserve">. </w:t>
      </w:r>
      <w:r w:rsidR="00433A3E" w:rsidRPr="00C73436">
        <w:rPr>
          <w:sz w:val="20"/>
        </w:rPr>
        <w:t>Väljavõte Maa-Ameti kaardirakendussüsteemist. Planeeringuala</w:t>
      </w:r>
      <w:r w:rsidRPr="00C73436">
        <w:rPr>
          <w:sz w:val="20"/>
        </w:rPr>
        <w:t>le ulatuvad</w:t>
      </w:r>
      <w:r w:rsidR="00433A3E" w:rsidRPr="00C73436">
        <w:rPr>
          <w:sz w:val="20"/>
        </w:rPr>
        <w:t xml:space="preserve"> kitsendused.</w:t>
      </w:r>
      <w:r w:rsidR="00B0329B" w:rsidRPr="00C73436">
        <w:rPr>
          <w:sz w:val="20"/>
        </w:rPr>
        <w:t xml:space="preserve"> Planeeringuala märgitud sinise joonega.</w:t>
      </w:r>
    </w:p>
    <w:p w14:paraId="75C1472D" w14:textId="77777777" w:rsidR="000A265F" w:rsidRPr="00C73436" w:rsidRDefault="000A265F" w:rsidP="00836F47">
      <w:pPr>
        <w:pStyle w:val="BodyText"/>
        <w:rPr>
          <w:sz w:val="20"/>
        </w:rPr>
      </w:pPr>
    </w:p>
    <w:p w14:paraId="12D49158" w14:textId="77777777" w:rsidR="000A265F" w:rsidRPr="00C73436" w:rsidRDefault="000A265F" w:rsidP="00836F47">
      <w:pPr>
        <w:pStyle w:val="BodyText"/>
        <w:rPr>
          <w:sz w:val="20"/>
        </w:rPr>
      </w:pPr>
    </w:p>
    <w:p w14:paraId="7FD8AA84" w14:textId="77777777" w:rsidR="000A265F" w:rsidRPr="00C73436" w:rsidRDefault="000A265F" w:rsidP="00836F47">
      <w:pPr>
        <w:pStyle w:val="BodyText"/>
        <w:rPr>
          <w:sz w:val="20"/>
        </w:rPr>
      </w:pPr>
    </w:p>
    <w:p w14:paraId="36128A15" w14:textId="77777777" w:rsidR="000A265F" w:rsidRPr="00C73436" w:rsidRDefault="000A265F" w:rsidP="00836F47">
      <w:pPr>
        <w:pStyle w:val="BodyText"/>
        <w:rPr>
          <w:rFonts w:cs="Arial"/>
          <w:b/>
          <w:bCs/>
        </w:rPr>
      </w:pPr>
    </w:p>
    <w:p w14:paraId="10964D2A" w14:textId="77777777" w:rsidR="00411EA1" w:rsidRPr="00C73436" w:rsidRDefault="000C6A7B" w:rsidP="00836F47">
      <w:pPr>
        <w:pStyle w:val="BodyText"/>
        <w:rPr>
          <w:b/>
          <w:bCs/>
          <w:szCs w:val="24"/>
        </w:rPr>
      </w:pPr>
      <w:r w:rsidRPr="00C73436">
        <w:rPr>
          <w:b/>
          <w:bCs/>
          <w:szCs w:val="24"/>
        </w:rPr>
        <w:lastRenderedPageBreak/>
        <w:t>2.8</w:t>
      </w:r>
      <w:r w:rsidR="00695B3E" w:rsidRPr="00C73436">
        <w:rPr>
          <w:b/>
          <w:bCs/>
          <w:szCs w:val="24"/>
        </w:rPr>
        <w:t>.1</w:t>
      </w:r>
      <w:r w:rsidR="000F2565" w:rsidRPr="00C73436">
        <w:rPr>
          <w:b/>
          <w:bCs/>
          <w:szCs w:val="24"/>
        </w:rPr>
        <w:t xml:space="preserve">. </w:t>
      </w:r>
      <w:r w:rsidR="009326F5" w:rsidRPr="00C73436">
        <w:rPr>
          <w:b/>
          <w:bCs/>
          <w:szCs w:val="24"/>
        </w:rPr>
        <w:t>Pulli</w:t>
      </w:r>
      <w:r w:rsidR="008A1742" w:rsidRPr="00C73436">
        <w:rPr>
          <w:b/>
          <w:bCs/>
          <w:szCs w:val="24"/>
        </w:rPr>
        <w:t xml:space="preserve"> järve kallasrada, veekaitsevöönd, ehituskeeluvöönd ja piiranguvöönd.</w:t>
      </w:r>
    </w:p>
    <w:p w14:paraId="711AFE1A" w14:textId="77777777" w:rsidR="006A0EF6" w:rsidRPr="00C73436" w:rsidRDefault="00572566" w:rsidP="00836F47">
      <w:pPr>
        <w:pStyle w:val="BodyText"/>
        <w:rPr>
          <w:bCs/>
          <w:szCs w:val="24"/>
        </w:rPr>
      </w:pPr>
      <w:r w:rsidRPr="00C73436">
        <w:rPr>
          <w:bCs/>
          <w:szCs w:val="24"/>
        </w:rPr>
        <w:t>Kaitsevööndite ulatuse määratleb ja i</w:t>
      </w:r>
      <w:r w:rsidR="008A1742" w:rsidRPr="00C73436">
        <w:rPr>
          <w:bCs/>
          <w:szCs w:val="24"/>
        </w:rPr>
        <w:t xml:space="preserve">nimtegevust kaitsevööndites reguleerib </w:t>
      </w:r>
      <w:r w:rsidR="000D4EED" w:rsidRPr="00C73436">
        <w:rPr>
          <w:bCs/>
          <w:szCs w:val="24"/>
        </w:rPr>
        <w:t>Loodusk</w:t>
      </w:r>
      <w:r w:rsidR="00DC5AAE" w:rsidRPr="00C73436">
        <w:rPr>
          <w:bCs/>
          <w:szCs w:val="24"/>
        </w:rPr>
        <w:t>a</w:t>
      </w:r>
      <w:r w:rsidR="000D4EED" w:rsidRPr="00C73436">
        <w:rPr>
          <w:bCs/>
          <w:szCs w:val="24"/>
        </w:rPr>
        <w:t>itseseadus ja Veeseadus.</w:t>
      </w:r>
    </w:p>
    <w:p w14:paraId="33930DFA" w14:textId="77777777" w:rsidR="008A1742" w:rsidRPr="00C73436" w:rsidRDefault="008A1742" w:rsidP="00836F47">
      <w:pPr>
        <w:pStyle w:val="BodyText"/>
        <w:rPr>
          <w:bCs/>
          <w:szCs w:val="24"/>
        </w:rPr>
      </w:pPr>
    </w:p>
    <w:p w14:paraId="2B8C0444" w14:textId="77777777" w:rsidR="008A1742" w:rsidRPr="00C73436" w:rsidRDefault="008A1742" w:rsidP="00836F47">
      <w:pPr>
        <w:pStyle w:val="BodyText"/>
        <w:rPr>
          <w:bCs/>
          <w:i/>
          <w:szCs w:val="24"/>
        </w:rPr>
      </w:pPr>
      <w:r w:rsidRPr="00C73436">
        <w:rPr>
          <w:bCs/>
          <w:i/>
          <w:szCs w:val="24"/>
        </w:rPr>
        <w:t>Kallasrada</w:t>
      </w:r>
    </w:p>
    <w:p w14:paraId="358C7361" w14:textId="77777777" w:rsidR="008A1742" w:rsidRPr="00C73436" w:rsidRDefault="008A1742" w:rsidP="00836F47">
      <w:pPr>
        <w:pStyle w:val="BodyText"/>
        <w:rPr>
          <w:rStyle w:val="apple-converted-space"/>
          <w:szCs w:val="24"/>
        </w:rPr>
      </w:pPr>
      <w:r w:rsidRPr="00C73436">
        <w:rPr>
          <w:bCs/>
          <w:szCs w:val="24"/>
        </w:rPr>
        <w:t xml:space="preserve">Looduskitseseaduse § 36 lõike 1 kohaselt </w:t>
      </w:r>
      <w:r w:rsidRPr="00C73436">
        <w:rPr>
          <w:rStyle w:val="apple-style-span"/>
          <w:szCs w:val="24"/>
        </w:rPr>
        <w:t>on rannal või kaldal asuva kinnisasja valdaja kohustatud tagama inimeste ja loomade vaba läbipääsu kallasrajal veeseaduse § 10 tähenduses. Veeseaduse § 10 tähenduses on kallasrada kaldariba avaliku veekogu ja avalikuks kasutamiseks määratud veekogu ääres ning asub kaldavööndis.</w:t>
      </w:r>
      <w:r w:rsidRPr="00C73436">
        <w:rPr>
          <w:rStyle w:val="apple-converted-space"/>
          <w:szCs w:val="24"/>
        </w:rPr>
        <w:t> </w:t>
      </w:r>
      <w:r w:rsidR="009326F5" w:rsidRPr="00C73436">
        <w:rPr>
          <w:rStyle w:val="apple-converted-space"/>
          <w:szCs w:val="24"/>
        </w:rPr>
        <w:t>Pulli</w:t>
      </w:r>
      <w:r w:rsidRPr="00C73436">
        <w:rPr>
          <w:rStyle w:val="apple-converted-space"/>
          <w:szCs w:val="24"/>
        </w:rPr>
        <w:t xml:space="preserve"> järvel on kallasraja laiuseks </w:t>
      </w:r>
      <w:r w:rsidR="00125FB0" w:rsidRPr="00C73436">
        <w:rPr>
          <w:rStyle w:val="apple-converted-space"/>
          <w:szCs w:val="24"/>
        </w:rPr>
        <w:t>4 m.</w:t>
      </w:r>
    </w:p>
    <w:p w14:paraId="68331F6F" w14:textId="77777777" w:rsidR="00125FB0" w:rsidRPr="00C73436" w:rsidRDefault="00125FB0" w:rsidP="00836F47">
      <w:pPr>
        <w:pStyle w:val="BodyText"/>
        <w:rPr>
          <w:rStyle w:val="apple-converted-space"/>
          <w:szCs w:val="24"/>
        </w:rPr>
      </w:pPr>
    </w:p>
    <w:p w14:paraId="0C49E54E" w14:textId="77777777" w:rsidR="00125FB0" w:rsidRPr="00C73436" w:rsidRDefault="00125FB0" w:rsidP="00125FB0">
      <w:pPr>
        <w:pStyle w:val="BodyText"/>
        <w:rPr>
          <w:rStyle w:val="apple-converted-space"/>
          <w:i/>
          <w:szCs w:val="24"/>
        </w:rPr>
      </w:pPr>
      <w:r w:rsidRPr="00C73436">
        <w:rPr>
          <w:rStyle w:val="apple-converted-space"/>
          <w:i/>
          <w:szCs w:val="24"/>
        </w:rPr>
        <w:t>Veekaitsevöönd</w:t>
      </w:r>
    </w:p>
    <w:p w14:paraId="09EE9E1B" w14:textId="77777777" w:rsidR="00125FB0" w:rsidRPr="00C73436" w:rsidRDefault="00125FB0" w:rsidP="00125FB0">
      <w:pPr>
        <w:pStyle w:val="BodyText"/>
        <w:rPr>
          <w:rStyle w:val="apple-style-span"/>
          <w:szCs w:val="24"/>
        </w:rPr>
      </w:pPr>
      <w:r w:rsidRPr="00C73436">
        <w:rPr>
          <w:bCs/>
          <w:szCs w:val="24"/>
        </w:rPr>
        <w:t xml:space="preserve">Looduskitseseaduse § 39 kohaselt on </w:t>
      </w:r>
      <w:r w:rsidRPr="00C73436">
        <w:rPr>
          <w:rStyle w:val="apple-style-span"/>
          <w:szCs w:val="24"/>
        </w:rPr>
        <w:t>ranna või kalda veekaitsevööndi ulatus ja kitsendused</w:t>
      </w:r>
      <w:r w:rsidR="000D4EED" w:rsidRPr="00C73436">
        <w:rPr>
          <w:rStyle w:val="apple-style-span"/>
          <w:szCs w:val="24"/>
        </w:rPr>
        <w:t xml:space="preserve"> sätestatud V</w:t>
      </w:r>
      <w:r w:rsidRPr="00C73436">
        <w:rPr>
          <w:rStyle w:val="apple-style-span"/>
          <w:szCs w:val="24"/>
        </w:rPr>
        <w:t xml:space="preserve">eeseaduses. Veeseaduse § 29 sätestab, et veekaitsevöönd on moodustatud veekogu kaldaalal vee kaitsmiseks hajureostuse eest ja veekogu kallaste uhtumise vältimiseks. </w:t>
      </w:r>
      <w:r w:rsidR="009326F5" w:rsidRPr="00C73436">
        <w:rPr>
          <w:rStyle w:val="apple-style-span"/>
          <w:szCs w:val="24"/>
        </w:rPr>
        <w:t>Pulli</w:t>
      </w:r>
      <w:r w:rsidRPr="00C73436">
        <w:rPr>
          <w:rStyle w:val="apple-style-span"/>
          <w:szCs w:val="24"/>
        </w:rPr>
        <w:t xml:space="preserve"> järve veekaitsevööndi ulatus tavalisest veepiirist on 10 m ning seal on Veeseaduse kohaselt keelatud järgmised tegevused:</w:t>
      </w:r>
    </w:p>
    <w:p w14:paraId="22343133" w14:textId="77777777" w:rsidR="00125FB0" w:rsidRPr="00C73436" w:rsidRDefault="00125FB0" w:rsidP="00125FB0">
      <w:pPr>
        <w:pStyle w:val="NormalWeb"/>
        <w:spacing w:before="0" w:beforeAutospacing="0" w:after="0" w:afterAutospacing="0"/>
        <w:ind w:firstLine="720"/>
      </w:pPr>
      <w:r w:rsidRPr="00C73436">
        <w:t>1) maavarade ja maa-ainese kaevandamine ning geoloogilise uuringu teostamine;</w:t>
      </w:r>
    </w:p>
    <w:p w14:paraId="47503EA1" w14:textId="77777777" w:rsidR="00125FB0" w:rsidRPr="00C73436" w:rsidRDefault="00125FB0" w:rsidP="00125FB0">
      <w:pPr>
        <w:pStyle w:val="NormalWeb"/>
        <w:spacing w:before="0" w:beforeAutospacing="0" w:after="0" w:afterAutospacing="0"/>
        <w:ind w:left="720"/>
      </w:pPr>
      <w:r w:rsidRPr="00C73436">
        <w:t>2) puu- ja põõsarinde raie ilma Keskkonnaameti nõusolekuta, välja arvatud raie maaparandussüsteemi eesvoolul maaparandushoiutööde tegemisel;</w:t>
      </w:r>
    </w:p>
    <w:p w14:paraId="6C7F7CCE" w14:textId="77777777" w:rsidR="00125FB0" w:rsidRPr="00C73436" w:rsidRDefault="00125FB0" w:rsidP="00125FB0">
      <w:pPr>
        <w:pStyle w:val="NormalWeb"/>
        <w:spacing w:before="0" w:beforeAutospacing="0" w:after="0" w:afterAutospacing="0"/>
        <w:ind w:left="720"/>
      </w:pPr>
      <w:r w:rsidRPr="00C73436">
        <w:t>3) majandustegevus, välja arvatud veest väljauhutud taimestiku eemaldamine heina niitmine ja roo lõikamine;</w:t>
      </w:r>
    </w:p>
    <w:p w14:paraId="71E3CE43" w14:textId="77777777" w:rsidR="00125FB0" w:rsidRPr="00C73436" w:rsidRDefault="00125FB0" w:rsidP="00125FB0">
      <w:pPr>
        <w:pStyle w:val="NormalWeb"/>
        <w:spacing w:before="0" w:beforeAutospacing="0" w:after="0" w:afterAutospacing="0"/>
        <w:ind w:left="720"/>
      </w:pPr>
      <w:r w:rsidRPr="00C73436">
        <w:t>4) väetise, keemilise taimekaitsevahendi ja reoveesette kasutamine ning sõnnikuhoidla või -auna paigaldamine. Lubatud on taimekaitsevahendi kasutamine taimehaiguste korral ja kahjurite puhanguliste kollete likvideerimisel Keskkonnaameti igakordsel loal.</w:t>
      </w:r>
    </w:p>
    <w:p w14:paraId="4B6CE20A" w14:textId="77777777" w:rsidR="00AB74CC" w:rsidRPr="00C73436" w:rsidRDefault="00AB74CC" w:rsidP="00B95C3F">
      <w:pPr>
        <w:pStyle w:val="NormalWeb"/>
        <w:spacing w:before="0" w:beforeAutospacing="0" w:after="0" w:afterAutospacing="0"/>
      </w:pPr>
    </w:p>
    <w:p w14:paraId="2B2883A8" w14:textId="77777777" w:rsidR="00125FB0" w:rsidRPr="00C73436" w:rsidRDefault="00125FB0" w:rsidP="00125FB0">
      <w:pPr>
        <w:pStyle w:val="NormalWeb"/>
        <w:spacing w:before="0" w:beforeAutospacing="0" w:after="0" w:afterAutospacing="0"/>
        <w:rPr>
          <w:i/>
        </w:rPr>
      </w:pPr>
      <w:r w:rsidRPr="00C73436">
        <w:rPr>
          <w:i/>
        </w:rPr>
        <w:t>Ehituskeeluvöönd</w:t>
      </w:r>
    </w:p>
    <w:p w14:paraId="4C4F9EB2" w14:textId="77777777" w:rsidR="00A00D85" w:rsidRPr="00C73436" w:rsidRDefault="00A00D85" w:rsidP="00A00D85">
      <w:pPr>
        <w:pStyle w:val="NormalWeb"/>
        <w:spacing w:before="0" w:beforeAutospacing="0" w:after="0" w:afterAutospacing="0"/>
        <w:jc w:val="both"/>
        <w:rPr>
          <w:rStyle w:val="apple-style-span"/>
        </w:rPr>
      </w:pPr>
      <w:r w:rsidRPr="00C73436">
        <w:t xml:space="preserve">Inimtegevust ehituskeeluvööndis reguleerib </w:t>
      </w:r>
      <w:r w:rsidR="00125FB0" w:rsidRPr="00C73436">
        <w:t xml:space="preserve">Looduskaitseseaduse </w:t>
      </w:r>
      <w:r w:rsidR="00125FB0" w:rsidRPr="00C73436">
        <w:rPr>
          <w:rStyle w:val="apple-style-span"/>
        </w:rPr>
        <w:t>§ 38</w:t>
      </w:r>
      <w:r w:rsidRPr="00C73436">
        <w:rPr>
          <w:rStyle w:val="apple-style-span"/>
        </w:rPr>
        <w:t xml:space="preserve">. </w:t>
      </w:r>
      <w:r w:rsidR="009326F5" w:rsidRPr="00C73436">
        <w:rPr>
          <w:rStyle w:val="apple-style-span"/>
        </w:rPr>
        <w:t>Pulli</w:t>
      </w:r>
      <w:r w:rsidR="00125FB0" w:rsidRPr="00C73436">
        <w:rPr>
          <w:rStyle w:val="apple-style-span"/>
        </w:rPr>
        <w:t xml:space="preserve"> järve ehituskeeluvööndi laiuseks on </w:t>
      </w:r>
      <w:r w:rsidRPr="00C73436">
        <w:rPr>
          <w:rStyle w:val="apple-style-span"/>
        </w:rPr>
        <w:t xml:space="preserve">seadusest tulenevalt </w:t>
      </w:r>
      <w:r w:rsidR="00125FB0" w:rsidRPr="00C73436">
        <w:rPr>
          <w:rStyle w:val="apple-style-span"/>
        </w:rPr>
        <w:t xml:space="preserve">50 m. </w:t>
      </w:r>
    </w:p>
    <w:p w14:paraId="2587E443" w14:textId="77777777" w:rsidR="00A00D85" w:rsidRPr="00C73436" w:rsidRDefault="00125FB0" w:rsidP="00A00D85">
      <w:pPr>
        <w:pStyle w:val="NormalWeb"/>
        <w:spacing w:before="0" w:beforeAutospacing="0" w:after="0" w:afterAutospacing="0"/>
        <w:jc w:val="both"/>
      </w:pPr>
      <w:r w:rsidRPr="00C73436">
        <w:rPr>
          <w:rStyle w:val="apple-style-span"/>
        </w:rPr>
        <w:t xml:space="preserve">Ehituskeeluvööndis on keelatud uute hoonete ja rajatiste </w:t>
      </w:r>
      <w:r w:rsidR="00A00D85" w:rsidRPr="00C73436">
        <w:rPr>
          <w:rStyle w:val="apple-style-span"/>
        </w:rPr>
        <w:t xml:space="preserve">ehitamine. </w:t>
      </w:r>
    </w:p>
    <w:p w14:paraId="694CB0C2" w14:textId="77777777" w:rsidR="00A00D85" w:rsidRPr="00C73436" w:rsidRDefault="00A00D85" w:rsidP="00A00D85">
      <w:pPr>
        <w:pStyle w:val="NormalWeb"/>
        <w:spacing w:before="0" w:beforeAutospacing="0" w:after="0" w:afterAutospacing="0"/>
        <w:jc w:val="both"/>
      </w:pPr>
      <w:r w:rsidRPr="00C73436">
        <w:t>Ehituskeeld ei laiene:</w:t>
      </w:r>
    </w:p>
    <w:p w14:paraId="3E25FB30" w14:textId="77777777" w:rsidR="00A00D85" w:rsidRPr="00C73436" w:rsidRDefault="00A00D85" w:rsidP="00A00D85">
      <w:pPr>
        <w:pStyle w:val="NormalWeb"/>
        <w:spacing w:before="0" w:beforeAutospacing="0" w:after="0" w:afterAutospacing="0"/>
        <w:ind w:left="720"/>
        <w:jc w:val="both"/>
      </w:pPr>
      <w:r w:rsidRPr="00C73436">
        <w:t>1) hajaasustuse</w:t>
      </w:r>
      <w:r w:rsidR="00B95C3F" w:rsidRPr="00C73436">
        <w:t xml:space="preserve"> </w:t>
      </w:r>
      <w:r w:rsidRPr="00C73436">
        <w:t>s olemasoleva ehitise õuemaale ehitatavale uuele hoonele, mis ei jää veekaitsevööndisse;</w:t>
      </w:r>
    </w:p>
    <w:p w14:paraId="52222BD1" w14:textId="77777777" w:rsidR="00A00D85" w:rsidRPr="00C73436" w:rsidRDefault="00A00D85" w:rsidP="00A00D85">
      <w:pPr>
        <w:pStyle w:val="NormalWeb"/>
        <w:spacing w:before="0" w:beforeAutospacing="0" w:after="0" w:afterAutospacing="0"/>
        <w:ind w:left="720"/>
        <w:jc w:val="both"/>
      </w:pPr>
      <w:r w:rsidRPr="00C73436">
        <w:t>1</w:t>
      </w:r>
      <w:r w:rsidRPr="00C73436">
        <w:rPr>
          <w:vertAlign w:val="superscript"/>
        </w:rPr>
        <w:t>1</w:t>
      </w:r>
      <w:r w:rsidRPr="00C73436">
        <w:t>) tiheasustusala ehituskeeluvööndis varem väljakujunenud ehitusjoonest maismaa suunas olemasolevate ehitiste vahele uue ehitise püstitamisele;</w:t>
      </w:r>
    </w:p>
    <w:p w14:paraId="03F7C06E" w14:textId="77777777" w:rsidR="00A00D85" w:rsidRPr="00C73436" w:rsidRDefault="00A00D85" w:rsidP="00A00D85">
      <w:pPr>
        <w:pStyle w:val="NormalWeb"/>
        <w:spacing w:before="0" w:beforeAutospacing="0" w:after="0" w:afterAutospacing="0"/>
        <w:ind w:left="720"/>
        <w:jc w:val="both"/>
      </w:pPr>
      <w:r w:rsidRPr="00C73436">
        <w:t>2) kalda kindlustusrajatisele;</w:t>
      </w:r>
      <w:r w:rsidRPr="00C73436">
        <w:br/>
        <w:t>3) supelranna teenindamiseks vajalikule rajatisele;</w:t>
      </w:r>
      <w:r w:rsidRPr="00C73436">
        <w:br/>
        <w:t>4) maaparandussüsteemile, välja arvatud poldrile;</w:t>
      </w:r>
      <w:r w:rsidRPr="00C73436">
        <w:br/>
        <w:t>5) olemasoleva ehitise esmakordsele juurdeehitisele juhul, kui juurdeehitise maht on väiksem kui üks kolmandik olemasoleva ehitise kubatuurist;</w:t>
      </w:r>
      <w:r w:rsidRPr="00C73436">
        <w:br/>
        <w:t>6) piirdeaedadele;</w:t>
      </w:r>
    </w:p>
    <w:p w14:paraId="529DE4B9" w14:textId="77777777" w:rsidR="00A00D85" w:rsidRPr="00C73436" w:rsidRDefault="00A00D85" w:rsidP="00733FD6">
      <w:pPr>
        <w:pStyle w:val="NormalWeb"/>
        <w:spacing w:before="0" w:beforeAutospacing="0" w:after="0" w:afterAutospacing="0"/>
        <w:ind w:firstLine="720"/>
        <w:jc w:val="both"/>
      </w:pPr>
      <w:r w:rsidRPr="00C73436">
        <w:t>7) piirivalve rajatisele piiriveekogu rannal või kaldal.</w:t>
      </w:r>
    </w:p>
    <w:p w14:paraId="0E5C5FDB" w14:textId="77777777" w:rsidR="00A00D85" w:rsidRPr="00C73436" w:rsidRDefault="00A00D85" w:rsidP="00A00D85">
      <w:pPr>
        <w:pStyle w:val="NormalWeb"/>
        <w:spacing w:before="0" w:beforeAutospacing="0" w:after="0" w:afterAutospacing="0"/>
        <w:jc w:val="both"/>
      </w:pPr>
      <w:r w:rsidRPr="00C73436">
        <w:t>Ehituskeeld ei laiene kehtestatud detailplaneeringuga või kehtestatud üldplaneeringuga kavandatud:</w:t>
      </w:r>
    </w:p>
    <w:p w14:paraId="08D61573" w14:textId="77777777" w:rsidR="00A00D85" w:rsidRPr="00C73436" w:rsidRDefault="00A00D85" w:rsidP="00A00D85">
      <w:pPr>
        <w:pStyle w:val="NormalWeb"/>
        <w:spacing w:before="0" w:beforeAutospacing="0" w:after="0" w:afterAutospacing="0"/>
        <w:ind w:left="720"/>
        <w:jc w:val="both"/>
      </w:pPr>
      <w:r w:rsidRPr="00C73436">
        <w:t>1) pinnavee veehaarde ehitisele;</w:t>
      </w:r>
      <w:r w:rsidRPr="00C73436">
        <w:br/>
        <w:t>2) sadamaehitisele ja veeliiklusrajatisele;</w:t>
      </w:r>
      <w:r w:rsidRPr="00C73436">
        <w:br/>
        <w:t>3) ranna kindlustusrajatisele;</w:t>
      </w:r>
      <w:r w:rsidRPr="00C73436">
        <w:br/>
        <w:t>4) hüdrograafiateenistuse ja seirejaama ehitisele;</w:t>
      </w:r>
      <w:r w:rsidRPr="00C73436">
        <w:br/>
        <w:t>5) kalakasvatusehitisele;</w:t>
      </w:r>
      <w:r w:rsidRPr="00C73436">
        <w:br/>
        <w:t>6) riigikaitse, piirivalve ja päästeteenistuse ehitisele;</w:t>
      </w:r>
    </w:p>
    <w:p w14:paraId="18019BCB" w14:textId="77777777" w:rsidR="00A00D85" w:rsidRPr="00C73436" w:rsidRDefault="00A00D85" w:rsidP="00733FD6">
      <w:pPr>
        <w:pStyle w:val="NormalWeb"/>
        <w:spacing w:before="0" w:beforeAutospacing="0" w:after="0" w:afterAutospacing="0"/>
        <w:ind w:left="720"/>
        <w:jc w:val="both"/>
      </w:pPr>
      <w:r w:rsidRPr="00C73436">
        <w:t>8) tehnovõrgule ja -rajatisele;</w:t>
      </w:r>
      <w:r w:rsidRPr="00C73436">
        <w:br/>
        <w:t>9) sillale;</w:t>
      </w:r>
      <w:r w:rsidRPr="00C73436">
        <w:br/>
      </w:r>
      <w:r w:rsidRPr="00C73436">
        <w:lastRenderedPageBreak/>
        <w:t>10) avalikult kasutatavale teele ja tänavale;</w:t>
      </w:r>
      <w:r w:rsidRPr="00C73436">
        <w:br/>
        <w:t>11) raudteele.</w:t>
      </w:r>
    </w:p>
    <w:p w14:paraId="10C28B5F" w14:textId="77777777" w:rsidR="00A00D85" w:rsidRPr="00C73436" w:rsidRDefault="00A00D85" w:rsidP="00A00D85">
      <w:pPr>
        <w:pStyle w:val="NormalWeb"/>
        <w:spacing w:before="0" w:beforeAutospacing="0" w:after="0" w:afterAutospacing="0"/>
        <w:jc w:val="both"/>
      </w:pPr>
      <w:r w:rsidRPr="00C73436">
        <w:t>Lautrit ja paadisilda tohib rannale või kaldale rajada, kui see ei ole vastuolus ranna ja kalda kaitse eesmärkidega ja veeseaduse § 8 lõikega 2.</w:t>
      </w:r>
    </w:p>
    <w:p w14:paraId="12698013" w14:textId="77777777" w:rsidR="00125FB0" w:rsidRPr="00C73436" w:rsidRDefault="00125FB0" w:rsidP="00125FB0">
      <w:pPr>
        <w:pStyle w:val="NormalWeb"/>
        <w:spacing w:before="0" w:beforeAutospacing="0" w:after="0" w:afterAutospacing="0"/>
      </w:pPr>
    </w:p>
    <w:p w14:paraId="74631418" w14:textId="77777777" w:rsidR="00A00D85" w:rsidRPr="00C73436" w:rsidRDefault="00A00D85" w:rsidP="00125FB0">
      <w:pPr>
        <w:pStyle w:val="NormalWeb"/>
        <w:spacing w:before="0" w:beforeAutospacing="0" w:after="0" w:afterAutospacing="0"/>
        <w:rPr>
          <w:i/>
        </w:rPr>
      </w:pPr>
      <w:r w:rsidRPr="00C73436">
        <w:rPr>
          <w:i/>
        </w:rPr>
        <w:t>Piiranguvöönd</w:t>
      </w:r>
    </w:p>
    <w:p w14:paraId="1806C998" w14:textId="77777777" w:rsidR="00A00D85" w:rsidRPr="00C73436" w:rsidRDefault="00A00D85" w:rsidP="00A00D85">
      <w:pPr>
        <w:pStyle w:val="NormalWeb"/>
        <w:spacing w:before="0" w:beforeAutospacing="0" w:after="0" w:afterAutospacing="0"/>
        <w:jc w:val="both"/>
      </w:pPr>
      <w:r w:rsidRPr="00C73436">
        <w:t xml:space="preserve">Inimtegevust piiranguvööndis reguleerib Looduskaitseseaduse § 37, mille kohaselt </w:t>
      </w:r>
      <w:r w:rsidR="00411A62" w:rsidRPr="00C73436">
        <w:t xml:space="preserve">on </w:t>
      </w:r>
      <w:r w:rsidR="009326F5" w:rsidRPr="00C73436">
        <w:t>Pulli</w:t>
      </w:r>
      <w:r w:rsidRPr="00C73436">
        <w:t xml:space="preserve"> järve piiranguvööndi laiuseks 100 m. </w:t>
      </w:r>
    </w:p>
    <w:p w14:paraId="57707CD9" w14:textId="77777777" w:rsidR="00572566" w:rsidRPr="00C73436" w:rsidRDefault="00A00D85" w:rsidP="00A00D85">
      <w:pPr>
        <w:pStyle w:val="NormalWeb"/>
        <w:spacing w:before="0" w:beforeAutospacing="0" w:after="0" w:afterAutospacing="0"/>
      </w:pPr>
      <w:r w:rsidRPr="00C73436">
        <w:t>Ranna ja kalda piiranguvööndis asuvate metsade kaitse eesmärk on vee ja pinnase kaitsmine ja puhketingimuste säilitamine. Ranna piiranguvööndis on keelatud lageraie. Kalda piiranguvööndis ei tohi lageraielangi pindala olla suurem kui kaks hektarit, välja arvatud maaparandussüsteemi eesvoolu veekaitsevööndis maaparandushoiutööde tegemisel.</w:t>
      </w:r>
    </w:p>
    <w:p w14:paraId="11726641" w14:textId="77777777" w:rsidR="00572566" w:rsidRPr="00C73436" w:rsidRDefault="00A00D85" w:rsidP="00572566">
      <w:pPr>
        <w:pStyle w:val="NormalWeb"/>
        <w:spacing w:before="0" w:beforeAutospacing="0" w:after="0" w:afterAutospacing="0"/>
      </w:pPr>
      <w:r w:rsidRPr="00C73436">
        <w:t>Ranna või kal</w:t>
      </w:r>
      <w:r w:rsidR="00572566" w:rsidRPr="00C73436">
        <w:t>da piiranguvööndis on keelatud:</w:t>
      </w:r>
    </w:p>
    <w:p w14:paraId="6CC981C9" w14:textId="77777777" w:rsidR="00A00D85" w:rsidRPr="00C73436" w:rsidRDefault="00A00D85" w:rsidP="00572566">
      <w:pPr>
        <w:pStyle w:val="NormalWeb"/>
        <w:spacing w:before="0" w:beforeAutospacing="0" w:after="0" w:afterAutospacing="0"/>
        <w:ind w:left="720"/>
      </w:pPr>
      <w:r w:rsidRPr="00C73436">
        <w:t>1) reoveesette laotamine;</w:t>
      </w:r>
      <w:r w:rsidRPr="00C73436">
        <w:br/>
        <w:t>2) matmispaiga rajamine;</w:t>
      </w:r>
      <w:r w:rsidRPr="00C73436">
        <w:br/>
        <w:t>3) jäätmete töötlemiseks või ladustamiseks määratud ehitise rajamine ja laiendamine, välja arvatud sadamas;</w:t>
      </w:r>
    </w:p>
    <w:p w14:paraId="0984E260" w14:textId="77777777" w:rsidR="00A00D85" w:rsidRPr="00C73436" w:rsidRDefault="00572566" w:rsidP="00572566">
      <w:pPr>
        <w:pStyle w:val="NormalWeb"/>
        <w:spacing w:before="0" w:beforeAutospacing="0" w:after="0" w:afterAutospacing="0"/>
        <w:ind w:firstLine="720"/>
      </w:pPr>
      <w:r w:rsidRPr="00C73436">
        <w:t>4</w:t>
      </w:r>
      <w:r w:rsidR="00A00D85" w:rsidRPr="00C73436">
        <w:t>) maavara kaevandamine;</w:t>
      </w:r>
    </w:p>
    <w:p w14:paraId="49ED3525" w14:textId="77777777" w:rsidR="00A00D85" w:rsidRPr="00C73436" w:rsidRDefault="00572566" w:rsidP="00572566">
      <w:pPr>
        <w:pStyle w:val="NormalWeb"/>
        <w:spacing w:before="0" w:beforeAutospacing="0" w:after="0" w:afterAutospacing="0"/>
        <w:ind w:left="720"/>
      </w:pPr>
      <w:r w:rsidRPr="00C73436">
        <w:t>5</w:t>
      </w:r>
      <w:r w:rsidR="00A00D85" w:rsidRPr="00C73436">
        <w:t>) mootorsõidukiga sõitmine väljaspool selleks määratud teid ja radu ning maastikusõidukiga sõitmine, välja arvatud tiheasustusalal haljasala hooldustööde tegemiseks, kutselise või harrastusliku kalapüügiõigusega isikul kalapüügiks vajaliku veesõiduki veekogusse viimiseks ning maatulundusmaal metsamajandustöödeks ja põllumajandustöödeks.</w:t>
      </w:r>
    </w:p>
    <w:p w14:paraId="2C1CB618" w14:textId="77777777" w:rsidR="008A1742" w:rsidRPr="00C73436" w:rsidRDefault="008A1742" w:rsidP="00125FB0">
      <w:pPr>
        <w:pStyle w:val="BodyText"/>
        <w:rPr>
          <w:bCs/>
          <w:szCs w:val="24"/>
        </w:rPr>
      </w:pPr>
    </w:p>
    <w:p w14:paraId="64826E8A" w14:textId="77777777" w:rsidR="009326F5" w:rsidRPr="00C73436" w:rsidRDefault="000C6A7B" w:rsidP="00572566">
      <w:pPr>
        <w:pStyle w:val="BodyText"/>
        <w:rPr>
          <w:rFonts w:cs="Arial"/>
          <w:b/>
          <w:bCs/>
        </w:rPr>
      </w:pPr>
      <w:r w:rsidRPr="00C73436">
        <w:rPr>
          <w:rFonts w:cs="Arial"/>
          <w:b/>
          <w:bCs/>
        </w:rPr>
        <w:t>2.8</w:t>
      </w:r>
      <w:r w:rsidR="007861B4" w:rsidRPr="00C73436">
        <w:rPr>
          <w:rFonts w:cs="Arial"/>
          <w:b/>
          <w:bCs/>
        </w:rPr>
        <w:t xml:space="preserve">.2. </w:t>
      </w:r>
      <w:r w:rsidR="009326F5" w:rsidRPr="00C73436">
        <w:rPr>
          <w:rFonts w:cs="Arial"/>
          <w:b/>
          <w:bCs/>
        </w:rPr>
        <w:t>Võru maakonna teemaplaneeringust „Asustust ja maakasutust suunavad keskkonnatingimused“ tulenevad nõuded</w:t>
      </w:r>
      <w:r w:rsidR="008A1742" w:rsidRPr="00C73436">
        <w:rPr>
          <w:rFonts w:cs="Arial"/>
          <w:b/>
          <w:bCs/>
        </w:rPr>
        <w:t>.</w:t>
      </w:r>
    </w:p>
    <w:p w14:paraId="7AD78A55" w14:textId="77777777" w:rsidR="009326F5" w:rsidRPr="00C73436" w:rsidRDefault="009326F5" w:rsidP="00572566">
      <w:pPr>
        <w:pStyle w:val="BodyText"/>
        <w:rPr>
          <w:i/>
        </w:rPr>
      </w:pPr>
      <w:r w:rsidRPr="00C73436">
        <w:rPr>
          <w:i/>
        </w:rPr>
        <w:t>Nõuded väärtuslike maastike säilimiseks</w:t>
      </w:r>
    </w:p>
    <w:p w14:paraId="39E2D5CA" w14:textId="77777777" w:rsidR="009326F5" w:rsidRPr="00C73436" w:rsidRDefault="009326F5" w:rsidP="005F7FBB">
      <w:pPr>
        <w:numPr>
          <w:ilvl w:val="0"/>
          <w:numId w:val="10"/>
        </w:numPr>
      </w:pPr>
      <w:r w:rsidRPr="00C73436">
        <w:t xml:space="preserve">Hoonete ehitamisel või ümberehitamisel tuleb säilitada ja sobitada paikkonnale omaseid hoonemahte, arhitektuurilisi elemente ning jälgida konkreetse piirkonna ajaloolisi ehitustraditsioone; </w:t>
      </w:r>
    </w:p>
    <w:p w14:paraId="4E308A69" w14:textId="77777777" w:rsidR="00187D90" w:rsidRPr="00C73436" w:rsidRDefault="009326F5" w:rsidP="005F7FBB">
      <w:pPr>
        <w:numPr>
          <w:ilvl w:val="0"/>
          <w:numId w:val="10"/>
        </w:numPr>
      </w:pPr>
      <w:r w:rsidRPr="00C73436">
        <w:t>Uute kommunikatsioonirajatiste (elektriliini</w:t>
      </w:r>
      <w:r w:rsidR="00EC71AC" w:rsidRPr="00C73436">
        <w:t>de, mobiilside- ja wifi-mastide</w:t>
      </w:r>
      <w:r w:rsidRPr="00C73436">
        <w:t xml:space="preserve">) paigaldamisel tuleb lähtuda üldplaneeringust.  </w:t>
      </w:r>
    </w:p>
    <w:p w14:paraId="373ACACB" w14:textId="77777777" w:rsidR="00187D90" w:rsidRPr="00C73436" w:rsidRDefault="00187D90" w:rsidP="00836F47"/>
    <w:p w14:paraId="65828FC2" w14:textId="77777777" w:rsidR="00E60108" w:rsidRPr="00C73436" w:rsidRDefault="000C6A7B" w:rsidP="00E60108">
      <w:pPr>
        <w:pStyle w:val="BodyText"/>
        <w:rPr>
          <w:bCs/>
          <w:szCs w:val="24"/>
        </w:rPr>
      </w:pPr>
      <w:r w:rsidRPr="00C73436">
        <w:rPr>
          <w:rFonts w:cs="Arial"/>
          <w:b/>
          <w:bCs/>
        </w:rPr>
        <w:t>2.8</w:t>
      </w:r>
      <w:r w:rsidR="00E60108" w:rsidRPr="00C73436">
        <w:rPr>
          <w:rFonts w:cs="Arial"/>
          <w:b/>
          <w:bCs/>
        </w:rPr>
        <w:t xml:space="preserve">.3. Riia-Pihkva </w:t>
      </w:r>
      <w:r w:rsidR="00D164BB" w:rsidRPr="00C73436">
        <w:rPr>
          <w:rFonts w:cs="Arial"/>
          <w:b/>
          <w:bCs/>
        </w:rPr>
        <w:t>põhimaantee</w:t>
      </w:r>
      <w:r w:rsidR="00E60108" w:rsidRPr="00C73436">
        <w:rPr>
          <w:rFonts w:cs="Arial"/>
          <w:b/>
          <w:bCs/>
        </w:rPr>
        <w:t xml:space="preserve"> (tee nr 7)  ja Tsiistre-Misso-Rammuka kõrvalmaantee (tee nr </w:t>
      </w:r>
      <w:r w:rsidR="00E60108" w:rsidRPr="00C73436">
        <w:rPr>
          <w:b/>
        </w:rPr>
        <w:t xml:space="preserve">25177) </w:t>
      </w:r>
      <w:r w:rsidR="00E60108" w:rsidRPr="00C73436">
        <w:rPr>
          <w:rFonts w:cs="Arial"/>
          <w:b/>
          <w:bCs/>
        </w:rPr>
        <w:t>kaitsevöönd.</w:t>
      </w:r>
    </w:p>
    <w:p w14:paraId="5CD1E04A" w14:textId="77777777" w:rsidR="00E60108" w:rsidRPr="00C73436" w:rsidRDefault="00E60108" w:rsidP="00E60108">
      <w:pPr>
        <w:pStyle w:val="BodyText"/>
        <w:rPr>
          <w:szCs w:val="24"/>
        </w:rPr>
      </w:pPr>
      <w:r w:rsidRPr="00C73436">
        <w:rPr>
          <w:bCs/>
          <w:szCs w:val="24"/>
        </w:rPr>
        <w:t xml:space="preserve">Riia-Pihkva </w:t>
      </w:r>
      <w:r w:rsidR="00D164BB" w:rsidRPr="00C73436">
        <w:rPr>
          <w:bCs/>
          <w:szCs w:val="24"/>
        </w:rPr>
        <w:t>põhimaantee</w:t>
      </w:r>
      <w:r w:rsidRPr="00C73436">
        <w:rPr>
          <w:bCs/>
          <w:szCs w:val="24"/>
        </w:rPr>
        <w:t xml:space="preserve"> on riigimaanteede nimekirja</w:t>
      </w:r>
      <w:r w:rsidR="0018728F" w:rsidRPr="00C73436">
        <w:rPr>
          <w:bCs/>
          <w:szCs w:val="24"/>
        </w:rPr>
        <w:t xml:space="preserve"> (</w:t>
      </w:r>
      <w:r w:rsidR="0018728F" w:rsidRPr="00C73436">
        <w:rPr>
          <w:szCs w:val="24"/>
          <w:shd w:val="clear" w:color="auto" w:fill="FFFFFF"/>
        </w:rPr>
        <w:t>majandus- ja taristuministri määrus RT I, 28.06.2015, 3 Riigiteede liigid ja riigiteede nimekiri)</w:t>
      </w:r>
      <w:r w:rsidRPr="00C73436">
        <w:rPr>
          <w:bCs/>
          <w:szCs w:val="24"/>
        </w:rPr>
        <w:t xml:space="preserve"> kantud kui </w:t>
      </w:r>
      <w:r w:rsidRPr="00C73436">
        <w:rPr>
          <w:rStyle w:val="apple-style-span"/>
          <w:szCs w:val="24"/>
        </w:rPr>
        <w:t xml:space="preserve">põhimaantee, mis </w:t>
      </w:r>
      <w:r w:rsidR="00D0432A" w:rsidRPr="00C73436">
        <w:rPr>
          <w:szCs w:val="24"/>
          <w:shd w:val="clear" w:color="auto" w:fill="FFFFFF"/>
        </w:rPr>
        <w:t>ühendab pealinna teiste suurte linnadega, neid linnu omavahel ning pealinna ja teisi suuri linnu tähtsate sadamate, raudteesõlmede ja piiripunktidega</w:t>
      </w:r>
      <w:r w:rsidRPr="00C73436">
        <w:rPr>
          <w:rStyle w:val="apple-style-span"/>
          <w:szCs w:val="24"/>
        </w:rPr>
        <w:t>.</w:t>
      </w:r>
      <w:r w:rsidR="0009511D" w:rsidRPr="00C73436">
        <w:rPr>
          <w:rStyle w:val="apple-style-span"/>
          <w:szCs w:val="24"/>
        </w:rPr>
        <w:t xml:space="preserve"> </w:t>
      </w:r>
      <w:r w:rsidRPr="00C73436">
        <w:rPr>
          <w:bCs/>
          <w:szCs w:val="24"/>
        </w:rPr>
        <w:t>Tsiistre</w:t>
      </w:r>
      <w:r w:rsidR="00550518" w:rsidRPr="00C73436">
        <w:rPr>
          <w:bCs/>
          <w:szCs w:val="24"/>
        </w:rPr>
        <w:t>-Misso-R</w:t>
      </w:r>
      <w:r w:rsidRPr="00C73436">
        <w:rPr>
          <w:bCs/>
          <w:szCs w:val="24"/>
        </w:rPr>
        <w:t xml:space="preserve">ammuka </w:t>
      </w:r>
      <w:r w:rsidR="00D164BB" w:rsidRPr="00C73436">
        <w:rPr>
          <w:bCs/>
          <w:szCs w:val="24"/>
        </w:rPr>
        <w:t>kõrvalmaantee</w:t>
      </w:r>
      <w:r w:rsidRPr="00C73436">
        <w:rPr>
          <w:bCs/>
          <w:szCs w:val="24"/>
        </w:rPr>
        <w:t xml:space="preserve"> on riigimaanteede nimekirja</w:t>
      </w:r>
      <w:r w:rsidR="0018728F" w:rsidRPr="00C73436">
        <w:rPr>
          <w:bCs/>
          <w:szCs w:val="24"/>
        </w:rPr>
        <w:t xml:space="preserve"> (</w:t>
      </w:r>
      <w:r w:rsidR="0018728F" w:rsidRPr="00C73436">
        <w:rPr>
          <w:szCs w:val="24"/>
          <w:shd w:val="clear" w:color="auto" w:fill="FFFFFF"/>
        </w:rPr>
        <w:t>majandus- ja taristuministri määrus RT I, 28.06.2015, 3 Riigiteede liigid ja riigiteede nimekiri)</w:t>
      </w:r>
      <w:r w:rsidRPr="00C73436">
        <w:rPr>
          <w:bCs/>
          <w:szCs w:val="24"/>
        </w:rPr>
        <w:t xml:space="preserve"> kantud kui kõrvalmaantee, </w:t>
      </w:r>
      <w:r w:rsidRPr="00C73436">
        <w:rPr>
          <w:rStyle w:val="apple-style-span"/>
          <w:szCs w:val="24"/>
        </w:rPr>
        <w:t xml:space="preserve">mis </w:t>
      </w:r>
      <w:r w:rsidR="00D0432A" w:rsidRPr="00C73436">
        <w:rPr>
          <w:szCs w:val="24"/>
          <w:shd w:val="clear" w:color="auto" w:fill="FFFFFF"/>
        </w:rPr>
        <w:t>ühendab linnu alevite ja alevikega, aleveid ja alevikke omavahel või küladega ning neid kõiki põhi- ja tugimaanteedega</w:t>
      </w:r>
      <w:r w:rsidRPr="00C73436">
        <w:rPr>
          <w:rStyle w:val="apple-style-span"/>
          <w:szCs w:val="24"/>
        </w:rPr>
        <w:t xml:space="preserve">. </w:t>
      </w:r>
      <w:r w:rsidR="0018728F" w:rsidRPr="00C73436">
        <w:rPr>
          <w:rStyle w:val="apple-style-span"/>
          <w:szCs w:val="24"/>
        </w:rPr>
        <w:t>Riia-Pihkva maantee kuulub</w:t>
      </w:r>
      <w:r w:rsidR="00687532" w:rsidRPr="00C73436">
        <w:rPr>
          <w:rStyle w:val="apple-style-span"/>
          <w:szCs w:val="24"/>
        </w:rPr>
        <w:t xml:space="preserve"> Euroopa teedevõrgu maanteede nimekirja. </w:t>
      </w:r>
      <w:r w:rsidR="00D164BB" w:rsidRPr="00C73436">
        <w:rPr>
          <w:rStyle w:val="apple-style-span"/>
          <w:szCs w:val="24"/>
        </w:rPr>
        <w:t>Ehitusseadustiku kohaselt on avalikult kasutatava tee</w:t>
      </w:r>
      <w:r w:rsidRPr="00C73436">
        <w:rPr>
          <w:rStyle w:val="apple-style-span"/>
          <w:szCs w:val="24"/>
        </w:rPr>
        <w:t xml:space="preserve"> kaitsevööndi laius </w:t>
      </w:r>
      <w:r w:rsidR="00B73B20" w:rsidRPr="00C73436">
        <w:rPr>
          <w:rStyle w:val="apple-style-span"/>
          <w:szCs w:val="24"/>
        </w:rPr>
        <w:t xml:space="preserve">Euroopa teedevõrgu maantee puhul </w:t>
      </w:r>
      <w:r w:rsidR="00B73B20" w:rsidRPr="00C73436">
        <w:rPr>
          <w:szCs w:val="24"/>
          <w:shd w:val="clear" w:color="auto" w:fill="FFFFFF"/>
        </w:rPr>
        <w:t>mõlemal pool äärmise sõiduraja välimisest servast kuni 50 meetrit. Ülejäänud avalikult kasutatavate maanteede kaitsevööndi laius mõlemal pool äärmise sõiduraja välimisest servast on kuni 30 meetrit</w:t>
      </w:r>
      <w:r w:rsidR="00687532" w:rsidRPr="00C73436">
        <w:rPr>
          <w:szCs w:val="24"/>
          <w:shd w:val="clear" w:color="auto" w:fill="FFFFFF"/>
        </w:rPr>
        <w:t>.</w:t>
      </w:r>
      <w:r w:rsidRPr="00C73436">
        <w:rPr>
          <w:rStyle w:val="apple-style-span"/>
          <w:szCs w:val="24"/>
        </w:rPr>
        <w:t xml:space="preserve"> </w:t>
      </w:r>
      <w:r w:rsidR="00B73B20" w:rsidRPr="00C73436">
        <w:rPr>
          <w:bCs/>
          <w:szCs w:val="24"/>
        </w:rPr>
        <w:t xml:space="preserve">Ehitusseadustiku § 72 lg 1 kohaselt on teel ja teekaitsevööndis keelatud </w:t>
      </w:r>
      <w:r w:rsidR="00B73B20" w:rsidRPr="00C73436">
        <w:rPr>
          <w:szCs w:val="24"/>
          <w:shd w:val="clear" w:color="auto" w:fill="FFFFFF"/>
        </w:rPr>
        <w:t>paigaldada liiklejat häirivat valgustusseadet või teabe- ja reklaamivahendit,</w:t>
      </w:r>
      <w:r w:rsidR="00B73B20" w:rsidRPr="00C73436">
        <w:rPr>
          <w:rStyle w:val="apple-converted-space"/>
          <w:szCs w:val="24"/>
          <w:bdr w:val="none" w:sz="0" w:space="0" w:color="auto" w:frame="1"/>
          <w:shd w:val="clear" w:color="auto" w:fill="FFFFFF"/>
        </w:rPr>
        <w:t> </w:t>
      </w:r>
      <w:r w:rsidR="00B73B20" w:rsidRPr="00C73436">
        <w:rPr>
          <w:szCs w:val="24"/>
          <w:shd w:val="clear" w:color="auto" w:fill="FFFFFF"/>
        </w:rPr>
        <w:t>korraldada spordivõistlust või muud rahvaüritust,</w:t>
      </w:r>
      <w:r w:rsidR="00B73B20" w:rsidRPr="00C73436">
        <w:rPr>
          <w:rStyle w:val="apple-converted-space"/>
          <w:szCs w:val="24"/>
          <w:bdr w:val="none" w:sz="0" w:space="0" w:color="auto" w:frame="1"/>
          <w:shd w:val="clear" w:color="auto" w:fill="FFFFFF"/>
        </w:rPr>
        <w:t> </w:t>
      </w:r>
      <w:r w:rsidR="00B73B20" w:rsidRPr="00C73436">
        <w:rPr>
          <w:szCs w:val="24"/>
          <w:shd w:val="clear" w:color="auto" w:fill="FFFFFF"/>
        </w:rPr>
        <w:t>kaevandada maavara ja maa-ainest,</w:t>
      </w:r>
      <w:r w:rsidR="00B73B20" w:rsidRPr="00C73436">
        <w:rPr>
          <w:rStyle w:val="apple-converted-space"/>
          <w:szCs w:val="24"/>
          <w:bdr w:val="none" w:sz="0" w:space="0" w:color="auto" w:frame="1"/>
          <w:shd w:val="clear" w:color="auto" w:fill="FFFFFF"/>
        </w:rPr>
        <w:t> </w:t>
      </w:r>
      <w:r w:rsidR="00B73B20" w:rsidRPr="00C73436">
        <w:rPr>
          <w:szCs w:val="24"/>
          <w:shd w:val="clear" w:color="auto" w:fill="FFFFFF"/>
        </w:rPr>
        <w:t>teha metsa lageraiet ning</w:t>
      </w:r>
      <w:r w:rsidR="00B73B20" w:rsidRPr="00C73436">
        <w:rPr>
          <w:rStyle w:val="apple-converted-space"/>
          <w:szCs w:val="24"/>
          <w:bdr w:val="none" w:sz="0" w:space="0" w:color="auto" w:frame="1"/>
          <w:shd w:val="clear" w:color="auto" w:fill="FFFFFF"/>
        </w:rPr>
        <w:t> </w:t>
      </w:r>
      <w:r w:rsidR="00B73B20" w:rsidRPr="00C73436">
        <w:rPr>
          <w:szCs w:val="24"/>
          <w:shd w:val="clear" w:color="auto" w:fill="FFFFFF"/>
        </w:rPr>
        <w:t xml:space="preserve">teha veerežiimi muutust põhjustavat maaparandustööd. Sama paragrahvi lõige 4 sätestab, et detailplaneeringu koostamise kohustusega aladel võib </w:t>
      </w:r>
      <w:r w:rsidR="00B73B20" w:rsidRPr="00C73436">
        <w:rPr>
          <w:szCs w:val="24"/>
          <w:shd w:val="clear" w:color="auto" w:fill="FFFFFF"/>
        </w:rPr>
        <w:lastRenderedPageBreak/>
        <w:t>detailplaneeringu koostamise kohustusega hooneid ehitada tee kaitsevööndisse, kui see on lubatud detailplaneeringus või riigi või kohaliku omavalitsuse eriplaneeringus</w:t>
      </w:r>
      <w:r w:rsidR="00B73B20" w:rsidRPr="00C73436">
        <w:rPr>
          <w:bCs/>
          <w:szCs w:val="24"/>
        </w:rPr>
        <w:t xml:space="preserve">. </w:t>
      </w:r>
      <w:r w:rsidR="00F839F1" w:rsidRPr="00C73436">
        <w:rPr>
          <w:bCs/>
          <w:szCs w:val="24"/>
        </w:rPr>
        <w:t>Antud planeeringus märgitud põhimaantee ja kõrvalmaantee</w:t>
      </w:r>
      <w:r w:rsidR="00B73B20" w:rsidRPr="00C73436">
        <w:rPr>
          <w:rStyle w:val="apple-style-span"/>
          <w:szCs w:val="24"/>
        </w:rPr>
        <w:t xml:space="preserve"> omanikuks ja ühtlasi teehoiu korraldajaks on Maanteeamet. </w:t>
      </w:r>
    </w:p>
    <w:p w14:paraId="7A96566A" w14:textId="77777777" w:rsidR="00E60108" w:rsidRPr="00C73436" w:rsidRDefault="00E60108" w:rsidP="00E60108">
      <w:pPr>
        <w:pStyle w:val="BodyText"/>
        <w:rPr>
          <w:rFonts w:cs="Arial"/>
          <w:b/>
          <w:bCs/>
        </w:rPr>
      </w:pPr>
    </w:p>
    <w:p w14:paraId="747E110C" w14:textId="77777777" w:rsidR="006C1361" w:rsidRPr="00C73436" w:rsidRDefault="006C1361" w:rsidP="00E60108">
      <w:pPr>
        <w:pStyle w:val="BodyText"/>
        <w:rPr>
          <w:rFonts w:cs="Arial"/>
          <w:b/>
          <w:bCs/>
        </w:rPr>
      </w:pPr>
    </w:p>
    <w:p w14:paraId="2360F2F8" w14:textId="77777777" w:rsidR="003034D0" w:rsidRPr="00C73436" w:rsidRDefault="00DF6332" w:rsidP="003034D0">
      <w:pPr>
        <w:pStyle w:val="BodyText"/>
        <w:rPr>
          <w:rFonts w:cs="Arial"/>
          <w:b/>
          <w:bCs/>
        </w:rPr>
      </w:pPr>
      <w:r w:rsidRPr="00C73436">
        <w:rPr>
          <w:rFonts w:cs="Arial"/>
          <w:b/>
          <w:bCs/>
        </w:rPr>
        <w:t>2.8.</w:t>
      </w:r>
      <w:r w:rsidR="003034D0" w:rsidRPr="00C73436">
        <w:rPr>
          <w:rFonts w:cs="Arial"/>
          <w:b/>
          <w:bCs/>
        </w:rPr>
        <w:t>4. Elektripaigaldise</w:t>
      </w:r>
      <w:r w:rsidR="009970DC" w:rsidRPr="00C73436">
        <w:rPr>
          <w:rFonts w:cs="Arial"/>
          <w:b/>
          <w:bCs/>
        </w:rPr>
        <w:t xml:space="preserve"> ja sideehitise</w:t>
      </w:r>
      <w:r w:rsidR="003034D0" w:rsidRPr="00C73436">
        <w:rPr>
          <w:rFonts w:cs="Arial"/>
          <w:b/>
          <w:bCs/>
        </w:rPr>
        <w:t xml:space="preserve"> kaitsevöönd.</w:t>
      </w:r>
    </w:p>
    <w:p w14:paraId="5955E670" w14:textId="77777777" w:rsidR="009970DC" w:rsidRPr="00C73436" w:rsidRDefault="003034D0" w:rsidP="003034D0">
      <w:pPr>
        <w:pStyle w:val="BodyText"/>
        <w:rPr>
          <w:rStyle w:val="apple-style-span"/>
          <w:bCs/>
          <w:szCs w:val="24"/>
        </w:rPr>
      </w:pPr>
      <w:r w:rsidRPr="00C73436">
        <w:rPr>
          <w:bCs/>
          <w:szCs w:val="24"/>
        </w:rPr>
        <w:t>Elektripaigaldise</w:t>
      </w:r>
      <w:r w:rsidR="009970DC" w:rsidRPr="00C73436">
        <w:rPr>
          <w:bCs/>
          <w:szCs w:val="24"/>
        </w:rPr>
        <w:t xml:space="preserve"> ja sideehitise</w:t>
      </w:r>
      <w:r w:rsidRPr="00C73436">
        <w:rPr>
          <w:bCs/>
          <w:szCs w:val="24"/>
        </w:rPr>
        <w:t xml:space="preserve"> </w:t>
      </w:r>
      <w:r w:rsidR="009970DC" w:rsidRPr="00C73436">
        <w:rPr>
          <w:rStyle w:val="apple-style-span"/>
          <w:szCs w:val="24"/>
        </w:rPr>
        <w:t>kaitsevööndi ulatuse, kaitsevööndi kaitsmise, tähistamise ja soovitused kaitsevööndis tegutsemiseks</w:t>
      </w:r>
      <w:r w:rsidRPr="00C73436">
        <w:rPr>
          <w:rStyle w:val="apple-style-span"/>
          <w:szCs w:val="24"/>
        </w:rPr>
        <w:t xml:space="preserve"> määratleb ära majandus- ja </w:t>
      </w:r>
      <w:r w:rsidR="009970DC" w:rsidRPr="00C73436">
        <w:rPr>
          <w:rStyle w:val="apple-style-span"/>
          <w:bCs/>
          <w:szCs w:val="24"/>
        </w:rPr>
        <w:t>taristuministri 25.06.2015 määrus nr 73</w:t>
      </w:r>
      <w:r w:rsidRPr="00C73436">
        <w:rPr>
          <w:rStyle w:val="apple-style-span"/>
          <w:bCs/>
          <w:szCs w:val="24"/>
        </w:rPr>
        <w:t xml:space="preserve"> „</w:t>
      </w:r>
      <w:r w:rsidR="009970DC" w:rsidRPr="00C73436">
        <w:rPr>
          <w:rStyle w:val="apple-style-span"/>
          <w:bCs/>
          <w:szCs w:val="24"/>
        </w:rPr>
        <w:t>Ehitise kaitsevööndi ulatus, kaitsevööndis tegutsemise kord ja kaitsevööndi tähistusele esitatavad nõuded</w:t>
      </w:r>
      <w:r w:rsidRPr="00C73436">
        <w:rPr>
          <w:rStyle w:val="apple-style-span"/>
          <w:bCs/>
          <w:szCs w:val="24"/>
        </w:rPr>
        <w:t xml:space="preserve">“. </w:t>
      </w:r>
    </w:p>
    <w:p w14:paraId="4F76486E" w14:textId="77777777" w:rsidR="009970DC" w:rsidRPr="00C73436" w:rsidRDefault="009970DC" w:rsidP="003034D0">
      <w:pPr>
        <w:pStyle w:val="BodyText"/>
        <w:rPr>
          <w:rStyle w:val="apple-style-span"/>
          <w:bCs/>
          <w:szCs w:val="24"/>
        </w:rPr>
      </w:pPr>
    </w:p>
    <w:p w14:paraId="07C57377" w14:textId="77777777" w:rsidR="003034D0" w:rsidRPr="00C73436" w:rsidRDefault="003034D0" w:rsidP="003034D0">
      <w:pPr>
        <w:pStyle w:val="BodyText"/>
        <w:rPr>
          <w:rStyle w:val="apple-style-span"/>
          <w:bCs/>
          <w:szCs w:val="24"/>
        </w:rPr>
      </w:pPr>
      <w:r w:rsidRPr="00C73436">
        <w:rPr>
          <w:rStyle w:val="apple-style-span"/>
          <w:bCs/>
          <w:szCs w:val="24"/>
        </w:rPr>
        <w:t>Määruse kohaselt kehtivad elektripaigaldistele järgmised kaitsevööndid:</w:t>
      </w:r>
    </w:p>
    <w:p w14:paraId="3CEB44FE" w14:textId="77777777" w:rsidR="009970DC" w:rsidRPr="00C73436" w:rsidRDefault="009970DC" w:rsidP="005F7FBB">
      <w:pPr>
        <w:pStyle w:val="BodyText"/>
        <w:numPr>
          <w:ilvl w:val="0"/>
          <w:numId w:val="14"/>
        </w:numPr>
        <w:rPr>
          <w:szCs w:val="24"/>
          <w:lang w:eastAsia="et-EE"/>
        </w:rPr>
      </w:pPr>
      <w:r w:rsidRPr="00C73436">
        <w:rPr>
          <w:szCs w:val="24"/>
          <w:lang w:eastAsia="et-EE"/>
        </w:rPr>
        <w:t>Õhuliini kaitsevööndi ulatus on mõlemal pool liini telge:</w:t>
      </w:r>
    </w:p>
    <w:p w14:paraId="28C296EC" w14:textId="77777777" w:rsidR="009970DC" w:rsidRPr="00C73436" w:rsidRDefault="009970DC" w:rsidP="009970DC">
      <w:pPr>
        <w:pStyle w:val="BodyText"/>
        <w:rPr>
          <w:szCs w:val="24"/>
          <w:lang w:eastAsia="et-EE"/>
        </w:rPr>
      </w:pPr>
      <w:r w:rsidRPr="00C73436">
        <w:rPr>
          <w:szCs w:val="24"/>
          <w:lang w:eastAsia="et-EE"/>
        </w:rPr>
        <w:t xml:space="preserve"> </w:t>
      </w:r>
      <w:r w:rsidRPr="00C73436">
        <w:rPr>
          <w:szCs w:val="24"/>
          <w:lang w:eastAsia="et-EE"/>
        </w:rPr>
        <w:tab/>
        <w:t>1) kuni 1 kV nimipingega (kaasa arvatud) liinide korral 2 meetrit;</w:t>
      </w:r>
    </w:p>
    <w:p w14:paraId="4C249C9F" w14:textId="77777777" w:rsidR="009970DC" w:rsidRPr="00C73436" w:rsidRDefault="009970DC" w:rsidP="009970DC">
      <w:pPr>
        <w:pStyle w:val="BodyText"/>
        <w:ind w:firstLine="720"/>
        <w:rPr>
          <w:szCs w:val="24"/>
          <w:lang w:eastAsia="et-EE"/>
        </w:rPr>
      </w:pPr>
      <w:r w:rsidRPr="00C73436">
        <w:rPr>
          <w:szCs w:val="24"/>
          <w:lang w:eastAsia="et-EE"/>
        </w:rPr>
        <w:t xml:space="preserve"> 2) 1 kV kuni 35 kV nimipingega liinidel õhukaabli kasutamise korral 3 meetrit;</w:t>
      </w:r>
    </w:p>
    <w:p w14:paraId="33996524" w14:textId="77777777" w:rsidR="009970DC" w:rsidRPr="00C73436" w:rsidRDefault="009970DC" w:rsidP="009970DC">
      <w:pPr>
        <w:pStyle w:val="BodyText"/>
        <w:ind w:firstLine="720"/>
        <w:rPr>
          <w:szCs w:val="24"/>
          <w:lang w:eastAsia="et-EE"/>
        </w:rPr>
      </w:pPr>
      <w:r w:rsidRPr="00C73436">
        <w:rPr>
          <w:szCs w:val="24"/>
          <w:lang w:eastAsia="et-EE"/>
        </w:rPr>
        <w:t xml:space="preserve"> 3) 1 kV kuni 35 kV nimipingega liinide korral 10 meetrit;</w:t>
      </w:r>
    </w:p>
    <w:p w14:paraId="1EC9E6B4" w14:textId="77777777" w:rsidR="009970DC" w:rsidRPr="00C73436" w:rsidRDefault="009970DC" w:rsidP="009970DC">
      <w:pPr>
        <w:pStyle w:val="BodyText"/>
        <w:rPr>
          <w:szCs w:val="24"/>
          <w:lang w:eastAsia="et-EE"/>
        </w:rPr>
      </w:pPr>
      <w:r w:rsidRPr="00C73436">
        <w:rPr>
          <w:szCs w:val="24"/>
          <w:lang w:eastAsia="et-EE"/>
        </w:rPr>
        <w:t xml:space="preserve"> </w:t>
      </w:r>
      <w:r w:rsidRPr="00C73436">
        <w:rPr>
          <w:szCs w:val="24"/>
          <w:lang w:eastAsia="et-EE"/>
        </w:rPr>
        <w:tab/>
        <w:t>4) 35 kV (kaasa arvatud) kuni 110 kV nimipingega liinide korral 25 meetrit;</w:t>
      </w:r>
    </w:p>
    <w:p w14:paraId="42A44BF3" w14:textId="77777777" w:rsidR="009970DC" w:rsidRPr="00C73436" w:rsidRDefault="009970DC" w:rsidP="009970DC">
      <w:pPr>
        <w:pStyle w:val="BodyText"/>
        <w:rPr>
          <w:szCs w:val="24"/>
          <w:lang w:eastAsia="et-EE"/>
        </w:rPr>
      </w:pPr>
      <w:r w:rsidRPr="00C73436">
        <w:rPr>
          <w:szCs w:val="24"/>
          <w:lang w:eastAsia="et-EE"/>
        </w:rPr>
        <w:t xml:space="preserve"> </w:t>
      </w:r>
      <w:r w:rsidRPr="00C73436">
        <w:rPr>
          <w:szCs w:val="24"/>
          <w:lang w:eastAsia="et-EE"/>
        </w:rPr>
        <w:tab/>
        <w:t>5) 220 kV kuni 330 kV nimipingega liinide korral 40 meetrit.</w:t>
      </w:r>
    </w:p>
    <w:p w14:paraId="34028AD6" w14:textId="77777777" w:rsidR="009970DC" w:rsidRPr="00C73436" w:rsidRDefault="009970DC" w:rsidP="005F7FBB">
      <w:pPr>
        <w:pStyle w:val="BodyText"/>
        <w:numPr>
          <w:ilvl w:val="0"/>
          <w:numId w:val="14"/>
        </w:numPr>
        <w:rPr>
          <w:szCs w:val="24"/>
          <w:lang w:eastAsia="et-EE"/>
        </w:rPr>
      </w:pPr>
      <w:r w:rsidRPr="00C73436">
        <w:rPr>
          <w:szCs w:val="24"/>
          <w:lang w:eastAsia="et-EE"/>
        </w:rPr>
        <w:t>Õhuliini mastitõmmitsa või -toe või maandusjuhi, mis ulatub väljapoole õhuliini kaitsevööndit, puhul on mastitõmmitsa või -toe või maandusjuhi kaitsevöönd 1 meeter selle projektsioonist.</w:t>
      </w:r>
    </w:p>
    <w:p w14:paraId="6094FA40" w14:textId="77777777" w:rsidR="009970DC" w:rsidRPr="00C73436" w:rsidRDefault="009970DC" w:rsidP="005F7FBB">
      <w:pPr>
        <w:pStyle w:val="BodyText"/>
        <w:numPr>
          <w:ilvl w:val="0"/>
          <w:numId w:val="14"/>
        </w:numPr>
        <w:rPr>
          <w:szCs w:val="24"/>
          <w:lang w:eastAsia="et-EE"/>
        </w:rPr>
      </w:pPr>
      <w:r w:rsidRPr="00C73436">
        <w:rPr>
          <w:szCs w:val="24"/>
          <w:lang w:eastAsia="et-EE"/>
        </w:rPr>
        <w:t>Maakaabelliini kaitsevöönd on piki kaablit kulgev ala, mida mõlemalt poolt piiravad liini äärmistest kaablitest 1 meetri kaugusel paiknevad mõttelised vertikaaltasandid.</w:t>
      </w:r>
    </w:p>
    <w:p w14:paraId="4E51402B" w14:textId="77777777" w:rsidR="009970DC" w:rsidRPr="00C73436" w:rsidRDefault="009970DC" w:rsidP="005F7FBB">
      <w:pPr>
        <w:pStyle w:val="BodyText"/>
        <w:numPr>
          <w:ilvl w:val="0"/>
          <w:numId w:val="14"/>
        </w:numPr>
        <w:rPr>
          <w:rStyle w:val="apple-style-span"/>
          <w:szCs w:val="24"/>
        </w:rPr>
      </w:pPr>
      <w:r w:rsidRPr="00C73436">
        <w:rPr>
          <w:szCs w:val="24"/>
          <w:lang w:eastAsia="et-EE"/>
        </w:rPr>
        <w:t>Alajaamade ja jaotusseadmete ümber ulatub kaitsevöönd 2 meetri kaugusele piirdeaiast, seinast või nende puudumisel seadmest.</w:t>
      </w:r>
      <w:r w:rsidRPr="00C73436">
        <w:rPr>
          <w:rStyle w:val="apple-style-span"/>
          <w:szCs w:val="24"/>
          <w:lang w:eastAsia="et-EE"/>
        </w:rPr>
        <w:t xml:space="preserve"> </w:t>
      </w:r>
    </w:p>
    <w:p w14:paraId="1E178013" w14:textId="77777777" w:rsidR="009970DC" w:rsidRPr="00C73436" w:rsidRDefault="009970DC" w:rsidP="009970DC">
      <w:pPr>
        <w:pStyle w:val="BodyText"/>
        <w:rPr>
          <w:rStyle w:val="apple-style-span"/>
          <w:szCs w:val="24"/>
          <w:lang w:eastAsia="et-EE"/>
        </w:rPr>
      </w:pPr>
    </w:p>
    <w:p w14:paraId="06991333" w14:textId="77777777" w:rsidR="009970DC" w:rsidRPr="00C73436" w:rsidRDefault="009970DC" w:rsidP="009970DC">
      <w:pPr>
        <w:pStyle w:val="BodyText"/>
        <w:rPr>
          <w:rStyle w:val="apple-style-span"/>
          <w:szCs w:val="24"/>
          <w:lang w:eastAsia="et-EE"/>
        </w:rPr>
      </w:pPr>
      <w:r w:rsidRPr="00C73436">
        <w:rPr>
          <w:rStyle w:val="apple-style-span"/>
          <w:szCs w:val="24"/>
          <w:lang w:eastAsia="et-EE"/>
        </w:rPr>
        <w:t>Määruse kohaselt on sideehitise kaitsevööndi ulatus mõlemal pool sideehitist maismaal – 1 meeter sideehitisest või sideehitise välisseinast sideehitisega paralleelse mõttelise jooneni või tõmmitsatega raadiomasti korral 1 meeter välimiste tõmmitsate vundamendi välisservast ühendades tõmmitsad mõtteliseks kolmnurgaks, vabalt seisva masti korral 1 meeter vundamendi välisservast.</w:t>
      </w:r>
    </w:p>
    <w:p w14:paraId="39824B24" w14:textId="77777777" w:rsidR="009970DC" w:rsidRPr="00C73436" w:rsidRDefault="009970DC" w:rsidP="009970DC">
      <w:pPr>
        <w:pStyle w:val="BodyText"/>
        <w:rPr>
          <w:rStyle w:val="apple-style-span"/>
          <w:szCs w:val="24"/>
          <w:lang w:eastAsia="et-EE"/>
        </w:rPr>
      </w:pPr>
    </w:p>
    <w:p w14:paraId="56898615" w14:textId="77777777" w:rsidR="009970DC" w:rsidRPr="00C73436" w:rsidRDefault="009970DC" w:rsidP="009970DC">
      <w:pPr>
        <w:pStyle w:val="BodyText"/>
        <w:rPr>
          <w:rStyle w:val="apple-style-span"/>
          <w:szCs w:val="24"/>
        </w:rPr>
      </w:pPr>
      <w:r w:rsidRPr="00C73436">
        <w:rPr>
          <w:rStyle w:val="apple-style-span"/>
          <w:szCs w:val="24"/>
        </w:rPr>
        <w:t>Kaitsevööndis on keelatud:</w:t>
      </w:r>
    </w:p>
    <w:p w14:paraId="74E9C3F2" w14:textId="77777777" w:rsidR="009970DC" w:rsidRPr="00C73436" w:rsidRDefault="009970DC" w:rsidP="009970DC">
      <w:pPr>
        <w:pStyle w:val="BodyText"/>
        <w:rPr>
          <w:rStyle w:val="apple-style-span"/>
          <w:szCs w:val="24"/>
        </w:rPr>
      </w:pPr>
      <w:r w:rsidRPr="00C73436">
        <w:rPr>
          <w:rStyle w:val="apple-style-span"/>
          <w:szCs w:val="24"/>
        </w:rPr>
        <w:t xml:space="preserve"> 1) ohustada ehitist või selle korrakohast kasutamist;</w:t>
      </w:r>
    </w:p>
    <w:p w14:paraId="470EFF78" w14:textId="77777777" w:rsidR="009970DC" w:rsidRPr="00C73436" w:rsidRDefault="009970DC" w:rsidP="009970DC">
      <w:pPr>
        <w:pStyle w:val="BodyText"/>
        <w:rPr>
          <w:rStyle w:val="apple-style-span"/>
          <w:szCs w:val="24"/>
        </w:rPr>
      </w:pPr>
      <w:r w:rsidRPr="00C73436">
        <w:rPr>
          <w:rStyle w:val="apple-style-span"/>
          <w:szCs w:val="24"/>
        </w:rPr>
        <w:t xml:space="preserve"> 2) ehitada ehitusloakohustuslikku teist ehitist, sealhulgas eemaldada ning kuhjata pinnast;</w:t>
      </w:r>
    </w:p>
    <w:p w14:paraId="256B6F71" w14:textId="77777777" w:rsidR="009970DC" w:rsidRPr="00C73436" w:rsidRDefault="009970DC" w:rsidP="009970DC">
      <w:pPr>
        <w:pStyle w:val="BodyText"/>
        <w:rPr>
          <w:rStyle w:val="apple-style-span"/>
          <w:szCs w:val="24"/>
        </w:rPr>
      </w:pPr>
      <w:r w:rsidRPr="00C73436">
        <w:rPr>
          <w:rStyle w:val="apple-style-span"/>
          <w:szCs w:val="24"/>
        </w:rPr>
        <w:t xml:space="preserve"> 3) takistada ehitisele juurdepääsu;</w:t>
      </w:r>
    </w:p>
    <w:p w14:paraId="259F1B84" w14:textId="77777777" w:rsidR="009970DC" w:rsidRPr="00C73436" w:rsidRDefault="009970DC" w:rsidP="009970DC">
      <w:pPr>
        <w:pStyle w:val="BodyText"/>
        <w:rPr>
          <w:rStyle w:val="apple-style-span"/>
          <w:szCs w:val="24"/>
        </w:rPr>
      </w:pPr>
      <w:r w:rsidRPr="00C73436">
        <w:rPr>
          <w:rStyle w:val="apple-style-span"/>
          <w:szCs w:val="24"/>
        </w:rPr>
        <w:t xml:space="preserve"> 4) takistada ehitise hooldamist, sealhulgas kaitsevööndiga ehitise asukohast või ehitisest tulenevast ohust teavitavate tähiste paigaldamist;</w:t>
      </w:r>
    </w:p>
    <w:p w14:paraId="63EF6C25" w14:textId="77777777" w:rsidR="009970DC" w:rsidRPr="00C73436" w:rsidRDefault="009970DC" w:rsidP="009970DC">
      <w:pPr>
        <w:pStyle w:val="BodyText"/>
        <w:rPr>
          <w:rStyle w:val="apple-style-span"/>
          <w:szCs w:val="24"/>
        </w:rPr>
      </w:pPr>
      <w:r w:rsidRPr="00C73436">
        <w:rPr>
          <w:rStyle w:val="apple-style-span"/>
          <w:szCs w:val="24"/>
        </w:rPr>
        <w:t xml:space="preserve"> 5) takistada kaitsevööndis asuva taimestiku või pinnase säilitamist seisundis, mis ei ohusta ehitist;</w:t>
      </w:r>
    </w:p>
    <w:p w14:paraId="7314B56F" w14:textId="77777777" w:rsidR="003034D0" w:rsidRPr="00C73436" w:rsidRDefault="009970DC" w:rsidP="009970DC">
      <w:pPr>
        <w:pStyle w:val="BodyText"/>
        <w:rPr>
          <w:rStyle w:val="apple-style-span"/>
          <w:szCs w:val="24"/>
        </w:rPr>
      </w:pPr>
      <w:r w:rsidRPr="00C73436">
        <w:rPr>
          <w:rStyle w:val="apple-style-span"/>
          <w:szCs w:val="24"/>
        </w:rPr>
        <w:t xml:space="preserve"> 6) muud seaduses sätestatud tegevused.</w:t>
      </w:r>
    </w:p>
    <w:p w14:paraId="7C815609" w14:textId="77777777" w:rsidR="003034D0" w:rsidRPr="00C73436" w:rsidRDefault="003034D0" w:rsidP="003034D0">
      <w:pPr>
        <w:pStyle w:val="BodyText"/>
        <w:rPr>
          <w:rStyle w:val="apple-style-span"/>
          <w:szCs w:val="24"/>
        </w:rPr>
      </w:pPr>
    </w:p>
    <w:p w14:paraId="08CE9B12" w14:textId="77777777" w:rsidR="005675B8" w:rsidRPr="00C73436" w:rsidRDefault="00DF6332" w:rsidP="005675B8">
      <w:pPr>
        <w:pStyle w:val="BodyText"/>
        <w:rPr>
          <w:rFonts w:cs="Arial"/>
          <w:bCs/>
        </w:rPr>
      </w:pPr>
      <w:r w:rsidRPr="00C73436">
        <w:rPr>
          <w:rFonts w:cs="Arial"/>
          <w:b/>
          <w:bCs/>
        </w:rPr>
        <w:t>2.8</w:t>
      </w:r>
      <w:r w:rsidR="005675B8" w:rsidRPr="00C73436">
        <w:rPr>
          <w:rFonts w:cs="Arial"/>
          <w:b/>
          <w:bCs/>
        </w:rPr>
        <w:t>.5. Puurkaevu veehaarde sanitaarkaitsevöönd.</w:t>
      </w:r>
    </w:p>
    <w:p w14:paraId="791FC87E" w14:textId="77777777" w:rsidR="00E60108" w:rsidRPr="00C73436" w:rsidRDefault="00A00340" w:rsidP="006836D8">
      <w:pPr>
        <w:rPr>
          <w:rStyle w:val="apple-style-span"/>
          <w:szCs w:val="24"/>
        </w:rPr>
      </w:pPr>
      <w:bookmarkStart w:id="261" w:name="_Toc281442247"/>
      <w:bookmarkStart w:id="262" w:name="_Toc405771873"/>
      <w:bookmarkStart w:id="263" w:name="_Toc406502224"/>
      <w:r w:rsidRPr="00C73436">
        <w:t xml:space="preserve">Planeeringualal asub 1963 aastal puuritud 70 m sügavune puurkaev (keskkonnaregistri kood </w:t>
      </w:r>
      <w:r w:rsidRPr="00C73436">
        <w:rPr>
          <w:rStyle w:val="apple-style-span"/>
          <w:szCs w:val="24"/>
        </w:rPr>
        <w:t>PRK0010650</w:t>
      </w:r>
      <w:r w:rsidRPr="00C73436">
        <w:rPr>
          <w:rStyle w:val="apple-style-span"/>
          <w:b/>
          <w:szCs w:val="24"/>
        </w:rPr>
        <w:t>)</w:t>
      </w:r>
      <w:r w:rsidRPr="00C73436">
        <w:t>, mille</w:t>
      </w:r>
      <w:r w:rsidR="005675B8" w:rsidRPr="00C73436">
        <w:t xml:space="preserve"> sanitaarkaitsevööndi ulatuseks on </w:t>
      </w:r>
      <w:r w:rsidR="003723C2" w:rsidRPr="00C73436">
        <w:t>15m</w:t>
      </w:r>
      <w:r w:rsidR="00DF6332" w:rsidRPr="00C73436">
        <w:t>. Kõnealune puurkaev on ette</w:t>
      </w:r>
      <w:r w:rsidR="000150D0" w:rsidRPr="00C73436">
        <w:t xml:space="preserve"> </w:t>
      </w:r>
      <w:r w:rsidR="00DF6332" w:rsidRPr="00C73436">
        <w:t>nähtud rekonstrueerida ühisvee ja –kanalisatsiooni projekti III etapis</w:t>
      </w:r>
      <w:bookmarkEnd w:id="261"/>
      <w:bookmarkEnd w:id="262"/>
      <w:bookmarkEnd w:id="263"/>
      <w:r w:rsidR="005B5924" w:rsidRPr="00C73436">
        <w:rPr>
          <w:rStyle w:val="apple-style-span"/>
          <w:szCs w:val="24"/>
        </w:rPr>
        <w:t>. Vajadusel suurendatakse puurkaevu sanitaarkaitsevööndit seaduses ettenähtud korras selle rekonstrueerimise käigus.</w:t>
      </w:r>
    </w:p>
    <w:p w14:paraId="535B8A80" w14:textId="77777777" w:rsidR="005675B8" w:rsidRPr="00C73436" w:rsidRDefault="005675B8" w:rsidP="005675B8"/>
    <w:p w14:paraId="79DD2CBC" w14:textId="77777777" w:rsidR="005675B8" w:rsidRPr="00C73436" w:rsidRDefault="00F8576C" w:rsidP="005675B8">
      <w:pPr>
        <w:pStyle w:val="BodyText"/>
        <w:rPr>
          <w:rFonts w:cs="Arial"/>
          <w:bCs/>
        </w:rPr>
      </w:pPr>
      <w:r w:rsidRPr="00C73436">
        <w:rPr>
          <w:rFonts w:cs="Arial"/>
          <w:b/>
          <w:bCs/>
        </w:rPr>
        <w:t>2.8</w:t>
      </w:r>
      <w:r w:rsidR="005675B8" w:rsidRPr="00C73436">
        <w:rPr>
          <w:rFonts w:cs="Arial"/>
          <w:b/>
          <w:bCs/>
        </w:rPr>
        <w:t>.6. Gaasipaigaldise kaitsevöönd.</w:t>
      </w:r>
    </w:p>
    <w:p w14:paraId="350A1924" w14:textId="77777777" w:rsidR="00130192" w:rsidRPr="00C73436" w:rsidRDefault="005675B8" w:rsidP="006836D8">
      <w:pPr>
        <w:rPr>
          <w:rStyle w:val="apple-style-span"/>
          <w:szCs w:val="24"/>
        </w:rPr>
      </w:pPr>
      <w:bookmarkStart w:id="264" w:name="_Toc281442248"/>
      <w:bookmarkStart w:id="265" w:name="_Toc405771874"/>
      <w:bookmarkStart w:id="266" w:name="_Toc406502225"/>
      <w:r w:rsidRPr="00C73436">
        <w:t xml:space="preserve">Planeeringualal asuvad A ja B kategooria gaasi torustikud, millele kehtib sõltumata torustiku läbimõõdust kaitsevöönd 1 m. </w:t>
      </w:r>
      <w:r w:rsidR="00130192" w:rsidRPr="00C73436">
        <w:rPr>
          <w:rStyle w:val="apple-style-span"/>
          <w:szCs w:val="24"/>
        </w:rPr>
        <w:t>Gaasipaigaldist, kui see on iseseisev ehitis, ümbritseb maa-ala, õhuruum või veekogu (edaspidi </w:t>
      </w:r>
      <w:r w:rsidR="00130192" w:rsidRPr="00C73436">
        <w:rPr>
          <w:rStyle w:val="apple-style-span"/>
          <w:iCs/>
          <w:szCs w:val="24"/>
          <w:bdr w:val="none" w:sz="0" w:space="0" w:color="auto" w:frame="1"/>
        </w:rPr>
        <w:t>kaitsevöönd</w:t>
      </w:r>
      <w:r w:rsidR="00130192" w:rsidRPr="00C73436">
        <w:rPr>
          <w:rStyle w:val="apple-style-span"/>
          <w:szCs w:val="24"/>
        </w:rPr>
        <w:t xml:space="preserve">), kus ohutuse tagamise vajadusest lähtudes </w:t>
      </w:r>
      <w:r w:rsidR="00130192" w:rsidRPr="00C73436">
        <w:rPr>
          <w:rStyle w:val="apple-style-span"/>
          <w:szCs w:val="24"/>
        </w:rPr>
        <w:lastRenderedPageBreak/>
        <w:t>kitsendatakse kinnisasja kasutamist. Gaasipaigaldise kaitsevööndis on gaasipaigaldise omanikul õigus teha vajalikke gaasipaigaldise hooldus- ja remonttöid ning paigaldada gaasipaigaldise tähiseid. Gaasipaigaldise kaitsevööndis peab hoiduma tegevustest, mis võivad kahjustada gaasipaigaldist, sealhulgas ei tohi:</w:t>
      </w:r>
      <w:bookmarkEnd w:id="264"/>
      <w:bookmarkEnd w:id="265"/>
      <w:bookmarkEnd w:id="266"/>
    </w:p>
    <w:p w14:paraId="5F7342D5" w14:textId="77777777" w:rsidR="00130192" w:rsidRPr="00C73436" w:rsidRDefault="00130192" w:rsidP="006836D8">
      <w:bookmarkStart w:id="267" w:name="_Toc281442249"/>
      <w:bookmarkStart w:id="268" w:name="_Toc405771875"/>
      <w:bookmarkStart w:id="269" w:name="_Toc406502226"/>
      <w:r w:rsidRPr="00C73436">
        <w:rPr>
          <w:rStyle w:val="apple-style-span"/>
          <w:szCs w:val="24"/>
        </w:rPr>
        <w:t>teha tuld ja kasvatada puid;</w:t>
      </w:r>
      <w:bookmarkEnd w:id="267"/>
      <w:bookmarkEnd w:id="268"/>
      <w:bookmarkEnd w:id="269"/>
    </w:p>
    <w:p w14:paraId="63D7CD87" w14:textId="77777777" w:rsidR="00130192" w:rsidRPr="00C73436" w:rsidRDefault="00130192" w:rsidP="006836D8">
      <w:bookmarkStart w:id="270" w:name="_Toc281442250"/>
      <w:bookmarkStart w:id="271" w:name="_Toc405771876"/>
      <w:bookmarkStart w:id="272" w:name="_Toc406502227"/>
      <w:r w:rsidRPr="00C73436">
        <w:rPr>
          <w:rStyle w:val="apple-style-span"/>
          <w:szCs w:val="24"/>
        </w:rPr>
        <w:t>ehitada ehitisi, välja arvatud gaasipaigaldise omaniku väljastatud tehnilistele tingimustele vastavaid ehitisi;</w:t>
      </w:r>
      <w:bookmarkEnd w:id="270"/>
      <w:bookmarkEnd w:id="271"/>
      <w:bookmarkEnd w:id="272"/>
    </w:p>
    <w:p w14:paraId="68F4A050" w14:textId="77777777" w:rsidR="005675B8" w:rsidRPr="00C73436" w:rsidRDefault="00130192" w:rsidP="006836D8">
      <w:pPr>
        <w:rPr>
          <w:rStyle w:val="apple-style-span"/>
          <w:szCs w:val="24"/>
        </w:rPr>
      </w:pPr>
      <w:bookmarkStart w:id="273" w:name="_Toc281442251"/>
      <w:bookmarkStart w:id="274" w:name="_Toc405771877"/>
      <w:bookmarkStart w:id="275" w:name="_Toc406502228"/>
      <w:r w:rsidRPr="00C73436">
        <w:rPr>
          <w:rStyle w:val="apple-style-span"/>
          <w:szCs w:val="24"/>
        </w:rPr>
        <w:t>veekogus asuva gaasipaigaldise kaitsevööndis teha süvendustöid, heita veesõidukiga ankrusse, liikuda heidetud ankru, kettide, logide, traalide ja võrkudega.</w:t>
      </w:r>
      <w:bookmarkEnd w:id="273"/>
      <w:bookmarkEnd w:id="274"/>
      <w:bookmarkEnd w:id="275"/>
    </w:p>
    <w:p w14:paraId="0BB708F6" w14:textId="77777777" w:rsidR="00130192" w:rsidRPr="00C73436" w:rsidRDefault="00130192" w:rsidP="006836D8"/>
    <w:p w14:paraId="07DF8E6D" w14:textId="77777777" w:rsidR="00FA3933" w:rsidRPr="00C73436" w:rsidRDefault="00FA3933" w:rsidP="006836D8"/>
    <w:p w14:paraId="2667A2E6" w14:textId="77777777" w:rsidR="00FA3933" w:rsidRPr="00C73436" w:rsidRDefault="00FA3933" w:rsidP="006836D8"/>
    <w:p w14:paraId="70E106FA" w14:textId="77777777" w:rsidR="00130192" w:rsidRPr="00C73436" w:rsidRDefault="00F8576C" w:rsidP="00130192">
      <w:pPr>
        <w:pStyle w:val="BodyText"/>
        <w:rPr>
          <w:rFonts w:cs="Arial"/>
          <w:bCs/>
        </w:rPr>
      </w:pPr>
      <w:r w:rsidRPr="00C73436">
        <w:rPr>
          <w:rFonts w:cs="Arial"/>
          <w:b/>
          <w:bCs/>
        </w:rPr>
        <w:t>2.8</w:t>
      </w:r>
      <w:r w:rsidR="00130192" w:rsidRPr="00C73436">
        <w:rPr>
          <w:rFonts w:cs="Arial"/>
          <w:b/>
          <w:bCs/>
        </w:rPr>
        <w:t xml:space="preserve">.7. </w:t>
      </w:r>
      <w:r w:rsidR="00130192" w:rsidRPr="00C73436">
        <w:rPr>
          <w:b/>
        </w:rPr>
        <w:t>Looduskaitse üksikobjekti (Kooli pettai) piiranguvöönd</w:t>
      </w:r>
      <w:r w:rsidR="00130192" w:rsidRPr="00C73436">
        <w:rPr>
          <w:rFonts w:cs="Arial"/>
          <w:b/>
          <w:bCs/>
        </w:rPr>
        <w:t>.</w:t>
      </w:r>
    </w:p>
    <w:p w14:paraId="03D59238" w14:textId="77777777" w:rsidR="00130192" w:rsidRPr="00C73436" w:rsidRDefault="00130192" w:rsidP="00130192">
      <w:pPr>
        <w:pStyle w:val="BodyText"/>
        <w:rPr>
          <w:szCs w:val="24"/>
        </w:rPr>
      </w:pPr>
      <w:r w:rsidRPr="00C73436">
        <w:rPr>
          <w:bCs/>
          <w:szCs w:val="24"/>
        </w:rPr>
        <w:t xml:space="preserve">Inimtegevust looduskaitse üksikobjekti piiranguvööndis reguleerib Looduskitseseadus.  Misso alevikus asub kaitstav looduse üksikobjekt </w:t>
      </w:r>
      <w:r w:rsidRPr="00C73436">
        <w:rPr>
          <w:bCs/>
          <w:i/>
          <w:szCs w:val="24"/>
        </w:rPr>
        <w:t>Kooli pettai</w:t>
      </w:r>
      <w:r w:rsidRPr="00C73436">
        <w:rPr>
          <w:bCs/>
          <w:szCs w:val="24"/>
        </w:rPr>
        <w:t xml:space="preserve">, mille kehtiv piiranguvöönd on 50 m. </w:t>
      </w:r>
      <w:r w:rsidRPr="00C73436">
        <w:rPr>
          <w:rStyle w:val="apple-style-span"/>
          <w:szCs w:val="24"/>
        </w:rPr>
        <w:t>Kaitstava looduse üksikobjekti kaitsevööndis ei või ilma kaitstava loodusobjekti valitseja nõusolekuta:</w:t>
      </w:r>
    </w:p>
    <w:p w14:paraId="33572950" w14:textId="77777777" w:rsidR="00130192" w:rsidRPr="00C73436" w:rsidRDefault="00130192" w:rsidP="005F7FBB">
      <w:pPr>
        <w:pStyle w:val="BodyText"/>
        <w:numPr>
          <w:ilvl w:val="0"/>
          <w:numId w:val="11"/>
        </w:numPr>
        <w:rPr>
          <w:bCs/>
          <w:szCs w:val="24"/>
        </w:rPr>
      </w:pPr>
      <w:r w:rsidRPr="00C73436">
        <w:rPr>
          <w:rStyle w:val="apple-style-span"/>
          <w:szCs w:val="24"/>
        </w:rPr>
        <w:t>muuta katastriüksuse kõlvikute piire ega kõlviku sihtotstarvet;</w:t>
      </w:r>
    </w:p>
    <w:p w14:paraId="31D8BA08" w14:textId="77777777" w:rsidR="00130192" w:rsidRPr="00C73436" w:rsidRDefault="00130192" w:rsidP="005F7FBB">
      <w:pPr>
        <w:pStyle w:val="BodyText"/>
        <w:numPr>
          <w:ilvl w:val="0"/>
          <w:numId w:val="11"/>
        </w:numPr>
        <w:rPr>
          <w:bCs/>
          <w:szCs w:val="24"/>
        </w:rPr>
      </w:pPr>
      <w:r w:rsidRPr="00C73436">
        <w:rPr>
          <w:rStyle w:val="apple-style-span"/>
          <w:szCs w:val="24"/>
        </w:rPr>
        <w:t>koostada maakorralduskava ja teostada maakorraldustoiminguid;</w:t>
      </w:r>
    </w:p>
    <w:p w14:paraId="626581D2" w14:textId="77777777" w:rsidR="00130192" w:rsidRPr="00C73436" w:rsidRDefault="00130192" w:rsidP="005F7FBB">
      <w:pPr>
        <w:pStyle w:val="BodyText"/>
        <w:numPr>
          <w:ilvl w:val="0"/>
          <w:numId w:val="11"/>
        </w:numPr>
        <w:rPr>
          <w:bCs/>
          <w:szCs w:val="24"/>
        </w:rPr>
      </w:pPr>
      <w:r w:rsidRPr="00C73436">
        <w:rPr>
          <w:rStyle w:val="apple-style-span"/>
          <w:szCs w:val="24"/>
        </w:rPr>
        <w:t>väljastada metsamajandamiskava;</w:t>
      </w:r>
    </w:p>
    <w:p w14:paraId="6B3248FA" w14:textId="77777777" w:rsidR="00130192" w:rsidRPr="00C73436" w:rsidRDefault="00130192" w:rsidP="005F7FBB">
      <w:pPr>
        <w:pStyle w:val="BodyText"/>
        <w:numPr>
          <w:ilvl w:val="0"/>
          <w:numId w:val="11"/>
        </w:numPr>
        <w:rPr>
          <w:bCs/>
          <w:szCs w:val="24"/>
        </w:rPr>
      </w:pPr>
      <w:r w:rsidRPr="00C73436">
        <w:rPr>
          <w:rStyle w:val="apple-style-span"/>
          <w:szCs w:val="24"/>
        </w:rPr>
        <w:t>kehtestada detailplaneeringut ja üldplaneeringut;</w:t>
      </w:r>
    </w:p>
    <w:p w14:paraId="03268A0C" w14:textId="77777777" w:rsidR="00130192" w:rsidRPr="00C73436" w:rsidRDefault="00130192" w:rsidP="005F7FBB">
      <w:pPr>
        <w:pStyle w:val="BodyText"/>
        <w:numPr>
          <w:ilvl w:val="0"/>
          <w:numId w:val="11"/>
        </w:numPr>
        <w:rPr>
          <w:bCs/>
          <w:szCs w:val="24"/>
        </w:rPr>
      </w:pPr>
      <w:r w:rsidRPr="00C73436">
        <w:rPr>
          <w:rStyle w:val="apple-style-span"/>
          <w:szCs w:val="24"/>
        </w:rPr>
        <w:t>anda nõusolekut väikeehitise, sealhulgas lautri või paadisilla ehitamiseks;</w:t>
      </w:r>
    </w:p>
    <w:p w14:paraId="788A9F22" w14:textId="77777777" w:rsidR="00130192" w:rsidRPr="00C73436" w:rsidRDefault="00130192" w:rsidP="005F7FBB">
      <w:pPr>
        <w:pStyle w:val="BodyText"/>
        <w:numPr>
          <w:ilvl w:val="0"/>
          <w:numId w:val="11"/>
        </w:numPr>
        <w:rPr>
          <w:bCs/>
          <w:szCs w:val="24"/>
        </w:rPr>
      </w:pPr>
      <w:r w:rsidRPr="00C73436">
        <w:rPr>
          <w:rStyle w:val="apple-style-span"/>
          <w:szCs w:val="24"/>
        </w:rPr>
        <w:t>anda projekteerimistingimusi;</w:t>
      </w:r>
    </w:p>
    <w:p w14:paraId="7907E512" w14:textId="77777777" w:rsidR="00130192" w:rsidRPr="00C73436" w:rsidRDefault="00130192" w:rsidP="005F7FBB">
      <w:pPr>
        <w:pStyle w:val="BodyText"/>
        <w:numPr>
          <w:ilvl w:val="0"/>
          <w:numId w:val="11"/>
        </w:numPr>
        <w:rPr>
          <w:bCs/>
          <w:szCs w:val="24"/>
        </w:rPr>
      </w:pPr>
      <w:r w:rsidRPr="00C73436">
        <w:rPr>
          <w:rStyle w:val="apple-style-span"/>
          <w:szCs w:val="24"/>
        </w:rPr>
        <w:t>anda ehitusluba;</w:t>
      </w:r>
    </w:p>
    <w:p w14:paraId="3EEBCEE9" w14:textId="77777777" w:rsidR="00130192" w:rsidRPr="00C73436" w:rsidRDefault="00130192" w:rsidP="005F7FBB">
      <w:pPr>
        <w:pStyle w:val="BodyText"/>
        <w:numPr>
          <w:ilvl w:val="0"/>
          <w:numId w:val="11"/>
        </w:numPr>
        <w:rPr>
          <w:bCs/>
          <w:szCs w:val="24"/>
        </w:rPr>
      </w:pPr>
      <w:r w:rsidRPr="00C73436">
        <w:rPr>
          <w:rStyle w:val="apple-style-span"/>
          <w:szCs w:val="24"/>
        </w:rPr>
        <w:t>rajada uut veekogu, mille pindala on suurem kui viis ruutmeetrit, kui selleks ei ole vaja anda vee erikasutusluba, ehitusluba või nõusolekut väikeehitise ehitamiseks.</w:t>
      </w:r>
    </w:p>
    <w:p w14:paraId="776DA5B8" w14:textId="77777777" w:rsidR="00376A7E" w:rsidRPr="00C73436" w:rsidRDefault="00376A7E" w:rsidP="005675B8">
      <w:pPr>
        <w:rPr>
          <w:rStyle w:val="apple-style-span"/>
          <w:szCs w:val="24"/>
        </w:rPr>
      </w:pPr>
      <w:r w:rsidRPr="00C73436">
        <w:rPr>
          <w:rStyle w:val="apple-style-span"/>
          <w:szCs w:val="24"/>
        </w:rPr>
        <w:t>Kaitstava looduse üksikobjekti juurde viivad teed ja rajad on päikesetõusust päikeseloojanguni avalikuks kasutamiseks ning nende olemasolu korral peab kinnisasja valdaja tagama nimetatud ajal inimeste juurdepääsu kaitstavale loodusobjektile. Kaitstava loodusobjekti piires oleva või seda sisaldava kinnisasja valdajal ei ole õigust keelata viibida kinnisasjal kaitstava loodusobjekti valitseja esindajal seoses loodusobjekti valitsemisega ning teadustöötajal, kes esitab valdaja nõudel</w:t>
      </w:r>
      <w:r w:rsidRPr="00C73436">
        <w:rPr>
          <w:rStyle w:val="apple-converted-space"/>
          <w:szCs w:val="24"/>
        </w:rPr>
        <w:t> </w:t>
      </w:r>
      <w:hyperlink r:id="rId15" w:history="1">
        <w:r w:rsidRPr="00C73436">
          <w:rPr>
            <w:rStyle w:val="Hyperlink"/>
            <w:color w:val="auto"/>
            <w:szCs w:val="24"/>
            <w:u w:val="none"/>
            <w:bdr w:val="none" w:sz="0" w:space="0" w:color="auto" w:frame="1"/>
          </w:rPr>
          <w:t>keskkonnaministri</w:t>
        </w:r>
      </w:hyperlink>
      <w:r w:rsidRPr="00C73436">
        <w:rPr>
          <w:rStyle w:val="apple-style-span"/>
          <w:szCs w:val="24"/>
        </w:rPr>
        <w:t xml:space="preserve"> kehtestatud vormi kohase ning keskkonnaministri kehtestatud tingimustel antud õiendi.</w:t>
      </w:r>
    </w:p>
    <w:p w14:paraId="447B8552" w14:textId="77777777" w:rsidR="00376A7E" w:rsidRPr="00C73436" w:rsidRDefault="00376A7E" w:rsidP="005675B8">
      <w:pPr>
        <w:rPr>
          <w:rStyle w:val="apple-style-span"/>
          <w:szCs w:val="24"/>
        </w:rPr>
      </w:pPr>
    </w:p>
    <w:p w14:paraId="51B66FD5" w14:textId="77777777" w:rsidR="00376A7E" w:rsidRPr="00C73436" w:rsidRDefault="00376A7E" w:rsidP="005675B8">
      <w:pPr>
        <w:rPr>
          <w:szCs w:val="24"/>
        </w:rPr>
      </w:pPr>
      <w:r w:rsidRPr="00C73436">
        <w:rPr>
          <w:rStyle w:val="apple-style-span"/>
          <w:szCs w:val="24"/>
        </w:rPr>
        <w:t>Kõik kaitstava loodusobjekti suhtes kehtivad kitsendused ja nõuded ning kohustused on kehtestatud Looduskaitseseadusega.</w:t>
      </w:r>
    </w:p>
    <w:p w14:paraId="5EED1E6F" w14:textId="77777777" w:rsidR="009326F5" w:rsidRPr="00C73436" w:rsidRDefault="009326F5" w:rsidP="00836F47"/>
    <w:p w14:paraId="49B58348" w14:textId="77777777" w:rsidR="00836F47" w:rsidRPr="00C73436" w:rsidRDefault="006C1361" w:rsidP="00836F47">
      <w:pPr>
        <w:rPr>
          <w:sz w:val="28"/>
        </w:rPr>
      </w:pPr>
      <w:r w:rsidRPr="00C73436">
        <w:rPr>
          <w:sz w:val="28"/>
        </w:rPr>
        <w:br w:type="page"/>
      </w:r>
    </w:p>
    <w:p w14:paraId="537A3DC4" w14:textId="77777777" w:rsidR="00814FB7" w:rsidRPr="00C73436" w:rsidRDefault="00985384" w:rsidP="00836F47">
      <w:pPr>
        <w:pStyle w:val="Heading2"/>
        <w:jc w:val="left"/>
        <w:rPr>
          <w:b/>
          <w:bCs/>
        </w:rPr>
      </w:pPr>
      <w:bookmarkStart w:id="276" w:name="_Toc243814055"/>
      <w:bookmarkStart w:id="277" w:name="_Toc243814251"/>
      <w:bookmarkStart w:id="278" w:name="_Toc245225666"/>
      <w:bookmarkStart w:id="279" w:name="_Toc256172450"/>
      <w:bookmarkStart w:id="280" w:name="_Toc256517459"/>
      <w:bookmarkStart w:id="281" w:name="_Toc257114142"/>
      <w:bookmarkStart w:id="282" w:name="_Toc257114438"/>
      <w:bookmarkStart w:id="283" w:name="_Toc269806020"/>
      <w:bookmarkStart w:id="284" w:name="_Toc269806065"/>
      <w:bookmarkStart w:id="285" w:name="_Toc270513955"/>
      <w:bookmarkStart w:id="286" w:name="_Toc281442252"/>
      <w:bookmarkStart w:id="287" w:name="_Toc405771878"/>
      <w:bookmarkStart w:id="288" w:name="_Toc406502229"/>
      <w:bookmarkStart w:id="289" w:name="_Toc411518226"/>
      <w:bookmarkStart w:id="290" w:name="_Toc422188473"/>
      <w:bookmarkStart w:id="291" w:name="_Toc424162273"/>
      <w:bookmarkStart w:id="292" w:name="_Toc428749421"/>
      <w:bookmarkStart w:id="293" w:name="_Toc436172159"/>
      <w:r w:rsidRPr="00C73436">
        <w:rPr>
          <w:b/>
          <w:bCs/>
        </w:rPr>
        <w:lastRenderedPageBreak/>
        <w:t>3</w:t>
      </w:r>
      <w:r w:rsidR="00212237" w:rsidRPr="00C73436">
        <w:rPr>
          <w:b/>
          <w:bCs/>
        </w:rPr>
        <w:t>.  PLANEE</w:t>
      </w:r>
      <w:r w:rsidR="00F8576C" w:rsidRPr="00C73436">
        <w:rPr>
          <w:b/>
          <w:bCs/>
        </w:rPr>
        <w:t xml:space="preserve">RINGU </w:t>
      </w:r>
      <w:r w:rsidR="00212237" w:rsidRPr="00C73436">
        <w:rPr>
          <w:b/>
          <w:bCs/>
        </w:rPr>
        <w:t>LAHENDUS</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13A07587" w14:textId="77777777" w:rsidR="00814FB7" w:rsidRPr="00C73436" w:rsidRDefault="00814FB7" w:rsidP="00836F47">
      <w:pPr>
        <w:rPr>
          <w:sz w:val="28"/>
        </w:rPr>
      </w:pPr>
    </w:p>
    <w:p w14:paraId="0DC9700C" w14:textId="77777777" w:rsidR="00826FC8" w:rsidRPr="00C73436" w:rsidRDefault="00985384" w:rsidP="00826FC8">
      <w:pPr>
        <w:pStyle w:val="Heading3"/>
      </w:pPr>
      <w:bookmarkStart w:id="294" w:name="_Toc254950704"/>
      <w:bookmarkStart w:id="295" w:name="_Toc269806021"/>
      <w:bookmarkStart w:id="296" w:name="_Toc269806066"/>
      <w:bookmarkStart w:id="297" w:name="_Toc270513956"/>
      <w:bookmarkStart w:id="298" w:name="_Toc281442253"/>
      <w:bookmarkStart w:id="299" w:name="_Toc405771879"/>
      <w:bookmarkStart w:id="300" w:name="_Toc406502230"/>
      <w:bookmarkStart w:id="301" w:name="_Toc411518227"/>
      <w:bookmarkStart w:id="302" w:name="_Toc422188474"/>
      <w:bookmarkStart w:id="303" w:name="_Toc424162274"/>
      <w:bookmarkStart w:id="304" w:name="_Toc428749422"/>
      <w:bookmarkStart w:id="305" w:name="_Toc436172160"/>
      <w:bookmarkStart w:id="306" w:name="_Toc243814057"/>
      <w:bookmarkStart w:id="307" w:name="_Toc243814253"/>
      <w:bookmarkStart w:id="308" w:name="_Toc245225668"/>
      <w:bookmarkStart w:id="309" w:name="_Toc256172451"/>
      <w:bookmarkStart w:id="310" w:name="_Toc256517460"/>
      <w:r w:rsidRPr="00C73436">
        <w:t>3</w:t>
      </w:r>
      <w:r w:rsidR="00826FC8" w:rsidRPr="00C73436">
        <w:t>.1. Plane</w:t>
      </w:r>
      <w:r w:rsidR="00E07CA5" w:rsidRPr="00C73436">
        <w:t xml:space="preserve">eritaval alal </w:t>
      </w:r>
      <w:r w:rsidR="00376A7E" w:rsidRPr="00C73436">
        <w:t>kruntide</w:t>
      </w:r>
      <w:r w:rsidR="00E07CA5" w:rsidRPr="00C73436">
        <w:t xml:space="preserve"> moodustamine</w:t>
      </w:r>
      <w:r w:rsidR="00826FC8" w:rsidRPr="00C73436">
        <w:t>.</w:t>
      </w:r>
      <w:bookmarkEnd w:id="294"/>
      <w:bookmarkEnd w:id="295"/>
      <w:bookmarkEnd w:id="296"/>
      <w:bookmarkEnd w:id="297"/>
      <w:bookmarkEnd w:id="298"/>
      <w:bookmarkEnd w:id="299"/>
      <w:bookmarkEnd w:id="300"/>
      <w:bookmarkEnd w:id="301"/>
      <w:bookmarkEnd w:id="302"/>
      <w:bookmarkEnd w:id="303"/>
      <w:bookmarkEnd w:id="304"/>
      <w:bookmarkEnd w:id="305"/>
    </w:p>
    <w:p w14:paraId="03DC3216" w14:textId="77777777" w:rsidR="00826FC8" w:rsidRPr="00C73436" w:rsidRDefault="00826FC8" w:rsidP="00826FC8"/>
    <w:p w14:paraId="317A3289" w14:textId="6C491F90" w:rsidR="00376A7E" w:rsidRPr="00C73436" w:rsidRDefault="00826FC8" w:rsidP="00376A7E">
      <w:r w:rsidRPr="00C73436">
        <w:t xml:space="preserve">Detailplaneeringu põhieesmärgiks on </w:t>
      </w:r>
      <w:r w:rsidR="00376A7E" w:rsidRPr="00C73436">
        <w:t xml:space="preserve">reformimata maa-alale elamu-, tootmis-, äri- ja </w:t>
      </w:r>
      <w:r w:rsidR="00C26E4C" w:rsidRPr="00C73436">
        <w:t>ühiskondlike hoonete ehitiste maa</w:t>
      </w:r>
      <w:r w:rsidR="00376A7E" w:rsidRPr="00C73436">
        <w:t xml:space="preserve"> sihtotstarbega kruntide moodustamine. Uute kruntide loomine on vajalik Misso alevikus arendusteks eelduse andmiseks. Hetkesituatsiooniks Misso alevikus on see, et keset alevikku on hulk maad, millel puudub omanik ning seeläbi ka kellegi isiklik huvi seda maad korrapäraselt hooldada ja </w:t>
      </w:r>
      <w:r w:rsidR="00C425CC" w:rsidRPr="00C73436">
        <w:t xml:space="preserve">arendusteks </w:t>
      </w:r>
      <w:r w:rsidR="00376A7E" w:rsidRPr="00C73436">
        <w:t xml:space="preserve">investeerida. </w:t>
      </w:r>
      <w:r w:rsidR="00C425CC" w:rsidRPr="00C73436">
        <w:t>Oluline on</w:t>
      </w:r>
      <w:r w:rsidR="00376A7E" w:rsidRPr="00C73436">
        <w:t xml:space="preserve"> maade reformimine lõpuni viia ning leida asjakohane kasutus seni vabaksjäänud maa-aladele. Nimelt kasutakse aktiivselt </w:t>
      </w:r>
      <w:r w:rsidR="00753405" w:rsidRPr="00C73436">
        <w:t>alevi</w:t>
      </w:r>
      <w:r w:rsidR="000419C0" w:rsidRPr="00C73436">
        <w:t>ku</w:t>
      </w:r>
      <w:r w:rsidR="00376A7E" w:rsidRPr="00C73436">
        <w:t xml:space="preserve"> aiamaid ja kasutuses on ka olemasolevad kuurid </w:t>
      </w:r>
      <w:r w:rsidR="000419C0" w:rsidRPr="00C73436">
        <w:t>ning</w:t>
      </w:r>
      <w:r w:rsidR="00376A7E" w:rsidRPr="00C73436">
        <w:t xml:space="preserve"> karjalaut tootmispiirkonna ääres.</w:t>
      </w:r>
      <w:r w:rsidR="000419C0" w:rsidRPr="00C73436">
        <w:t xml:space="preserve"> Maa</w:t>
      </w:r>
      <w:r w:rsidR="00376A7E" w:rsidRPr="00C73436">
        <w:t xml:space="preserve">, millel asuvad aiamaad on reformimata ning sisuliselt puudub sellel omanik, mistõttu puudub maa kasutajatel ka omaniku luba kasutamiseks. Sama kehtib kuuride ja karjalauda kohta – need asuvad omanikuta </w:t>
      </w:r>
      <w:r w:rsidR="000419C0" w:rsidRPr="00C73436">
        <w:t xml:space="preserve">maal </w:t>
      </w:r>
      <w:r w:rsidR="00376A7E" w:rsidRPr="00C73436">
        <w:t xml:space="preserve">(legaalses mõistes jätkuvalt riigi omandis oleval maal) ning vallale teadaolevalt puudub nende kasutajatel ehitise ehitus- ja omandidokumendid. Seoses aiamaade ja </w:t>
      </w:r>
      <w:r w:rsidR="00C425CC" w:rsidRPr="00C73436">
        <w:t xml:space="preserve">õigusliku aluseta </w:t>
      </w:r>
      <w:r w:rsidR="006E3A16" w:rsidRPr="00C73436">
        <w:t xml:space="preserve">püstitatud </w:t>
      </w:r>
      <w:r w:rsidR="00376A7E" w:rsidRPr="00C73436">
        <w:t xml:space="preserve">ehitistega on Misso Vallavalitsuse eesmärk </w:t>
      </w:r>
      <w:r w:rsidR="00390E98" w:rsidRPr="00C73436">
        <w:t xml:space="preserve">võimaldada detailplaneeringu kehtestamise järgselt </w:t>
      </w:r>
      <w:r w:rsidR="00376A7E" w:rsidRPr="00C73436">
        <w:t xml:space="preserve">nende </w:t>
      </w:r>
      <w:r w:rsidR="00390E98" w:rsidRPr="00C73436">
        <w:t>säilitamine</w:t>
      </w:r>
      <w:r w:rsidR="00376A7E" w:rsidRPr="00C73436">
        <w:t xml:space="preserve">, mis tähendab, et detailplaneeringus kujundatakse aiamaade ja </w:t>
      </w:r>
      <w:r w:rsidR="000419C0" w:rsidRPr="00C73436">
        <w:t xml:space="preserve">õigusliku aluseta </w:t>
      </w:r>
      <w:r w:rsidR="00376A7E" w:rsidRPr="00C73436">
        <w:t xml:space="preserve">ehitiste aluse maa krundid selliste tingimustega, </w:t>
      </w:r>
      <w:r w:rsidR="001E18E7" w:rsidRPr="00C73436">
        <w:t xml:space="preserve">et neid oleks võimalik omandada </w:t>
      </w:r>
      <w:r w:rsidR="00376A7E" w:rsidRPr="00C73436">
        <w:t xml:space="preserve">nende kasutajatel (läbi erastamise) või </w:t>
      </w:r>
      <w:r w:rsidR="00F8576C" w:rsidRPr="00C73436">
        <w:t>omavalitsusel</w:t>
      </w:r>
      <w:r w:rsidR="00376A7E" w:rsidRPr="00C73436">
        <w:t xml:space="preserve">, kes saab anda maa kasutamiseks senistele kasutajatele. Samuti </w:t>
      </w:r>
      <w:r w:rsidR="00AF30A0" w:rsidRPr="00C73436">
        <w:t xml:space="preserve">soovitakse </w:t>
      </w:r>
      <w:r w:rsidR="00376A7E" w:rsidRPr="00C73436">
        <w:t>detailplaneeringu</w:t>
      </w:r>
      <w:r w:rsidR="00AF30A0" w:rsidRPr="00C73436">
        <w:t>ga</w:t>
      </w:r>
      <w:r w:rsidR="00376A7E" w:rsidRPr="00C73436">
        <w:t xml:space="preserve"> </w:t>
      </w:r>
      <w:r w:rsidR="00AF30A0" w:rsidRPr="00C73436">
        <w:t>määrata maakasutuse sihtotstabed ja moodustada maaüksused kortermajade ümber olevatest</w:t>
      </w:r>
      <w:r w:rsidR="00376A7E" w:rsidRPr="00C73436">
        <w:t xml:space="preserve"> väikesed reformimata maa-</w:t>
      </w:r>
      <w:r w:rsidR="00AF30A0" w:rsidRPr="00C73436">
        <w:t>ala tükkidest</w:t>
      </w:r>
      <w:r w:rsidR="00C425CC" w:rsidRPr="00C73436">
        <w:t xml:space="preserve">, mida kasutatakse aktiivselt </w:t>
      </w:r>
      <w:r w:rsidR="00AF30A0" w:rsidRPr="00C73436">
        <w:t xml:space="preserve">kortermajade elanke poolt </w:t>
      </w:r>
      <w:r w:rsidR="00C425CC" w:rsidRPr="00C73436">
        <w:t>haljasaladena (pesukuivatus jne).</w:t>
      </w:r>
    </w:p>
    <w:p w14:paraId="37F1829E" w14:textId="77777777" w:rsidR="00376A7E" w:rsidRPr="00C73436" w:rsidRDefault="00376A7E" w:rsidP="00826FC8"/>
    <w:p w14:paraId="472CC0DD" w14:textId="77777777" w:rsidR="00826FC8" w:rsidRPr="00C73436" w:rsidRDefault="00826FC8" w:rsidP="00826FC8">
      <w:r w:rsidRPr="00C73436">
        <w:t xml:space="preserve"> Planeeringuala </w:t>
      </w:r>
      <w:r w:rsidR="009F1F40" w:rsidRPr="00C73436">
        <w:t>kruntide</w:t>
      </w:r>
      <w:r w:rsidRPr="00C73436">
        <w:t xml:space="preserve"> moodustamise piiridest </w:t>
      </w:r>
      <w:r w:rsidR="00CF2492" w:rsidRPr="00C73436">
        <w:t xml:space="preserve">ja pindalast </w:t>
      </w:r>
      <w:r w:rsidRPr="00C73436">
        <w:t>annab ülevaate Joonis</w:t>
      </w:r>
      <w:r w:rsidR="00051178" w:rsidRPr="00C73436">
        <w:t xml:space="preserve"> 4 ja seletuskirja T</w:t>
      </w:r>
      <w:r w:rsidR="00C425CC" w:rsidRPr="00C73436">
        <w:t>abel</w:t>
      </w:r>
      <w:r w:rsidR="00051178" w:rsidRPr="00C73436">
        <w:t xml:space="preserve"> 3</w:t>
      </w:r>
      <w:r w:rsidRPr="00C73436">
        <w:t xml:space="preserve">. </w:t>
      </w:r>
      <w:r w:rsidR="00E07CA5" w:rsidRPr="00C73436">
        <w:t xml:space="preserve"> </w:t>
      </w:r>
      <w:r w:rsidR="00C425CC" w:rsidRPr="00C73436">
        <w:t>Olemasolevate planeeritavate kinnis</w:t>
      </w:r>
      <w:r w:rsidR="00051178" w:rsidRPr="00C73436">
        <w:t>tute Riia mnt 15 (46801:003:0267), Tsiistre tee 3a (46801:003:0344), Tsiistre tee 3 (46801:003:0353), Tsiistre tee 5 (46801:003:0350)</w:t>
      </w:r>
      <w:r w:rsidR="0048177E" w:rsidRPr="00C73436">
        <w:t>, Vallakeskuse haljasala (46801:001:0261)</w:t>
      </w:r>
      <w:r w:rsidR="00051178" w:rsidRPr="00C73436">
        <w:t xml:space="preserve">, ja Riia mnt 47 (46801:003:0349) </w:t>
      </w:r>
      <w:r w:rsidR="00C425CC" w:rsidRPr="00C73436">
        <w:t xml:space="preserve">pindalad ja maakasutuse sihtotstarbed ei muutu, välja arvatud </w:t>
      </w:r>
      <w:r w:rsidR="00051178" w:rsidRPr="00C73436">
        <w:t xml:space="preserve">Tööstuse tn 2 (46801:003:0152) </w:t>
      </w:r>
      <w:r w:rsidR="00C425CC" w:rsidRPr="00C73436">
        <w:t xml:space="preserve">kinnistul, </w:t>
      </w:r>
      <w:r w:rsidR="00051178" w:rsidRPr="00C73436">
        <w:t xml:space="preserve">mis jagatakse kolmeks krundiks ja </w:t>
      </w:r>
      <w:r w:rsidR="00C425CC" w:rsidRPr="00C73436">
        <w:t>kus on vaja lisaks too</w:t>
      </w:r>
      <w:r w:rsidR="00B50E51" w:rsidRPr="00C73436">
        <w:t>t</w:t>
      </w:r>
      <w:r w:rsidR="00C425CC" w:rsidRPr="00C73436">
        <w:t xml:space="preserve">mimaa sihtotstarbele määrata ka ärimaa sihtotsarve, et luua eeldus </w:t>
      </w:r>
      <w:r w:rsidR="001212EE" w:rsidRPr="00C73436">
        <w:t>krundile</w:t>
      </w:r>
      <w:r w:rsidR="00C425CC" w:rsidRPr="00C73436">
        <w:t xml:space="preserve"> ka büroohoone rajamiseks.</w:t>
      </w:r>
    </w:p>
    <w:p w14:paraId="1AEFB37B" w14:textId="77777777" w:rsidR="00E07CA5" w:rsidRPr="00C73436" w:rsidRDefault="00E07CA5" w:rsidP="00826FC8"/>
    <w:p w14:paraId="0A2D37D2" w14:textId="4C4CC4EF" w:rsidR="006C1361" w:rsidRPr="00C73436" w:rsidRDefault="00826FC8" w:rsidP="00826FC8">
      <w:r w:rsidRPr="00C73436">
        <w:t>Detailplaneeringuga moodu</w:t>
      </w:r>
      <w:r w:rsidR="004F0A93" w:rsidRPr="00C73436">
        <w:t>stub lisaks olemasolevale 6-le kinnistule veel 48</w:t>
      </w:r>
      <w:r w:rsidR="00673B07" w:rsidRPr="00C73436">
        <w:t xml:space="preserve"> </w:t>
      </w:r>
      <w:r w:rsidR="00A96C2F" w:rsidRPr="00C73436">
        <w:t>krunti</w:t>
      </w:r>
      <w:r w:rsidR="00C425CC" w:rsidRPr="00C73436">
        <w:t xml:space="preserve">, millest </w:t>
      </w:r>
      <w:r w:rsidR="004F0A93" w:rsidRPr="00C73436">
        <w:t xml:space="preserve">osadele määratakse ka ehitusõigus. </w:t>
      </w:r>
      <w:r w:rsidR="003320EA" w:rsidRPr="00C73436">
        <w:t>Kruntide</w:t>
      </w:r>
      <w:r w:rsidRPr="00C73436">
        <w:t xml:space="preserve"> moodustamisel on lähtutud </w:t>
      </w:r>
      <w:r w:rsidR="003320EA" w:rsidRPr="00C73436">
        <w:t>maastiku reljeefist, asustuse jagunemisest, senisest maakasutusest, sotsiaalsetest vajadustest ja aleviku arengu perspektiividest ning</w:t>
      </w:r>
      <w:r w:rsidRPr="00C73436">
        <w:t xml:space="preserve"> peetud silmas loogilist </w:t>
      </w:r>
      <w:r w:rsidR="000419C0" w:rsidRPr="00C73436">
        <w:t>ja</w:t>
      </w:r>
      <w:r w:rsidRPr="00C73436">
        <w:t xml:space="preserve"> hea tava kohast ruumilist planeerimist. Planeeritud krundijaotus tagab </w:t>
      </w:r>
      <w:r w:rsidR="003320EA" w:rsidRPr="00C73436">
        <w:t>juurdepääsud olemasolevatele ja uutele planeeritavatele kruntidele</w:t>
      </w:r>
      <w:r w:rsidRPr="00C73436">
        <w:t>.</w:t>
      </w:r>
    </w:p>
    <w:p w14:paraId="03C32053" w14:textId="77777777" w:rsidR="00963147" w:rsidRPr="00C73436" w:rsidRDefault="00963147" w:rsidP="00826FC8"/>
    <w:p w14:paraId="6FBBC9FF" w14:textId="77777777" w:rsidR="00881CEC" w:rsidRPr="00C73436" w:rsidRDefault="009F1F40" w:rsidP="00826FC8">
      <w:pPr>
        <w:rPr>
          <w:sz w:val="20"/>
        </w:rPr>
      </w:pPr>
      <w:r w:rsidRPr="00C73436">
        <w:rPr>
          <w:b/>
          <w:sz w:val="20"/>
        </w:rPr>
        <w:t>Tabel 3.</w:t>
      </w:r>
      <w:r w:rsidRPr="00C73436">
        <w:rPr>
          <w:sz w:val="20"/>
        </w:rPr>
        <w:t xml:space="preserve"> Planeeritavate kruntide lähiaadressid, pindalad ja sihtotstarbed.</w:t>
      </w:r>
    </w:p>
    <w:tbl>
      <w:tblPr>
        <w:tblW w:w="8354" w:type="dxa"/>
        <w:tblInd w:w="80" w:type="dxa"/>
        <w:tblCellMar>
          <w:left w:w="70" w:type="dxa"/>
          <w:right w:w="70" w:type="dxa"/>
        </w:tblCellMar>
        <w:tblLook w:val="04A0" w:firstRow="1" w:lastRow="0" w:firstColumn="1" w:lastColumn="0" w:noHBand="0" w:noVBand="1"/>
      </w:tblPr>
      <w:tblGrid>
        <w:gridCol w:w="1006"/>
        <w:gridCol w:w="1678"/>
        <w:gridCol w:w="927"/>
        <w:gridCol w:w="3163"/>
        <w:gridCol w:w="1580"/>
      </w:tblGrid>
      <w:tr w:rsidR="00C73436" w:rsidRPr="00C73436" w14:paraId="77459777" w14:textId="77777777" w:rsidTr="00963147">
        <w:trPr>
          <w:trHeight w:val="636"/>
        </w:trPr>
        <w:tc>
          <w:tcPr>
            <w:tcW w:w="1006" w:type="dxa"/>
            <w:tcBorders>
              <w:top w:val="single" w:sz="8" w:space="0" w:color="auto"/>
              <w:left w:val="single" w:sz="8" w:space="0" w:color="auto"/>
              <w:bottom w:val="single" w:sz="8" w:space="0" w:color="auto"/>
              <w:right w:val="single" w:sz="4" w:space="0" w:color="auto"/>
            </w:tcBorders>
            <w:shd w:val="clear" w:color="000000" w:fill="CCFFCC"/>
            <w:vAlign w:val="center"/>
            <w:hideMark/>
          </w:tcPr>
          <w:p w14:paraId="12411E2C" w14:textId="77777777" w:rsidR="00334F71" w:rsidRPr="00C73436" w:rsidRDefault="00334F71" w:rsidP="00334F71">
            <w:pPr>
              <w:suppressAutoHyphens w:val="0"/>
              <w:jc w:val="center"/>
              <w:rPr>
                <w:b/>
                <w:bCs/>
                <w:szCs w:val="24"/>
                <w:lang w:eastAsia="et-EE"/>
              </w:rPr>
            </w:pPr>
            <w:r w:rsidRPr="00C73436">
              <w:rPr>
                <w:b/>
                <w:bCs/>
                <w:szCs w:val="24"/>
                <w:lang w:eastAsia="et-EE"/>
              </w:rPr>
              <w:t>POS nr</w:t>
            </w:r>
          </w:p>
        </w:tc>
        <w:tc>
          <w:tcPr>
            <w:tcW w:w="1678" w:type="dxa"/>
            <w:tcBorders>
              <w:top w:val="single" w:sz="8" w:space="0" w:color="auto"/>
              <w:left w:val="nil"/>
              <w:bottom w:val="single" w:sz="8" w:space="0" w:color="auto"/>
              <w:right w:val="single" w:sz="4" w:space="0" w:color="auto"/>
            </w:tcBorders>
            <w:shd w:val="clear" w:color="000000" w:fill="CCFFCC"/>
            <w:vAlign w:val="center"/>
            <w:hideMark/>
          </w:tcPr>
          <w:p w14:paraId="672F2C10" w14:textId="77777777" w:rsidR="00334F71" w:rsidRPr="00C73436" w:rsidRDefault="00334F71" w:rsidP="00334F71">
            <w:pPr>
              <w:suppressAutoHyphens w:val="0"/>
              <w:jc w:val="center"/>
              <w:rPr>
                <w:b/>
                <w:bCs/>
                <w:szCs w:val="24"/>
                <w:lang w:eastAsia="et-EE"/>
              </w:rPr>
            </w:pPr>
            <w:r w:rsidRPr="00C73436">
              <w:rPr>
                <w:b/>
                <w:bCs/>
                <w:szCs w:val="24"/>
                <w:lang w:eastAsia="et-EE"/>
              </w:rPr>
              <w:t>Planeeritav lähiaadress</w:t>
            </w:r>
          </w:p>
        </w:tc>
        <w:tc>
          <w:tcPr>
            <w:tcW w:w="927" w:type="dxa"/>
            <w:tcBorders>
              <w:top w:val="single" w:sz="8" w:space="0" w:color="auto"/>
              <w:left w:val="nil"/>
              <w:bottom w:val="single" w:sz="8" w:space="0" w:color="auto"/>
              <w:right w:val="single" w:sz="4" w:space="0" w:color="auto"/>
            </w:tcBorders>
            <w:shd w:val="clear" w:color="000000" w:fill="CCFFCC"/>
            <w:vAlign w:val="center"/>
            <w:hideMark/>
          </w:tcPr>
          <w:p w14:paraId="17BA56DA" w14:textId="77777777" w:rsidR="00334F71" w:rsidRPr="00C73436" w:rsidRDefault="00334F71" w:rsidP="00334F71">
            <w:pPr>
              <w:suppressAutoHyphens w:val="0"/>
              <w:jc w:val="center"/>
              <w:rPr>
                <w:b/>
                <w:bCs/>
                <w:szCs w:val="24"/>
                <w:lang w:eastAsia="et-EE"/>
              </w:rPr>
            </w:pPr>
            <w:r w:rsidRPr="00C73436">
              <w:rPr>
                <w:b/>
                <w:bCs/>
                <w:szCs w:val="24"/>
                <w:lang w:eastAsia="et-EE"/>
              </w:rPr>
              <w:t>Pindala</w:t>
            </w:r>
            <w:r w:rsidRPr="00C73436">
              <w:rPr>
                <w:b/>
                <w:bCs/>
                <w:szCs w:val="24"/>
                <w:lang w:eastAsia="et-EE"/>
              </w:rPr>
              <w:br/>
              <w:t>(m</w:t>
            </w:r>
            <w:r w:rsidRPr="00C73436">
              <w:rPr>
                <w:rFonts w:ascii="Arial" w:hAnsi="Arial" w:cs="Arial"/>
                <w:b/>
                <w:bCs/>
                <w:szCs w:val="24"/>
                <w:lang w:eastAsia="et-EE"/>
              </w:rPr>
              <w:t>²</w:t>
            </w:r>
            <w:r w:rsidRPr="00C73436">
              <w:rPr>
                <w:b/>
                <w:bCs/>
                <w:szCs w:val="24"/>
                <w:lang w:eastAsia="et-EE"/>
              </w:rPr>
              <w:t>)</w:t>
            </w:r>
          </w:p>
        </w:tc>
        <w:tc>
          <w:tcPr>
            <w:tcW w:w="3163" w:type="dxa"/>
            <w:tcBorders>
              <w:top w:val="single" w:sz="4" w:space="0" w:color="auto"/>
              <w:left w:val="nil"/>
              <w:bottom w:val="single" w:sz="4" w:space="0" w:color="auto"/>
              <w:right w:val="nil"/>
            </w:tcBorders>
            <w:shd w:val="clear" w:color="000000" w:fill="CCFFCC"/>
            <w:vAlign w:val="center"/>
          </w:tcPr>
          <w:p w14:paraId="62A2B865" w14:textId="77777777" w:rsidR="00334F71" w:rsidRPr="00C73436" w:rsidRDefault="00334F71" w:rsidP="00334F71">
            <w:pPr>
              <w:suppressAutoHyphens w:val="0"/>
              <w:jc w:val="center"/>
              <w:rPr>
                <w:b/>
                <w:bCs/>
                <w:szCs w:val="24"/>
                <w:lang w:eastAsia="et-EE"/>
              </w:rPr>
            </w:pPr>
            <w:r w:rsidRPr="00C73436">
              <w:rPr>
                <w:b/>
                <w:bCs/>
                <w:szCs w:val="24"/>
                <w:lang w:eastAsia="et-EE"/>
              </w:rPr>
              <w:t>Katastri sihtotstarve</w:t>
            </w:r>
          </w:p>
        </w:tc>
        <w:tc>
          <w:tcPr>
            <w:tcW w:w="1580" w:type="dxa"/>
            <w:tcBorders>
              <w:top w:val="single" w:sz="4" w:space="0" w:color="auto"/>
              <w:left w:val="single" w:sz="4" w:space="0" w:color="auto"/>
              <w:bottom w:val="single" w:sz="4" w:space="0" w:color="auto"/>
              <w:right w:val="single" w:sz="4" w:space="0" w:color="auto"/>
            </w:tcBorders>
            <w:shd w:val="clear" w:color="000000" w:fill="CCFFCC"/>
            <w:vAlign w:val="center"/>
          </w:tcPr>
          <w:p w14:paraId="1788D44F" w14:textId="77777777" w:rsidR="00334F71" w:rsidRPr="00C73436" w:rsidRDefault="00334F71" w:rsidP="00334F71">
            <w:pPr>
              <w:suppressAutoHyphens w:val="0"/>
              <w:jc w:val="center"/>
              <w:rPr>
                <w:b/>
                <w:bCs/>
                <w:szCs w:val="24"/>
                <w:lang w:eastAsia="et-EE"/>
              </w:rPr>
            </w:pPr>
            <w:r w:rsidRPr="00C73436">
              <w:rPr>
                <w:b/>
                <w:bCs/>
                <w:szCs w:val="24"/>
                <w:lang w:eastAsia="et-EE"/>
              </w:rPr>
              <w:t>Planeeringu sihtostatarve*</w:t>
            </w:r>
          </w:p>
        </w:tc>
      </w:tr>
      <w:tr w:rsidR="00C73436" w:rsidRPr="00C73436" w14:paraId="39D23C88"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43D095FC" w14:textId="77777777" w:rsidR="00334F71" w:rsidRPr="00C73436" w:rsidRDefault="00334F71" w:rsidP="00334F71">
            <w:pPr>
              <w:suppressAutoHyphens w:val="0"/>
              <w:jc w:val="left"/>
              <w:rPr>
                <w:szCs w:val="24"/>
                <w:lang w:eastAsia="et-EE"/>
              </w:rPr>
            </w:pPr>
            <w:r w:rsidRPr="00C73436">
              <w:rPr>
                <w:szCs w:val="24"/>
                <w:lang w:eastAsia="et-EE"/>
              </w:rPr>
              <w:t>POS 1</w:t>
            </w:r>
          </w:p>
        </w:tc>
        <w:tc>
          <w:tcPr>
            <w:tcW w:w="1678" w:type="dxa"/>
            <w:tcBorders>
              <w:top w:val="nil"/>
              <w:left w:val="nil"/>
              <w:bottom w:val="single" w:sz="4" w:space="0" w:color="auto"/>
              <w:right w:val="single" w:sz="4" w:space="0" w:color="auto"/>
            </w:tcBorders>
            <w:shd w:val="clear" w:color="000000" w:fill="CCFFCC"/>
            <w:vAlign w:val="center"/>
            <w:hideMark/>
          </w:tcPr>
          <w:p w14:paraId="3416B1CD" w14:textId="77777777" w:rsidR="00334F71" w:rsidRPr="00C73436" w:rsidRDefault="00334F71" w:rsidP="00334F71">
            <w:pPr>
              <w:suppressAutoHyphens w:val="0"/>
              <w:jc w:val="left"/>
              <w:rPr>
                <w:szCs w:val="24"/>
                <w:lang w:eastAsia="et-EE"/>
              </w:rPr>
            </w:pPr>
            <w:r w:rsidRPr="00C73436">
              <w:rPr>
                <w:szCs w:val="24"/>
                <w:lang w:eastAsia="et-EE"/>
              </w:rPr>
              <w:t>Tööstuse tänav L3</w:t>
            </w:r>
          </w:p>
        </w:tc>
        <w:tc>
          <w:tcPr>
            <w:tcW w:w="927" w:type="dxa"/>
            <w:tcBorders>
              <w:top w:val="nil"/>
              <w:left w:val="nil"/>
              <w:bottom w:val="single" w:sz="4" w:space="0" w:color="auto"/>
              <w:right w:val="single" w:sz="4" w:space="0" w:color="auto"/>
            </w:tcBorders>
            <w:shd w:val="clear" w:color="auto" w:fill="auto"/>
            <w:vAlign w:val="center"/>
            <w:hideMark/>
          </w:tcPr>
          <w:p w14:paraId="65AFC35D" w14:textId="77777777" w:rsidR="00334F71" w:rsidRPr="00C73436" w:rsidRDefault="00334F71" w:rsidP="00334F71">
            <w:pPr>
              <w:suppressAutoHyphens w:val="0"/>
              <w:jc w:val="left"/>
              <w:rPr>
                <w:szCs w:val="24"/>
                <w:lang w:eastAsia="et-EE"/>
              </w:rPr>
            </w:pPr>
            <w:r w:rsidRPr="00C73436">
              <w:rPr>
                <w:szCs w:val="24"/>
                <w:lang w:eastAsia="et-EE"/>
              </w:rPr>
              <w:t>1472</w:t>
            </w:r>
          </w:p>
        </w:tc>
        <w:tc>
          <w:tcPr>
            <w:tcW w:w="3163" w:type="dxa"/>
            <w:tcBorders>
              <w:top w:val="single" w:sz="4" w:space="0" w:color="auto"/>
              <w:left w:val="nil"/>
              <w:bottom w:val="single" w:sz="4" w:space="0" w:color="auto"/>
              <w:right w:val="nil"/>
            </w:tcBorders>
            <w:vAlign w:val="center"/>
          </w:tcPr>
          <w:p w14:paraId="22E6A1FA" w14:textId="77777777" w:rsidR="00334F71" w:rsidRPr="00C73436" w:rsidRDefault="00334F71" w:rsidP="00334F71">
            <w:pPr>
              <w:suppressAutoHyphens w:val="0"/>
              <w:jc w:val="left"/>
              <w:rPr>
                <w:szCs w:val="24"/>
                <w:lang w:eastAsia="et-EE"/>
              </w:rPr>
            </w:pPr>
            <w:r w:rsidRPr="00C73436">
              <w:rPr>
                <w:szCs w:val="24"/>
                <w:lang w:eastAsia="et-EE"/>
              </w:rPr>
              <w:t>100% transpordimaa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04E0A979" w14:textId="77777777" w:rsidR="00334F71" w:rsidRPr="00C73436" w:rsidRDefault="00334F71" w:rsidP="00334F71">
            <w:pPr>
              <w:suppressAutoHyphens w:val="0"/>
              <w:jc w:val="left"/>
              <w:rPr>
                <w:szCs w:val="24"/>
                <w:lang w:eastAsia="et-EE"/>
              </w:rPr>
            </w:pPr>
            <w:r w:rsidRPr="00C73436">
              <w:rPr>
                <w:szCs w:val="24"/>
                <w:lang w:eastAsia="et-EE"/>
              </w:rPr>
              <w:t>LT</w:t>
            </w:r>
          </w:p>
        </w:tc>
      </w:tr>
      <w:tr w:rsidR="00C73436" w:rsidRPr="00C73436" w14:paraId="66C7D147"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51690260" w14:textId="77777777" w:rsidR="00334F71" w:rsidRPr="00C73436" w:rsidRDefault="00334F71" w:rsidP="00334F71">
            <w:pPr>
              <w:suppressAutoHyphens w:val="0"/>
              <w:jc w:val="left"/>
              <w:rPr>
                <w:szCs w:val="24"/>
                <w:lang w:eastAsia="et-EE"/>
              </w:rPr>
            </w:pPr>
            <w:r w:rsidRPr="00C73436">
              <w:rPr>
                <w:szCs w:val="24"/>
                <w:lang w:eastAsia="et-EE"/>
              </w:rPr>
              <w:t>POS 2</w:t>
            </w:r>
          </w:p>
        </w:tc>
        <w:tc>
          <w:tcPr>
            <w:tcW w:w="1678" w:type="dxa"/>
            <w:tcBorders>
              <w:top w:val="nil"/>
              <w:left w:val="nil"/>
              <w:bottom w:val="single" w:sz="4" w:space="0" w:color="auto"/>
              <w:right w:val="single" w:sz="4" w:space="0" w:color="auto"/>
            </w:tcBorders>
            <w:shd w:val="clear" w:color="000000" w:fill="CCFFCC"/>
            <w:vAlign w:val="center"/>
            <w:hideMark/>
          </w:tcPr>
          <w:p w14:paraId="448CF5F7" w14:textId="77777777" w:rsidR="00334F71" w:rsidRPr="00C73436" w:rsidRDefault="00334F71" w:rsidP="00334F71">
            <w:pPr>
              <w:suppressAutoHyphens w:val="0"/>
              <w:jc w:val="left"/>
              <w:rPr>
                <w:szCs w:val="24"/>
                <w:lang w:eastAsia="et-EE"/>
              </w:rPr>
            </w:pPr>
            <w:r w:rsidRPr="00C73436">
              <w:rPr>
                <w:szCs w:val="24"/>
                <w:lang w:eastAsia="et-EE"/>
              </w:rPr>
              <w:t>Tööstuse tn 8</w:t>
            </w:r>
          </w:p>
        </w:tc>
        <w:tc>
          <w:tcPr>
            <w:tcW w:w="927" w:type="dxa"/>
            <w:tcBorders>
              <w:top w:val="nil"/>
              <w:left w:val="nil"/>
              <w:bottom w:val="single" w:sz="4" w:space="0" w:color="auto"/>
              <w:right w:val="single" w:sz="4" w:space="0" w:color="auto"/>
            </w:tcBorders>
            <w:shd w:val="clear" w:color="auto" w:fill="auto"/>
            <w:vAlign w:val="center"/>
            <w:hideMark/>
          </w:tcPr>
          <w:p w14:paraId="6EC4DD71" w14:textId="77777777" w:rsidR="00334F71" w:rsidRPr="00C73436" w:rsidRDefault="00334F71" w:rsidP="00334F71">
            <w:pPr>
              <w:suppressAutoHyphens w:val="0"/>
              <w:jc w:val="left"/>
              <w:rPr>
                <w:szCs w:val="24"/>
                <w:lang w:eastAsia="et-EE"/>
              </w:rPr>
            </w:pPr>
            <w:r w:rsidRPr="00C73436">
              <w:rPr>
                <w:szCs w:val="24"/>
                <w:lang w:eastAsia="et-EE"/>
              </w:rPr>
              <w:t>6719</w:t>
            </w:r>
          </w:p>
        </w:tc>
        <w:tc>
          <w:tcPr>
            <w:tcW w:w="3163" w:type="dxa"/>
            <w:tcBorders>
              <w:top w:val="single" w:sz="4" w:space="0" w:color="auto"/>
              <w:left w:val="nil"/>
              <w:bottom w:val="single" w:sz="4" w:space="0" w:color="auto"/>
              <w:right w:val="nil"/>
            </w:tcBorders>
            <w:vAlign w:val="center"/>
          </w:tcPr>
          <w:p w14:paraId="11703AA7" w14:textId="77777777" w:rsidR="00334F71" w:rsidRPr="00C73436" w:rsidRDefault="00334F71" w:rsidP="00334F71">
            <w:pPr>
              <w:suppressAutoHyphens w:val="0"/>
              <w:jc w:val="left"/>
              <w:rPr>
                <w:szCs w:val="24"/>
                <w:lang w:eastAsia="et-EE"/>
              </w:rPr>
            </w:pPr>
            <w:r w:rsidRPr="00C73436">
              <w:rPr>
                <w:szCs w:val="24"/>
                <w:lang w:eastAsia="et-EE"/>
              </w:rPr>
              <w:t>80% tootmismaa, 20% ärimaa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1986E339" w14:textId="77777777" w:rsidR="00334F71" w:rsidRPr="00C73436" w:rsidRDefault="00FF69D8" w:rsidP="00334F71">
            <w:pPr>
              <w:suppressAutoHyphens w:val="0"/>
              <w:jc w:val="left"/>
              <w:rPr>
                <w:szCs w:val="24"/>
                <w:lang w:eastAsia="et-EE"/>
              </w:rPr>
            </w:pPr>
            <w:r w:rsidRPr="00C73436">
              <w:rPr>
                <w:szCs w:val="24"/>
                <w:lang w:eastAsia="et-EE"/>
              </w:rPr>
              <w:t xml:space="preserve">TT, </w:t>
            </w:r>
            <w:r w:rsidR="00334F71" w:rsidRPr="00C73436">
              <w:rPr>
                <w:szCs w:val="24"/>
                <w:lang w:eastAsia="et-EE"/>
              </w:rPr>
              <w:t>TL, ÄB</w:t>
            </w:r>
          </w:p>
        </w:tc>
      </w:tr>
      <w:tr w:rsidR="00C73436" w:rsidRPr="00C73436" w14:paraId="595A63C1"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1AB48D40" w14:textId="77777777" w:rsidR="00334F71" w:rsidRPr="00C73436" w:rsidRDefault="00334F71" w:rsidP="00334F71">
            <w:pPr>
              <w:suppressAutoHyphens w:val="0"/>
              <w:jc w:val="left"/>
              <w:rPr>
                <w:szCs w:val="24"/>
                <w:lang w:eastAsia="et-EE"/>
              </w:rPr>
            </w:pPr>
            <w:r w:rsidRPr="00C73436">
              <w:rPr>
                <w:szCs w:val="24"/>
                <w:lang w:eastAsia="et-EE"/>
              </w:rPr>
              <w:t>POS 3</w:t>
            </w:r>
          </w:p>
        </w:tc>
        <w:tc>
          <w:tcPr>
            <w:tcW w:w="1678" w:type="dxa"/>
            <w:tcBorders>
              <w:top w:val="nil"/>
              <w:left w:val="nil"/>
              <w:bottom w:val="single" w:sz="4" w:space="0" w:color="auto"/>
              <w:right w:val="single" w:sz="4" w:space="0" w:color="auto"/>
            </w:tcBorders>
            <w:shd w:val="clear" w:color="000000" w:fill="CCFFCC"/>
            <w:vAlign w:val="center"/>
            <w:hideMark/>
          </w:tcPr>
          <w:p w14:paraId="1B9B9EC7" w14:textId="77777777" w:rsidR="00334F71" w:rsidRPr="00C73436" w:rsidRDefault="00334F71" w:rsidP="00334F71">
            <w:pPr>
              <w:suppressAutoHyphens w:val="0"/>
              <w:jc w:val="left"/>
              <w:rPr>
                <w:szCs w:val="24"/>
                <w:lang w:eastAsia="et-EE"/>
              </w:rPr>
            </w:pPr>
            <w:r w:rsidRPr="00C73436">
              <w:rPr>
                <w:szCs w:val="24"/>
                <w:lang w:eastAsia="et-EE"/>
              </w:rPr>
              <w:t>Tööstuse tn 10</w:t>
            </w:r>
          </w:p>
        </w:tc>
        <w:tc>
          <w:tcPr>
            <w:tcW w:w="927" w:type="dxa"/>
            <w:tcBorders>
              <w:top w:val="nil"/>
              <w:left w:val="nil"/>
              <w:bottom w:val="single" w:sz="4" w:space="0" w:color="auto"/>
              <w:right w:val="single" w:sz="4" w:space="0" w:color="auto"/>
            </w:tcBorders>
            <w:shd w:val="clear" w:color="auto" w:fill="auto"/>
            <w:vAlign w:val="center"/>
            <w:hideMark/>
          </w:tcPr>
          <w:p w14:paraId="3C26F98E" w14:textId="77777777" w:rsidR="00334F71" w:rsidRPr="00C73436" w:rsidRDefault="00334F71" w:rsidP="00334F71">
            <w:pPr>
              <w:suppressAutoHyphens w:val="0"/>
              <w:jc w:val="left"/>
              <w:rPr>
                <w:szCs w:val="24"/>
                <w:lang w:eastAsia="et-EE"/>
              </w:rPr>
            </w:pPr>
            <w:r w:rsidRPr="00C73436">
              <w:rPr>
                <w:szCs w:val="24"/>
                <w:lang w:eastAsia="et-EE"/>
              </w:rPr>
              <w:t>5354</w:t>
            </w:r>
          </w:p>
        </w:tc>
        <w:tc>
          <w:tcPr>
            <w:tcW w:w="3163" w:type="dxa"/>
            <w:tcBorders>
              <w:top w:val="single" w:sz="4" w:space="0" w:color="auto"/>
              <w:left w:val="nil"/>
              <w:bottom w:val="single" w:sz="4" w:space="0" w:color="auto"/>
              <w:right w:val="nil"/>
            </w:tcBorders>
            <w:vAlign w:val="center"/>
          </w:tcPr>
          <w:p w14:paraId="3E409E71" w14:textId="77777777" w:rsidR="00334F71" w:rsidRPr="00C73436" w:rsidRDefault="00334F71" w:rsidP="00334F71">
            <w:pPr>
              <w:suppressAutoHyphens w:val="0"/>
              <w:jc w:val="left"/>
              <w:rPr>
                <w:szCs w:val="24"/>
                <w:lang w:eastAsia="et-EE"/>
              </w:rPr>
            </w:pPr>
            <w:r w:rsidRPr="00C73436">
              <w:rPr>
                <w:szCs w:val="24"/>
                <w:lang w:eastAsia="et-EE"/>
              </w:rPr>
              <w:t>80% tootmismaa, 20% ärimaa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00B376E" w14:textId="77777777" w:rsidR="00334F71" w:rsidRPr="00C73436" w:rsidRDefault="00334F71" w:rsidP="00334F71">
            <w:pPr>
              <w:suppressAutoHyphens w:val="0"/>
              <w:jc w:val="left"/>
              <w:rPr>
                <w:szCs w:val="24"/>
                <w:lang w:eastAsia="et-EE"/>
              </w:rPr>
            </w:pPr>
            <w:r w:rsidRPr="00C73436">
              <w:rPr>
                <w:szCs w:val="24"/>
                <w:lang w:eastAsia="et-EE"/>
              </w:rPr>
              <w:t>TT, TL, ÄB</w:t>
            </w:r>
          </w:p>
        </w:tc>
      </w:tr>
      <w:tr w:rsidR="00C73436" w:rsidRPr="00C73436" w14:paraId="362D6DA4"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7BB1D96C" w14:textId="77777777" w:rsidR="00334F71" w:rsidRPr="00C73436" w:rsidRDefault="00334F71" w:rsidP="00334F71">
            <w:pPr>
              <w:suppressAutoHyphens w:val="0"/>
              <w:jc w:val="left"/>
              <w:rPr>
                <w:szCs w:val="24"/>
                <w:lang w:eastAsia="et-EE"/>
              </w:rPr>
            </w:pPr>
            <w:r w:rsidRPr="00C73436">
              <w:rPr>
                <w:szCs w:val="24"/>
                <w:lang w:eastAsia="et-EE"/>
              </w:rPr>
              <w:t>POS 4</w:t>
            </w:r>
          </w:p>
        </w:tc>
        <w:tc>
          <w:tcPr>
            <w:tcW w:w="1678" w:type="dxa"/>
            <w:tcBorders>
              <w:top w:val="nil"/>
              <w:left w:val="nil"/>
              <w:bottom w:val="single" w:sz="4" w:space="0" w:color="auto"/>
              <w:right w:val="single" w:sz="4" w:space="0" w:color="auto"/>
            </w:tcBorders>
            <w:shd w:val="clear" w:color="000000" w:fill="CCFFCC"/>
            <w:vAlign w:val="center"/>
            <w:hideMark/>
          </w:tcPr>
          <w:p w14:paraId="70EEFD2A" w14:textId="77777777" w:rsidR="00334F71" w:rsidRPr="00C73436" w:rsidRDefault="00334F71" w:rsidP="00334F71">
            <w:pPr>
              <w:suppressAutoHyphens w:val="0"/>
              <w:jc w:val="left"/>
              <w:rPr>
                <w:szCs w:val="24"/>
                <w:lang w:eastAsia="et-EE"/>
              </w:rPr>
            </w:pPr>
            <w:r w:rsidRPr="00C73436">
              <w:rPr>
                <w:szCs w:val="24"/>
                <w:lang w:eastAsia="et-EE"/>
              </w:rPr>
              <w:t>Tööstuse tn 2</w:t>
            </w:r>
          </w:p>
        </w:tc>
        <w:tc>
          <w:tcPr>
            <w:tcW w:w="927" w:type="dxa"/>
            <w:tcBorders>
              <w:top w:val="nil"/>
              <w:left w:val="nil"/>
              <w:bottom w:val="single" w:sz="4" w:space="0" w:color="auto"/>
              <w:right w:val="single" w:sz="4" w:space="0" w:color="auto"/>
            </w:tcBorders>
            <w:shd w:val="clear" w:color="auto" w:fill="auto"/>
            <w:vAlign w:val="center"/>
            <w:hideMark/>
          </w:tcPr>
          <w:p w14:paraId="1B733B0E" w14:textId="77777777" w:rsidR="00334F71" w:rsidRPr="00C73436" w:rsidRDefault="00334F71" w:rsidP="00334F71">
            <w:pPr>
              <w:suppressAutoHyphens w:val="0"/>
              <w:jc w:val="left"/>
              <w:rPr>
                <w:szCs w:val="24"/>
                <w:lang w:eastAsia="et-EE"/>
              </w:rPr>
            </w:pPr>
            <w:r w:rsidRPr="00C73436">
              <w:rPr>
                <w:szCs w:val="24"/>
                <w:lang w:eastAsia="et-EE"/>
              </w:rPr>
              <w:t>3382</w:t>
            </w:r>
          </w:p>
        </w:tc>
        <w:tc>
          <w:tcPr>
            <w:tcW w:w="3163" w:type="dxa"/>
            <w:tcBorders>
              <w:top w:val="single" w:sz="4" w:space="0" w:color="auto"/>
              <w:left w:val="nil"/>
              <w:bottom w:val="single" w:sz="4" w:space="0" w:color="auto"/>
              <w:right w:val="nil"/>
            </w:tcBorders>
            <w:vAlign w:val="center"/>
          </w:tcPr>
          <w:p w14:paraId="2EAD593C" w14:textId="77777777" w:rsidR="00334F71" w:rsidRPr="00C73436" w:rsidRDefault="00334F71" w:rsidP="00334F71">
            <w:pPr>
              <w:suppressAutoHyphens w:val="0"/>
              <w:jc w:val="left"/>
              <w:rPr>
                <w:szCs w:val="24"/>
                <w:lang w:eastAsia="et-EE"/>
              </w:rPr>
            </w:pPr>
            <w:r w:rsidRPr="00C73436">
              <w:rPr>
                <w:szCs w:val="24"/>
                <w:lang w:eastAsia="et-EE"/>
              </w:rPr>
              <w:t>80% tootmismaa, 20% ärimaa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4B4521C5" w14:textId="77777777" w:rsidR="00334F71" w:rsidRPr="00C73436" w:rsidRDefault="00334F71" w:rsidP="00334F71">
            <w:pPr>
              <w:suppressAutoHyphens w:val="0"/>
              <w:jc w:val="left"/>
              <w:rPr>
                <w:szCs w:val="24"/>
                <w:lang w:eastAsia="et-EE"/>
              </w:rPr>
            </w:pPr>
            <w:r w:rsidRPr="00C73436">
              <w:rPr>
                <w:szCs w:val="24"/>
                <w:lang w:eastAsia="et-EE"/>
              </w:rPr>
              <w:t>TT, TL, ÄB</w:t>
            </w:r>
          </w:p>
        </w:tc>
      </w:tr>
      <w:tr w:rsidR="00C73436" w:rsidRPr="00C73436" w14:paraId="480231ED"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07D3F5B6" w14:textId="77777777" w:rsidR="00334F71" w:rsidRPr="00C73436" w:rsidRDefault="00334F71" w:rsidP="00334F71">
            <w:pPr>
              <w:suppressAutoHyphens w:val="0"/>
              <w:jc w:val="left"/>
              <w:rPr>
                <w:szCs w:val="24"/>
                <w:lang w:eastAsia="et-EE"/>
              </w:rPr>
            </w:pPr>
            <w:r w:rsidRPr="00C73436">
              <w:rPr>
                <w:szCs w:val="24"/>
                <w:lang w:eastAsia="et-EE"/>
              </w:rPr>
              <w:t>POS 5</w:t>
            </w:r>
          </w:p>
        </w:tc>
        <w:tc>
          <w:tcPr>
            <w:tcW w:w="1678" w:type="dxa"/>
            <w:tcBorders>
              <w:top w:val="nil"/>
              <w:left w:val="nil"/>
              <w:bottom w:val="single" w:sz="4" w:space="0" w:color="auto"/>
              <w:right w:val="single" w:sz="4" w:space="0" w:color="auto"/>
            </w:tcBorders>
            <w:shd w:val="clear" w:color="000000" w:fill="CCFFCC"/>
            <w:vAlign w:val="center"/>
            <w:hideMark/>
          </w:tcPr>
          <w:p w14:paraId="69860561" w14:textId="77777777" w:rsidR="00334F71" w:rsidRPr="00C73436" w:rsidRDefault="00334F71" w:rsidP="00334F71">
            <w:pPr>
              <w:suppressAutoHyphens w:val="0"/>
              <w:jc w:val="left"/>
              <w:rPr>
                <w:szCs w:val="24"/>
                <w:lang w:eastAsia="et-EE"/>
              </w:rPr>
            </w:pPr>
            <w:r w:rsidRPr="00C73436">
              <w:rPr>
                <w:szCs w:val="24"/>
                <w:lang w:eastAsia="et-EE"/>
              </w:rPr>
              <w:t xml:space="preserve">Tööstuse tn 6a </w:t>
            </w:r>
          </w:p>
        </w:tc>
        <w:tc>
          <w:tcPr>
            <w:tcW w:w="927" w:type="dxa"/>
            <w:tcBorders>
              <w:top w:val="nil"/>
              <w:left w:val="nil"/>
              <w:bottom w:val="single" w:sz="4" w:space="0" w:color="auto"/>
              <w:right w:val="single" w:sz="4" w:space="0" w:color="auto"/>
            </w:tcBorders>
            <w:shd w:val="clear" w:color="auto" w:fill="auto"/>
            <w:vAlign w:val="center"/>
            <w:hideMark/>
          </w:tcPr>
          <w:p w14:paraId="55895844" w14:textId="77777777" w:rsidR="00334F71" w:rsidRPr="00C73436" w:rsidRDefault="00334F71" w:rsidP="00334F71">
            <w:pPr>
              <w:suppressAutoHyphens w:val="0"/>
              <w:jc w:val="left"/>
              <w:rPr>
                <w:szCs w:val="24"/>
                <w:lang w:eastAsia="et-EE"/>
              </w:rPr>
            </w:pPr>
            <w:r w:rsidRPr="00C73436">
              <w:rPr>
                <w:szCs w:val="24"/>
                <w:lang w:eastAsia="et-EE"/>
              </w:rPr>
              <w:t>3252</w:t>
            </w:r>
          </w:p>
        </w:tc>
        <w:tc>
          <w:tcPr>
            <w:tcW w:w="3163" w:type="dxa"/>
            <w:tcBorders>
              <w:top w:val="single" w:sz="4" w:space="0" w:color="auto"/>
              <w:left w:val="nil"/>
              <w:bottom w:val="single" w:sz="4" w:space="0" w:color="auto"/>
              <w:right w:val="nil"/>
            </w:tcBorders>
            <w:vAlign w:val="center"/>
          </w:tcPr>
          <w:p w14:paraId="110C167A" w14:textId="77777777" w:rsidR="00334F71" w:rsidRPr="00C73436" w:rsidRDefault="00334F71" w:rsidP="00334F71">
            <w:pPr>
              <w:suppressAutoHyphens w:val="0"/>
              <w:jc w:val="left"/>
              <w:rPr>
                <w:szCs w:val="24"/>
                <w:lang w:eastAsia="et-EE"/>
              </w:rPr>
            </w:pPr>
            <w:r w:rsidRPr="00C73436">
              <w:rPr>
                <w:szCs w:val="24"/>
                <w:lang w:eastAsia="et-EE"/>
              </w:rPr>
              <w:t>100% üldkasutatav 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17C6FDC5" w14:textId="77777777" w:rsidR="00334F71" w:rsidRPr="00C73436" w:rsidRDefault="00FF69D8" w:rsidP="00334F71">
            <w:pPr>
              <w:suppressAutoHyphens w:val="0"/>
              <w:jc w:val="left"/>
              <w:rPr>
                <w:szCs w:val="24"/>
                <w:lang w:eastAsia="et-EE"/>
              </w:rPr>
            </w:pPr>
            <w:r w:rsidRPr="00C73436">
              <w:rPr>
                <w:szCs w:val="24"/>
                <w:lang w:eastAsia="et-EE"/>
              </w:rPr>
              <w:t>HP</w:t>
            </w:r>
          </w:p>
        </w:tc>
      </w:tr>
      <w:tr w:rsidR="00C73436" w:rsidRPr="00C73436" w14:paraId="50976C10"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17423641" w14:textId="77777777" w:rsidR="00334F71" w:rsidRPr="00C73436" w:rsidRDefault="00334F71" w:rsidP="00334F71">
            <w:pPr>
              <w:suppressAutoHyphens w:val="0"/>
              <w:jc w:val="left"/>
              <w:rPr>
                <w:szCs w:val="24"/>
                <w:lang w:eastAsia="et-EE"/>
              </w:rPr>
            </w:pPr>
            <w:r w:rsidRPr="00C73436">
              <w:rPr>
                <w:szCs w:val="24"/>
                <w:lang w:eastAsia="et-EE"/>
              </w:rPr>
              <w:t>POS 6</w:t>
            </w:r>
          </w:p>
        </w:tc>
        <w:tc>
          <w:tcPr>
            <w:tcW w:w="1678" w:type="dxa"/>
            <w:tcBorders>
              <w:top w:val="nil"/>
              <w:left w:val="nil"/>
              <w:bottom w:val="single" w:sz="4" w:space="0" w:color="auto"/>
              <w:right w:val="single" w:sz="4" w:space="0" w:color="auto"/>
            </w:tcBorders>
            <w:shd w:val="clear" w:color="000000" w:fill="CCFFCC"/>
            <w:vAlign w:val="center"/>
            <w:hideMark/>
          </w:tcPr>
          <w:p w14:paraId="62281754" w14:textId="77777777" w:rsidR="00334F71" w:rsidRPr="00C73436" w:rsidRDefault="00334F71" w:rsidP="00334F71">
            <w:pPr>
              <w:suppressAutoHyphens w:val="0"/>
              <w:jc w:val="left"/>
              <w:rPr>
                <w:szCs w:val="24"/>
                <w:lang w:eastAsia="et-EE"/>
              </w:rPr>
            </w:pPr>
            <w:r w:rsidRPr="00C73436">
              <w:rPr>
                <w:szCs w:val="24"/>
                <w:lang w:eastAsia="et-EE"/>
              </w:rPr>
              <w:t>Tööstuse tn L2</w:t>
            </w:r>
          </w:p>
        </w:tc>
        <w:tc>
          <w:tcPr>
            <w:tcW w:w="927" w:type="dxa"/>
            <w:tcBorders>
              <w:top w:val="nil"/>
              <w:left w:val="nil"/>
              <w:bottom w:val="single" w:sz="4" w:space="0" w:color="auto"/>
              <w:right w:val="single" w:sz="4" w:space="0" w:color="auto"/>
            </w:tcBorders>
            <w:shd w:val="clear" w:color="auto" w:fill="auto"/>
            <w:vAlign w:val="center"/>
            <w:hideMark/>
          </w:tcPr>
          <w:p w14:paraId="3713E8CD" w14:textId="77777777" w:rsidR="00334F71" w:rsidRPr="00C73436" w:rsidRDefault="00334F71" w:rsidP="00334F71">
            <w:pPr>
              <w:suppressAutoHyphens w:val="0"/>
              <w:jc w:val="left"/>
              <w:rPr>
                <w:szCs w:val="24"/>
                <w:lang w:eastAsia="et-EE"/>
              </w:rPr>
            </w:pPr>
            <w:r w:rsidRPr="00C73436">
              <w:rPr>
                <w:szCs w:val="24"/>
                <w:lang w:eastAsia="et-EE"/>
              </w:rPr>
              <w:t>767</w:t>
            </w:r>
          </w:p>
        </w:tc>
        <w:tc>
          <w:tcPr>
            <w:tcW w:w="3163" w:type="dxa"/>
            <w:tcBorders>
              <w:top w:val="single" w:sz="4" w:space="0" w:color="auto"/>
              <w:left w:val="nil"/>
              <w:bottom w:val="single" w:sz="4" w:space="0" w:color="auto"/>
              <w:right w:val="nil"/>
            </w:tcBorders>
            <w:vAlign w:val="center"/>
          </w:tcPr>
          <w:p w14:paraId="11D6E0E9" w14:textId="77777777" w:rsidR="00334F71" w:rsidRPr="00C73436" w:rsidRDefault="00334F71" w:rsidP="00334F71">
            <w:pPr>
              <w:suppressAutoHyphens w:val="0"/>
              <w:jc w:val="left"/>
              <w:rPr>
                <w:szCs w:val="24"/>
                <w:lang w:eastAsia="et-EE"/>
              </w:rPr>
            </w:pPr>
            <w:r w:rsidRPr="00C73436">
              <w:rPr>
                <w:szCs w:val="24"/>
                <w:lang w:eastAsia="et-EE"/>
              </w:rPr>
              <w:t>100% transpordimaa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7B7EF55A" w14:textId="77777777" w:rsidR="00334F71" w:rsidRPr="00C73436" w:rsidRDefault="00334F71" w:rsidP="00334F71">
            <w:pPr>
              <w:suppressAutoHyphens w:val="0"/>
              <w:jc w:val="left"/>
              <w:rPr>
                <w:szCs w:val="24"/>
                <w:lang w:eastAsia="et-EE"/>
              </w:rPr>
            </w:pPr>
            <w:r w:rsidRPr="00C73436">
              <w:rPr>
                <w:szCs w:val="24"/>
                <w:lang w:eastAsia="et-EE"/>
              </w:rPr>
              <w:t>LT</w:t>
            </w:r>
          </w:p>
        </w:tc>
      </w:tr>
      <w:tr w:rsidR="00C73436" w:rsidRPr="00C73436" w14:paraId="2C82D1EE"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5C199114" w14:textId="77777777" w:rsidR="00334F71" w:rsidRPr="00C73436" w:rsidRDefault="00334F71" w:rsidP="00334F71">
            <w:pPr>
              <w:suppressAutoHyphens w:val="0"/>
              <w:jc w:val="left"/>
              <w:rPr>
                <w:szCs w:val="24"/>
                <w:lang w:eastAsia="et-EE"/>
              </w:rPr>
            </w:pPr>
            <w:r w:rsidRPr="00C73436">
              <w:rPr>
                <w:szCs w:val="24"/>
                <w:lang w:eastAsia="et-EE"/>
              </w:rPr>
              <w:t>POS 7</w:t>
            </w:r>
          </w:p>
        </w:tc>
        <w:tc>
          <w:tcPr>
            <w:tcW w:w="1678" w:type="dxa"/>
            <w:tcBorders>
              <w:top w:val="nil"/>
              <w:left w:val="nil"/>
              <w:bottom w:val="single" w:sz="4" w:space="0" w:color="auto"/>
              <w:right w:val="single" w:sz="4" w:space="0" w:color="auto"/>
            </w:tcBorders>
            <w:shd w:val="clear" w:color="000000" w:fill="CCFFCC"/>
            <w:vAlign w:val="center"/>
            <w:hideMark/>
          </w:tcPr>
          <w:p w14:paraId="5BDFA25A" w14:textId="77777777" w:rsidR="00334F71" w:rsidRPr="00C73436" w:rsidRDefault="00334F71" w:rsidP="00334F71">
            <w:pPr>
              <w:suppressAutoHyphens w:val="0"/>
              <w:jc w:val="left"/>
              <w:rPr>
                <w:szCs w:val="24"/>
                <w:lang w:eastAsia="et-EE"/>
              </w:rPr>
            </w:pPr>
            <w:r w:rsidRPr="00C73436">
              <w:rPr>
                <w:szCs w:val="24"/>
                <w:lang w:eastAsia="et-EE"/>
              </w:rPr>
              <w:t xml:space="preserve">Tööstuse tn 6 </w:t>
            </w:r>
          </w:p>
        </w:tc>
        <w:tc>
          <w:tcPr>
            <w:tcW w:w="927" w:type="dxa"/>
            <w:tcBorders>
              <w:top w:val="nil"/>
              <w:left w:val="nil"/>
              <w:bottom w:val="single" w:sz="4" w:space="0" w:color="auto"/>
              <w:right w:val="single" w:sz="4" w:space="0" w:color="auto"/>
            </w:tcBorders>
            <w:shd w:val="clear" w:color="auto" w:fill="auto"/>
            <w:vAlign w:val="center"/>
            <w:hideMark/>
          </w:tcPr>
          <w:p w14:paraId="2D643ABA" w14:textId="77777777" w:rsidR="00334F71" w:rsidRPr="00C73436" w:rsidRDefault="00334F71" w:rsidP="00334F71">
            <w:pPr>
              <w:suppressAutoHyphens w:val="0"/>
              <w:jc w:val="left"/>
              <w:rPr>
                <w:szCs w:val="24"/>
                <w:lang w:eastAsia="et-EE"/>
              </w:rPr>
            </w:pPr>
            <w:r w:rsidRPr="00C73436">
              <w:rPr>
                <w:szCs w:val="24"/>
                <w:lang w:eastAsia="et-EE"/>
              </w:rPr>
              <w:t>227</w:t>
            </w:r>
          </w:p>
        </w:tc>
        <w:tc>
          <w:tcPr>
            <w:tcW w:w="3163" w:type="dxa"/>
            <w:tcBorders>
              <w:top w:val="single" w:sz="4" w:space="0" w:color="auto"/>
              <w:left w:val="nil"/>
              <w:bottom w:val="single" w:sz="4" w:space="0" w:color="auto"/>
              <w:right w:val="nil"/>
            </w:tcBorders>
            <w:vAlign w:val="center"/>
          </w:tcPr>
          <w:p w14:paraId="792DB7DA" w14:textId="77777777" w:rsidR="00334F71" w:rsidRPr="00C73436" w:rsidRDefault="00334F71" w:rsidP="00334F71">
            <w:pPr>
              <w:suppressAutoHyphens w:val="0"/>
              <w:jc w:val="left"/>
              <w:rPr>
                <w:szCs w:val="24"/>
                <w:lang w:eastAsia="et-EE"/>
              </w:rPr>
            </w:pPr>
            <w:r w:rsidRPr="00C73436">
              <w:rPr>
                <w:szCs w:val="24"/>
                <w:lang w:eastAsia="et-EE"/>
              </w:rPr>
              <w:t>100% tootmismaa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69F30E91" w14:textId="77777777" w:rsidR="00334F71" w:rsidRPr="00C73436" w:rsidRDefault="00FF69D8" w:rsidP="00334F71">
            <w:pPr>
              <w:suppressAutoHyphens w:val="0"/>
              <w:jc w:val="left"/>
              <w:rPr>
                <w:szCs w:val="24"/>
                <w:lang w:eastAsia="et-EE"/>
              </w:rPr>
            </w:pPr>
            <w:r w:rsidRPr="00C73436">
              <w:rPr>
                <w:szCs w:val="24"/>
                <w:lang w:eastAsia="et-EE"/>
              </w:rPr>
              <w:t>OV</w:t>
            </w:r>
          </w:p>
        </w:tc>
      </w:tr>
      <w:tr w:rsidR="00C73436" w:rsidRPr="00C73436" w14:paraId="5A57C061"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31BC579A" w14:textId="77777777" w:rsidR="00334F71" w:rsidRPr="00C73436" w:rsidRDefault="00334F71" w:rsidP="00334F71">
            <w:pPr>
              <w:suppressAutoHyphens w:val="0"/>
              <w:jc w:val="left"/>
              <w:rPr>
                <w:szCs w:val="24"/>
                <w:lang w:eastAsia="et-EE"/>
              </w:rPr>
            </w:pPr>
            <w:r w:rsidRPr="00C73436">
              <w:rPr>
                <w:szCs w:val="24"/>
                <w:lang w:eastAsia="et-EE"/>
              </w:rPr>
              <w:lastRenderedPageBreak/>
              <w:t>POS 8</w:t>
            </w:r>
          </w:p>
        </w:tc>
        <w:tc>
          <w:tcPr>
            <w:tcW w:w="1678" w:type="dxa"/>
            <w:tcBorders>
              <w:top w:val="nil"/>
              <w:left w:val="nil"/>
              <w:bottom w:val="single" w:sz="4" w:space="0" w:color="auto"/>
              <w:right w:val="single" w:sz="4" w:space="0" w:color="auto"/>
            </w:tcBorders>
            <w:shd w:val="clear" w:color="000000" w:fill="CCFFCC"/>
            <w:vAlign w:val="center"/>
            <w:hideMark/>
          </w:tcPr>
          <w:p w14:paraId="21797501" w14:textId="77777777" w:rsidR="00334F71" w:rsidRPr="00C73436" w:rsidRDefault="00334F71" w:rsidP="00334F71">
            <w:pPr>
              <w:suppressAutoHyphens w:val="0"/>
              <w:jc w:val="left"/>
              <w:rPr>
                <w:szCs w:val="24"/>
                <w:lang w:eastAsia="et-EE"/>
              </w:rPr>
            </w:pPr>
            <w:r w:rsidRPr="00C73436">
              <w:rPr>
                <w:szCs w:val="24"/>
                <w:lang w:eastAsia="et-EE"/>
              </w:rPr>
              <w:t>Tööstuse tänav L1</w:t>
            </w:r>
          </w:p>
        </w:tc>
        <w:tc>
          <w:tcPr>
            <w:tcW w:w="927" w:type="dxa"/>
            <w:tcBorders>
              <w:top w:val="nil"/>
              <w:left w:val="nil"/>
              <w:bottom w:val="single" w:sz="4" w:space="0" w:color="auto"/>
              <w:right w:val="single" w:sz="4" w:space="0" w:color="auto"/>
            </w:tcBorders>
            <w:shd w:val="clear" w:color="auto" w:fill="auto"/>
            <w:vAlign w:val="center"/>
            <w:hideMark/>
          </w:tcPr>
          <w:p w14:paraId="4B8A7AD5" w14:textId="77777777" w:rsidR="00334F71" w:rsidRPr="00C73436" w:rsidRDefault="00334F71" w:rsidP="00334F71">
            <w:pPr>
              <w:suppressAutoHyphens w:val="0"/>
              <w:jc w:val="left"/>
              <w:rPr>
                <w:szCs w:val="24"/>
                <w:lang w:eastAsia="et-EE"/>
              </w:rPr>
            </w:pPr>
            <w:r w:rsidRPr="00C73436">
              <w:rPr>
                <w:szCs w:val="24"/>
                <w:lang w:eastAsia="et-EE"/>
              </w:rPr>
              <w:t>1076</w:t>
            </w:r>
          </w:p>
        </w:tc>
        <w:tc>
          <w:tcPr>
            <w:tcW w:w="3163" w:type="dxa"/>
            <w:tcBorders>
              <w:top w:val="single" w:sz="4" w:space="0" w:color="auto"/>
              <w:left w:val="nil"/>
              <w:bottom w:val="single" w:sz="4" w:space="0" w:color="auto"/>
              <w:right w:val="nil"/>
            </w:tcBorders>
            <w:vAlign w:val="center"/>
          </w:tcPr>
          <w:p w14:paraId="1A97248F" w14:textId="77777777" w:rsidR="00334F71" w:rsidRPr="00C73436" w:rsidRDefault="00334F71" w:rsidP="00334F71">
            <w:pPr>
              <w:suppressAutoHyphens w:val="0"/>
              <w:jc w:val="left"/>
              <w:rPr>
                <w:szCs w:val="24"/>
                <w:lang w:eastAsia="et-EE"/>
              </w:rPr>
            </w:pPr>
            <w:r w:rsidRPr="00C73436">
              <w:rPr>
                <w:szCs w:val="24"/>
                <w:lang w:eastAsia="et-EE"/>
              </w:rPr>
              <w:t>100% transpordimaa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336239FF" w14:textId="77777777" w:rsidR="00334F71" w:rsidRPr="00C73436" w:rsidRDefault="00334F71" w:rsidP="00334F71">
            <w:pPr>
              <w:suppressAutoHyphens w:val="0"/>
              <w:jc w:val="left"/>
              <w:rPr>
                <w:szCs w:val="24"/>
                <w:lang w:eastAsia="et-EE"/>
              </w:rPr>
            </w:pPr>
            <w:r w:rsidRPr="00C73436">
              <w:rPr>
                <w:szCs w:val="24"/>
                <w:lang w:eastAsia="et-EE"/>
              </w:rPr>
              <w:t>LT</w:t>
            </w:r>
          </w:p>
        </w:tc>
      </w:tr>
      <w:tr w:rsidR="00C73436" w:rsidRPr="00C73436" w14:paraId="5F4A20C0"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737C33C9" w14:textId="77777777" w:rsidR="00334F71" w:rsidRPr="00C73436" w:rsidRDefault="00334F71" w:rsidP="00334F71">
            <w:pPr>
              <w:suppressAutoHyphens w:val="0"/>
              <w:jc w:val="left"/>
              <w:rPr>
                <w:szCs w:val="24"/>
                <w:lang w:eastAsia="et-EE"/>
              </w:rPr>
            </w:pPr>
            <w:r w:rsidRPr="00C73436">
              <w:rPr>
                <w:szCs w:val="24"/>
                <w:lang w:eastAsia="et-EE"/>
              </w:rPr>
              <w:t>POS 9</w:t>
            </w:r>
          </w:p>
        </w:tc>
        <w:tc>
          <w:tcPr>
            <w:tcW w:w="1678" w:type="dxa"/>
            <w:tcBorders>
              <w:top w:val="nil"/>
              <w:left w:val="nil"/>
              <w:bottom w:val="single" w:sz="4" w:space="0" w:color="auto"/>
              <w:right w:val="single" w:sz="4" w:space="0" w:color="auto"/>
            </w:tcBorders>
            <w:shd w:val="clear" w:color="000000" w:fill="CCFFCC"/>
            <w:vAlign w:val="center"/>
            <w:hideMark/>
          </w:tcPr>
          <w:p w14:paraId="7EDB8B18" w14:textId="77777777" w:rsidR="00334F71" w:rsidRPr="00C73436" w:rsidRDefault="00334F71" w:rsidP="00334F71">
            <w:pPr>
              <w:suppressAutoHyphens w:val="0"/>
              <w:jc w:val="left"/>
              <w:rPr>
                <w:szCs w:val="24"/>
                <w:lang w:eastAsia="et-EE"/>
              </w:rPr>
            </w:pPr>
            <w:r w:rsidRPr="00C73436">
              <w:rPr>
                <w:szCs w:val="24"/>
                <w:lang w:eastAsia="et-EE"/>
              </w:rPr>
              <w:t>Tööstuse tn 1</w:t>
            </w:r>
          </w:p>
        </w:tc>
        <w:tc>
          <w:tcPr>
            <w:tcW w:w="927" w:type="dxa"/>
            <w:tcBorders>
              <w:top w:val="nil"/>
              <w:left w:val="nil"/>
              <w:bottom w:val="single" w:sz="4" w:space="0" w:color="auto"/>
              <w:right w:val="single" w:sz="4" w:space="0" w:color="auto"/>
            </w:tcBorders>
            <w:shd w:val="clear" w:color="auto" w:fill="auto"/>
            <w:vAlign w:val="center"/>
            <w:hideMark/>
          </w:tcPr>
          <w:p w14:paraId="47741945" w14:textId="77777777" w:rsidR="00334F71" w:rsidRPr="00C73436" w:rsidRDefault="00334F71" w:rsidP="00334F71">
            <w:pPr>
              <w:suppressAutoHyphens w:val="0"/>
              <w:jc w:val="left"/>
              <w:rPr>
                <w:szCs w:val="24"/>
                <w:lang w:eastAsia="et-EE"/>
              </w:rPr>
            </w:pPr>
            <w:r w:rsidRPr="00C73436">
              <w:rPr>
                <w:szCs w:val="24"/>
                <w:lang w:eastAsia="et-EE"/>
              </w:rPr>
              <w:t>3792</w:t>
            </w:r>
          </w:p>
        </w:tc>
        <w:tc>
          <w:tcPr>
            <w:tcW w:w="3163" w:type="dxa"/>
            <w:tcBorders>
              <w:top w:val="single" w:sz="4" w:space="0" w:color="auto"/>
              <w:left w:val="nil"/>
              <w:bottom w:val="single" w:sz="4" w:space="0" w:color="auto"/>
              <w:right w:val="nil"/>
            </w:tcBorders>
            <w:vAlign w:val="center"/>
          </w:tcPr>
          <w:p w14:paraId="4BFA4827" w14:textId="77777777" w:rsidR="00334F71" w:rsidRPr="00C73436" w:rsidRDefault="00334F71" w:rsidP="00334F71">
            <w:pPr>
              <w:suppressAutoHyphens w:val="0"/>
              <w:jc w:val="left"/>
              <w:rPr>
                <w:szCs w:val="24"/>
                <w:lang w:eastAsia="et-EE"/>
              </w:rPr>
            </w:pPr>
            <w:r w:rsidRPr="00C73436">
              <w:rPr>
                <w:szCs w:val="24"/>
                <w:lang w:eastAsia="et-EE"/>
              </w:rPr>
              <w:t>80% tootmismaa, 20% ärimaa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BAEE312" w14:textId="77777777" w:rsidR="00334F71" w:rsidRPr="00C73436" w:rsidRDefault="00334F71" w:rsidP="00334F71">
            <w:pPr>
              <w:suppressAutoHyphens w:val="0"/>
              <w:jc w:val="left"/>
              <w:rPr>
                <w:szCs w:val="24"/>
                <w:lang w:eastAsia="et-EE"/>
              </w:rPr>
            </w:pPr>
            <w:r w:rsidRPr="00C73436">
              <w:rPr>
                <w:szCs w:val="24"/>
                <w:lang w:eastAsia="et-EE"/>
              </w:rPr>
              <w:t>TT, TL, ÄB</w:t>
            </w:r>
          </w:p>
        </w:tc>
      </w:tr>
      <w:tr w:rsidR="00C73436" w:rsidRPr="00C73436" w14:paraId="21F76944"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39D73F37" w14:textId="77777777" w:rsidR="00334F71" w:rsidRPr="00C73436" w:rsidRDefault="00334F71" w:rsidP="00334F71">
            <w:pPr>
              <w:suppressAutoHyphens w:val="0"/>
              <w:jc w:val="left"/>
              <w:rPr>
                <w:szCs w:val="24"/>
                <w:lang w:eastAsia="et-EE"/>
              </w:rPr>
            </w:pPr>
            <w:r w:rsidRPr="00C73436">
              <w:rPr>
                <w:szCs w:val="24"/>
                <w:lang w:eastAsia="et-EE"/>
              </w:rPr>
              <w:t>POS 10</w:t>
            </w:r>
          </w:p>
        </w:tc>
        <w:tc>
          <w:tcPr>
            <w:tcW w:w="1678" w:type="dxa"/>
            <w:tcBorders>
              <w:top w:val="nil"/>
              <w:left w:val="nil"/>
              <w:bottom w:val="single" w:sz="4" w:space="0" w:color="auto"/>
              <w:right w:val="single" w:sz="4" w:space="0" w:color="auto"/>
            </w:tcBorders>
            <w:shd w:val="clear" w:color="000000" w:fill="CCFFCC"/>
            <w:vAlign w:val="center"/>
            <w:hideMark/>
          </w:tcPr>
          <w:p w14:paraId="11A0F62D" w14:textId="77777777" w:rsidR="00334F71" w:rsidRPr="00C73436" w:rsidRDefault="00334F71" w:rsidP="00334F71">
            <w:pPr>
              <w:suppressAutoHyphens w:val="0"/>
              <w:jc w:val="left"/>
              <w:rPr>
                <w:szCs w:val="24"/>
                <w:lang w:eastAsia="et-EE"/>
              </w:rPr>
            </w:pPr>
            <w:r w:rsidRPr="00C73436">
              <w:rPr>
                <w:szCs w:val="24"/>
                <w:lang w:eastAsia="et-EE"/>
              </w:rPr>
              <w:t>Põllu tn 8</w:t>
            </w:r>
          </w:p>
        </w:tc>
        <w:tc>
          <w:tcPr>
            <w:tcW w:w="927" w:type="dxa"/>
            <w:tcBorders>
              <w:top w:val="nil"/>
              <w:left w:val="nil"/>
              <w:bottom w:val="single" w:sz="4" w:space="0" w:color="auto"/>
              <w:right w:val="single" w:sz="4" w:space="0" w:color="auto"/>
            </w:tcBorders>
            <w:shd w:val="clear" w:color="auto" w:fill="auto"/>
            <w:vAlign w:val="center"/>
            <w:hideMark/>
          </w:tcPr>
          <w:p w14:paraId="6710E3FA" w14:textId="77777777" w:rsidR="00334F71" w:rsidRPr="00C73436" w:rsidRDefault="00334F71" w:rsidP="00334F71">
            <w:pPr>
              <w:suppressAutoHyphens w:val="0"/>
              <w:jc w:val="left"/>
              <w:rPr>
                <w:szCs w:val="24"/>
                <w:lang w:eastAsia="et-EE"/>
              </w:rPr>
            </w:pPr>
            <w:r w:rsidRPr="00C73436">
              <w:rPr>
                <w:szCs w:val="24"/>
                <w:lang w:eastAsia="et-EE"/>
              </w:rPr>
              <w:t>5259</w:t>
            </w:r>
          </w:p>
        </w:tc>
        <w:tc>
          <w:tcPr>
            <w:tcW w:w="3163" w:type="dxa"/>
            <w:tcBorders>
              <w:top w:val="single" w:sz="4" w:space="0" w:color="auto"/>
              <w:left w:val="nil"/>
              <w:bottom w:val="single" w:sz="4" w:space="0" w:color="auto"/>
              <w:right w:val="nil"/>
            </w:tcBorders>
            <w:vAlign w:val="center"/>
          </w:tcPr>
          <w:p w14:paraId="0E06E08A" w14:textId="77777777" w:rsidR="00334F71" w:rsidRPr="00C73436" w:rsidRDefault="00334F71" w:rsidP="00334F71">
            <w:pPr>
              <w:suppressAutoHyphens w:val="0"/>
              <w:jc w:val="left"/>
              <w:rPr>
                <w:szCs w:val="24"/>
                <w:lang w:eastAsia="et-EE"/>
              </w:rPr>
            </w:pPr>
            <w:r w:rsidRPr="00C73436">
              <w:rPr>
                <w:szCs w:val="24"/>
                <w:lang w:eastAsia="et-EE"/>
              </w:rPr>
              <w:t>80% tootmismaa, 20% ärimaa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38E0C522" w14:textId="77777777" w:rsidR="00334F71" w:rsidRPr="00C73436" w:rsidRDefault="00334F71" w:rsidP="00334F71">
            <w:pPr>
              <w:suppressAutoHyphens w:val="0"/>
              <w:jc w:val="left"/>
              <w:rPr>
                <w:szCs w:val="24"/>
                <w:lang w:eastAsia="et-EE"/>
              </w:rPr>
            </w:pPr>
            <w:r w:rsidRPr="00C73436">
              <w:rPr>
                <w:szCs w:val="24"/>
                <w:lang w:eastAsia="et-EE"/>
              </w:rPr>
              <w:t>TT, TL, ÄB</w:t>
            </w:r>
          </w:p>
        </w:tc>
      </w:tr>
      <w:tr w:rsidR="00C73436" w:rsidRPr="00C73436" w14:paraId="71FFF296"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2B8E2D39" w14:textId="77777777" w:rsidR="00334F71" w:rsidRPr="00C73436" w:rsidRDefault="00334F71" w:rsidP="00334F71">
            <w:pPr>
              <w:suppressAutoHyphens w:val="0"/>
              <w:jc w:val="left"/>
              <w:rPr>
                <w:szCs w:val="24"/>
                <w:lang w:eastAsia="et-EE"/>
              </w:rPr>
            </w:pPr>
            <w:r w:rsidRPr="00C73436">
              <w:rPr>
                <w:szCs w:val="24"/>
                <w:lang w:eastAsia="et-EE"/>
              </w:rPr>
              <w:t>POS 11</w:t>
            </w:r>
          </w:p>
        </w:tc>
        <w:tc>
          <w:tcPr>
            <w:tcW w:w="1678" w:type="dxa"/>
            <w:tcBorders>
              <w:top w:val="nil"/>
              <w:left w:val="nil"/>
              <w:bottom w:val="single" w:sz="4" w:space="0" w:color="auto"/>
              <w:right w:val="single" w:sz="4" w:space="0" w:color="auto"/>
            </w:tcBorders>
            <w:shd w:val="clear" w:color="000000" w:fill="CCFFCC"/>
            <w:vAlign w:val="center"/>
            <w:hideMark/>
          </w:tcPr>
          <w:p w14:paraId="08699D2E" w14:textId="77777777" w:rsidR="00334F71" w:rsidRPr="00C73436" w:rsidRDefault="00334F71" w:rsidP="00334F71">
            <w:pPr>
              <w:suppressAutoHyphens w:val="0"/>
              <w:jc w:val="left"/>
              <w:rPr>
                <w:szCs w:val="24"/>
                <w:lang w:eastAsia="et-EE"/>
              </w:rPr>
            </w:pPr>
            <w:r w:rsidRPr="00C73436">
              <w:rPr>
                <w:szCs w:val="24"/>
                <w:lang w:eastAsia="et-EE"/>
              </w:rPr>
              <w:t>Põllu tn 6</w:t>
            </w:r>
          </w:p>
        </w:tc>
        <w:tc>
          <w:tcPr>
            <w:tcW w:w="927" w:type="dxa"/>
            <w:tcBorders>
              <w:top w:val="nil"/>
              <w:left w:val="nil"/>
              <w:bottom w:val="single" w:sz="4" w:space="0" w:color="auto"/>
              <w:right w:val="single" w:sz="4" w:space="0" w:color="auto"/>
            </w:tcBorders>
            <w:shd w:val="clear" w:color="auto" w:fill="auto"/>
            <w:vAlign w:val="center"/>
            <w:hideMark/>
          </w:tcPr>
          <w:p w14:paraId="56BFAD66" w14:textId="77777777" w:rsidR="00334F71" w:rsidRPr="00C73436" w:rsidRDefault="00334F71" w:rsidP="00334F71">
            <w:pPr>
              <w:suppressAutoHyphens w:val="0"/>
              <w:jc w:val="left"/>
              <w:rPr>
                <w:szCs w:val="24"/>
                <w:lang w:eastAsia="et-EE"/>
              </w:rPr>
            </w:pPr>
            <w:r w:rsidRPr="00C73436">
              <w:rPr>
                <w:szCs w:val="24"/>
                <w:lang w:eastAsia="et-EE"/>
              </w:rPr>
              <w:t>5855</w:t>
            </w:r>
          </w:p>
        </w:tc>
        <w:tc>
          <w:tcPr>
            <w:tcW w:w="3163" w:type="dxa"/>
            <w:tcBorders>
              <w:top w:val="single" w:sz="4" w:space="0" w:color="auto"/>
              <w:left w:val="nil"/>
              <w:bottom w:val="single" w:sz="4" w:space="0" w:color="auto"/>
              <w:right w:val="nil"/>
            </w:tcBorders>
            <w:vAlign w:val="center"/>
          </w:tcPr>
          <w:p w14:paraId="126C0B08" w14:textId="77777777" w:rsidR="00334F71" w:rsidRPr="00C73436" w:rsidRDefault="00334F71" w:rsidP="00214ED5">
            <w:pPr>
              <w:suppressAutoHyphens w:val="0"/>
              <w:jc w:val="left"/>
              <w:rPr>
                <w:szCs w:val="24"/>
                <w:lang w:eastAsia="et-EE"/>
              </w:rPr>
            </w:pPr>
            <w:r w:rsidRPr="00C73436">
              <w:rPr>
                <w:szCs w:val="24"/>
                <w:lang w:eastAsia="et-EE"/>
              </w:rPr>
              <w:t xml:space="preserve">100% </w:t>
            </w:r>
            <w:r w:rsidR="00214ED5" w:rsidRPr="00C73436">
              <w:rPr>
                <w:szCs w:val="24"/>
                <w:lang w:eastAsia="et-EE"/>
              </w:rPr>
              <w:t>tootmismaa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5EFF7BD" w14:textId="77777777" w:rsidR="00334F71" w:rsidRPr="00C73436" w:rsidRDefault="00214ED5" w:rsidP="00334F71">
            <w:pPr>
              <w:suppressAutoHyphens w:val="0"/>
              <w:jc w:val="left"/>
              <w:rPr>
                <w:szCs w:val="24"/>
                <w:lang w:eastAsia="et-EE"/>
              </w:rPr>
            </w:pPr>
            <w:r w:rsidRPr="00C73436">
              <w:rPr>
                <w:szCs w:val="24"/>
                <w:lang w:eastAsia="et-EE"/>
              </w:rPr>
              <w:t>TP</w:t>
            </w:r>
          </w:p>
        </w:tc>
      </w:tr>
      <w:tr w:rsidR="00C73436" w:rsidRPr="00C73436" w14:paraId="731A65C6"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030A5809" w14:textId="77777777" w:rsidR="00334F71" w:rsidRPr="00C73436" w:rsidRDefault="00334F71" w:rsidP="00334F71">
            <w:pPr>
              <w:suppressAutoHyphens w:val="0"/>
              <w:jc w:val="left"/>
              <w:rPr>
                <w:szCs w:val="24"/>
                <w:lang w:eastAsia="et-EE"/>
              </w:rPr>
            </w:pPr>
            <w:r w:rsidRPr="00C73436">
              <w:rPr>
                <w:szCs w:val="24"/>
                <w:lang w:eastAsia="et-EE"/>
              </w:rPr>
              <w:t>POS 12</w:t>
            </w:r>
          </w:p>
        </w:tc>
        <w:tc>
          <w:tcPr>
            <w:tcW w:w="1678" w:type="dxa"/>
            <w:tcBorders>
              <w:top w:val="nil"/>
              <w:left w:val="nil"/>
              <w:bottom w:val="single" w:sz="4" w:space="0" w:color="auto"/>
              <w:right w:val="single" w:sz="4" w:space="0" w:color="auto"/>
            </w:tcBorders>
            <w:shd w:val="clear" w:color="000000" w:fill="CCFFCC"/>
            <w:vAlign w:val="center"/>
            <w:hideMark/>
          </w:tcPr>
          <w:p w14:paraId="3EE00858" w14:textId="77777777" w:rsidR="00334F71" w:rsidRPr="00C73436" w:rsidRDefault="00334F71" w:rsidP="00334F71">
            <w:pPr>
              <w:suppressAutoHyphens w:val="0"/>
              <w:jc w:val="left"/>
              <w:rPr>
                <w:szCs w:val="24"/>
                <w:lang w:eastAsia="et-EE"/>
              </w:rPr>
            </w:pPr>
            <w:r w:rsidRPr="00C73436">
              <w:rPr>
                <w:szCs w:val="24"/>
                <w:lang w:eastAsia="et-EE"/>
              </w:rPr>
              <w:t>Põllu tänav</w:t>
            </w:r>
          </w:p>
        </w:tc>
        <w:tc>
          <w:tcPr>
            <w:tcW w:w="927" w:type="dxa"/>
            <w:tcBorders>
              <w:top w:val="nil"/>
              <w:left w:val="nil"/>
              <w:bottom w:val="single" w:sz="4" w:space="0" w:color="auto"/>
              <w:right w:val="single" w:sz="4" w:space="0" w:color="auto"/>
            </w:tcBorders>
            <w:shd w:val="clear" w:color="auto" w:fill="auto"/>
            <w:vAlign w:val="center"/>
            <w:hideMark/>
          </w:tcPr>
          <w:p w14:paraId="33ACDEDB" w14:textId="77777777" w:rsidR="00334F71" w:rsidRPr="00C73436" w:rsidRDefault="00334F71" w:rsidP="00334F71">
            <w:pPr>
              <w:suppressAutoHyphens w:val="0"/>
              <w:jc w:val="left"/>
              <w:rPr>
                <w:szCs w:val="24"/>
                <w:lang w:eastAsia="et-EE"/>
              </w:rPr>
            </w:pPr>
            <w:r w:rsidRPr="00C73436">
              <w:rPr>
                <w:szCs w:val="24"/>
                <w:lang w:eastAsia="et-EE"/>
              </w:rPr>
              <w:t>3046</w:t>
            </w:r>
          </w:p>
        </w:tc>
        <w:tc>
          <w:tcPr>
            <w:tcW w:w="3163" w:type="dxa"/>
            <w:tcBorders>
              <w:top w:val="single" w:sz="4" w:space="0" w:color="auto"/>
              <w:left w:val="nil"/>
              <w:bottom w:val="single" w:sz="4" w:space="0" w:color="auto"/>
              <w:right w:val="nil"/>
            </w:tcBorders>
            <w:vAlign w:val="center"/>
          </w:tcPr>
          <w:p w14:paraId="09EE3B99" w14:textId="77777777" w:rsidR="00334F71" w:rsidRPr="00C73436" w:rsidRDefault="00334F71" w:rsidP="00334F71">
            <w:pPr>
              <w:suppressAutoHyphens w:val="0"/>
              <w:jc w:val="left"/>
              <w:rPr>
                <w:szCs w:val="24"/>
                <w:lang w:eastAsia="et-EE"/>
              </w:rPr>
            </w:pPr>
            <w:r w:rsidRPr="00C73436">
              <w:rPr>
                <w:szCs w:val="24"/>
                <w:lang w:eastAsia="et-EE"/>
              </w:rPr>
              <w:t>100% transpordimaa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13710D5D" w14:textId="77777777" w:rsidR="00334F71" w:rsidRPr="00C73436" w:rsidRDefault="00FF69D8" w:rsidP="00334F71">
            <w:pPr>
              <w:suppressAutoHyphens w:val="0"/>
              <w:jc w:val="left"/>
              <w:rPr>
                <w:szCs w:val="24"/>
                <w:lang w:eastAsia="et-EE"/>
              </w:rPr>
            </w:pPr>
            <w:r w:rsidRPr="00C73436">
              <w:rPr>
                <w:szCs w:val="24"/>
                <w:lang w:eastAsia="et-EE"/>
              </w:rPr>
              <w:t>LT</w:t>
            </w:r>
          </w:p>
        </w:tc>
      </w:tr>
      <w:tr w:rsidR="00C73436" w:rsidRPr="00C73436" w14:paraId="3D1A85A5"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56BF5796" w14:textId="77777777" w:rsidR="00334F71" w:rsidRPr="00C73436" w:rsidRDefault="00334F71" w:rsidP="00334F71">
            <w:pPr>
              <w:suppressAutoHyphens w:val="0"/>
              <w:jc w:val="left"/>
              <w:rPr>
                <w:szCs w:val="24"/>
                <w:lang w:eastAsia="et-EE"/>
              </w:rPr>
            </w:pPr>
            <w:r w:rsidRPr="00C73436">
              <w:rPr>
                <w:szCs w:val="24"/>
                <w:lang w:eastAsia="et-EE"/>
              </w:rPr>
              <w:t>POS 13</w:t>
            </w:r>
          </w:p>
        </w:tc>
        <w:tc>
          <w:tcPr>
            <w:tcW w:w="1678" w:type="dxa"/>
            <w:tcBorders>
              <w:top w:val="nil"/>
              <w:left w:val="nil"/>
              <w:bottom w:val="single" w:sz="4" w:space="0" w:color="auto"/>
              <w:right w:val="single" w:sz="4" w:space="0" w:color="auto"/>
            </w:tcBorders>
            <w:shd w:val="clear" w:color="000000" w:fill="CCFFCC"/>
            <w:vAlign w:val="center"/>
            <w:hideMark/>
          </w:tcPr>
          <w:p w14:paraId="058FFCAC" w14:textId="77777777" w:rsidR="00334F71" w:rsidRPr="00C73436" w:rsidRDefault="00334F71" w:rsidP="00334F71">
            <w:pPr>
              <w:suppressAutoHyphens w:val="0"/>
              <w:jc w:val="left"/>
              <w:rPr>
                <w:szCs w:val="24"/>
                <w:lang w:eastAsia="et-EE"/>
              </w:rPr>
            </w:pPr>
            <w:r w:rsidRPr="00C73436">
              <w:rPr>
                <w:szCs w:val="24"/>
                <w:lang w:eastAsia="et-EE"/>
              </w:rPr>
              <w:t>Põllu põik</w:t>
            </w:r>
          </w:p>
        </w:tc>
        <w:tc>
          <w:tcPr>
            <w:tcW w:w="927" w:type="dxa"/>
            <w:tcBorders>
              <w:top w:val="nil"/>
              <w:left w:val="nil"/>
              <w:bottom w:val="single" w:sz="4" w:space="0" w:color="auto"/>
              <w:right w:val="single" w:sz="4" w:space="0" w:color="auto"/>
            </w:tcBorders>
            <w:shd w:val="clear" w:color="auto" w:fill="auto"/>
            <w:vAlign w:val="center"/>
            <w:hideMark/>
          </w:tcPr>
          <w:p w14:paraId="7FDD0A87" w14:textId="77777777" w:rsidR="00334F71" w:rsidRPr="00C73436" w:rsidRDefault="00334F71" w:rsidP="00334F71">
            <w:pPr>
              <w:suppressAutoHyphens w:val="0"/>
              <w:jc w:val="left"/>
              <w:rPr>
                <w:szCs w:val="24"/>
                <w:lang w:eastAsia="et-EE"/>
              </w:rPr>
            </w:pPr>
            <w:r w:rsidRPr="00C73436">
              <w:rPr>
                <w:szCs w:val="24"/>
                <w:lang w:eastAsia="et-EE"/>
              </w:rPr>
              <w:t>564</w:t>
            </w:r>
          </w:p>
        </w:tc>
        <w:tc>
          <w:tcPr>
            <w:tcW w:w="3163" w:type="dxa"/>
            <w:tcBorders>
              <w:top w:val="single" w:sz="4" w:space="0" w:color="auto"/>
              <w:left w:val="nil"/>
              <w:bottom w:val="single" w:sz="4" w:space="0" w:color="auto"/>
              <w:right w:val="nil"/>
            </w:tcBorders>
            <w:vAlign w:val="center"/>
          </w:tcPr>
          <w:p w14:paraId="5DE9D826" w14:textId="77777777" w:rsidR="00334F71" w:rsidRPr="00C73436" w:rsidRDefault="00334F71" w:rsidP="00334F71">
            <w:pPr>
              <w:suppressAutoHyphens w:val="0"/>
              <w:jc w:val="left"/>
              <w:rPr>
                <w:szCs w:val="24"/>
                <w:lang w:eastAsia="et-EE"/>
              </w:rPr>
            </w:pPr>
            <w:r w:rsidRPr="00C73436">
              <w:rPr>
                <w:szCs w:val="24"/>
                <w:lang w:eastAsia="et-EE"/>
              </w:rPr>
              <w:t>100% transpordimaa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6F16146D" w14:textId="77777777" w:rsidR="00334F71" w:rsidRPr="00C73436" w:rsidRDefault="00FF69D8" w:rsidP="00334F71">
            <w:pPr>
              <w:suppressAutoHyphens w:val="0"/>
              <w:jc w:val="left"/>
              <w:rPr>
                <w:szCs w:val="24"/>
                <w:lang w:eastAsia="et-EE"/>
              </w:rPr>
            </w:pPr>
            <w:r w:rsidRPr="00C73436">
              <w:rPr>
                <w:szCs w:val="24"/>
                <w:lang w:eastAsia="et-EE"/>
              </w:rPr>
              <w:t>LT</w:t>
            </w:r>
          </w:p>
        </w:tc>
      </w:tr>
      <w:tr w:rsidR="00C73436" w:rsidRPr="00C73436" w14:paraId="3FE23988"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3D85E215" w14:textId="77777777" w:rsidR="00334F71" w:rsidRPr="00C73436" w:rsidRDefault="00334F71" w:rsidP="00334F71">
            <w:pPr>
              <w:suppressAutoHyphens w:val="0"/>
              <w:jc w:val="left"/>
              <w:rPr>
                <w:szCs w:val="24"/>
                <w:lang w:eastAsia="et-EE"/>
              </w:rPr>
            </w:pPr>
            <w:r w:rsidRPr="00C73436">
              <w:rPr>
                <w:szCs w:val="24"/>
                <w:lang w:eastAsia="et-EE"/>
              </w:rPr>
              <w:t>POS 14</w:t>
            </w:r>
          </w:p>
        </w:tc>
        <w:tc>
          <w:tcPr>
            <w:tcW w:w="1678" w:type="dxa"/>
            <w:tcBorders>
              <w:top w:val="nil"/>
              <w:left w:val="nil"/>
              <w:bottom w:val="single" w:sz="4" w:space="0" w:color="auto"/>
              <w:right w:val="single" w:sz="4" w:space="0" w:color="auto"/>
            </w:tcBorders>
            <w:shd w:val="clear" w:color="000000" w:fill="CCFFCC"/>
            <w:vAlign w:val="center"/>
            <w:hideMark/>
          </w:tcPr>
          <w:p w14:paraId="543F22FC" w14:textId="77777777" w:rsidR="00334F71" w:rsidRPr="00C73436" w:rsidRDefault="00334F71" w:rsidP="00334F71">
            <w:pPr>
              <w:suppressAutoHyphens w:val="0"/>
              <w:jc w:val="left"/>
              <w:rPr>
                <w:szCs w:val="24"/>
                <w:lang w:eastAsia="et-EE"/>
              </w:rPr>
            </w:pPr>
            <w:r w:rsidRPr="00C73436">
              <w:rPr>
                <w:szCs w:val="24"/>
                <w:lang w:eastAsia="et-EE"/>
              </w:rPr>
              <w:t>Pugola tn 19</w:t>
            </w:r>
          </w:p>
        </w:tc>
        <w:tc>
          <w:tcPr>
            <w:tcW w:w="927" w:type="dxa"/>
            <w:tcBorders>
              <w:top w:val="nil"/>
              <w:left w:val="nil"/>
              <w:bottom w:val="single" w:sz="4" w:space="0" w:color="auto"/>
              <w:right w:val="single" w:sz="4" w:space="0" w:color="auto"/>
            </w:tcBorders>
            <w:shd w:val="clear" w:color="auto" w:fill="auto"/>
            <w:vAlign w:val="center"/>
            <w:hideMark/>
          </w:tcPr>
          <w:p w14:paraId="152DF1D8" w14:textId="77777777" w:rsidR="00334F71" w:rsidRPr="00C73436" w:rsidRDefault="00334F71" w:rsidP="00334F71">
            <w:pPr>
              <w:suppressAutoHyphens w:val="0"/>
              <w:jc w:val="left"/>
              <w:rPr>
                <w:szCs w:val="24"/>
                <w:lang w:eastAsia="et-EE"/>
              </w:rPr>
            </w:pPr>
            <w:r w:rsidRPr="00C73436">
              <w:rPr>
                <w:szCs w:val="24"/>
                <w:lang w:eastAsia="et-EE"/>
              </w:rPr>
              <w:t>3533</w:t>
            </w:r>
          </w:p>
        </w:tc>
        <w:tc>
          <w:tcPr>
            <w:tcW w:w="3163" w:type="dxa"/>
            <w:tcBorders>
              <w:top w:val="single" w:sz="4" w:space="0" w:color="auto"/>
              <w:left w:val="nil"/>
              <w:bottom w:val="single" w:sz="4" w:space="0" w:color="auto"/>
              <w:right w:val="nil"/>
            </w:tcBorders>
            <w:vAlign w:val="center"/>
          </w:tcPr>
          <w:p w14:paraId="1EA3AC36" w14:textId="77777777" w:rsidR="00334F71" w:rsidRPr="00C73436" w:rsidRDefault="00334F71" w:rsidP="00334F71">
            <w:pPr>
              <w:suppressAutoHyphens w:val="0"/>
              <w:jc w:val="left"/>
              <w:rPr>
                <w:szCs w:val="24"/>
                <w:lang w:eastAsia="et-EE"/>
              </w:rPr>
            </w:pPr>
            <w:r w:rsidRPr="00C73436">
              <w:rPr>
                <w:szCs w:val="24"/>
                <w:lang w:eastAsia="et-EE"/>
              </w:rPr>
              <w:t>100% elamumaa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081244B3" w14:textId="77777777" w:rsidR="00334F71" w:rsidRPr="00C73436" w:rsidRDefault="00FF69D8" w:rsidP="00334F71">
            <w:pPr>
              <w:suppressAutoHyphens w:val="0"/>
              <w:jc w:val="left"/>
              <w:rPr>
                <w:szCs w:val="24"/>
                <w:lang w:eastAsia="et-EE"/>
              </w:rPr>
            </w:pPr>
            <w:r w:rsidRPr="00C73436">
              <w:rPr>
                <w:szCs w:val="24"/>
                <w:lang w:eastAsia="et-EE"/>
              </w:rPr>
              <w:t>EP</w:t>
            </w:r>
          </w:p>
        </w:tc>
      </w:tr>
      <w:tr w:rsidR="00C73436" w:rsidRPr="00C73436" w14:paraId="29708C94"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64C5DA37" w14:textId="77777777" w:rsidR="00334F71" w:rsidRPr="00C73436" w:rsidRDefault="00334F71" w:rsidP="00334F71">
            <w:pPr>
              <w:suppressAutoHyphens w:val="0"/>
              <w:jc w:val="left"/>
              <w:rPr>
                <w:szCs w:val="24"/>
                <w:lang w:eastAsia="et-EE"/>
              </w:rPr>
            </w:pPr>
            <w:r w:rsidRPr="00C73436">
              <w:rPr>
                <w:szCs w:val="24"/>
                <w:lang w:eastAsia="et-EE"/>
              </w:rPr>
              <w:t>POS 15</w:t>
            </w:r>
          </w:p>
        </w:tc>
        <w:tc>
          <w:tcPr>
            <w:tcW w:w="1678" w:type="dxa"/>
            <w:tcBorders>
              <w:top w:val="nil"/>
              <w:left w:val="nil"/>
              <w:bottom w:val="single" w:sz="4" w:space="0" w:color="auto"/>
              <w:right w:val="single" w:sz="4" w:space="0" w:color="auto"/>
            </w:tcBorders>
            <w:shd w:val="clear" w:color="000000" w:fill="CCFFCC"/>
            <w:vAlign w:val="center"/>
            <w:hideMark/>
          </w:tcPr>
          <w:p w14:paraId="15515895" w14:textId="77777777" w:rsidR="00334F71" w:rsidRPr="00C73436" w:rsidRDefault="00334F71" w:rsidP="00334F71">
            <w:pPr>
              <w:suppressAutoHyphens w:val="0"/>
              <w:jc w:val="left"/>
              <w:rPr>
                <w:szCs w:val="24"/>
                <w:lang w:eastAsia="et-EE"/>
              </w:rPr>
            </w:pPr>
            <w:r w:rsidRPr="00C73436">
              <w:rPr>
                <w:szCs w:val="24"/>
                <w:lang w:eastAsia="et-EE"/>
              </w:rPr>
              <w:t>Pugola tn 20</w:t>
            </w:r>
          </w:p>
        </w:tc>
        <w:tc>
          <w:tcPr>
            <w:tcW w:w="927" w:type="dxa"/>
            <w:tcBorders>
              <w:top w:val="nil"/>
              <w:left w:val="nil"/>
              <w:bottom w:val="single" w:sz="4" w:space="0" w:color="auto"/>
              <w:right w:val="single" w:sz="4" w:space="0" w:color="auto"/>
            </w:tcBorders>
            <w:shd w:val="clear" w:color="auto" w:fill="auto"/>
            <w:vAlign w:val="center"/>
            <w:hideMark/>
          </w:tcPr>
          <w:p w14:paraId="6CC0157B" w14:textId="77777777" w:rsidR="00334F71" w:rsidRPr="00C73436" w:rsidRDefault="00334F71" w:rsidP="00334F71">
            <w:pPr>
              <w:suppressAutoHyphens w:val="0"/>
              <w:jc w:val="left"/>
              <w:rPr>
                <w:szCs w:val="24"/>
                <w:lang w:eastAsia="et-EE"/>
              </w:rPr>
            </w:pPr>
            <w:r w:rsidRPr="00C73436">
              <w:rPr>
                <w:szCs w:val="24"/>
                <w:lang w:eastAsia="et-EE"/>
              </w:rPr>
              <w:t>2437</w:t>
            </w:r>
          </w:p>
        </w:tc>
        <w:tc>
          <w:tcPr>
            <w:tcW w:w="3163" w:type="dxa"/>
            <w:tcBorders>
              <w:top w:val="single" w:sz="4" w:space="0" w:color="auto"/>
              <w:left w:val="nil"/>
              <w:bottom w:val="single" w:sz="4" w:space="0" w:color="auto"/>
              <w:right w:val="nil"/>
            </w:tcBorders>
            <w:vAlign w:val="center"/>
          </w:tcPr>
          <w:p w14:paraId="20050938" w14:textId="77777777" w:rsidR="00334F71" w:rsidRPr="00C73436" w:rsidRDefault="00334F71" w:rsidP="00334F71">
            <w:pPr>
              <w:suppressAutoHyphens w:val="0"/>
              <w:jc w:val="left"/>
              <w:rPr>
                <w:szCs w:val="24"/>
                <w:lang w:eastAsia="et-EE"/>
              </w:rPr>
            </w:pPr>
            <w:r w:rsidRPr="00C73436">
              <w:rPr>
                <w:szCs w:val="24"/>
                <w:lang w:eastAsia="et-EE"/>
              </w:rPr>
              <w:t>100% üldkasutatav 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7C3F74CB" w14:textId="77777777" w:rsidR="00334F71" w:rsidRPr="00C73436" w:rsidRDefault="00FF69D8" w:rsidP="00334F71">
            <w:pPr>
              <w:suppressAutoHyphens w:val="0"/>
              <w:jc w:val="left"/>
              <w:rPr>
                <w:szCs w:val="24"/>
                <w:lang w:eastAsia="et-EE"/>
              </w:rPr>
            </w:pPr>
            <w:r w:rsidRPr="00C73436">
              <w:rPr>
                <w:szCs w:val="24"/>
                <w:lang w:eastAsia="et-EE"/>
              </w:rPr>
              <w:t>HP</w:t>
            </w:r>
          </w:p>
        </w:tc>
      </w:tr>
      <w:tr w:rsidR="00C73436" w:rsidRPr="00C73436" w14:paraId="082C45D8"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5DCDD4EB" w14:textId="77777777" w:rsidR="00334F71" w:rsidRPr="00C73436" w:rsidRDefault="00334F71" w:rsidP="00334F71">
            <w:pPr>
              <w:suppressAutoHyphens w:val="0"/>
              <w:jc w:val="left"/>
              <w:rPr>
                <w:szCs w:val="24"/>
                <w:lang w:eastAsia="et-EE"/>
              </w:rPr>
            </w:pPr>
            <w:r w:rsidRPr="00C73436">
              <w:rPr>
                <w:szCs w:val="24"/>
                <w:lang w:eastAsia="et-EE"/>
              </w:rPr>
              <w:t>POS 16</w:t>
            </w:r>
          </w:p>
        </w:tc>
        <w:tc>
          <w:tcPr>
            <w:tcW w:w="1678" w:type="dxa"/>
            <w:tcBorders>
              <w:top w:val="nil"/>
              <w:left w:val="nil"/>
              <w:bottom w:val="single" w:sz="4" w:space="0" w:color="auto"/>
              <w:right w:val="single" w:sz="4" w:space="0" w:color="auto"/>
            </w:tcBorders>
            <w:shd w:val="clear" w:color="000000" w:fill="CCFFCC"/>
            <w:vAlign w:val="center"/>
            <w:hideMark/>
          </w:tcPr>
          <w:p w14:paraId="3C6E1C54" w14:textId="77777777" w:rsidR="00334F71" w:rsidRPr="00C73436" w:rsidRDefault="00334F71" w:rsidP="00334F71">
            <w:pPr>
              <w:suppressAutoHyphens w:val="0"/>
              <w:jc w:val="left"/>
              <w:rPr>
                <w:szCs w:val="24"/>
                <w:lang w:eastAsia="et-EE"/>
              </w:rPr>
            </w:pPr>
            <w:r w:rsidRPr="00C73436">
              <w:rPr>
                <w:szCs w:val="24"/>
                <w:lang w:eastAsia="et-EE"/>
              </w:rPr>
              <w:t>Pugola tn 17</w:t>
            </w:r>
          </w:p>
        </w:tc>
        <w:tc>
          <w:tcPr>
            <w:tcW w:w="927" w:type="dxa"/>
            <w:tcBorders>
              <w:top w:val="nil"/>
              <w:left w:val="nil"/>
              <w:bottom w:val="single" w:sz="4" w:space="0" w:color="auto"/>
              <w:right w:val="single" w:sz="4" w:space="0" w:color="auto"/>
            </w:tcBorders>
            <w:shd w:val="clear" w:color="auto" w:fill="auto"/>
            <w:vAlign w:val="center"/>
            <w:hideMark/>
          </w:tcPr>
          <w:p w14:paraId="67419E00" w14:textId="77777777" w:rsidR="00334F71" w:rsidRPr="00C73436" w:rsidRDefault="00334F71" w:rsidP="00334F71">
            <w:pPr>
              <w:suppressAutoHyphens w:val="0"/>
              <w:jc w:val="left"/>
              <w:rPr>
                <w:szCs w:val="24"/>
                <w:lang w:eastAsia="et-EE"/>
              </w:rPr>
            </w:pPr>
            <w:r w:rsidRPr="00C73436">
              <w:rPr>
                <w:szCs w:val="24"/>
                <w:lang w:eastAsia="et-EE"/>
              </w:rPr>
              <w:t>2161</w:t>
            </w:r>
          </w:p>
        </w:tc>
        <w:tc>
          <w:tcPr>
            <w:tcW w:w="3163" w:type="dxa"/>
            <w:tcBorders>
              <w:top w:val="single" w:sz="4" w:space="0" w:color="auto"/>
              <w:left w:val="nil"/>
              <w:bottom w:val="single" w:sz="4" w:space="0" w:color="auto"/>
              <w:right w:val="nil"/>
            </w:tcBorders>
            <w:vAlign w:val="center"/>
          </w:tcPr>
          <w:p w14:paraId="5B575DE2" w14:textId="77777777" w:rsidR="00334F71" w:rsidRPr="00C73436" w:rsidRDefault="00334F71" w:rsidP="00334F71">
            <w:pPr>
              <w:suppressAutoHyphens w:val="0"/>
              <w:jc w:val="left"/>
              <w:rPr>
                <w:szCs w:val="24"/>
                <w:lang w:eastAsia="et-EE"/>
              </w:rPr>
            </w:pPr>
            <w:r w:rsidRPr="00C73436">
              <w:rPr>
                <w:szCs w:val="24"/>
                <w:lang w:eastAsia="et-EE"/>
              </w:rPr>
              <w:t>100% elamumaa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41B998EB" w14:textId="77777777" w:rsidR="00334F71" w:rsidRPr="00C73436" w:rsidRDefault="00FF69D8" w:rsidP="00334F71">
            <w:pPr>
              <w:suppressAutoHyphens w:val="0"/>
              <w:jc w:val="left"/>
              <w:rPr>
                <w:szCs w:val="24"/>
                <w:lang w:eastAsia="et-EE"/>
              </w:rPr>
            </w:pPr>
            <w:r w:rsidRPr="00C73436">
              <w:rPr>
                <w:szCs w:val="24"/>
                <w:lang w:eastAsia="et-EE"/>
              </w:rPr>
              <w:t>EP</w:t>
            </w:r>
          </w:p>
        </w:tc>
      </w:tr>
      <w:tr w:rsidR="00C73436" w:rsidRPr="00C73436" w14:paraId="620A4791"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2580141C" w14:textId="77777777" w:rsidR="00334F71" w:rsidRPr="00C73436" w:rsidRDefault="00334F71" w:rsidP="00334F71">
            <w:pPr>
              <w:suppressAutoHyphens w:val="0"/>
              <w:jc w:val="left"/>
              <w:rPr>
                <w:szCs w:val="24"/>
                <w:lang w:eastAsia="et-EE"/>
              </w:rPr>
            </w:pPr>
            <w:r w:rsidRPr="00C73436">
              <w:rPr>
                <w:szCs w:val="24"/>
                <w:lang w:eastAsia="et-EE"/>
              </w:rPr>
              <w:t>POS 17</w:t>
            </w:r>
          </w:p>
        </w:tc>
        <w:tc>
          <w:tcPr>
            <w:tcW w:w="1678" w:type="dxa"/>
            <w:tcBorders>
              <w:top w:val="nil"/>
              <w:left w:val="nil"/>
              <w:bottom w:val="single" w:sz="4" w:space="0" w:color="auto"/>
              <w:right w:val="single" w:sz="4" w:space="0" w:color="auto"/>
            </w:tcBorders>
            <w:shd w:val="clear" w:color="000000" w:fill="CCFFCC"/>
            <w:vAlign w:val="center"/>
            <w:hideMark/>
          </w:tcPr>
          <w:p w14:paraId="3D904931" w14:textId="77777777" w:rsidR="00334F71" w:rsidRPr="00C73436" w:rsidRDefault="00334F71" w:rsidP="00334F71">
            <w:pPr>
              <w:suppressAutoHyphens w:val="0"/>
              <w:jc w:val="left"/>
              <w:rPr>
                <w:szCs w:val="24"/>
                <w:lang w:eastAsia="et-EE"/>
              </w:rPr>
            </w:pPr>
            <w:r w:rsidRPr="00C73436">
              <w:rPr>
                <w:szCs w:val="24"/>
                <w:lang w:eastAsia="et-EE"/>
              </w:rPr>
              <w:t>Pugola tn 18</w:t>
            </w:r>
          </w:p>
        </w:tc>
        <w:tc>
          <w:tcPr>
            <w:tcW w:w="927" w:type="dxa"/>
            <w:tcBorders>
              <w:top w:val="nil"/>
              <w:left w:val="nil"/>
              <w:bottom w:val="single" w:sz="4" w:space="0" w:color="auto"/>
              <w:right w:val="single" w:sz="4" w:space="0" w:color="auto"/>
            </w:tcBorders>
            <w:shd w:val="clear" w:color="auto" w:fill="auto"/>
            <w:vAlign w:val="center"/>
            <w:hideMark/>
          </w:tcPr>
          <w:p w14:paraId="6354C087" w14:textId="77777777" w:rsidR="00334F71" w:rsidRPr="00C73436" w:rsidRDefault="00334F71" w:rsidP="00334F71">
            <w:pPr>
              <w:suppressAutoHyphens w:val="0"/>
              <w:jc w:val="left"/>
              <w:rPr>
                <w:szCs w:val="24"/>
                <w:lang w:eastAsia="et-EE"/>
              </w:rPr>
            </w:pPr>
            <w:r w:rsidRPr="00C73436">
              <w:rPr>
                <w:szCs w:val="24"/>
                <w:lang w:eastAsia="et-EE"/>
              </w:rPr>
              <w:t>3819</w:t>
            </w:r>
          </w:p>
        </w:tc>
        <w:tc>
          <w:tcPr>
            <w:tcW w:w="3163" w:type="dxa"/>
            <w:tcBorders>
              <w:top w:val="single" w:sz="4" w:space="0" w:color="auto"/>
              <w:left w:val="nil"/>
              <w:bottom w:val="single" w:sz="4" w:space="0" w:color="auto"/>
              <w:right w:val="nil"/>
            </w:tcBorders>
            <w:vAlign w:val="center"/>
          </w:tcPr>
          <w:p w14:paraId="456AF22E" w14:textId="77777777" w:rsidR="00334F71" w:rsidRPr="00C73436" w:rsidRDefault="00334F71" w:rsidP="00334F71">
            <w:pPr>
              <w:suppressAutoHyphens w:val="0"/>
              <w:jc w:val="left"/>
              <w:rPr>
                <w:szCs w:val="24"/>
                <w:lang w:eastAsia="et-EE"/>
              </w:rPr>
            </w:pPr>
            <w:r w:rsidRPr="00C73436">
              <w:rPr>
                <w:szCs w:val="24"/>
                <w:lang w:eastAsia="et-EE"/>
              </w:rPr>
              <w:t>100% maatulundusmaa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32D9A135" w14:textId="77777777" w:rsidR="00334F71" w:rsidRPr="00C73436" w:rsidRDefault="00FF69D8" w:rsidP="00334F71">
            <w:pPr>
              <w:suppressAutoHyphens w:val="0"/>
              <w:jc w:val="left"/>
              <w:rPr>
                <w:szCs w:val="24"/>
                <w:lang w:eastAsia="et-EE"/>
              </w:rPr>
            </w:pPr>
            <w:r w:rsidRPr="00C73436">
              <w:rPr>
                <w:szCs w:val="24"/>
                <w:lang w:eastAsia="et-EE"/>
              </w:rPr>
              <w:t>MP</w:t>
            </w:r>
          </w:p>
        </w:tc>
      </w:tr>
      <w:tr w:rsidR="00C73436" w:rsidRPr="00C73436" w14:paraId="504E5195"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3F68734C" w14:textId="77777777" w:rsidR="00334F71" w:rsidRPr="00C73436" w:rsidRDefault="00334F71" w:rsidP="00334F71">
            <w:pPr>
              <w:suppressAutoHyphens w:val="0"/>
              <w:jc w:val="left"/>
              <w:rPr>
                <w:szCs w:val="24"/>
                <w:lang w:eastAsia="et-EE"/>
              </w:rPr>
            </w:pPr>
            <w:r w:rsidRPr="00C73436">
              <w:rPr>
                <w:szCs w:val="24"/>
                <w:lang w:eastAsia="et-EE"/>
              </w:rPr>
              <w:t>POS 18</w:t>
            </w:r>
          </w:p>
        </w:tc>
        <w:tc>
          <w:tcPr>
            <w:tcW w:w="1678" w:type="dxa"/>
            <w:tcBorders>
              <w:top w:val="nil"/>
              <w:left w:val="nil"/>
              <w:bottom w:val="single" w:sz="4" w:space="0" w:color="auto"/>
              <w:right w:val="single" w:sz="4" w:space="0" w:color="auto"/>
            </w:tcBorders>
            <w:shd w:val="clear" w:color="000000" w:fill="CCFFCC"/>
            <w:vAlign w:val="center"/>
            <w:hideMark/>
          </w:tcPr>
          <w:p w14:paraId="251BFA7C" w14:textId="77777777" w:rsidR="00334F71" w:rsidRPr="00C73436" w:rsidRDefault="00334F71" w:rsidP="00334F71">
            <w:pPr>
              <w:suppressAutoHyphens w:val="0"/>
              <w:jc w:val="left"/>
              <w:rPr>
                <w:szCs w:val="24"/>
                <w:lang w:eastAsia="et-EE"/>
              </w:rPr>
            </w:pPr>
            <w:r w:rsidRPr="00C73436">
              <w:rPr>
                <w:szCs w:val="24"/>
                <w:lang w:eastAsia="et-EE"/>
              </w:rPr>
              <w:t>Pugola tn 15</w:t>
            </w:r>
          </w:p>
        </w:tc>
        <w:tc>
          <w:tcPr>
            <w:tcW w:w="927" w:type="dxa"/>
            <w:tcBorders>
              <w:top w:val="nil"/>
              <w:left w:val="nil"/>
              <w:bottom w:val="single" w:sz="4" w:space="0" w:color="auto"/>
              <w:right w:val="single" w:sz="4" w:space="0" w:color="auto"/>
            </w:tcBorders>
            <w:shd w:val="clear" w:color="auto" w:fill="auto"/>
            <w:vAlign w:val="center"/>
            <w:hideMark/>
          </w:tcPr>
          <w:p w14:paraId="3D6532A6" w14:textId="77777777" w:rsidR="00334F71" w:rsidRPr="00C73436" w:rsidRDefault="00334F71" w:rsidP="00334F71">
            <w:pPr>
              <w:suppressAutoHyphens w:val="0"/>
              <w:jc w:val="left"/>
              <w:rPr>
                <w:szCs w:val="24"/>
                <w:lang w:eastAsia="et-EE"/>
              </w:rPr>
            </w:pPr>
            <w:r w:rsidRPr="00C73436">
              <w:rPr>
                <w:szCs w:val="24"/>
                <w:lang w:eastAsia="et-EE"/>
              </w:rPr>
              <w:t>1328</w:t>
            </w:r>
          </w:p>
        </w:tc>
        <w:tc>
          <w:tcPr>
            <w:tcW w:w="3163" w:type="dxa"/>
            <w:tcBorders>
              <w:top w:val="single" w:sz="4" w:space="0" w:color="auto"/>
              <w:left w:val="nil"/>
              <w:bottom w:val="single" w:sz="4" w:space="0" w:color="auto"/>
              <w:right w:val="nil"/>
            </w:tcBorders>
            <w:vAlign w:val="center"/>
          </w:tcPr>
          <w:p w14:paraId="6E54EEB5" w14:textId="77777777" w:rsidR="00334F71" w:rsidRPr="00C73436" w:rsidRDefault="00334F71" w:rsidP="00334F71">
            <w:pPr>
              <w:suppressAutoHyphens w:val="0"/>
              <w:jc w:val="left"/>
              <w:rPr>
                <w:szCs w:val="24"/>
                <w:lang w:eastAsia="et-EE"/>
              </w:rPr>
            </w:pPr>
            <w:r w:rsidRPr="00C73436">
              <w:rPr>
                <w:szCs w:val="24"/>
                <w:lang w:eastAsia="et-EE"/>
              </w:rPr>
              <w:t>100% üldkasutatav 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4B567EE1" w14:textId="77777777" w:rsidR="00334F71" w:rsidRPr="00C73436" w:rsidRDefault="00FF69D8" w:rsidP="00334F71">
            <w:pPr>
              <w:suppressAutoHyphens w:val="0"/>
              <w:jc w:val="left"/>
              <w:rPr>
                <w:szCs w:val="24"/>
                <w:lang w:eastAsia="et-EE"/>
              </w:rPr>
            </w:pPr>
            <w:r w:rsidRPr="00C73436">
              <w:rPr>
                <w:szCs w:val="24"/>
                <w:lang w:eastAsia="et-EE"/>
              </w:rPr>
              <w:t>HP</w:t>
            </w:r>
          </w:p>
        </w:tc>
      </w:tr>
      <w:tr w:rsidR="00C73436" w:rsidRPr="00C73436" w14:paraId="2409C958"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679CA4C8" w14:textId="77777777" w:rsidR="00334F71" w:rsidRPr="00C73436" w:rsidRDefault="00334F71" w:rsidP="00334F71">
            <w:pPr>
              <w:suppressAutoHyphens w:val="0"/>
              <w:jc w:val="left"/>
              <w:rPr>
                <w:szCs w:val="24"/>
                <w:lang w:eastAsia="et-EE"/>
              </w:rPr>
            </w:pPr>
            <w:r w:rsidRPr="00C73436">
              <w:rPr>
                <w:szCs w:val="24"/>
                <w:lang w:eastAsia="et-EE"/>
              </w:rPr>
              <w:t>POS 19</w:t>
            </w:r>
          </w:p>
        </w:tc>
        <w:tc>
          <w:tcPr>
            <w:tcW w:w="1678" w:type="dxa"/>
            <w:tcBorders>
              <w:top w:val="nil"/>
              <w:left w:val="nil"/>
              <w:bottom w:val="single" w:sz="4" w:space="0" w:color="auto"/>
              <w:right w:val="single" w:sz="4" w:space="0" w:color="auto"/>
            </w:tcBorders>
            <w:shd w:val="clear" w:color="000000" w:fill="CCFFCC"/>
            <w:vAlign w:val="center"/>
            <w:hideMark/>
          </w:tcPr>
          <w:p w14:paraId="7F6A7CD2" w14:textId="77777777" w:rsidR="00334F71" w:rsidRPr="00C73436" w:rsidRDefault="00334F71" w:rsidP="00334F71">
            <w:pPr>
              <w:suppressAutoHyphens w:val="0"/>
              <w:jc w:val="left"/>
              <w:rPr>
                <w:szCs w:val="24"/>
                <w:lang w:eastAsia="et-EE"/>
              </w:rPr>
            </w:pPr>
            <w:r w:rsidRPr="00C73436">
              <w:rPr>
                <w:szCs w:val="24"/>
                <w:lang w:eastAsia="et-EE"/>
              </w:rPr>
              <w:t>Pugola tn 16</w:t>
            </w:r>
          </w:p>
        </w:tc>
        <w:tc>
          <w:tcPr>
            <w:tcW w:w="927" w:type="dxa"/>
            <w:tcBorders>
              <w:top w:val="nil"/>
              <w:left w:val="nil"/>
              <w:bottom w:val="single" w:sz="4" w:space="0" w:color="auto"/>
              <w:right w:val="single" w:sz="4" w:space="0" w:color="auto"/>
            </w:tcBorders>
            <w:shd w:val="clear" w:color="auto" w:fill="auto"/>
            <w:vAlign w:val="center"/>
            <w:hideMark/>
          </w:tcPr>
          <w:p w14:paraId="33438145" w14:textId="77777777" w:rsidR="00334F71" w:rsidRPr="00C73436" w:rsidRDefault="00334F71" w:rsidP="00334F71">
            <w:pPr>
              <w:suppressAutoHyphens w:val="0"/>
              <w:jc w:val="left"/>
              <w:rPr>
                <w:szCs w:val="24"/>
                <w:lang w:eastAsia="et-EE"/>
              </w:rPr>
            </w:pPr>
            <w:r w:rsidRPr="00C73436">
              <w:rPr>
                <w:szCs w:val="24"/>
                <w:lang w:eastAsia="et-EE"/>
              </w:rPr>
              <w:t>5854</w:t>
            </w:r>
          </w:p>
        </w:tc>
        <w:tc>
          <w:tcPr>
            <w:tcW w:w="3163" w:type="dxa"/>
            <w:tcBorders>
              <w:top w:val="single" w:sz="4" w:space="0" w:color="auto"/>
              <w:left w:val="nil"/>
              <w:bottom w:val="single" w:sz="4" w:space="0" w:color="auto"/>
              <w:right w:val="nil"/>
            </w:tcBorders>
            <w:vAlign w:val="center"/>
          </w:tcPr>
          <w:p w14:paraId="3FC30D02" w14:textId="77777777" w:rsidR="00334F71" w:rsidRPr="00C73436" w:rsidRDefault="00334F71" w:rsidP="00334F71">
            <w:pPr>
              <w:suppressAutoHyphens w:val="0"/>
              <w:jc w:val="left"/>
              <w:rPr>
                <w:szCs w:val="24"/>
                <w:lang w:eastAsia="et-EE"/>
              </w:rPr>
            </w:pPr>
            <w:r w:rsidRPr="00C73436">
              <w:rPr>
                <w:szCs w:val="24"/>
                <w:lang w:eastAsia="et-EE"/>
              </w:rPr>
              <w:t>100% elamumaa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38D6D081" w14:textId="77777777" w:rsidR="00334F71" w:rsidRPr="00C73436" w:rsidRDefault="00FF69D8" w:rsidP="00334F71">
            <w:pPr>
              <w:suppressAutoHyphens w:val="0"/>
              <w:jc w:val="left"/>
              <w:rPr>
                <w:szCs w:val="24"/>
                <w:vertAlign w:val="subscript"/>
                <w:lang w:eastAsia="et-EE"/>
              </w:rPr>
            </w:pPr>
            <w:r w:rsidRPr="00C73436">
              <w:rPr>
                <w:szCs w:val="24"/>
                <w:lang w:eastAsia="et-EE"/>
              </w:rPr>
              <w:t>EK</w:t>
            </w:r>
            <w:r w:rsidRPr="00C73436">
              <w:rPr>
                <w:szCs w:val="24"/>
                <w:vertAlign w:val="subscript"/>
                <w:lang w:eastAsia="et-EE"/>
              </w:rPr>
              <w:t>3</w:t>
            </w:r>
          </w:p>
        </w:tc>
      </w:tr>
      <w:tr w:rsidR="00C73436" w:rsidRPr="00C73436" w14:paraId="64BF7DC1"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267DFEB3" w14:textId="77777777" w:rsidR="00334F71" w:rsidRPr="00C73436" w:rsidRDefault="00334F71" w:rsidP="00334F71">
            <w:pPr>
              <w:suppressAutoHyphens w:val="0"/>
              <w:jc w:val="left"/>
              <w:rPr>
                <w:szCs w:val="24"/>
                <w:lang w:eastAsia="et-EE"/>
              </w:rPr>
            </w:pPr>
            <w:r w:rsidRPr="00C73436">
              <w:rPr>
                <w:szCs w:val="24"/>
                <w:lang w:eastAsia="et-EE"/>
              </w:rPr>
              <w:t>POS 20</w:t>
            </w:r>
          </w:p>
        </w:tc>
        <w:tc>
          <w:tcPr>
            <w:tcW w:w="1678" w:type="dxa"/>
            <w:tcBorders>
              <w:top w:val="nil"/>
              <w:left w:val="nil"/>
              <w:bottom w:val="single" w:sz="4" w:space="0" w:color="auto"/>
              <w:right w:val="single" w:sz="4" w:space="0" w:color="auto"/>
            </w:tcBorders>
            <w:shd w:val="clear" w:color="000000" w:fill="CCFFCC"/>
            <w:vAlign w:val="center"/>
            <w:hideMark/>
          </w:tcPr>
          <w:p w14:paraId="4AA0E8AD" w14:textId="77777777" w:rsidR="00334F71" w:rsidRPr="00C73436" w:rsidRDefault="00334F71" w:rsidP="00334F71">
            <w:pPr>
              <w:suppressAutoHyphens w:val="0"/>
              <w:jc w:val="left"/>
              <w:rPr>
                <w:szCs w:val="24"/>
                <w:lang w:eastAsia="et-EE"/>
              </w:rPr>
            </w:pPr>
            <w:r w:rsidRPr="00C73436">
              <w:rPr>
                <w:szCs w:val="24"/>
                <w:lang w:eastAsia="et-EE"/>
              </w:rPr>
              <w:t>Pugola tn 11</w:t>
            </w:r>
          </w:p>
        </w:tc>
        <w:tc>
          <w:tcPr>
            <w:tcW w:w="927" w:type="dxa"/>
            <w:tcBorders>
              <w:top w:val="nil"/>
              <w:left w:val="nil"/>
              <w:bottom w:val="single" w:sz="4" w:space="0" w:color="auto"/>
              <w:right w:val="single" w:sz="4" w:space="0" w:color="auto"/>
            </w:tcBorders>
            <w:shd w:val="clear" w:color="auto" w:fill="auto"/>
            <w:vAlign w:val="center"/>
            <w:hideMark/>
          </w:tcPr>
          <w:p w14:paraId="1A0B11E9" w14:textId="77777777" w:rsidR="00334F71" w:rsidRPr="00C73436" w:rsidRDefault="00334F71" w:rsidP="00334F71">
            <w:pPr>
              <w:suppressAutoHyphens w:val="0"/>
              <w:jc w:val="left"/>
              <w:rPr>
                <w:szCs w:val="24"/>
                <w:lang w:eastAsia="et-EE"/>
              </w:rPr>
            </w:pPr>
            <w:r w:rsidRPr="00C73436">
              <w:rPr>
                <w:szCs w:val="24"/>
                <w:lang w:eastAsia="et-EE"/>
              </w:rPr>
              <w:t>830</w:t>
            </w:r>
          </w:p>
        </w:tc>
        <w:tc>
          <w:tcPr>
            <w:tcW w:w="3163" w:type="dxa"/>
            <w:tcBorders>
              <w:top w:val="single" w:sz="4" w:space="0" w:color="auto"/>
              <w:left w:val="nil"/>
              <w:bottom w:val="single" w:sz="4" w:space="0" w:color="auto"/>
              <w:right w:val="nil"/>
            </w:tcBorders>
            <w:vAlign w:val="center"/>
          </w:tcPr>
          <w:p w14:paraId="35BAE20D" w14:textId="77777777" w:rsidR="00334F71" w:rsidRPr="00C73436" w:rsidRDefault="00334F71" w:rsidP="00334F71">
            <w:pPr>
              <w:suppressAutoHyphens w:val="0"/>
              <w:jc w:val="left"/>
              <w:rPr>
                <w:szCs w:val="24"/>
                <w:lang w:eastAsia="et-EE"/>
              </w:rPr>
            </w:pPr>
            <w:r w:rsidRPr="00C73436">
              <w:rPr>
                <w:szCs w:val="24"/>
                <w:lang w:eastAsia="et-EE"/>
              </w:rPr>
              <w:t>100% elamumaa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D7ECE5C" w14:textId="77777777" w:rsidR="00334F71" w:rsidRPr="00C73436" w:rsidRDefault="00FF69D8" w:rsidP="00334F71">
            <w:pPr>
              <w:suppressAutoHyphens w:val="0"/>
              <w:jc w:val="left"/>
              <w:rPr>
                <w:szCs w:val="24"/>
                <w:lang w:eastAsia="et-EE"/>
              </w:rPr>
            </w:pPr>
            <w:r w:rsidRPr="00C73436">
              <w:rPr>
                <w:szCs w:val="24"/>
                <w:lang w:eastAsia="et-EE"/>
              </w:rPr>
              <w:t>TL, HP</w:t>
            </w:r>
          </w:p>
        </w:tc>
      </w:tr>
      <w:tr w:rsidR="00C73436" w:rsidRPr="00C73436" w14:paraId="51B8590E"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21484941" w14:textId="77777777" w:rsidR="00334F71" w:rsidRPr="00C73436" w:rsidRDefault="00334F71" w:rsidP="00334F71">
            <w:pPr>
              <w:suppressAutoHyphens w:val="0"/>
              <w:jc w:val="left"/>
              <w:rPr>
                <w:szCs w:val="24"/>
                <w:lang w:eastAsia="et-EE"/>
              </w:rPr>
            </w:pPr>
            <w:r w:rsidRPr="00C73436">
              <w:rPr>
                <w:szCs w:val="24"/>
                <w:lang w:eastAsia="et-EE"/>
              </w:rPr>
              <w:t>POS 21</w:t>
            </w:r>
          </w:p>
        </w:tc>
        <w:tc>
          <w:tcPr>
            <w:tcW w:w="1678" w:type="dxa"/>
            <w:tcBorders>
              <w:top w:val="nil"/>
              <w:left w:val="nil"/>
              <w:bottom w:val="single" w:sz="4" w:space="0" w:color="auto"/>
              <w:right w:val="single" w:sz="4" w:space="0" w:color="auto"/>
            </w:tcBorders>
            <w:shd w:val="clear" w:color="000000" w:fill="CCFFCC"/>
            <w:vAlign w:val="center"/>
            <w:hideMark/>
          </w:tcPr>
          <w:p w14:paraId="6D2F0AEB" w14:textId="77777777" w:rsidR="00334F71" w:rsidRPr="00C73436" w:rsidRDefault="00334F71" w:rsidP="00334F71">
            <w:pPr>
              <w:suppressAutoHyphens w:val="0"/>
              <w:jc w:val="left"/>
              <w:rPr>
                <w:szCs w:val="24"/>
                <w:lang w:eastAsia="et-EE"/>
              </w:rPr>
            </w:pPr>
            <w:r w:rsidRPr="00C73436">
              <w:rPr>
                <w:szCs w:val="24"/>
                <w:lang w:eastAsia="et-EE"/>
              </w:rPr>
              <w:t>Mäe tn 1</w:t>
            </w:r>
          </w:p>
        </w:tc>
        <w:tc>
          <w:tcPr>
            <w:tcW w:w="927" w:type="dxa"/>
            <w:tcBorders>
              <w:top w:val="nil"/>
              <w:left w:val="nil"/>
              <w:bottom w:val="single" w:sz="4" w:space="0" w:color="auto"/>
              <w:right w:val="single" w:sz="4" w:space="0" w:color="auto"/>
            </w:tcBorders>
            <w:shd w:val="clear" w:color="auto" w:fill="auto"/>
            <w:vAlign w:val="center"/>
            <w:hideMark/>
          </w:tcPr>
          <w:p w14:paraId="40C2BE13" w14:textId="77777777" w:rsidR="00334F71" w:rsidRPr="00C73436" w:rsidRDefault="00334F71" w:rsidP="00334F71">
            <w:pPr>
              <w:suppressAutoHyphens w:val="0"/>
              <w:jc w:val="left"/>
              <w:rPr>
                <w:szCs w:val="24"/>
                <w:lang w:eastAsia="et-EE"/>
              </w:rPr>
            </w:pPr>
            <w:r w:rsidRPr="00C73436">
              <w:rPr>
                <w:szCs w:val="24"/>
                <w:lang w:eastAsia="et-EE"/>
              </w:rPr>
              <w:t>6885</w:t>
            </w:r>
          </w:p>
        </w:tc>
        <w:tc>
          <w:tcPr>
            <w:tcW w:w="3163" w:type="dxa"/>
            <w:tcBorders>
              <w:top w:val="single" w:sz="4" w:space="0" w:color="auto"/>
              <w:left w:val="nil"/>
              <w:bottom w:val="single" w:sz="4" w:space="0" w:color="auto"/>
              <w:right w:val="nil"/>
            </w:tcBorders>
            <w:vAlign w:val="center"/>
          </w:tcPr>
          <w:p w14:paraId="0A02BD8A" w14:textId="77777777" w:rsidR="00334F71" w:rsidRPr="00C73436" w:rsidRDefault="00334F71" w:rsidP="00334F71">
            <w:pPr>
              <w:suppressAutoHyphens w:val="0"/>
              <w:jc w:val="left"/>
              <w:rPr>
                <w:szCs w:val="24"/>
                <w:lang w:eastAsia="et-EE"/>
              </w:rPr>
            </w:pPr>
            <w:r w:rsidRPr="00C73436">
              <w:rPr>
                <w:szCs w:val="24"/>
                <w:lang w:eastAsia="et-EE"/>
              </w:rPr>
              <w:t>100% maatulundusmaa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262E1A6C" w14:textId="77777777" w:rsidR="00334F71" w:rsidRPr="00C73436" w:rsidRDefault="00FF69D8" w:rsidP="00334F71">
            <w:pPr>
              <w:suppressAutoHyphens w:val="0"/>
              <w:jc w:val="left"/>
              <w:rPr>
                <w:szCs w:val="24"/>
                <w:lang w:eastAsia="et-EE"/>
              </w:rPr>
            </w:pPr>
            <w:r w:rsidRPr="00C73436">
              <w:rPr>
                <w:szCs w:val="24"/>
                <w:lang w:eastAsia="et-EE"/>
              </w:rPr>
              <w:t>MP</w:t>
            </w:r>
          </w:p>
        </w:tc>
      </w:tr>
      <w:tr w:rsidR="00C73436" w:rsidRPr="00C73436" w14:paraId="58E8B6FA"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283D544A" w14:textId="77777777" w:rsidR="00334F71" w:rsidRPr="00C73436" w:rsidRDefault="00334F71" w:rsidP="00334F71">
            <w:pPr>
              <w:suppressAutoHyphens w:val="0"/>
              <w:jc w:val="left"/>
              <w:rPr>
                <w:szCs w:val="24"/>
                <w:lang w:eastAsia="et-EE"/>
              </w:rPr>
            </w:pPr>
            <w:r w:rsidRPr="00C73436">
              <w:rPr>
                <w:szCs w:val="24"/>
                <w:lang w:eastAsia="et-EE"/>
              </w:rPr>
              <w:t>POS 22</w:t>
            </w:r>
          </w:p>
        </w:tc>
        <w:tc>
          <w:tcPr>
            <w:tcW w:w="1678" w:type="dxa"/>
            <w:tcBorders>
              <w:top w:val="nil"/>
              <w:left w:val="nil"/>
              <w:bottom w:val="single" w:sz="4" w:space="0" w:color="auto"/>
              <w:right w:val="single" w:sz="4" w:space="0" w:color="auto"/>
            </w:tcBorders>
            <w:shd w:val="clear" w:color="000000" w:fill="CCFFCC"/>
            <w:vAlign w:val="center"/>
            <w:hideMark/>
          </w:tcPr>
          <w:p w14:paraId="53D76B6E" w14:textId="77777777" w:rsidR="00334F71" w:rsidRPr="00C73436" w:rsidRDefault="00334F71" w:rsidP="00334F71">
            <w:pPr>
              <w:suppressAutoHyphens w:val="0"/>
              <w:jc w:val="left"/>
              <w:rPr>
                <w:szCs w:val="24"/>
                <w:lang w:eastAsia="et-EE"/>
              </w:rPr>
            </w:pPr>
            <w:r w:rsidRPr="00C73436">
              <w:rPr>
                <w:szCs w:val="24"/>
                <w:lang w:eastAsia="et-EE"/>
              </w:rPr>
              <w:t>Tsiistre tee 5</w:t>
            </w:r>
          </w:p>
        </w:tc>
        <w:tc>
          <w:tcPr>
            <w:tcW w:w="927" w:type="dxa"/>
            <w:tcBorders>
              <w:top w:val="nil"/>
              <w:left w:val="nil"/>
              <w:bottom w:val="single" w:sz="4" w:space="0" w:color="auto"/>
              <w:right w:val="single" w:sz="4" w:space="0" w:color="auto"/>
            </w:tcBorders>
            <w:shd w:val="clear" w:color="auto" w:fill="auto"/>
            <w:vAlign w:val="center"/>
            <w:hideMark/>
          </w:tcPr>
          <w:p w14:paraId="0A413EEB" w14:textId="77777777" w:rsidR="00334F71" w:rsidRPr="00C73436" w:rsidRDefault="00334F71" w:rsidP="00334F71">
            <w:pPr>
              <w:suppressAutoHyphens w:val="0"/>
              <w:jc w:val="left"/>
              <w:rPr>
                <w:szCs w:val="24"/>
                <w:lang w:eastAsia="et-EE"/>
              </w:rPr>
            </w:pPr>
            <w:r w:rsidRPr="00C73436">
              <w:rPr>
                <w:szCs w:val="24"/>
                <w:lang w:eastAsia="et-EE"/>
              </w:rPr>
              <w:t>944</w:t>
            </w:r>
          </w:p>
        </w:tc>
        <w:tc>
          <w:tcPr>
            <w:tcW w:w="3163" w:type="dxa"/>
            <w:tcBorders>
              <w:top w:val="single" w:sz="4" w:space="0" w:color="auto"/>
              <w:left w:val="nil"/>
              <w:bottom w:val="single" w:sz="4" w:space="0" w:color="auto"/>
              <w:right w:val="nil"/>
            </w:tcBorders>
            <w:vAlign w:val="center"/>
          </w:tcPr>
          <w:p w14:paraId="04177CB1" w14:textId="77777777" w:rsidR="00334F71" w:rsidRPr="00C73436" w:rsidRDefault="00334F71" w:rsidP="00334F71">
            <w:pPr>
              <w:suppressAutoHyphens w:val="0"/>
              <w:jc w:val="left"/>
              <w:rPr>
                <w:szCs w:val="24"/>
                <w:lang w:eastAsia="et-EE"/>
              </w:rPr>
            </w:pPr>
            <w:r w:rsidRPr="00C73436">
              <w:rPr>
                <w:szCs w:val="24"/>
                <w:lang w:eastAsia="et-EE"/>
              </w:rPr>
              <w:t>100% riigikaitsemaa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14173213" w14:textId="77777777" w:rsidR="00334F71" w:rsidRPr="00C73436" w:rsidRDefault="00FF69D8" w:rsidP="00334F71">
            <w:pPr>
              <w:suppressAutoHyphens w:val="0"/>
              <w:jc w:val="left"/>
              <w:rPr>
                <w:szCs w:val="24"/>
                <w:lang w:eastAsia="et-EE"/>
              </w:rPr>
            </w:pPr>
            <w:r w:rsidRPr="00C73436">
              <w:rPr>
                <w:szCs w:val="24"/>
                <w:lang w:eastAsia="et-EE"/>
              </w:rPr>
              <w:t>RK</w:t>
            </w:r>
          </w:p>
        </w:tc>
      </w:tr>
      <w:tr w:rsidR="00C73436" w:rsidRPr="00C73436" w14:paraId="5712F928"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72C077DF" w14:textId="77777777" w:rsidR="00334F71" w:rsidRPr="00C73436" w:rsidRDefault="00334F71" w:rsidP="00334F71">
            <w:pPr>
              <w:suppressAutoHyphens w:val="0"/>
              <w:jc w:val="left"/>
              <w:rPr>
                <w:szCs w:val="24"/>
                <w:lang w:eastAsia="et-EE"/>
              </w:rPr>
            </w:pPr>
            <w:r w:rsidRPr="00C73436">
              <w:rPr>
                <w:szCs w:val="24"/>
                <w:lang w:eastAsia="et-EE"/>
              </w:rPr>
              <w:t>POS 23</w:t>
            </w:r>
          </w:p>
        </w:tc>
        <w:tc>
          <w:tcPr>
            <w:tcW w:w="1678" w:type="dxa"/>
            <w:tcBorders>
              <w:top w:val="nil"/>
              <w:left w:val="nil"/>
              <w:bottom w:val="single" w:sz="4" w:space="0" w:color="auto"/>
              <w:right w:val="single" w:sz="4" w:space="0" w:color="auto"/>
            </w:tcBorders>
            <w:shd w:val="clear" w:color="000000" w:fill="CCFFCC"/>
            <w:vAlign w:val="center"/>
            <w:hideMark/>
          </w:tcPr>
          <w:p w14:paraId="5CC3AB28" w14:textId="77777777" w:rsidR="00334F71" w:rsidRPr="00C73436" w:rsidRDefault="00334F71" w:rsidP="00334F71">
            <w:pPr>
              <w:suppressAutoHyphens w:val="0"/>
              <w:jc w:val="left"/>
              <w:rPr>
                <w:szCs w:val="24"/>
                <w:lang w:eastAsia="et-EE"/>
              </w:rPr>
            </w:pPr>
            <w:r w:rsidRPr="00C73436">
              <w:rPr>
                <w:szCs w:val="24"/>
                <w:lang w:eastAsia="et-EE"/>
              </w:rPr>
              <w:t>Pugola tn 10</w:t>
            </w:r>
          </w:p>
        </w:tc>
        <w:tc>
          <w:tcPr>
            <w:tcW w:w="927" w:type="dxa"/>
            <w:tcBorders>
              <w:top w:val="nil"/>
              <w:left w:val="nil"/>
              <w:bottom w:val="single" w:sz="4" w:space="0" w:color="auto"/>
              <w:right w:val="single" w:sz="4" w:space="0" w:color="auto"/>
            </w:tcBorders>
            <w:shd w:val="clear" w:color="auto" w:fill="auto"/>
            <w:vAlign w:val="center"/>
            <w:hideMark/>
          </w:tcPr>
          <w:p w14:paraId="598A1531" w14:textId="77777777" w:rsidR="00334F71" w:rsidRPr="00C73436" w:rsidRDefault="00334F71" w:rsidP="00334F71">
            <w:pPr>
              <w:suppressAutoHyphens w:val="0"/>
              <w:jc w:val="left"/>
              <w:rPr>
                <w:szCs w:val="24"/>
                <w:lang w:eastAsia="et-EE"/>
              </w:rPr>
            </w:pPr>
            <w:r w:rsidRPr="00C73436">
              <w:rPr>
                <w:szCs w:val="24"/>
                <w:lang w:eastAsia="et-EE"/>
              </w:rPr>
              <w:t>1697</w:t>
            </w:r>
          </w:p>
        </w:tc>
        <w:tc>
          <w:tcPr>
            <w:tcW w:w="3163" w:type="dxa"/>
            <w:tcBorders>
              <w:top w:val="single" w:sz="4" w:space="0" w:color="auto"/>
              <w:left w:val="nil"/>
              <w:bottom w:val="single" w:sz="4" w:space="0" w:color="auto"/>
              <w:right w:val="nil"/>
            </w:tcBorders>
            <w:vAlign w:val="center"/>
          </w:tcPr>
          <w:p w14:paraId="215BD5B7" w14:textId="77777777" w:rsidR="00334F71" w:rsidRPr="00C73436" w:rsidRDefault="00334F71" w:rsidP="00334F71">
            <w:pPr>
              <w:suppressAutoHyphens w:val="0"/>
              <w:jc w:val="left"/>
              <w:rPr>
                <w:szCs w:val="24"/>
                <w:lang w:eastAsia="et-EE"/>
              </w:rPr>
            </w:pPr>
            <w:r w:rsidRPr="00C73436">
              <w:rPr>
                <w:szCs w:val="24"/>
                <w:lang w:eastAsia="et-EE"/>
              </w:rPr>
              <w:t>100% üldkasutatav 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B2289F2" w14:textId="77777777" w:rsidR="00334F71" w:rsidRPr="00C73436" w:rsidRDefault="00FF69D8" w:rsidP="00334F71">
            <w:pPr>
              <w:suppressAutoHyphens w:val="0"/>
              <w:jc w:val="left"/>
              <w:rPr>
                <w:szCs w:val="24"/>
                <w:lang w:eastAsia="et-EE"/>
              </w:rPr>
            </w:pPr>
            <w:r w:rsidRPr="00C73436">
              <w:rPr>
                <w:szCs w:val="24"/>
                <w:lang w:eastAsia="et-EE"/>
              </w:rPr>
              <w:t>PK, HP</w:t>
            </w:r>
          </w:p>
        </w:tc>
      </w:tr>
      <w:tr w:rsidR="00C73436" w:rsidRPr="00C73436" w14:paraId="60696B46"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0DED511F" w14:textId="77777777" w:rsidR="00334F71" w:rsidRPr="00C73436" w:rsidRDefault="00334F71" w:rsidP="00334F71">
            <w:pPr>
              <w:suppressAutoHyphens w:val="0"/>
              <w:jc w:val="left"/>
              <w:rPr>
                <w:szCs w:val="24"/>
                <w:lang w:eastAsia="et-EE"/>
              </w:rPr>
            </w:pPr>
            <w:r w:rsidRPr="00C73436">
              <w:rPr>
                <w:szCs w:val="24"/>
                <w:lang w:eastAsia="et-EE"/>
              </w:rPr>
              <w:t>POS 24</w:t>
            </w:r>
          </w:p>
        </w:tc>
        <w:tc>
          <w:tcPr>
            <w:tcW w:w="1678" w:type="dxa"/>
            <w:tcBorders>
              <w:top w:val="nil"/>
              <w:left w:val="nil"/>
              <w:bottom w:val="single" w:sz="4" w:space="0" w:color="auto"/>
              <w:right w:val="single" w:sz="4" w:space="0" w:color="auto"/>
            </w:tcBorders>
            <w:shd w:val="clear" w:color="000000" w:fill="CCFFCC"/>
            <w:vAlign w:val="center"/>
            <w:hideMark/>
          </w:tcPr>
          <w:p w14:paraId="644DC0B7" w14:textId="77777777" w:rsidR="00334F71" w:rsidRPr="00C73436" w:rsidRDefault="00334F71" w:rsidP="00334F71">
            <w:pPr>
              <w:suppressAutoHyphens w:val="0"/>
              <w:jc w:val="left"/>
              <w:rPr>
                <w:szCs w:val="24"/>
                <w:lang w:eastAsia="et-EE"/>
              </w:rPr>
            </w:pPr>
            <w:r w:rsidRPr="00C73436">
              <w:rPr>
                <w:szCs w:val="24"/>
                <w:lang w:eastAsia="et-EE"/>
              </w:rPr>
              <w:t>Mäe tn 4</w:t>
            </w:r>
          </w:p>
        </w:tc>
        <w:tc>
          <w:tcPr>
            <w:tcW w:w="927" w:type="dxa"/>
            <w:tcBorders>
              <w:top w:val="nil"/>
              <w:left w:val="nil"/>
              <w:bottom w:val="single" w:sz="4" w:space="0" w:color="auto"/>
              <w:right w:val="single" w:sz="4" w:space="0" w:color="auto"/>
            </w:tcBorders>
            <w:shd w:val="clear" w:color="auto" w:fill="auto"/>
            <w:vAlign w:val="center"/>
            <w:hideMark/>
          </w:tcPr>
          <w:p w14:paraId="15E71E00" w14:textId="77777777" w:rsidR="00334F71" w:rsidRPr="00C73436" w:rsidRDefault="00334F71" w:rsidP="00334F71">
            <w:pPr>
              <w:suppressAutoHyphens w:val="0"/>
              <w:jc w:val="left"/>
              <w:rPr>
                <w:szCs w:val="24"/>
                <w:lang w:eastAsia="et-EE"/>
              </w:rPr>
            </w:pPr>
            <w:r w:rsidRPr="00C73436">
              <w:rPr>
                <w:szCs w:val="24"/>
                <w:lang w:eastAsia="et-EE"/>
              </w:rPr>
              <w:t>831</w:t>
            </w:r>
          </w:p>
        </w:tc>
        <w:tc>
          <w:tcPr>
            <w:tcW w:w="3163" w:type="dxa"/>
            <w:tcBorders>
              <w:top w:val="single" w:sz="4" w:space="0" w:color="auto"/>
              <w:left w:val="nil"/>
              <w:bottom w:val="single" w:sz="4" w:space="0" w:color="auto"/>
              <w:right w:val="nil"/>
            </w:tcBorders>
            <w:vAlign w:val="center"/>
          </w:tcPr>
          <w:p w14:paraId="5E76A098" w14:textId="77777777" w:rsidR="00334F71" w:rsidRPr="00C73436" w:rsidRDefault="00334F71" w:rsidP="00334F71">
            <w:pPr>
              <w:suppressAutoHyphens w:val="0"/>
              <w:jc w:val="left"/>
              <w:rPr>
                <w:szCs w:val="24"/>
                <w:lang w:eastAsia="et-EE"/>
              </w:rPr>
            </w:pPr>
            <w:r w:rsidRPr="00C73436">
              <w:rPr>
                <w:szCs w:val="24"/>
                <w:lang w:eastAsia="et-EE"/>
              </w:rPr>
              <w:t>100% üldkasutatav 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07FBC2B6" w14:textId="77777777" w:rsidR="00334F71" w:rsidRPr="00C73436" w:rsidRDefault="00FF69D8" w:rsidP="00334F71">
            <w:pPr>
              <w:suppressAutoHyphens w:val="0"/>
              <w:jc w:val="left"/>
              <w:rPr>
                <w:szCs w:val="24"/>
                <w:lang w:eastAsia="et-EE"/>
              </w:rPr>
            </w:pPr>
            <w:r w:rsidRPr="00C73436">
              <w:rPr>
                <w:szCs w:val="24"/>
                <w:lang w:eastAsia="et-EE"/>
              </w:rPr>
              <w:t>HP</w:t>
            </w:r>
          </w:p>
        </w:tc>
      </w:tr>
      <w:tr w:rsidR="00C73436" w:rsidRPr="00C73436" w14:paraId="140380F3"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47454E3F" w14:textId="77777777" w:rsidR="00334F71" w:rsidRPr="00C73436" w:rsidRDefault="00334F71" w:rsidP="00334F71">
            <w:pPr>
              <w:suppressAutoHyphens w:val="0"/>
              <w:jc w:val="left"/>
              <w:rPr>
                <w:szCs w:val="24"/>
                <w:lang w:eastAsia="et-EE"/>
              </w:rPr>
            </w:pPr>
            <w:r w:rsidRPr="00C73436">
              <w:rPr>
                <w:szCs w:val="24"/>
                <w:lang w:eastAsia="et-EE"/>
              </w:rPr>
              <w:t>POS 25</w:t>
            </w:r>
          </w:p>
        </w:tc>
        <w:tc>
          <w:tcPr>
            <w:tcW w:w="1678" w:type="dxa"/>
            <w:tcBorders>
              <w:top w:val="nil"/>
              <w:left w:val="nil"/>
              <w:bottom w:val="single" w:sz="4" w:space="0" w:color="auto"/>
              <w:right w:val="single" w:sz="4" w:space="0" w:color="auto"/>
            </w:tcBorders>
            <w:shd w:val="clear" w:color="000000" w:fill="CCFFCC"/>
            <w:vAlign w:val="center"/>
            <w:hideMark/>
          </w:tcPr>
          <w:p w14:paraId="48D79D5B" w14:textId="77777777" w:rsidR="00334F71" w:rsidRPr="00C73436" w:rsidRDefault="00334F71" w:rsidP="00334F71">
            <w:pPr>
              <w:suppressAutoHyphens w:val="0"/>
              <w:jc w:val="left"/>
              <w:rPr>
                <w:szCs w:val="24"/>
                <w:lang w:eastAsia="et-EE"/>
              </w:rPr>
            </w:pPr>
            <w:r w:rsidRPr="00C73436">
              <w:rPr>
                <w:szCs w:val="24"/>
                <w:lang w:eastAsia="et-EE"/>
              </w:rPr>
              <w:t>Mäe põik</w:t>
            </w:r>
          </w:p>
        </w:tc>
        <w:tc>
          <w:tcPr>
            <w:tcW w:w="927" w:type="dxa"/>
            <w:tcBorders>
              <w:top w:val="nil"/>
              <w:left w:val="nil"/>
              <w:bottom w:val="single" w:sz="4" w:space="0" w:color="auto"/>
              <w:right w:val="single" w:sz="4" w:space="0" w:color="auto"/>
            </w:tcBorders>
            <w:shd w:val="clear" w:color="auto" w:fill="auto"/>
            <w:vAlign w:val="center"/>
            <w:hideMark/>
          </w:tcPr>
          <w:p w14:paraId="12BC7711" w14:textId="77777777" w:rsidR="00334F71" w:rsidRPr="00C73436" w:rsidRDefault="00334F71" w:rsidP="00334F71">
            <w:pPr>
              <w:suppressAutoHyphens w:val="0"/>
              <w:jc w:val="left"/>
              <w:rPr>
                <w:szCs w:val="24"/>
                <w:lang w:eastAsia="et-EE"/>
              </w:rPr>
            </w:pPr>
            <w:r w:rsidRPr="00C73436">
              <w:rPr>
                <w:szCs w:val="24"/>
                <w:lang w:eastAsia="et-EE"/>
              </w:rPr>
              <w:t>337</w:t>
            </w:r>
          </w:p>
        </w:tc>
        <w:tc>
          <w:tcPr>
            <w:tcW w:w="3163" w:type="dxa"/>
            <w:tcBorders>
              <w:top w:val="single" w:sz="4" w:space="0" w:color="auto"/>
              <w:left w:val="nil"/>
              <w:bottom w:val="single" w:sz="4" w:space="0" w:color="auto"/>
              <w:right w:val="nil"/>
            </w:tcBorders>
            <w:vAlign w:val="center"/>
          </w:tcPr>
          <w:p w14:paraId="633073D5" w14:textId="77777777" w:rsidR="00334F71" w:rsidRPr="00C73436" w:rsidRDefault="00334F71" w:rsidP="00334F71">
            <w:pPr>
              <w:suppressAutoHyphens w:val="0"/>
              <w:jc w:val="left"/>
              <w:rPr>
                <w:szCs w:val="24"/>
                <w:lang w:eastAsia="et-EE"/>
              </w:rPr>
            </w:pPr>
            <w:r w:rsidRPr="00C73436">
              <w:rPr>
                <w:szCs w:val="24"/>
                <w:lang w:eastAsia="et-EE"/>
              </w:rPr>
              <w:t>100% transpordimaa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4D8961C" w14:textId="77777777" w:rsidR="00334F71" w:rsidRPr="00C73436" w:rsidRDefault="00FF69D8" w:rsidP="00334F71">
            <w:pPr>
              <w:suppressAutoHyphens w:val="0"/>
              <w:jc w:val="left"/>
              <w:rPr>
                <w:szCs w:val="24"/>
                <w:lang w:eastAsia="et-EE"/>
              </w:rPr>
            </w:pPr>
            <w:r w:rsidRPr="00C73436">
              <w:rPr>
                <w:szCs w:val="24"/>
                <w:lang w:eastAsia="et-EE"/>
              </w:rPr>
              <w:t>LT</w:t>
            </w:r>
          </w:p>
        </w:tc>
      </w:tr>
      <w:tr w:rsidR="00C73436" w:rsidRPr="00C73436" w14:paraId="6B0E1FD9"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65769668" w14:textId="77777777" w:rsidR="00334F71" w:rsidRPr="00C73436" w:rsidRDefault="00334F71" w:rsidP="00334F71">
            <w:pPr>
              <w:suppressAutoHyphens w:val="0"/>
              <w:jc w:val="left"/>
              <w:rPr>
                <w:szCs w:val="24"/>
                <w:lang w:eastAsia="et-EE"/>
              </w:rPr>
            </w:pPr>
            <w:r w:rsidRPr="00C73436">
              <w:rPr>
                <w:szCs w:val="24"/>
                <w:lang w:eastAsia="et-EE"/>
              </w:rPr>
              <w:t>POS 26</w:t>
            </w:r>
          </w:p>
        </w:tc>
        <w:tc>
          <w:tcPr>
            <w:tcW w:w="1678" w:type="dxa"/>
            <w:tcBorders>
              <w:top w:val="nil"/>
              <w:left w:val="nil"/>
              <w:bottom w:val="single" w:sz="4" w:space="0" w:color="auto"/>
              <w:right w:val="single" w:sz="4" w:space="0" w:color="auto"/>
            </w:tcBorders>
            <w:shd w:val="clear" w:color="000000" w:fill="CCFFCC"/>
            <w:vAlign w:val="center"/>
            <w:hideMark/>
          </w:tcPr>
          <w:p w14:paraId="11751376" w14:textId="77777777" w:rsidR="00334F71" w:rsidRPr="00C73436" w:rsidRDefault="00334F71" w:rsidP="00334F71">
            <w:pPr>
              <w:suppressAutoHyphens w:val="0"/>
              <w:jc w:val="left"/>
              <w:rPr>
                <w:szCs w:val="24"/>
                <w:lang w:eastAsia="et-EE"/>
              </w:rPr>
            </w:pPr>
            <w:r w:rsidRPr="00C73436">
              <w:rPr>
                <w:szCs w:val="24"/>
                <w:lang w:eastAsia="et-EE"/>
              </w:rPr>
              <w:t>Mäe tn 6</w:t>
            </w:r>
          </w:p>
        </w:tc>
        <w:tc>
          <w:tcPr>
            <w:tcW w:w="927" w:type="dxa"/>
            <w:tcBorders>
              <w:top w:val="nil"/>
              <w:left w:val="nil"/>
              <w:bottom w:val="single" w:sz="4" w:space="0" w:color="auto"/>
              <w:right w:val="single" w:sz="4" w:space="0" w:color="auto"/>
            </w:tcBorders>
            <w:shd w:val="clear" w:color="auto" w:fill="auto"/>
            <w:vAlign w:val="center"/>
            <w:hideMark/>
          </w:tcPr>
          <w:p w14:paraId="53785D20" w14:textId="77777777" w:rsidR="00334F71" w:rsidRPr="00C73436" w:rsidRDefault="00334F71" w:rsidP="00334F71">
            <w:pPr>
              <w:suppressAutoHyphens w:val="0"/>
              <w:jc w:val="left"/>
              <w:rPr>
                <w:szCs w:val="24"/>
                <w:lang w:eastAsia="et-EE"/>
              </w:rPr>
            </w:pPr>
            <w:r w:rsidRPr="00C73436">
              <w:rPr>
                <w:szCs w:val="24"/>
                <w:lang w:eastAsia="et-EE"/>
              </w:rPr>
              <w:t>324</w:t>
            </w:r>
          </w:p>
        </w:tc>
        <w:tc>
          <w:tcPr>
            <w:tcW w:w="3163" w:type="dxa"/>
            <w:tcBorders>
              <w:top w:val="single" w:sz="4" w:space="0" w:color="auto"/>
              <w:left w:val="nil"/>
              <w:bottom w:val="single" w:sz="4" w:space="0" w:color="auto"/>
              <w:right w:val="nil"/>
            </w:tcBorders>
            <w:vAlign w:val="center"/>
          </w:tcPr>
          <w:p w14:paraId="4B996480" w14:textId="77777777" w:rsidR="00334F71" w:rsidRPr="00C73436" w:rsidRDefault="00334F71" w:rsidP="00334F71">
            <w:pPr>
              <w:suppressAutoHyphens w:val="0"/>
              <w:jc w:val="left"/>
              <w:rPr>
                <w:szCs w:val="24"/>
                <w:lang w:eastAsia="et-EE"/>
              </w:rPr>
            </w:pPr>
            <w:r w:rsidRPr="00C73436">
              <w:rPr>
                <w:szCs w:val="24"/>
                <w:lang w:eastAsia="et-EE"/>
              </w:rPr>
              <w:t>100% elamumaa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6B14E1A" w14:textId="77777777" w:rsidR="00334F71" w:rsidRPr="00C73436" w:rsidRDefault="00FF69D8" w:rsidP="00334F71">
            <w:pPr>
              <w:suppressAutoHyphens w:val="0"/>
              <w:jc w:val="left"/>
              <w:rPr>
                <w:szCs w:val="24"/>
                <w:lang w:eastAsia="et-EE"/>
              </w:rPr>
            </w:pPr>
            <w:r w:rsidRPr="00C73436">
              <w:rPr>
                <w:szCs w:val="24"/>
                <w:lang w:eastAsia="et-EE"/>
              </w:rPr>
              <w:t>TL</w:t>
            </w:r>
          </w:p>
        </w:tc>
      </w:tr>
      <w:tr w:rsidR="00C73436" w:rsidRPr="00C73436" w14:paraId="1D7A1986"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17E8B0F6" w14:textId="77777777" w:rsidR="00334F71" w:rsidRPr="00C73436" w:rsidRDefault="00334F71" w:rsidP="00334F71">
            <w:pPr>
              <w:suppressAutoHyphens w:val="0"/>
              <w:jc w:val="left"/>
              <w:rPr>
                <w:szCs w:val="24"/>
                <w:lang w:eastAsia="et-EE"/>
              </w:rPr>
            </w:pPr>
            <w:r w:rsidRPr="00C73436">
              <w:rPr>
                <w:szCs w:val="24"/>
                <w:lang w:eastAsia="et-EE"/>
              </w:rPr>
              <w:t>POS 27</w:t>
            </w:r>
          </w:p>
        </w:tc>
        <w:tc>
          <w:tcPr>
            <w:tcW w:w="1678" w:type="dxa"/>
            <w:tcBorders>
              <w:top w:val="nil"/>
              <w:left w:val="nil"/>
              <w:bottom w:val="single" w:sz="4" w:space="0" w:color="auto"/>
              <w:right w:val="single" w:sz="4" w:space="0" w:color="auto"/>
            </w:tcBorders>
            <w:shd w:val="clear" w:color="000000" w:fill="CCFFCC"/>
            <w:vAlign w:val="center"/>
            <w:hideMark/>
          </w:tcPr>
          <w:p w14:paraId="54D97AD9" w14:textId="77777777" w:rsidR="00334F71" w:rsidRPr="00C73436" w:rsidRDefault="00334F71" w:rsidP="00334F71">
            <w:pPr>
              <w:suppressAutoHyphens w:val="0"/>
              <w:jc w:val="left"/>
              <w:rPr>
                <w:szCs w:val="24"/>
                <w:lang w:eastAsia="et-EE"/>
              </w:rPr>
            </w:pPr>
            <w:r w:rsidRPr="00C73436">
              <w:rPr>
                <w:szCs w:val="24"/>
                <w:lang w:eastAsia="et-EE"/>
              </w:rPr>
              <w:t>Tsiistre tee 3</w:t>
            </w:r>
          </w:p>
        </w:tc>
        <w:tc>
          <w:tcPr>
            <w:tcW w:w="927" w:type="dxa"/>
            <w:tcBorders>
              <w:top w:val="nil"/>
              <w:left w:val="nil"/>
              <w:bottom w:val="single" w:sz="4" w:space="0" w:color="auto"/>
              <w:right w:val="single" w:sz="4" w:space="0" w:color="auto"/>
            </w:tcBorders>
            <w:shd w:val="clear" w:color="auto" w:fill="auto"/>
            <w:vAlign w:val="center"/>
            <w:hideMark/>
          </w:tcPr>
          <w:p w14:paraId="364ABA7D" w14:textId="77777777" w:rsidR="00334F71" w:rsidRPr="00C73436" w:rsidRDefault="00334F71" w:rsidP="00334F71">
            <w:pPr>
              <w:suppressAutoHyphens w:val="0"/>
              <w:jc w:val="left"/>
              <w:rPr>
                <w:szCs w:val="24"/>
                <w:lang w:eastAsia="et-EE"/>
              </w:rPr>
            </w:pPr>
            <w:r w:rsidRPr="00C73436">
              <w:rPr>
                <w:szCs w:val="24"/>
                <w:lang w:eastAsia="et-EE"/>
              </w:rPr>
              <w:t>5111</w:t>
            </w:r>
          </w:p>
        </w:tc>
        <w:tc>
          <w:tcPr>
            <w:tcW w:w="3163" w:type="dxa"/>
            <w:tcBorders>
              <w:top w:val="single" w:sz="4" w:space="0" w:color="auto"/>
              <w:left w:val="nil"/>
              <w:bottom w:val="single" w:sz="4" w:space="0" w:color="auto"/>
              <w:right w:val="nil"/>
            </w:tcBorders>
            <w:vAlign w:val="center"/>
          </w:tcPr>
          <w:p w14:paraId="6BE11736" w14:textId="77777777" w:rsidR="00334F71" w:rsidRPr="00C73436" w:rsidRDefault="00334F71" w:rsidP="00334F71">
            <w:pPr>
              <w:suppressAutoHyphens w:val="0"/>
              <w:jc w:val="left"/>
              <w:rPr>
                <w:szCs w:val="24"/>
                <w:lang w:eastAsia="et-EE"/>
              </w:rPr>
            </w:pPr>
            <w:r w:rsidRPr="00C73436">
              <w:rPr>
                <w:szCs w:val="24"/>
                <w:lang w:eastAsia="et-EE"/>
              </w:rPr>
              <w:t>100% ühiskondlike ehitiste 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35446F99" w14:textId="77777777" w:rsidR="00334F71" w:rsidRPr="00C73436" w:rsidRDefault="00FF69D8" w:rsidP="00334F71">
            <w:pPr>
              <w:suppressAutoHyphens w:val="0"/>
              <w:jc w:val="left"/>
              <w:rPr>
                <w:szCs w:val="24"/>
                <w:lang w:eastAsia="et-EE"/>
              </w:rPr>
            </w:pPr>
            <w:r w:rsidRPr="00C73436">
              <w:rPr>
                <w:szCs w:val="24"/>
                <w:lang w:eastAsia="et-EE"/>
              </w:rPr>
              <w:t>ÜV, HP</w:t>
            </w:r>
          </w:p>
        </w:tc>
      </w:tr>
      <w:tr w:rsidR="00C73436" w:rsidRPr="00C73436" w14:paraId="4AA6AB24"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7031F475" w14:textId="77777777" w:rsidR="00334F71" w:rsidRPr="00C73436" w:rsidRDefault="00334F71" w:rsidP="00334F71">
            <w:pPr>
              <w:suppressAutoHyphens w:val="0"/>
              <w:jc w:val="left"/>
              <w:rPr>
                <w:szCs w:val="24"/>
                <w:lang w:eastAsia="et-EE"/>
              </w:rPr>
            </w:pPr>
            <w:r w:rsidRPr="00C73436">
              <w:rPr>
                <w:szCs w:val="24"/>
                <w:lang w:eastAsia="et-EE"/>
              </w:rPr>
              <w:t>POS 28</w:t>
            </w:r>
          </w:p>
        </w:tc>
        <w:tc>
          <w:tcPr>
            <w:tcW w:w="1678" w:type="dxa"/>
            <w:tcBorders>
              <w:top w:val="nil"/>
              <w:left w:val="nil"/>
              <w:bottom w:val="single" w:sz="4" w:space="0" w:color="auto"/>
              <w:right w:val="single" w:sz="4" w:space="0" w:color="auto"/>
            </w:tcBorders>
            <w:shd w:val="clear" w:color="000000" w:fill="CCFFCC"/>
            <w:vAlign w:val="center"/>
            <w:hideMark/>
          </w:tcPr>
          <w:p w14:paraId="477C10FC" w14:textId="77777777" w:rsidR="00334F71" w:rsidRPr="00C73436" w:rsidRDefault="00334F71" w:rsidP="00334F71">
            <w:pPr>
              <w:suppressAutoHyphens w:val="0"/>
              <w:jc w:val="left"/>
              <w:rPr>
                <w:szCs w:val="24"/>
                <w:lang w:eastAsia="et-EE"/>
              </w:rPr>
            </w:pPr>
            <w:r w:rsidRPr="00C73436">
              <w:rPr>
                <w:szCs w:val="24"/>
                <w:lang w:eastAsia="et-EE"/>
              </w:rPr>
              <w:t>Pugola tn 8</w:t>
            </w:r>
          </w:p>
        </w:tc>
        <w:tc>
          <w:tcPr>
            <w:tcW w:w="927" w:type="dxa"/>
            <w:tcBorders>
              <w:top w:val="nil"/>
              <w:left w:val="nil"/>
              <w:bottom w:val="single" w:sz="4" w:space="0" w:color="auto"/>
              <w:right w:val="single" w:sz="4" w:space="0" w:color="auto"/>
            </w:tcBorders>
            <w:shd w:val="clear" w:color="auto" w:fill="auto"/>
            <w:vAlign w:val="center"/>
            <w:hideMark/>
          </w:tcPr>
          <w:p w14:paraId="7DA45D59" w14:textId="77777777" w:rsidR="00334F71" w:rsidRPr="00C73436" w:rsidRDefault="00334F71" w:rsidP="00334F71">
            <w:pPr>
              <w:suppressAutoHyphens w:val="0"/>
              <w:jc w:val="left"/>
              <w:rPr>
                <w:szCs w:val="24"/>
                <w:lang w:eastAsia="et-EE"/>
              </w:rPr>
            </w:pPr>
            <w:r w:rsidRPr="00C73436">
              <w:rPr>
                <w:szCs w:val="24"/>
                <w:lang w:eastAsia="et-EE"/>
              </w:rPr>
              <w:t>2979</w:t>
            </w:r>
          </w:p>
        </w:tc>
        <w:tc>
          <w:tcPr>
            <w:tcW w:w="3163" w:type="dxa"/>
            <w:tcBorders>
              <w:top w:val="single" w:sz="4" w:space="0" w:color="auto"/>
              <w:left w:val="nil"/>
              <w:bottom w:val="single" w:sz="4" w:space="0" w:color="auto"/>
              <w:right w:val="nil"/>
            </w:tcBorders>
            <w:vAlign w:val="center"/>
          </w:tcPr>
          <w:p w14:paraId="259E1C50" w14:textId="77777777" w:rsidR="00334F71" w:rsidRPr="00C73436" w:rsidRDefault="00334F71" w:rsidP="00334F71">
            <w:pPr>
              <w:suppressAutoHyphens w:val="0"/>
              <w:jc w:val="left"/>
              <w:rPr>
                <w:szCs w:val="24"/>
                <w:lang w:eastAsia="et-EE"/>
              </w:rPr>
            </w:pPr>
            <w:r w:rsidRPr="00C73436">
              <w:rPr>
                <w:szCs w:val="24"/>
                <w:lang w:eastAsia="et-EE"/>
              </w:rPr>
              <w:t>100% üldkasutatav 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3DB10201" w14:textId="77777777" w:rsidR="00334F71" w:rsidRPr="00C73436" w:rsidRDefault="00FF69D8" w:rsidP="00334F71">
            <w:pPr>
              <w:suppressAutoHyphens w:val="0"/>
              <w:jc w:val="left"/>
              <w:rPr>
                <w:szCs w:val="24"/>
                <w:lang w:eastAsia="et-EE"/>
              </w:rPr>
            </w:pPr>
            <w:r w:rsidRPr="00C73436">
              <w:rPr>
                <w:szCs w:val="24"/>
                <w:lang w:eastAsia="et-EE"/>
              </w:rPr>
              <w:t>HP</w:t>
            </w:r>
          </w:p>
        </w:tc>
      </w:tr>
      <w:tr w:rsidR="00C73436" w:rsidRPr="00C73436" w14:paraId="771E9846"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7700688E" w14:textId="77777777" w:rsidR="00334F71" w:rsidRPr="00C73436" w:rsidRDefault="00334F71" w:rsidP="00334F71">
            <w:pPr>
              <w:suppressAutoHyphens w:val="0"/>
              <w:jc w:val="left"/>
              <w:rPr>
                <w:szCs w:val="24"/>
                <w:lang w:eastAsia="et-EE"/>
              </w:rPr>
            </w:pPr>
            <w:r w:rsidRPr="00C73436">
              <w:rPr>
                <w:szCs w:val="24"/>
                <w:lang w:eastAsia="et-EE"/>
              </w:rPr>
              <w:t>POS 29</w:t>
            </w:r>
          </w:p>
        </w:tc>
        <w:tc>
          <w:tcPr>
            <w:tcW w:w="1678" w:type="dxa"/>
            <w:tcBorders>
              <w:top w:val="nil"/>
              <w:left w:val="nil"/>
              <w:bottom w:val="single" w:sz="4" w:space="0" w:color="auto"/>
              <w:right w:val="single" w:sz="4" w:space="0" w:color="auto"/>
            </w:tcBorders>
            <w:shd w:val="clear" w:color="000000" w:fill="CCFFCC"/>
            <w:vAlign w:val="center"/>
            <w:hideMark/>
          </w:tcPr>
          <w:p w14:paraId="65B7FFAD" w14:textId="77777777" w:rsidR="00334F71" w:rsidRPr="00C73436" w:rsidRDefault="00334F71" w:rsidP="00334F71">
            <w:pPr>
              <w:suppressAutoHyphens w:val="0"/>
              <w:jc w:val="left"/>
              <w:rPr>
                <w:szCs w:val="24"/>
                <w:lang w:eastAsia="et-EE"/>
              </w:rPr>
            </w:pPr>
            <w:r w:rsidRPr="00C73436">
              <w:rPr>
                <w:szCs w:val="24"/>
                <w:lang w:eastAsia="et-EE"/>
              </w:rPr>
              <w:t>Tsiistre tee 3a</w:t>
            </w:r>
          </w:p>
        </w:tc>
        <w:tc>
          <w:tcPr>
            <w:tcW w:w="927" w:type="dxa"/>
            <w:tcBorders>
              <w:top w:val="nil"/>
              <w:left w:val="nil"/>
              <w:bottom w:val="single" w:sz="4" w:space="0" w:color="auto"/>
              <w:right w:val="single" w:sz="4" w:space="0" w:color="auto"/>
            </w:tcBorders>
            <w:shd w:val="clear" w:color="auto" w:fill="auto"/>
            <w:vAlign w:val="center"/>
            <w:hideMark/>
          </w:tcPr>
          <w:p w14:paraId="5ED885DC" w14:textId="77777777" w:rsidR="00334F71" w:rsidRPr="00C73436" w:rsidRDefault="00334F71" w:rsidP="00334F71">
            <w:pPr>
              <w:suppressAutoHyphens w:val="0"/>
              <w:jc w:val="left"/>
              <w:rPr>
                <w:szCs w:val="24"/>
                <w:lang w:eastAsia="et-EE"/>
              </w:rPr>
            </w:pPr>
            <w:r w:rsidRPr="00C73436">
              <w:rPr>
                <w:szCs w:val="24"/>
                <w:lang w:eastAsia="et-EE"/>
              </w:rPr>
              <w:t>3270</w:t>
            </w:r>
          </w:p>
        </w:tc>
        <w:tc>
          <w:tcPr>
            <w:tcW w:w="3163" w:type="dxa"/>
            <w:tcBorders>
              <w:top w:val="single" w:sz="4" w:space="0" w:color="auto"/>
              <w:left w:val="nil"/>
              <w:bottom w:val="single" w:sz="4" w:space="0" w:color="auto"/>
              <w:right w:val="nil"/>
            </w:tcBorders>
            <w:vAlign w:val="center"/>
          </w:tcPr>
          <w:p w14:paraId="339425FC" w14:textId="77777777" w:rsidR="00334F71" w:rsidRPr="00C73436" w:rsidRDefault="00334F71" w:rsidP="00334F71">
            <w:pPr>
              <w:suppressAutoHyphens w:val="0"/>
              <w:jc w:val="left"/>
              <w:rPr>
                <w:szCs w:val="24"/>
                <w:lang w:eastAsia="et-EE"/>
              </w:rPr>
            </w:pPr>
            <w:r w:rsidRPr="00C73436">
              <w:rPr>
                <w:szCs w:val="24"/>
                <w:lang w:eastAsia="et-EE"/>
              </w:rPr>
              <w:t>100% tootmismaa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581FEF3" w14:textId="77777777" w:rsidR="00334F71" w:rsidRPr="00C73436" w:rsidRDefault="00FF69D8" w:rsidP="00334F71">
            <w:pPr>
              <w:suppressAutoHyphens w:val="0"/>
              <w:jc w:val="left"/>
              <w:rPr>
                <w:szCs w:val="24"/>
                <w:lang w:eastAsia="et-EE"/>
              </w:rPr>
            </w:pPr>
            <w:r w:rsidRPr="00C73436">
              <w:rPr>
                <w:szCs w:val="24"/>
                <w:lang w:eastAsia="et-EE"/>
              </w:rPr>
              <w:t>OS</w:t>
            </w:r>
          </w:p>
        </w:tc>
      </w:tr>
      <w:tr w:rsidR="00C73436" w:rsidRPr="00C73436" w14:paraId="1E2253D5"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6BC4BA20" w14:textId="77777777" w:rsidR="00334F71" w:rsidRPr="00C73436" w:rsidRDefault="00334F71" w:rsidP="00334F71">
            <w:pPr>
              <w:suppressAutoHyphens w:val="0"/>
              <w:jc w:val="left"/>
              <w:rPr>
                <w:szCs w:val="24"/>
                <w:lang w:eastAsia="et-EE"/>
              </w:rPr>
            </w:pPr>
            <w:r w:rsidRPr="00C73436">
              <w:rPr>
                <w:szCs w:val="24"/>
                <w:lang w:eastAsia="et-EE"/>
              </w:rPr>
              <w:t>POS 30</w:t>
            </w:r>
          </w:p>
        </w:tc>
        <w:tc>
          <w:tcPr>
            <w:tcW w:w="1678" w:type="dxa"/>
            <w:tcBorders>
              <w:top w:val="nil"/>
              <w:left w:val="nil"/>
              <w:bottom w:val="single" w:sz="4" w:space="0" w:color="auto"/>
              <w:right w:val="single" w:sz="4" w:space="0" w:color="auto"/>
            </w:tcBorders>
            <w:shd w:val="clear" w:color="000000" w:fill="CCFFCC"/>
            <w:vAlign w:val="center"/>
            <w:hideMark/>
          </w:tcPr>
          <w:p w14:paraId="752551D6" w14:textId="77777777" w:rsidR="00334F71" w:rsidRPr="00C73436" w:rsidRDefault="00334F71" w:rsidP="00334F71">
            <w:pPr>
              <w:suppressAutoHyphens w:val="0"/>
              <w:jc w:val="left"/>
              <w:rPr>
                <w:szCs w:val="24"/>
                <w:lang w:eastAsia="et-EE"/>
              </w:rPr>
            </w:pPr>
            <w:r w:rsidRPr="00C73436">
              <w:rPr>
                <w:szCs w:val="24"/>
                <w:lang w:eastAsia="et-EE"/>
              </w:rPr>
              <w:t>Pugola tn 6</w:t>
            </w:r>
          </w:p>
        </w:tc>
        <w:tc>
          <w:tcPr>
            <w:tcW w:w="927" w:type="dxa"/>
            <w:tcBorders>
              <w:top w:val="nil"/>
              <w:left w:val="nil"/>
              <w:bottom w:val="single" w:sz="4" w:space="0" w:color="auto"/>
              <w:right w:val="single" w:sz="4" w:space="0" w:color="auto"/>
            </w:tcBorders>
            <w:shd w:val="clear" w:color="auto" w:fill="auto"/>
            <w:vAlign w:val="center"/>
            <w:hideMark/>
          </w:tcPr>
          <w:p w14:paraId="33C17475" w14:textId="77777777" w:rsidR="00334F71" w:rsidRPr="00C73436" w:rsidRDefault="00334F71" w:rsidP="00334F71">
            <w:pPr>
              <w:suppressAutoHyphens w:val="0"/>
              <w:jc w:val="left"/>
              <w:rPr>
                <w:szCs w:val="24"/>
                <w:lang w:eastAsia="et-EE"/>
              </w:rPr>
            </w:pPr>
            <w:r w:rsidRPr="00C73436">
              <w:rPr>
                <w:szCs w:val="24"/>
                <w:lang w:eastAsia="et-EE"/>
              </w:rPr>
              <w:t>3965</w:t>
            </w:r>
          </w:p>
        </w:tc>
        <w:tc>
          <w:tcPr>
            <w:tcW w:w="3163" w:type="dxa"/>
            <w:tcBorders>
              <w:top w:val="single" w:sz="4" w:space="0" w:color="auto"/>
              <w:left w:val="nil"/>
              <w:bottom w:val="single" w:sz="4" w:space="0" w:color="auto"/>
              <w:right w:val="nil"/>
            </w:tcBorders>
            <w:vAlign w:val="center"/>
          </w:tcPr>
          <w:p w14:paraId="1F9D6DC5" w14:textId="77777777" w:rsidR="00334F71" w:rsidRPr="00C73436" w:rsidRDefault="00334F71" w:rsidP="00334F71">
            <w:pPr>
              <w:suppressAutoHyphens w:val="0"/>
              <w:jc w:val="left"/>
              <w:rPr>
                <w:szCs w:val="24"/>
                <w:lang w:eastAsia="et-EE"/>
              </w:rPr>
            </w:pPr>
            <w:r w:rsidRPr="00C73436">
              <w:rPr>
                <w:szCs w:val="24"/>
                <w:lang w:eastAsia="et-EE"/>
              </w:rPr>
              <w:t>100% maatulundusmaa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7588DA0E" w14:textId="77777777" w:rsidR="00334F71" w:rsidRPr="00C73436" w:rsidRDefault="00FF69D8" w:rsidP="00334F71">
            <w:pPr>
              <w:suppressAutoHyphens w:val="0"/>
              <w:jc w:val="left"/>
              <w:rPr>
                <w:szCs w:val="24"/>
                <w:lang w:eastAsia="et-EE"/>
              </w:rPr>
            </w:pPr>
            <w:r w:rsidRPr="00C73436">
              <w:rPr>
                <w:szCs w:val="24"/>
                <w:lang w:eastAsia="et-EE"/>
              </w:rPr>
              <w:t>MP</w:t>
            </w:r>
          </w:p>
        </w:tc>
      </w:tr>
      <w:tr w:rsidR="00C73436" w:rsidRPr="00C73436" w14:paraId="276E5710"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25F6D8E3" w14:textId="77777777" w:rsidR="00334F71" w:rsidRPr="00C73436" w:rsidRDefault="00334F71" w:rsidP="00334F71">
            <w:pPr>
              <w:suppressAutoHyphens w:val="0"/>
              <w:jc w:val="left"/>
              <w:rPr>
                <w:szCs w:val="24"/>
                <w:lang w:eastAsia="et-EE"/>
              </w:rPr>
            </w:pPr>
            <w:r w:rsidRPr="00C73436">
              <w:rPr>
                <w:szCs w:val="24"/>
                <w:lang w:eastAsia="et-EE"/>
              </w:rPr>
              <w:t>POS 31</w:t>
            </w:r>
          </w:p>
        </w:tc>
        <w:tc>
          <w:tcPr>
            <w:tcW w:w="1678" w:type="dxa"/>
            <w:tcBorders>
              <w:top w:val="nil"/>
              <w:left w:val="nil"/>
              <w:bottom w:val="single" w:sz="4" w:space="0" w:color="auto"/>
              <w:right w:val="single" w:sz="4" w:space="0" w:color="auto"/>
            </w:tcBorders>
            <w:shd w:val="clear" w:color="000000" w:fill="CCFFCC"/>
            <w:vAlign w:val="center"/>
            <w:hideMark/>
          </w:tcPr>
          <w:p w14:paraId="09EB5363" w14:textId="77777777" w:rsidR="00334F71" w:rsidRPr="00C73436" w:rsidRDefault="00334F71" w:rsidP="00334F71">
            <w:pPr>
              <w:suppressAutoHyphens w:val="0"/>
              <w:jc w:val="left"/>
              <w:rPr>
                <w:szCs w:val="24"/>
                <w:lang w:eastAsia="et-EE"/>
              </w:rPr>
            </w:pPr>
            <w:r w:rsidRPr="00C73436">
              <w:rPr>
                <w:szCs w:val="24"/>
                <w:lang w:eastAsia="et-EE"/>
              </w:rPr>
              <w:t>Pugola tn 2a</w:t>
            </w:r>
          </w:p>
        </w:tc>
        <w:tc>
          <w:tcPr>
            <w:tcW w:w="927" w:type="dxa"/>
            <w:tcBorders>
              <w:top w:val="nil"/>
              <w:left w:val="nil"/>
              <w:bottom w:val="single" w:sz="4" w:space="0" w:color="auto"/>
              <w:right w:val="single" w:sz="4" w:space="0" w:color="auto"/>
            </w:tcBorders>
            <w:shd w:val="clear" w:color="auto" w:fill="auto"/>
            <w:vAlign w:val="center"/>
            <w:hideMark/>
          </w:tcPr>
          <w:p w14:paraId="23EAA50E" w14:textId="77777777" w:rsidR="00334F71" w:rsidRPr="00C73436" w:rsidRDefault="00334F71" w:rsidP="00334F71">
            <w:pPr>
              <w:suppressAutoHyphens w:val="0"/>
              <w:jc w:val="left"/>
              <w:rPr>
                <w:szCs w:val="24"/>
                <w:lang w:eastAsia="et-EE"/>
              </w:rPr>
            </w:pPr>
            <w:r w:rsidRPr="00C73436">
              <w:rPr>
                <w:szCs w:val="24"/>
                <w:lang w:eastAsia="et-EE"/>
              </w:rPr>
              <w:t>590</w:t>
            </w:r>
          </w:p>
        </w:tc>
        <w:tc>
          <w:tcPr>
            <w:tcW w:w="3163" w:type="dxa"/>
            <w:tcBorders>
              <w:top w:val="single" w:sz="4" w:space="0" w:color="auto"/>
              <w:left w:val="nil"/>
              <w:bottom w:val="single" w:sz="4" w:space="0" w:color="auto"/>
              <w:right w:val="nil"/>
            </w:tcBorders>
            <w:vAlign w:val="center"/>
          </w:tcPr>
          <w:p w14:paraId="7BCAC460" w14:textId="77777777" w:rsidR="00334F71" w:rsidRPr="00C73436" w:rsidRDefault="00334F71" w:rsidP="00334F71">
            <w:pPr>
              <w:suppressAutoHyphens w:val="0"/>
              <w:jc w:val="left"/>
              <w:rPr>
                <w:szCs w:val="24"/>
                <w:lang w:eastAsia="et-EE"/>
              </w:rPr>
            </w:pPr>
            <w:r w:rsidRPr="00C73436">
              <w:rPr>
                <w:szCs w:val="24"/>
                <w:lang w:eastAsia="et-EE"/>
              </w:rPr>
              <w:t>100% transpordimaa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2CDCA338" w14:textId="77777777" w:rsidR="00334F71" w:rsidRPr="00C73436" w:rsidRDefault="00FF69D8" w:rsidP="00334F71">
            <w:pPr>
              <w:suppressAutoHyphens w:val="0"/>
              <w:jc w:val="left"/>
              <w:rPr>
                <w:szCs w:val="24"/>
                <w:lang w:eastAsia="et-EE"/>
              </w:rPr>
            </w:pPr>
            <w:r w:rsidRPr="00C73436">
              <w:rPr>
                <w:szCs w:val="24"/>
                <w:lang w:eastAsia="et-EE"/>
              </w:rPr>
              <w:t>LP</w:t>
            </w:r>
          </w:p>
        </w:tc>
      </w:tr>
      <w:tr w:rsidR="00C73436" w:rsidRPr="00C73436" w14:paraId="53A802D2"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4F0ED1BC" w14:textId="77777777" w:rsidR="00334F71" w:rsidRPr="00C73436" w:rsidRDefault="00334F71" w:rsidP="00334F71">
            <w:pPr>
              <w:suppressAutoHyphens w:val="0"/>
              <w:jc w:val="left"/>
              <w:rPr>
                <w:szCs w:val="24"/>
                <w:lang w:eastAsia="et-EE"/>
              </w:rPr>
            </w:pPr>
            <w:r w:rsidRPr="00C73436">
              <w:rPr>
                <w:szCs w:val="24"/>
                <w:lang w:eastAsia="et-EE"/>
              </w:rPr>
              <w:t>POS 32</w:t>
            </w:r>
          </w:p>
        </w:tc>
        <w:tc>
          <w:tcPr>
            <w:tcW w:w="1678" w:type="dxa"/>
            <w:tcBorders>
              <w:top w:val="nil"/>
              <w:left w:val="nil"/>
              <w:bottom w:val="single" w:sz="4" w:space="0" w:color="auto"/>
              <w:right w:val="single" w:sz="4" w:space="0" w:color="auto"/>
            </w:tcBorders>
            <w:shd w:val="clear" w:color="000000" w:fill="CCFFCC"/>
            <w:vAlign w:val="center"/>
            <w:hideMark/>
          </w:tcPr>
          <w:p w14:paraId="0690F9BC" w14:textId="77777777" w:rsidR="00334F71" w:rsidRPr="00C73436" w:rsidRDefault="00334F71" w:rsidP="00334F71">
            <w:pPr>
              <w:suppressAutoHyphens w:val="0"/>
              <w:jc w:val="left"/>
              <w:rPr>
                <w:szCs w:val="24"/>
                <w:lang w:eastAsia="et-EE"/>
              </w:rPr>
            </w:pPr>
            <w:r w:rsidRPr="00C73436">
              <w:rPr>
                <w:szCs w:val="24"/>
                <w:lang w:eastAsia="et-EE"/>
              </w:rPr>
              <w:t>Riia mnt 15</w:t>
            </w:r>
          </w:p>
        </w:tc>
        <w:tc>
          <w:tcPr>
            <w:tcW w:w="927" w:type="dxa"/>
            <w:tcBorders>
              <w:top w:val="nil"/>
              <w:left w:val="nil"/>
              <w:bottom w:val="single" w:sz="4" w:space="0" w:color="auto"/>
              <w:right w:val="single" w:sz="4" w:space="0" w:color="auto"/>
            </w:tcBorders>
            <w:shd w:val="clear" w:color="auto" w:fill="auto"/>
            <w:vAlign w:val="center"/>
            <w:hideMark/>
          </w:tcPr>
          <w:p w14:paraId="02C94C03" w14:textId="77777777" w:rsidR="00334F71" w:rsidRPr="00C73436" w:rsidRDefault="00334F71" w:rsidP="00334F71">
            <w:pPr>
              <w:suppressAutoHyphens w:val="0"/>
              <w:jc w:val="left"/>
              <w:rPr>
                <w:szCs w:val="24"/>
                <w:lang w:eastAsia="et-EE"/>
              </w:rPr>
            </w:pPr>
            <w:r w:rsidRPr="00C73436">
              <w:rPr>
                <w:szCs w:val="24"/>
                <w:lang w:eastAsia="et-EE"/>
              </w:rPr>
              <w:t>15678</w:t>
            </w:r>
          </w:p>
        </w:tc>
        <w:tc>
          <w:tcPr>
            <w:tcW w:w="3163" w:type="dxa"/>
            <w:tcBorders>
              <w:top w:val="single" w:sz="4" w:space="0" w:color="auto"/>
              <w:left w:val="nil"/>
              <w:bottom w:val="single" w:sz="4" w:space="0" w:color="auto"/>
              <w:right w:val="nil"/>
            </w:tcBorders>
            <w:vAlign w:val="center"/>
          </w:tcPr>
          <w:p w14:paraId="7F75B0BB" w14:textId="77777777" w:rsidR="00334F71" w:rsidRPr="00C73436" w:rsidRDefault="00334F71" w:rsidP="00334F71">
            <w:pPr>
              <w:suppressAutoHyphens w:val="0"/>
              <w:jc w:val="left"/>
              <w:rPr>
                <w:szCs w:val="24"/>
                <w:lang w:eastAsia="et-EE"/>
              </w:rPr>
            </w:pPr>
            <w:r w:rsidRPr="00C73436">
              <w:rPr>
                <w:szCs w:val="24"/>
                <w:lang w:eastAsia="et-EE"/>
              </w:rPr>
              <w:t>100% ühiskondlike ehitiste 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6109E521" w14:textId="77777777" w:rsidR="00334F71" w:rsidRPr="00C73436" w:rsidRDefault="00FF69D8" w:rsidP="00334F71">
            <w:pPr>
              <w:suppressAutoHyphens w:val="0"/>
              <w:jc w:val="left"/>
              <w:rPr>
                <w:szCs w:val="24"/>
                <w:lang w:eastAsia="et-EE"/>
              </w:rPr>
            </w:pPr>
            <w:r w:rsidRPr="00C73436">
              <w:rPr>
                <w:szCs w:val="24"/>
                <w:lang w:eastAsia="et-EE"/>
              </w:rPr>
              <w:t>ÜL, HP</w:t>
            </w:r>
          </w:p>
        </w:tc>
      </w:tr>
      <w:tr w:rsidR="00C73436" w:rsidRPr="00C73436" w14:paraId="18935596"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6F811857" w14:textId="77777777" w:rsidR="00334F71" w:rsidRPr="00C73436" w:rsidRDefault="00334F71" w:rsidP="00334F71">
            <w:pPr>
              <w:suppressAutoHyphens w:val="0"/>
              <w:jc w:val="left"/>
              <w:rPr>
                <w:szCs w:val="24"/>
                <w:lang w:eastAsia="et-EE"/>
              </w:rPr>
            </w:pPr>
            <w:r w:rsidRPr="00C73436">
              <w:rPr>
                <w:szCs w:val="24"/>
                <w:lang w:eastAsia="et-EE"/>
              </w:rPr>
              <w:t>POS 33</w:t>
            </w:r>
          </w:p>
        </w:tc>
        <w:tc>
          <w:tcPr>
            <w:tcW w:w="1678" w:type="dxa"/>
            <w:tcBorders>
              <w:top w:val="nil"/>
              <w:left w:val="nil"/>
              <w:bottom w:val="single" w:sz="4" w:space="0" w:color="auto"/>
              <w:right w:val="single" w:sz="4" w:space="0" w:color="auto"/>
            </w:tcBorders>
            <w:shd w:val="clear" w:color="000000" w:fill="CCFFCC"/>
            <w:vAlign w:val="center"/>
            <w:hideMark/>
          </w:tcPr>
          <w:p w14:paraId="468FAA94" w14:textId="77777777" w:rsidR="00334F71" w:rsidRPr="00C73436" w:rsidRDefault="00334F71" w:rsidP="00334F71">
            <w:pPr>
              <w:suppressAutoHyphens w:val="0"/>
              <w:jc w:val="left"/>
              <w:rPr>
                <w:szCs w:val="24"/>
                <w:lang w:eastAsia="et-EE"/>
              </w:rPr>
            </w:pPr>
            <w:r w:rsidRPr="00C73436">
              <w:rPr>
                <w:szCs w:val="24"/>
                <w:lang w:eastAsia="et-EE"/>
              </w:rPr>
              <w:t xml:space="preserve">Pugola tn 2 </w:t>
            </w:r>
          </w:p>
        </w:tc>
        <w:tc>
          <w:tcPr>
            <w:tcW w:w="927" w:type="dxa"/>
            <w:tcBorders>
              <w:top w:val="nil"/>
              <w:left w:val="nil"/>
              <w:bottom w:val="single" w:sz="4" w:space="0" w:color="auto"/>
              <w:right w:val="single" w:sz="4" w:space="0" w:color="auto"/>
            </w:tcBorders>
            <w:shd w:val="clear" w:color="auto" w:fill="auto"/>
            <w:vAlign w:val="center"/>
            <w:hideMark/>
          </w:tcPr>
          <w:p w14:paraId="108FDC0A" w14:textId="77777777" w:rsidR="00334F71" w:rsidRPr="00C73436" w:rsidRDefault="00334F71" w:rsidP="00334F71">
            <w:pPr>
              <w:suppressAutoHyphens w:val="0"/>
              <w:jc w:val="left"/>
              <w:rPr>
                <w:szCs w:val="24"/>
                <w:lang w:eastAsia="et-EE"/>
              </w:rPr>
            </w:pPr>
            <w:r w:rsidRPr="00C73436">
              <w:rPr>
                <w:szCs w:val="24"/>
                <w:lang w:eastAsia="et-EE"/>
              </w:rPr>
              <w:t>1953</w:t>
            </w:r>
          </w:p>
        </w:tc>
        <w:tc>
          <w:tcPr>
            <w:tcW w:w="3163" w:type="dxa"/>
            <w:tcBorders>
              <w:top w:val="single" w:sz="4" w:space="0" w:color="auto"/>
              <w:left w:val="nil"/>
              <w:bottom w:val="single" w:sz="4" w:space="0" w:color="auto"/>
              <w:right w:val="nil"/>
            </w:tcBorders>
            <w:vAlign w:val="center"/>
          </w:tcPr>
          <w:p w14:paraId="79F9312A" w14:textId="77777777" w:rsidR="00334F71" w:rsidRPr="00C73436" w:rsidRDefault="00334F71" w:rsidP="00334F71">
            <w:pPr>
              <w:suppressAutoHyphens w:val="0"/>
              <w:jc w:val="left"/>
              <w:rPr>
                <w:szCs w:val="24"/>
                <w:lang w:eastAsia="et-EE"/>
              </w:rPr>
            </w:pPr>
            <w:r w:rsidRPr="00C73436">
              <w:rPr>
                <w:szCs w:val="24"/>
                <w:lang w:eastAsia="et-EE"/>
              </w:rPr>
              <w:t>100% elamumaa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67E007AD" w14:textId="77777777" w:rsidR="00334F71" w:rsidRPr="00C73436" w:rsidRDefault="00FF69D8" w:rsidP="00334F71">
            <w:pPr>
              <w:suppressAutoHyphens w:val="0"/>
              <w:jc w:val="left"/>
              <w:rPr>
                <w:szCs w:val="24"/>
                <w:lang w:eastAsia="et-EE"/>
              </w:rPr>
            </w:pPr>
            <w:r w:rsidRPr="00C73436">
              <w:rPr>
                <w:szCs w:val="24"/>
                <w:lang w:eastAsia="et-EE"/>
              </w:rPr>
              <w:t>EP</w:t>
            </w:r>
          </w:p>
        </w:tc>
      </w:tr>
      <w:tr w:rsidR="00C73436" w:rsidRPr="00C73436" w14:paraId="753C0A76"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674717E2" w14:textId="77777777" w:rsidR="00334F71" w:rsidRPr="00C73436" w:rsidRDefault="00334F71" w:rsidP="00334F71">
            <w:pPr>
              <w:suppressAutoHyphens w:val="0"/>
              <w:jc w:val="left"/>
              <w:rPr>
                <w:szCs w:val="24"/>
                <w:lang w:eastAsia="et-EE"/>
              </w:rPr>
            </w:pPr>
            <w:r w:rsidRPr="00C73436">
              <w:rPr>
                <w:szCs w:val="24"/>
                <w:lang w:eastAsia="et-EE"/>
              </w:rPr>
              <w:t>POS 34</w:t>
            </w:r>
          </w:p>
        </w:tc>
        <w:tc>
          <w:tcPr>
            <w:tcW w:w="1678" w:type="dxa"/>
            <w:tcBorders>
              <w:top w:val="nil"/>
              <w:left w:val="nil"/>
              <w:bottom w:val="single" w:sz="4" w:space="0" w:color="auto"/>
              <w:right w:val="single" w:sz="4" w:space="0" w:color="auto"/>
            </w:tcBorders>
            <w:shd w:val="clear" w:color="000000" w:fill="CCFFCC"/>
            <w:vAlign w:val="center"/>
            <w:hideMark/>
          </w:tcPr>
          <w:p w14:paraId="2D6C2261" w14:textId="77777777" w:rsidR="00334F71" w:rsidRPr="00C73436" w:rsidRDefault="00334F71" w:rsidP="00334F71">
            <w:pPr>
              <w:suppressAutoHyphens w:val="0"/>
              <w:jc w:val="left"/>
              <w:rPr>
                <w:szCs w:val="24"/>
                <w:lang w:eastAsia="et-EE"/>
              </w:rPr>
            </w:pPr>
            <w:r w:rsidRPr="00C73436">
              <w:rPr>
                <w:szCs w:val="24"/>
                <w:lang w:eastAsia="et-EE"/>
              </w:rPr>
              <w:t>Pugola tn 4a</w:t>
            </w:r>
          </w:p>
        </w:tc>
        <w:tc>
          <w:tcPr>
            <w:tcW w:w="927" w:type="dxa"/>
            <w:tcBorders>
              <w:top w:val="nil"/>
              <w:left w:val="nil"/>
              <w:bottom w:val="single" w:sz="4" w:space="0" w:color="auto"/>
              <w:right w:val="single" w:sz="4" w:space="0" w:color="auto"/>
            </w:tcBorders>
            <w:shd w:val="clear" w:color="auto" w:fill="auto"/>
            <w:vAlign w:val="center"/>
            <w:hideMark/>
          </w:tcPr>
          <w:p w14:paraId="286F9E95" w14:textId="77777777" w:rsidR="00334F71" w:rsidRPr="00C73436" w:rsidRDefault="00334F71" w:rsidP="00334F71">
            <w:pPr>
              <w:suppressAutoHyphens w:val="0"/>
              <w:jc w:val="left"/>
              <w:rPr>
                <w:szCs w:val="24"/>
                <w:lang w:eastAsia="et-EE"/>
              </w:rPr>
            </w:pPr>
            <w:r w:rsidRPr="00C73436">
              <w:rPr>
                <w:szCs w:val="24"/>
                <w:lang w:eastAsia="et-EE"/>
              </w:rPr>
              <w:t>481</w:t>
            </w:r>
          </w:p>
        </w:tc>
        <w:tc>
          <w:tcPr>
            <w:tcW w:w="3163" w:type="dxa"/>
            <w:tcBorders>
              <w:top w:val="single" w:sz="4" w:space="0" w:color="auto"/>
              <w:left w:val="nil"/>
              <w:bottom w:val="single" w:sz="4" w:space="0" w:color="auto"/>
              <w:right w:val="nil"/>
            </w:tcBorders>
            <w:vAlign w:val="center"/>
          </w:tcPr>
          <w:p w14:paraId="5D238E92" w14:textId="77777777" w:rsidR="00334F71" w:rsidRPr="00C73436" w:rsidRDefault="00334F71" w:rsidP="00334F71">
            <w:pPr>
              <w:suppressAutoHyphens w:val="0"/>
              <w:jc w:val="left"/>
              <w:rPr>
                <w:szCs w:val="24"/>
                <w:lang w:eastAsia="et-EE"/>
              </w:rPr>
            </w:pPr>
            <w:r w:rsidRPr="00C73436">
              <w:rPr>
                <w:szCs w:val="24"/>
                <w:lang w:eastAsia="et-EE"/>
              </w:rPr>
              <w:t>100% elamumaa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38216C14" w14:textId="77777777" w:rsidR="00334F71" w:rsidRPr="00C73436" w:rsidRDefault="00FF69D8" w:rsidP="00334F71">
            <w:pPr>
              <w:suppressAutoHyphens w:val="0"/>
              <w:jc w:val="left"/>
              <w:rPr>
                <w:szCs w:val="24"/>
                <w:lang w:eastAsia="et-EE"/>
              </w:rPr>
            </w:pPr>
            <w:r w:rsidRPr="00C73436">
              <w:rPr>
                <w:szCs w:val="24"/>
                <w:lang w:eastAsia="et-EE"/>
              </w:rPr>
              <w:t>TL</w:t>
            </w:r>
          </w:p>
        </w:tc>
      </w:tr>
      <w:tr w:rsidR="00C73436" w:rsidRPr="00C73436" w14:paraId="255B71F4"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1B6A50D9" w14:textId="77777777" w:rsidR="00334F71" w:rsidRPr="00C73436" w:rsidRDefault="00334F71" w:rsidP="00334F71">
            <w:pPr>
              <w:suppressAutoHyphens w:val="0"/>
              <w:jc w:val="left"/>
              <w:rPr>
                <w:szCs w:val="24"/>
                <w:lang w:eastAsia="et-EE"/>
              </w:rPr>
            </w:pPr>
            <w:r w:rsidRPr="00C73436">
              <w:rPr>
                <w:szCs w:val="24"/>
                <w:lang w:eastAsia="et-EE"/>
              </w:rPr>
              <w:t>POS 35</w:t>
            </w:r>
          </w:p>
        </w:tc>
        <w:tc>
          <w:tcPr>
            <w:tcW w:w="1678" w:type="dxa"/>
            <w:tcBorders>
              <w:top w:val="nil"/>
              <w:left w:val="nil"/>
              <w:bottom w:val="single" w:sz="4" w:space="0" w:color="auto"/>
              <w:right w:val="single" w:sz="4" w:space="0" w:color="auto"/>
            </w:tcBorders>
            <w:shd w:val="clear" w:color="000000" w:fill="CCFFCC"/>
            <w:vAlign w:val="center"/>
            <w:hideMark/>
          </w:tcPr>
          <w:p w14:paraId="58AC5199" w14:textId="77777777" w:rsidR="00334F71" w:rsidRPr="00C73436" w:rsidRDefault="00334F71" w:rsidP="00334F71">
            <w:pPr>
              <w:suppressAutoHyphens w:val="0"/>
              <w:jc w:val="left"/>
              <w:rPr>
                <w:szCs w:val="24"/>
                <w:lang w:eastAsia="et-EE"/>
              </w:rPr>
            </w:pPr>
            <w:r w:rsidRPr="00C73436">
              <w:rPr>
                <w:szCs w:val="24"/>
                <w:lang w:eastAsia="et-EE"/>
              </w:rPr>
              <w:t>Aia tn 6</w:t>
            </w:r>
          </w:p>
        </w:tc>
        <w:tc>
          <w:tcPr>
            <w:tcW w:w="927" w:type="dxa"/>
            <w:tcBorders>
              <w:top w:val="nil"/>
              <w:left w:val="nil"/>
              <w:bottom w:val="single" w:sz="4" w:space="0" w:color="auto"/>
              <w:right w:val="single" w:sz="4" w:space="0" w:color="auto"/>
            </w:tcBorders>
            <w:shd w:val="clear" w:color="auto" w:fill="auto"/>
            <w:vAlign w:val="center"/>
            <w:hideMark/>
          </w:tcPr>
          <w:p w14:paraId="65C34055" w14:textId="77777777" w:rsidR="00334F71" w:rsidRPr="00C73436" w:rsidRDefault="00334F71" w:rsidP="00334F71">
            <w:pPr>
              <w:suppressAutoHyphens w:val="0"/>
              <w:jc w:val="left"/>
              <w:rPr>
                <w:szCs w:val="24"/>
                <w:lang w:eastAsia="et-EE"/>
              </w:rPr>
            </w:pPr>
            <w:r w:rsidRPr="00C73436">
              <w:rPr>
                <w:szCs w:val="24"/>
                <w:lang w:eastAsia="et-EE"/>
              </w:rPr>
              <w:t>3244</w:t>
            </w:r>
          </w:p>
        </w:tc>
        <w:tc>
          <w:tcPr>
            <w:tcW w:w="3163" w:type="dxa"/>
            <w:tcBorders>
              <w:top w:val="single" w:sz="4" w:space="0" w:color="auto"/>
              <w:left w:val="nil"/>
              <w:bottom w:val="single" w:sz="4" w:space="0" w:color="auto"/>
              <w:right w:val="nil"/>
            </w:tcBorders>
            <w:vAlign w:val="center"/>
          </w:tcPr>
          <w:p w14:paraId="0E87F059" w14:textId="77777777" w:rsidR="00334F71" w:rsidRPr="00C73436" w:rsidRDefault="00334F71" w:rsidP="00334F71">
            <w:pPr>
              <w:suppressAutoHyphens w:val="0"/>
              <w:jc w:val="left"/>
              <w:rPr>
                <w:szCs w:val="24"/>
                <w:lang w:eastAsia="et-EE"/>
              </w:rPr>
            </w:pPr>
            <w:r w:rsidRPr="00C73436">
              <w:rPr>
                <w:szCs w:val="24"/>
                <w:lang w:eastAsia="et-EE"/>
              </w:rPr>
              <w:t>100% maatulundusmaa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101C364A" w14:textId="77777777" w:rsidR="00334F71" w:rsidRPr="00C73436" w:rsidRDefault="00FF69D8" w:rsidP="00334F71">
            <w:pPr>
              <w:suppressAutoHyphens w:val="0"/>
              <w:jc w:val="left"/>
              <w:rPr>
                <w:szCs w:val="24"/>
                <w:lang w:eastAsia="et-EE"/>
              </w:rPr>
            </w:pPr>
            <w:r w:rsidRPr="00C73436">
              <w:rPr>
                <w:szCs w:val="24"/>
                <w:lang w:eastAsia="et-EE"/>
              </w:rPr>
              <w:t>MP</w:t>
            </w:r>
          </w:p>
        </w:tc>
      </w:tr>
      <w:tr w:rsidR="00C73436" w:rsidRPr="00C73436" w14:paraId="28B9ECDF"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402F528A" w14:textId="77777777" w:rsidR="00334F71" w:rsidRPr="00C73436" w:rsidRDefault="00334F71" w:rsidP="00334F71">
            <w:pPr>
              <w:suppressAutoHyphens w:val="0"/>
              <w:jc w:val="left"/>
              <w:rPr>
                <w:szCs w:val="24"/>
                <w:lang w:eastAsia="et-EE"/>
              </w:rPr>
            </w:pPr>
            <w:r w:rsidRPr="00C73436">
              <w:rPr>
                <w:szCs w:val="24"/>
                <w:lang w:eastAsia="et-EE"/>
              </w:rPr>
              <w:t>POS 36</w:t>
            </w:r>
          </w:p>
        </w:tc>
        <w:tc>
          <w:tcPr>
            <w:tcW w:w="1678" w:type="dxa"/>
            <w:tcBorders>
              <w:top w:val="nil"/>
              <w:left w:val="nil"/>
              <w:bottom w:val="single" w:sz="4" w:space="0" w:color="auto"/>
              <w:right w:val="single" w:sz="4" w:space="0" w:color="auto"/>
            </w:tcBorders>
            <w:shd w:val="clear" w:color="000000" w:fill="CCFFCC"/>
            <w:vAlign w:val="center"/>
            <w:hideMark/>
          </w:tcPr>
          <w:p w14:paraId="727E5B1C" w14:textId="77777777" w:rsidR="00334F71" w:rsidRPr="00C73436" w:rsidRDefault="00334F71" w:rsidP="00334F71">
            <w:pPr>
              <w:suppressAutoHyphens w:val="0"/>
              <w:jc w:val="left"/>
              <w:rPr>
                <w:szCs w:val="24"/>
                <w:lang w:eastAsia="et-EE"/>
              </w:rPr>
            </w:pPr>
            <w:r w:rsidRPr="00C73436">
              <w:rPr>
                <w:szCs w:val="24"/>
                <w:lang w:eastAsia="et-EE"/>
              </w:rPr>
              <w:t>Aia tn 4</w:t>
            </w:r>
          </w:p>
        </w:tc>
        <w:tc>
          <w:tcPr>
            <w:tcW w:w="927" w:type="dxa"/>
            <w:tcBorders>
              <w:top w:val="nil"/>
              <w:left w:val="nil"/>
              <w:bottom w:val="single" w:sz="4" w:space="0" w:color="auto"/>
              <w:right w:val="single" w:sz="4" w:space="0" w:color="auto"/>
            </w:tcBorders>
            <w:shd w:val="clear" w:color="auto" w:fill="auto"/>
            <w:vAlign w:val="center"/>
            <w:hideMark/>
          </w:tcPr>
          <w:p w14:paraId="747A3F59" w14:textId="77777777" w:rsidR="00334F71" w:rsidRPr="00C73436" w:rsidRDefault="00334F71" w:rsidP="00334F71">
            <w:pPr>
              <w:suppressAutoHyphens w:val="0"/>
              <w:jc w:val="left"/>
              <w:rPr>
                <w:szCs w:val="24"/>
                <w:lang w:eastAsia="et-EE"/>
              </w:rPr>
            </w:pPr>
            <w:r w:rsidRPr="00C73436">
              <w:rPr>
                <w:szCs w:val="24"/>
                <w:lang w:eastAsia="et-EE"/>
              </w:rPr>
              <w:t>436</w:t>
            </w:r>
          </w:p>
        </w:tc>
        <w:tc>
          <w:tcPr>
            <w:tcW w:w="3163" w:type="dxa"/>
            <w:tcBorders>
              <w:top w:val="single" w:sz="4" w:space="0" w:color="auto"/>
              <w:left w:val="nil"/>
              <w:bottom w:val="single" w:sz="4" w:space="0" w:color="auto"/>
              <w:right w:val="nil"/>
            </w:tcBorders>
            <w:vAlign w:val="center"/>
          </w:tcPr>
          <w:p w14:paraId="10DD350B" w14:textId="77777777" w:rsidR="00334F71" w:rsidRPr="00C73436" w:rsidRDefault="00334F71" w:rsidP="00334F71">
            <w:pPr>
              <w:suppressAutoHyphens w:val="0"/>
              <w:jc w:val="left"/>
              <w:rPr>
                <w:szCs w:val="24"/>
                <w:lang w:eastAsia="et-EE"/>
              </w:rPr>
            </w:pPr>
            <w:r w:rsidRPr="00C73436">
              <w:rPr>
                <w:szCs w:val="24"/>
                <w:lang w:eastAsia="et-EE"/>
              </w:rPr>
              <w:t>100% elamumaa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11489647" w14:textId="77777777" w:rsidR="00334F71" w:rsidRPr="00C73436" w:rsidRDefault="00FF69D8" w:rsidP="00334F71">
            <w:pPr>
              <w:suppressAutoHyphens w:val="0"/>
              <w:jc w:val="left"/>
              <w:rPr>
                <w:szCs w:val="24"/>
                <w:lang w:eastAsia="et-EE"/>
              </w:rPr>
            </w:pPr>
            <w:r w:rsidRPr="00C73436">
              <w:rPr>
                <w:szCs w:val="24"/>
                <w:lang w:eastAsia="et-EE"/>
              </w:rPr>
              <w:t>TL</w:t>
            </w:r>
          </w:p>
        </w:tc>
      </w:tr>
      <w:tr w:rsidR="00C73436" w:rsidRPr="00C73436" w14:paraId="5EA25CA3"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7FC100FF" w14:textId="77777777" w:rsidR="00334F71" w:rsidRPr="00C73436" w:rsidRDefault="00334F71" w:rsidP="00334F71">
            <w:pPr>
              <w:suppressAutoHyphens w:val="0"/>
              <w:jc w:val="left"/>
              <w:rPr>
                <w:szCs w:val="24"/>
                <w:lang w:eastAsia="et-EE"/>
              </w:rPr>
            </w:pPr>
            <w:r w:rsidRPr="00C73436">
              <w:rPr>
                <w:szCs w:val="24"/>
                <w:lang w:eastAsia="et-EE"/>
              </w:rPr>
              <w:t>POS 37</w:t>
            </w:r>
          </w:p>
        </w:tc>
        <w:tc>
          <w:tcPr>
            <w:tcW w:w="1678" w:type="dxa"/>
            <w:tcBorders>
              <w:top w:val="nil"/>
              <w:left w:val="nil"/>
              <w:bottom w:val="single" w:sz="4" w:space="0" w:color="auto"/>
              <w:right w:val="single" w:sz="4" w:space="0" w:color="auto"/>
            </w:tcBorders>
            <w:shd w:val="clear" w:color="000000" w:fill="CCFFCC"/>
            <w:vAlign w:val="center"/>
            <w:hideMark/>
          </w:tcPr>
          <w:p w14:paraId="2A503C9C" w14:textId="77777777" w:rsidR="00334F71" w:rsidRPr="00C73436" w:rsidRDefault="00334F71" w:rsidP="00334F71">
            <w:pPr>
              <w:suppressAutoHyphens w:val="0"/>
              <w:jc w:val="left"/>
              <w:rPr>
                <w:szCs w:val="24"/>
                <w:lang w:eastAsia="et-EE"/>
              </w:rPr>
            </w:pPr>
            <w:r w:rsidRPr="00C73436">
              <w:rPr>
                <w:szCs w:val="24"/>
                <w:lang w:eastAsia="et-EE"/>
              </w:rPr>
              <w:t>Bussijaama</w:t>
            </w:r>
          </w:p>
        </w:tc>
        <w:tc>
          <w:tcPr>
            <w:tcW w:w="927" w:type="dxa"/>
            <w:tcBorders>
              <w:top w:val="nil"/>
              <w:left w:val="nil"/>
              <w:bottom w:val="single" w:sz="4" w:space="0" w:color="auto"/>
              <w:right w:val="single" w:sz="4" w:space="0" w:color="auto"/>
            </w:tcBorders>
            <w:shd w:val="clear" w:color="auto" w:fill="auto"/>
            <w:vAlign w:val="center"/>
            <w:hideMark/>
          </w:tcPr>
          <w:p w14:paraId="6331FDD1" w14:textId="77777777" w:rsidR="00334F71" w:rsidRPr="00C73436" w:rsidRDefault="00334F71" w:rsidP="00334F71">
            <w:pPr>
              <w:suppressAutoHyphens w:val="0"/>
              <w:jc w:val="left"/>
              <w:rPr>
                <w:szCs w:val="24"/>
                <w:lang w:eastAsia="et-EE"/>
              </w:rPr>
            </w:pPr>
            <w:r w:rsidRPr="00C73436">
              <w:rPr>
                <w:szCs w:val="24"/>
                <w:lang w:eastAsia="et-EE"/>
              </w:rPr>
              <w:t>1277</w:t>
            </w:r>
          </w:p>
        </w:tc>
        <w:tc>
          <w:tcPr>
            <w:tcW w:w="3163" w:type="dxa"/>
            <w:tcBorders>
              <w:top w:val="single" w:sz="4" w:space="0" w:color="auto"/>
              <w:left w:val="nil"/>
              <w:bottom w:val="single" w:sz="4" w:space="0" w:color="auto"/>
              <w:right w:val="nil"/>
            </w:tcBorders>
            <w:vAlign w:val="center"/>
          </w:tcPr>
          <w:p w14:paraId="0FE33044" w14:textId="77777777" w:rsidR="00334F71" w:rsidRPr="00C73436" w:rsidRDefault="00334F71" w:rsidP="00334F71">
            <w:pPr>
              <w:suppressAutoHyphens w:val="0"/>
              <w:jc w:val="left"/>
              <w:rPr>
                <w:szCs w:val="24"/>
                <w:lang w:eastAsia="et-EE"/>
              </w:rPr>
            </w:pPr>
            <w:r w:rsidRPr="00C73436">
              <w:rPr>
                <w:szCs w:val="24"/>
                <w:lang w:eastAsia="et-EE"/>
              </w:rPr>
              <w:t>100% transpordimaa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19BF656A" w14:textId="77777777" w:rsidR="00334F71" w:rsidRPr="00C73436" w:rsidRDefault="00FF69D8" w:rsidP="00334F71">
            <w:pPr>
              <w:suppressAutoHyphens w:val="0"/>
              <w:jc w:val="left"/>
              <w:rPr>
                <w:szCs w:val="24"/>
                <w:lang w:eastAsia="et-EE"/>
              </w:rPr>
            </w:pPr>
            <w:r w:rsidRPr="00C73436">
              <w:rPr>
                <w:szCs w:val="24"/>
                <w:lang w:eastAsia="et-EE"/>
              </w:rPr>
              <w:t>LJ, LT</w:t>
            </w:r>
          </w:p>
        </w:tc>
      </w:tr>
      <w:tr w:rsidR="00C73436" w:rsidRPr="00C73436" w14:paraId="66B1AEFE"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15C8BDD9" w14:textId="77777777" w:rsidR="00334F71" w:rsidRPr="00C73436" w:rsidRDefault="00334F71" w:rsidP="00334F71">
            <w:pPr>
              <w:suppressAutoHyphens w:val="0"/>
              <w:jc w:val="left"/>
              <w:rPr>
                <w:szCs w:val="24"/>
                <w:lang w:eastAsia="et-EE"/>
              </w:rPr>
            </w:pPr>
            <w:r w:rsidRPr="00C73436">
              <w:rPr>
                <w:szCs w:val="24"/>
                <w:lang w:eastAsia="et-EE"/>
              </w:rPr>
              <w:t>POS 38</w:t>
            </w:r>
          </w:p>
        </w:tc>
        <w:tc>
          <w:tcPr>
            <w:tcW w:w="1678" w:type="dxa"/>
            <w:tcBorders>
              <w:top w:val="nil"/>
              <w:left w:val="nil"/>
              <w:bottom w:val="single" w:sz="4" w:space="0" w:color="auto"/>
              <w:right w:val="single" w:sz="4" w:space="0" w:color="auto"/>
            </w:tcBorders>
            <w:shd w:val="clear" w:color="000000" w:fill="CCFFCC"/>
            <w:vAlign w:val="center"/>
            <w:hideMark/>
          </w:tcPr>
          <w:p w14:paraId="5127DF22" w14:textId="77777777" w:rsidR="00334F71" w:rsidRPr="00C73436" w:rsidRDefault="00334F71" w:rsidP="00334F71">
            <w:pPr>
              <w:suppressAutoHyphens w:val="0"/>
              <w:jc w:val="left"/>
              <w:rPr>
                <w:szCs w:val="24"/>
                <w:lang w:eastAsia="et-EE"/>
              </w:rPr>
            </w:pPr>
            <w:r w:rsidRPr="00C73436">
              <w:rPr>
                <w:szCs w:val="24"/>
                <w:lang w:eastAsia="et-EE"/>
              </w:rPr>
              <w:t>Teemeistri tn 4</w:t>
            </w:r>
          </w:p>
        </w:tc>
        <w:tc>
          <w:tcPr>
            <w:tcW w:w="927" w:type="dxa"/>
            <w:tcBorders>
              <w:top w:val="nil"/>
              <w:left w:val="nil"/>
              <w:bottom w:val="single" w:sz="4" w:space="0" w:color="auto"/>
              <w:right w:val="single" w:sz="4" w:space="0" w:color="auto"/>
            </w:tcBorders>
            <w:shd w:val="clear" w:color="auto" w:fill="auto"/>
            <w:vAlign w:val="center"/>
            <w:hideMark/>
          </w:tcPr>
          <w:p w14:paraId="01A80920" w14:textId="77777777" w:rsidR="00334F71" w:rsidRPr="00C73436" w:rsidRDefault="00334F71" w:rsidP="00334F71">
            <w:pPr>
              <w:suppressAutoHyphens w:val="0"/>
              <w:jc w:val="left"/>
              <w:rPr>
                <w:szCs w:val="24"/>
                <w:lang w:eastAsia="et-EE"/>
              </w:rPr>
            </w:pPr>
            <w:r w:rsidRPr="00C73436">
              <w:rPr>
                <w:szCs w:val="24"/>
                <w:lang w:eastAsia="et-EE"/>
              </w:rPr>
              <w:t>5702</w:t>
            </w:r>
          </w:p>
        </w:tc>
        <w:tc>
          <w:tcPr>
            <w:tcW w:w="3163" w:type="dxa"/>
            <w:tcBorders>
              <w:top w:val="single" w:sz="4" w:space="0" w:color="auto"/>
              <w:left w:val="nil"/>
              <w:bottom w:val="single" w:sz="4" w:space="0" w:color="auto"/>
              <w:right w:val="nil"/>
            </w:tcBorders>
            <w:vAlign w:val="center"/>
          </w:tcPr>
          <w:p w14:paraId="2672C813" w14:textId="77777777" w:rsidR="00334F71" w:rsidRPr="00C73436" w:rsidRDefault="00334F71" w:rsidP="00334F71">
            <w:pPr>
              <w:suppressAutoHyphens w:val="0"/>
              <w:jc w:val="left"/>
              <w:rPr>
                <w:szCs w:val="24"/>
                <w:lang w:eastAsia="et-EE"/>
              </w:rPr>
            </w:pPr>
            <w:r w:rsidRPr="00C73436">
              <w:rPr>
                <w:szCs w:val="24"/>
                <w:lang w:eastAsia="et-EE"/>
              </w:rPr>
              <w:t>80% tootmismaa, 20% ärimaa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1C724444" w14:textId="77777777" w:rsidR="00334F71" w:rsidRPr="00C73436" w:rsidRDefault="00334F71" w:rsidP="00334F71">
            <w:pPr>
              <w:suppressAutoHyphens w:val="0"/>
              <w:jc w:val="left"/>
              <w:rPr>
                <w:szCs w:val="24"/>
                <w:lang w:eastAsia="et-EE"/>
              </w:rPr>
            </w:pPr>
            <w:r w:rsidRPr="00C73436">
              <w:rPr>
                <w:szCs w:val="24"/>
                <w:lang w:eastAsia="et-EE"/>
              </w:rPr>
              <w:t>TT, TL, ÄB</w:t>
            </w:r>
          </w:p>
        </w:tc>
      </w:tr>
      <w:tr w:rsidR="00C73436" w:rsidRPr="00C73436" w14:paraId="20353F88"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49933701" w14:textId="77777777" w:rsidR="00334F71" w:rsidRPr="00C73436" w:rsidRDefault="00334F71" w:rsidP="00334F71">
            <w:pPr>
              <w:suppressAutoHyphens w:val="0"/>
              <w:jc w:val="left"/>
              <w:rPr>
                <w:szCs w:val="24"/>
                <w:lang w:eastAsia="et-EE"/>
              </w:rPr>
            </w:pPr>
            <w:r w:rsidRPr="00C73436">
              <w:rPr>
                <w:szCs w:val="24"/>
                <w:lang w:eastAsia="et-EE"/>
              </w:rPr>
              <w:t>POS 39</w:t>
            </w:r>
          </w:p>
        </w:tc>
        <w:tc>
          <w:tcPr>
            <w:tcW w:w="1678" w:type="dxa"/>
            <w:tcBorders>
              <w:top w:val="nil"/>
              <w:left w:val="nil"/>
              <w:bottom w:val="single" w:sz="4" w:space="0" w:color="auto"/>
              <w:right w:val="single" w:sz="4" w:space="0" w:color="auto"/>
            </w:tcBorders>
            <w:shd w:val="clear" w:color="000000" w:fill="CCFFCC"/>
            <w:vAlign w:val="center"/>
            <w:hideMark/>
          </w:tcPr>
          <w:p w14:paraId="2FB1F2BD" w14:textId="77777777" w:rsidR="00334F71" w:rsidRPr="00C73436" w:rsidRDefault="00334F71" w:rsidP="00334F71">
            <w:pPr>
              <w:suppressAutoHyphens w:val="0"/>
              <w:jc w:val="left"/>
              <w:rPr>
                <w:szCs w:val="24"/>
                <w:lang w:eastAsia="et-EE"/>
              </w:rPr>
            </w:pPr>
            <w:r w:rsidRPr="00C73436">
              <w:rPr>
                <w:szCs w:val="24"/>
                <w:lang w:eastAsia="et-EE"/>
              </w:rPr>
              <w:t>Aasa tn 13</w:t>
            </w:r>
          </w:p>
        </w:tc>
        <w:tc>
          <w:tcPr>
            <w:tcW w:w="927" w:type="dxa"/>
            <w:tcBorders>
              <w:top w:val="nil"/>
              <w:left w:val="nil"/>
              <w:bottom w:val="single" w:sz="4" w:space="0" w:color="auto"/>
              <w:right w:val="single" w:sz="4" w:space="0" w:color="auto"/>
            </w:tcBorders>
            <w:shd w:val="clear" w:color="auto" w:fill="auto"/>
            <w:vAlign w:val="center"/>
            <w:hideMark/>
          </w:tcPr>
          <w:p w14:paraId="58B9FA2D" w14:textId="77777777" w:rsidR="00334F71" w:rsidRPr="00C73436" w:rsidRDefault="00334F71" w:rsidP="00334F71">
            <w:pPr>
              <w:suppressAutoHyphens w:val="0"/>
              <w:jc w:val="left"/>
              <w:rPr>
                <w:szCs w:val="24"/>
                <w:lang w:eastAsia="et-EE"/>
              </w:rPr>
            </w:pPr>
            <w:r w:rsidRPr="00C73436">
              <w:rPr>
                <w:szCs w:val="24"/>
                <w:lang w:eastAsia="et-EE"/>
              </w:rPr>
              <w:t>3695</w:t>
            </w:r>
          </w:p>
        </w:tc>
        <w:tc>
          <w:tcPr>
            <w:tcW w:w="3163" w:type="dxa"/>
            <w:tcBorders>
              <w:top w:val="single" w:sz="4" w:space="0" w:color="auto"/>
              <w:left w:val="nil"/>
              <w:bottom w:val="single" w:sz="4" w:space="0" w:color="auto"/>
              <w:right w:val="nil"/>
            </w:tcBorders>
            <w:vAlign w:val="center"/>
          </w:tcPr>
          <w:p w14:paraId="71BF6F0E" w14:textId="77777777" w:rsidR="00334F71" w:rsidRPr="00C73436" w:rsidRDefault="00334F71" w:rsidP="00334F71">
            <w:pPr>
              <w:suppressAutoHyphens w:val="0"/>
              <w:jc w:val="left"/>
              <w:rPr>
                <w:szCs w:val="24"/>
                <w:lang w:eastAsia="et-EE"/>
              </w:rPr>
            </w:pPr>
            <w:r w:rsidRPr="00C73436">
              <w:rPr>
                <w:szCs w:val="24"/>
                <w:lang w:eastAsia="et-EE"/>
              </w:rPr>
              <w:t>100% elamumaa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8145CB4" w14:textId="77777777" w:rsidR="00334F71" w:rsidRPr="00C73436" w:rsidRDefault="00FF69D8" w:rsidP="00334F71">
            <w:pPr>
              <w:suppressAutoHyphens w:val="0"/>
              <w:jc w:val="left"/>
              <w:rPr>
                <w:szCs w:val="24"/>
                <w:lang w:eastAsia="et-EE"/>
              </w:rPr>
            </w:pPr>
            <w:r w:rsidRPr="00C73436">
              <w:rPr>
                <w:szCs w:val="24"/>
                <w:lang w:eastAsia="et-EE"/>
              </w:rPr>
              <w:t>EP</w:t>
            </w:r>
          </w:p>
        </w:tc>
      </w:tr>
      <w:tr w:rsidR="00C73436" w:rsidRPr="00C73436" w14:paraId="5E630592"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35D30B97" w14:textId="77777777" w:rsidR="00334F71" w:rsidRPr="00C73436" w:rsidRDefault="00334F71" w:rsidP="00334F71">
            <w:pPr>
              <w:suppressAutoHyphens w:val="0"/>
              <w:jc w:val="left"/>
              <w:rPr>
                <w:szCs w:val="24"/>
                <w:lang w:eastAsia="et-EE"/>
              </w:rPr>
            </w:pPr>
            <w:r w:rsidRPr="00C73436">
              <w:rPr>
                <w:szCs w:val="24"/>
                <w:lang w:eastAsia="et-EE"/>
              </w:rPr>
              <w:t>POS 40</w:t>
            </w:r>
          </w:p>
        </w:tc>
        <w:tc>
          <w:tcPr>
            <w:tcW w:w="1678" w:type="dxa"/>
            <w:tcBorders>
              <w:top w:val="nil"/>
              <w:left w:val="nil"/>
              <w:bottom w:val="single" w:sz="4" w:space="0" w:color="auto"/>
              <w:right w:val="single" w:sz="4" w:space="0" w:color="auto"/>
            </w:tcBorders>
            <w:shd w:val="clear" w:color="000000" w:fill="CCFFCC"/>
            <w:vAlign w:val="center"/>
            <w:hideMark/>
          </w:tcPr>
          <w:p w14:paraId="7C7068C2" w14:textId="77777777" w:rsidR="00334F71" w:rsidRPr="00C73436" w:rsidRDefault="00334F71" w:rsidP="00334F71">
            <w:pPr>
              <w:suppressAutoHyphens w:val="0"/>
              <w:jc w:val="left"/>
              <w:rPr>
                <w:szCs w:val="24"/>
                <w:lang w:eastAsia="et-EE"/>
              </w:rPr>
            </w:pPr>
            <w:r w:rsidRPr="00C73436">
              <w:rPr>
                <w:szCs w:val="24"/>
                <w:lang w:eastAsia="et-EE"/>
              </w:rPr>
              <w:t>Riia mnt 47</w:t>
            </w:r>
          </w:p>
        </w:tc>
        <w:tc>
          <w:tcPr>
            <w:tcW w:w="927" w:type="dxa"/>
            <w:tcBorders>
              <w:top w:val="nil"/>
              <w:left w:val="nil"/>
              <w:bottom w:val="single" w:sz="4" w:space="0" w:color="auto"/>
              <w:right w:val="single" w:sz="4" w:space="0" w:color="auto"/>
            </w:tcBorders>
            <w:shd w:val="clear" w:color="auto" w:fill="auto"/>
            <w:vAlign w:val="center"/>
            <w:hideMark/>
          </w:tcPr>
          <w:p w14:paraId="7F6FD08F" w14:textId="77777777" w:rsidR="00334F71" w:rsidRPr="00C73436" w:rsidRDefault="00334F71" w:rsidP="00334F71">
            <w:pPr>
              <w:suppressAutoHyphens w:val="0"/>
              <w:jc w:val="left"/>
              <w:rPr>
                <w:szCs w:val="24"/>
                <w:lang w:eastAsia="et-EE"/>
              </w:rPr>
            </w:pPr>
            <w:r w:rsidRPr="00C73436">
              <w:rPr>
                <w:szCs w:val="24"/>
                <w:lang w:eastAsia="et-EE"/>
              </w:rPr>
              <w:t>6022</w:t>
            </w:r>
          </w:p>
        </w:tc>
        <w:tc>
          <w:tcPr>
            <w:tcW w:w="3163" w:type="dxa"/>
            <w:tcBorders>
              <w:top w:val="single" w:sz="4" w:space="0" w:color="auto"/>
              <w:left w:val="nil"/>
              <w:bottom w:val="single" w:sz="4" w:space="0" w:color="auto"/>
              <w:right w:val="nil"/>
            </w:tcBorders>
            <w:vAlign w:val="center"/>
          </w:tcPr>
          <w:p w14:paraId="7FA10857" w14:textId="77777777" w:rsidR="00334F71" w:rsidRPr="00C73436" w:rsidRDefault="00334F71" w:rsidP="00334F71">
            <w:pPr>
              <w:suppressAutoHyphens w:val="0"/>
              <w:jc w:val="left"/>
              <w:rPr>
                <w:szCs w:val="24"/>
                <w:lang w:eastAsia="et-EE"/>
              </w:rPr>
            </w:pPr>
            <w:r w:rsidRPr="00C73436">
              <w:rPr>
                <w:szCs w:val="24"/>
                <w:lang w:eastAsia="et-EE"/>
              </w:rPr>
              <w:t>100% ühiskondlike ehitiste 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FC9DE53" w14:textId="77777777" w:rsidR="00334F71" w:rsidRPr="00C73436" w:rsidRDefault="00FF69D8" w:rsidP="00334F71">
            <w:pPr>
              <w:suppressAutoHyphens w:val="0"/>
              <w:jc w:val="left"/>
              <w:rPr>
                <w:szCs w:val="24"/>
                <w:lang w:eastAsia="et-EE"/>
              </w:rPr>
            </w:pPr>
            <w:r w:rsidRPr="00C73436">
              <w:rPr>
                <w:szCs w:val="24"/>
                <w:lang w:eastAsia="et-EE"/>
              </w:rPr>
              <w:t>ÜP</w:t>
            </w:r>
          </w:p>
        </w:tc>
      </w:tr>
      <w:tr w:rsidR="00C73436" w:rsidRPr="00C73436" w14:paraId="54C90488"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17D98FB4" w14:textId="77777777" w:rsidR="00334F71" w:rsidRPr="00C73436" w:rsidRDefault="00334F71" w:rsidP="00334F71">
            <w:pPr>
              <w:suppressAutoHyphens w:val="0"/>
              <w:jc w:val="left"/>
              <w:rPr>
                <w:szCs w:val="24"/>
                <w:lang w:eastAsia="et-EE"/>
              </w:rPr>
            </w:pPr>
            <w:r w:rsidRPr="00C73436">
              <w:rPr>
                <w:szCs w:val="24"/>
                <w:lang w:eastAsia="et-EE"/>
              </w:rPr>
              <w:t>POS 41</w:t>
            </w:r>
          </w:p>
        </w:tc>
        <w:tc>
          <w:tcPr>
            <w:tcW w:w="1678" w:type="dxa"/>
            <w:tcBorders>
              <w:top w:val="nil"/>
              <w:left w:val="nil"/>
              <w:bottom w:val="single" w:sz="4" w:space="0" w:color="auto"/>
              <w:right w:val="single" w:sz="4" w:space="0" w:color="auto"/>
            </w:tcBorders>
            <w:shd w:val="clear" w:color="000000" w:fill="CCFFCC"/>
            <w:vAlign w:val="center"/>
            <w:hideMark/>
          </w:tcPr>
          <w:p w14:paraId="106AA1D1" w14:textId="77777777" w:rsidR="00334F71" w:rsidRPr="00C73436" w:rsidRDefault="00334F71" w:rsidP="00334F71">
            <w:pPr>
              <w:suppressAutoHyphens w:val="0"/>
              <w:jc w:val="left"/>
              <w:rPr>
                <w:szCs w:val="24"/>
                <w:lang w:eastAsia="et-EE"/>
              </w:rPr>
            </w:pPr>
            <w:r w:rsidRPr="00C73436">
              <w:rPr>
                <w:szCs w:val="24"/>
                <w:lang w:eastAsia="et-EE"/>
              </w:rPr>
              <w:t>Riia põik</w:t>
            </w:r>
          </w:p>
        </w:tc>
        <w:tc>
          <w:tcPr>
            <w:tcW w:w="927" w:type="dxa"/>
            <w:tcBorders>
              <w:top w:val="nil"/>
              <w:left w:val="nil"/>
              <w:bottom w:val="single" w:sz="4" w:space="0" w:color="auto"/>
              <w:right w:val="single" w:sz="4" w:space="0" w:color="auto"/>
            </w:tcBorders>
            <w:shd w:val="clear" w:color="auto" w:fill="auto"/>
            <w:vAlign w:val="center"/>
            <w:hideMark/>
          </w:tcPr>
          <w:p w14:paraId="65CE95F5" w14:textId="77777777" w:rsidR="00334F71" w:rsidRPr="00C73436" w:rsidRDefault="00334F71" w:rsidP="00334F71">
            <w:pPr>
              <w:suppressAutoHyphens w:val="0"/>
              <w:jc w:val="left"/>
              <w:rPr>
                <w:szCs w:val="24"/>
                <w:lang w:eastAsia="et-EE"/>
              </w:rPr>
            </w:pPr>
            <w:r w:rsidRPr="00C73436">
              <w:rPr>
                <w:szCs w:val="24"/>
                <w:lang w:eastAsia="et-EE"/>
              </w:rPr>
              <w:t>1515</w:t>
            </w:r>
          </w:p>
        </w:tc>
        <w:tc>
          <w:tcPr>
            <w:tcW w:w="3163" w:type="dxa"/>
            <w:tcBorders>
              <w:top w:val="single" w:sz="4" w:space="0" w:color="auto"/>
              <w:left w:val="nil"/>
              <w:bottom w:val="single" w:sz="4" w:space="0" w:color="auto"/>
              <w:right w:val="nil"/>
            </w:tcBorders>
            <w:vAlign w:val="center"/>
          </w:tcPr>
          <w:p w14:paraId="415BB956" w14:textId="77777777" w:rsidR="00334F71" w:rsidRPr="00C73436" w:rsidRDefault="00334F71" w:rsidP="00334F71">
            <w:pPr>
              <w:suppressAutoHyphens w:val="0"/>
              <w:jc w:val="left"/>
              <w:rPr>
                <w:szCs w:val="24"/>
                <w:lang w:eastAsia="et-EE"/>
              </w:rPr>
            </w:pPr>
            <w:r w:rsidRPr="00C73436">
              <w:rPr>
                <w:szCs w:val="24"/>
                <w:lang w:eastAsia="et-EE"/>
              </w:rPr>
              <w:t>100% transpordimaa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76E1F034" w14:textId="77777777" w:rsidR="00334F71" w:rsidRPr="00C73436" w:rsidRDefault="00FF69D8" w:rsidP="00334F71">
            <w:pPr>
              <w:suppressAutoHyphens w:val="0"/>
              <w:jc w:val="left"/>
              <w:rPr>
                <w:szCs w:val="24"/>
                <w:lang w:eastAsia="et-EE"/>
              </w:rPr>
            </w:pPr>
            <w:r w:rsidRPr="00C73436">
              <w:rPr>
                <w:szCs w:val="24"/>
                <w:lang w:eastAsia="et-EE"/>
              </w:rPr>
              <w:t>LT</w:t>
            </w:r>
          </w:p>
        </w:tc>
      </w:tr>
      <w:tr w:rsidR="00C73436" w:rsidRPr="00C73436" w14:paraId="2F8BE3F5"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3EBFC92C" w14:textId="77777777" w:rsidR="00334F71" w:rsidRPr="00C73436" w:rsidRDefault="00334F71" w:rsidP="00334F71">
            <w:pPr>
              <w:suppressAutoHyphens w:val="0"/>
              <w:jc w:val="left"/>
              <w:rPr>
                <w:szCs w:val="24"/>
                <w:lang w:eastAsia="et-EE"/>
              </w:rPr>
            </w:pPr>
            <w:r w:rsidRPr="00C73436">
              <w:rPr>
                <w:szCs w:val="24"/>
                <w:lang w:eastAsia="et-EE"/>
              </w:rPr>
              <w:t>POS 42</w:t>
            </w:r>
          </w:p>
        </w:tc>
        <w:tc>
          <w:tcPr>
            <w:tcW w:w="1678" w:type="dxa"/>
            <w:tcBorders>
              <w:top w:val="nil"/>
              <w:left w:val="nil"/>
              <w:bottom w:val="single" w:sz="4" w:space="0" w:color="auto"/>
              <w:right w:val="single" w:sz="4" w:space="0" w:color="auto"/>
            </w:tcBorders>
            <w:shd w:val="clear" w:color="000000" w:fill="CCFFCC"/>
            <w:vAlign w:val="center"/>
            <w:hideMark/>
          </w:tcPr>
          <w:p w14:paraId="5E9568CF" w14:textId="77777777" w:rsidR="00334F71" w:rsidRPr="00C73436" w:rsidRDefault="00334F71" w:rsidP="00334F71">
            <w:pPr>
              <w:suppressAutoHyphens w:val="0"/>
              <w:jc w:val="left"/>
              <w:rPr>
                <w:szCs w:val="24"/>
                <w:lang w:eastAsia="et-EE"/>
              </w:rPr>
            </w:pPr>
            <w:r w:rsidRPr="00C73436">
              <w:rPr>
                <w:szCs w:val="24"/>
                <w:lang w:eastAsia="et-EE"/>
              </w:rPr>
              <w:t>Riia põik 1</w:t>
            </w:r>
          </w:p>
        </w:tc>
        <w:tc>
          <w:tcPr>
            <w:tcW w:w="927" w:type="dxa"/>
            <w:tcBorders>
              <w:top w:val="nil"/>
              <w:left w:val="nil"/>
              <w:bottom w:val="single" w:sz="4" w:space="0" w:color="auto"/>
              <w:right w:val="single" w:sz="4" w:space="0" w:color="auto"/>
            </w:tcBorders>
            <w:shd w:val="clear" w:color="auto" w:fill="auto"/>
            <w:vAlign w:val="center"/>
            <w:hideMark/>
          </w:tcPr>
          <w:p w14:paraId="24E2C683" w14:textId="77777777" w:rsidR="00334F71" w:rsidRPr="00C73436" w:rsidRDefault="00334F71" w:rsidP="00334F71">
            <w:pPr>
              <w:suppressAutoHyphens w:val="0"/>
              <w:jc w:val="left"/>
              <w:rPr>
                <w:szCs w:val="24"/>
                <w:lang w:eastAsia="et-EE"/>
              </w:rPr>
            </w:pPr>
            <w:r w:rsidRPr="00C73436">
              <w:rPr>
                <w:szCs w:val="24"/>
                <w:lang w:eastAsia="et-EE"/>
              </w:rPr>
              <w:t>9433</w:t>
            </w:r>
          </w:p>
        </w:tc>
        <w:tc>
          <w:tcPr>
            <w:tcW w:w="3163" w:type="dxa"/>
            <w:tcBorders>
              <w:top w:val="single" w:sz="4" w:space="0" w:color="auto"/>
              <w:left w:val="nil"/>
              <w:bottom w:val="single" w:sz="4" w:space="0" w:color="auto"/>
              <w:right w:val="nil"/>
            </w:tcBorders>
            <w:vAlign w:val="center"/>
          </w:tcPr>
          <w:p w14:paraId="2AE645FD" w14:textId="77777777" w:rsidR="00334F71" w:rsidRPr="00C73436" w:rsidRDefault="00334F71" w:rsidP="00334F71">
            <w:pPr>
              <w:suppressAutoHyphens w:val="0"/>
              <w:jc w:val="left"/>
              <w:rPr>
                <w:szCs w:val="24"/>
                <w:lang w:eastAsia="et-EE"/>
              </w:rPr>
            </w:pPr>
            <w:r w:rsidRPr="00C73436">
              <w:rPr>
                <w:szCs w:val="24"/>
                <w:lang w:eastAsia="et-EE"/>
              </w:rPr>
              <w:t>100% ühiskondlike ehitiste 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F17CFCD" w14:textId="77777777" w:rsidR="00334F71" w:rsidRPr="00C73436" w:rsidRDefault="00FF69D8" w:rsidP="00334F71">
            <w:pPr>
              <w:suppressAutoHyphens w:val="0"/>
              <w:jc w:val="left"/>
              <w:rPr>
                <w:szCs w:val="24"/>
                <w:lang w:eastAsia="et-EE"/>
              </w:rPr>
            </w:pPr>
            <w:r w:rsidRPr="00C73436">
              <w:rPr>
                <w:szCs w:val="24"/>
                <w:lang w:eastAsia="et-EE"/>
              </w:rPr>
              <w:t>ÜP</w:t>
            </w:r>
          </w:p>
        </w:tc>
      </w:tr>
      <w:tr w:rsidR="00C73436" w:rsidRPr="00C73436" w14:paraId="47814C3B"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24B50AD8" w14:textId="77777777" w:rsidR="00334F71" w:rsidRPr="00C73436" w:rsidRDefault="00334F71" w:rsidP="00334F71">
            <w:pPr>
              <w:suppressAutoHyphens w:val="0"/>
              <w:jc w:val="left"/>
              <w:rPr>
                <w:szCs w:val="24"/>
                <w:lang w:eastAsia="et-EE"/>
              </w:rPr>
            </w:pPr>
            <w:r w:rsidRPr="00C73436">
              <w:rPr>
                <w:szCs w:val="24"/>
                <w:lang w:eastAsia="et-EE"/>
              </w:rPr>
              <w:t>POS 43</w:t>
            </w:r>
          </w:p>
        </w:tc>
        <w:tc>
          <w:tcPr>
            <w:tcW w:w="1678" w:type="dxa"/>
            <w:tcBorders>
              <w:top w:val="nil"/>
              <w:left w:val="nil"/>
              <w:bottom w:val="single" w:sz="4" w:space="0" w:color="auto"/>
              <w:right w:val="single" w:sz="4" w:space="0" w:color="auto"/>
            </w:tcBorders>
            <w:shd w:val="clear" w:color="000000" w:fill="CCFFCC"/>
            <w:vAlign w:val="center"/>
            <w:hideMark/>
          </w:tcPr>
          <w:p w14:paraId="506DB5F8" w14:textId="77777777" w:rsidR="00334F71" w:rsidRPr="00C73436" w:rsidRDefault="00334F71" w:rsidP="00334F71">
            <w:pPr>
              <w:suppressAutoHyphens w:val="0"/>
              <w:jc w:val="left"/>
              <w:rPr>
                <w:szCs w:val="24"/>
                <w:lang w:eastAsia="et-EE"/>
              </w:rPr>
            </w:pPr>
            <w:r w:rsidRPr="00C73436">
              <w:rPr>
                <w:szCs w:val="24"/>
                <w:lang w:eastAsia="et-EE"/>
              </w:rPr>
              <w:t>Riia põik 2</w:t>
            </w:r>
          </w:p>
        </w:tc>
        <w:tc>
          <w:tcPr>
            <w:tcW w:w="927" w:type="dxa"/>
            <w:tcBorders>
              <w:top w:val="nil"/>
              <w:left w:val="nil"/>
              <w:bottom w:val="single" w:sz="4" w:space="0" w:color="auto"/>
              <w:right w:val="single" w:sz="4" w:space="0" w:color="auto"/>
            </w:tcBorders>
            <w:shd w:val="clear" w:color="auto" w:fill="auto"/>
            <w:vAlign w:val="center"/>
            <w:hideMark/>
          </w:tcPr>
          <w:p w14:paraId="1BEAB919" w14:textId="77777777" w:rsidR="00334F71" w:rsidRPr="00C73436" w:rsidRDefault="00334F71" w:rsidP="00334F71">
            <w:pPr>
              <w:suppressAutoHyphens w:val="0"/>
              <w:jc w:val="left"/>
              <w:rPr>
                <w:szCs w:val="24"/>
                <w:lang w:eastAsia="et-EE"/>
              </w:rPr>
            </w:pPr>
            <w:r w:rsidRPr="00C73436">
              <w:rPr>
                <w:szCs w:val="24"/>
                <w:lang w:eastAsia="et-EE"/>
              </w:rPr>
              <w:t>37942</w:t>
            </w:r>
          </w:p>
        </w:tc>
        <w:tc>
          <w:tcPr>
            <w:tcW w:w="3163" w:type="dxa"/>
            <w:tcBorders>
              <w:top w:val="single" w:sz="4" w:space="0" w:color="auto"/>
              <w:left w:val="nil"/>
              <w:bottom w:val="single" w:sz="4" w:space="0" w:color="auto"/>
              <w:right w:val="nil"/>
            </w:tcBorders>
            <w:vAlign w:val="center"/>
          </w:tcPr>
          <w:p w14:paraId="16CBAAEF" w14:textId="77777777" w:rsidR="00334F71" w:rsidRPr="00C73436" w:rsidRDefault="00334F71" w:rsidP="00334F71">
            <w:pPr>
              <w:suppressAutoHyphens w:val="0"/>
              <w:jc w:val="left"/>
              <w:rPr>
                <w:szCs w:val="24"/>
                <w:lang w:eastAsia="et-EE"/>
              </w:rPr>
            </w:pPr>
            <w:r w:rsidRPr="00C73436">
              <w:rPr>
                <w:szCs w:val="24"/>
                <w:lang w:eastAsia="et-EE"/>
              </w:rPr>
              <w:t>100% tootmismaa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1E6944CE" w14:textId="77777777" w:rsidR="00334F71" w:rsidRPr="00C73436" w:rsidRDefault="00FF69D8" w:rsidP="00334F71">
            <w:pPr>
              <w:suppressAutoHyphens w:val="0"/>
              <w:jc w:val="left"/>
              <w:rPr>
                <w:szCs w:val="24"/>
                <w:lang w:eastAsia="et-EE"/>
              </w:rPr>
            </w:pPr>
            <w:r w:rsidRPr="00C73436">
              <w:rPr>
                <w:szCs w:val="24"/>
                <w:lang w:eastAsia="et-EE"/>
              </w:rPr>
              <w:t>OE</w:t>
            </w:r>
          </w:p>
        </w:tc>
      </w:tr>
      <w:tr w:rsidR="00C73436" w:rsidRPr="00C73436" w14:paraId="61D47C06"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46565284" w14:textId="77777777" w:rsidR="00334F71" w:rsidRPr="00C73436" w:rsidRDefault="00334F71" w:rsidP="00334F71">
            <w:pPr>
              <w:suppressAutoHyphens w:val="0"/>
              <w:jc w:val="left"/>
              <w:rPr>
                <w:szCs w:val="24"/>
                <w:lang w:eastAsia="et-EE"/>
              </w:rPr>
            </w:pPr>
            <w:r w:rsidRPr="00C73436">
              <w:rPr>
                <w:szCs w:val="24"/>
                <w:lang w:eastAsia="et-EE"/>
              </w:rPr>
              <w:t>POS 44</w:t>
            </w:r>
          </w:p>
        </w:tc>
        <w:tc>
          <w:tcPr>
            <w:tcW w:w="1678" w:type="dxa"/>
            <w:tcBorders>
              <w:top w:val="nil"/>
              <w:left w:val="nil"/>
              <w:bottom w:val="single" w:sz="4" w:space="0" w:color="auto"/>
              <w:right w:val="single" w:sz="4" w:space="0" w:color="auto"/>
            </w:tcBorders>
            <w:shd w:val="clear" w:color="000000" w:fill="CCFFCC"/>
            <w:vAlign w:val="center"/>
            <w:hideMark/>
          </w:tcPr>
          <w:p w14:paraId="78A87F0C" w14:textId="77777777" w:rsidR="00334F71" w:rsidRPr="00C73436" w:rsidRDefault="00456D56" w:rsidP="00334F71">
            <w:pPr>
              <w:suppressAutoHyphens w:val="0"/>
              <w:jc w:val="left"/>
              <w:rPr>
                <w:szCs w:val="24"/>
                <w:lang w:eastAsia="et-EE"/>
              </w:rPr>
            </w:pPr>
            <w:r w:rsidRPr="00C73436">
              <w:rPr>
                <w:szCs w:val="24"/>
                <w:lang w:eastAsia="et-EE"/>
              </w:rPr>
              <w:t>Vallakeskuse haljasala</w:t>
            </w:r>
          </w:p>
        </w:tc>
        <w:tc>
          <w:tcPr>
            <w:tcW w:w="927" w:type="dxa"/>
            <w:tcBorders>
              <w:top w:val="nil"/>
              <w:left w:val="nil"/>
              <w:bottom w:val="single" w:sz="4" w:space="0" w:color="auto"/>
              <w:right w:val="single" w:sz="4" w:space="0" w:color="auto"/>
            </w:tcBorders>
            <w:shd w:val="clear" w:color="auto" w:fill="auto"/>
            <w:vAlign w:val="center"/>
            <w:hideMark/>
          </w:tcPr>
          <w:p w14:paraId="731EDB2E" w14:textId="77777777" w:rsidR="00334F71" w:rsidRPr="00C73436" w:rsidRDefault="00334F71" w:rsidP="00334F71">
            <w:pPr>
              <w:suppressAutoHyphens w:val="0"/>
              <w:jc w:val="left"/>
              <w:rPr>
                <w:szCs w:val="24"/>
                <w:lang w:eastAsia="et-EE"/>
              </w:rPr>
            </w:pPr>
            <w:r w:rsidRPr="00C73436">
              <w:rPr>
                <w:szCs w:val="24"/>
                <w:lang w:eastAsia="et-EE"/>
              </w:rPr>
              <w:t>8053</w:t>
            </w:r>
          </w:p>
        </w:tc>
        <w:tc>
          <w:tcPr>
            <w:tcW w:w="3163" w:type="dxa"/>
            <w:tcBorders>
              <w:top w:val="single" w:sz="4" w:space="0" w:color="auto"/>
              <w:left w:val="nil"/>
              <w:bottom w:val="single" w:sz="4" w:space="0" w:color="auto"/>
              <w:right w:val="nil"/>
            </w:tcBorders>
            <w:vAlign w:val="center"/>
          </w:tcPr>
          <w:p w14:paraId="01CB5C3D" w14:textId="77777777" w:rsidR="00334F71" w:rsidRPr="00C73436" w:rsidRDefault="00334F71" w:rsidP="00334F71">
            <w:pPr>
              <w:suppressAutoHyphens w:val="0"/>
              <w:jc w:val="left"/>
              <w:rPr>
                <w:szCs w:val="24"/>
                <w:lang w:eastAsia="et-EE"/>
              </w:rPr>
            </w:pPr>
            <w:r w:rsidRPr="00C73436">
              <w:rPr>
                <w:szCs w:val="24"/>
                <w:lang w:eastAsia="et-EE"/>
              </w:rPr>
              <w:t>100% üldkasutatav 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719E529E" w14:textId="77777777" w:rsidR="00334F71" w:rsidRPr="00C73436" w:rsidRDefault="00FF69D8" w:rsidP="00334F71">
            <w:pPr>
              <w:suppressAutoHyphens w:val="0"/>
              <w:jc w:val="left"/>
              <w:rPr>
                <w:szCs w:val="24"/>
                <w:lang w:eastAsia="et-EE"/>
              </w:rPr>
            </w:pPr>
            <w:r w:rsidRPr="00C73436">
              <w:rPr>
                <w:szCs w:val="24"/>
                <w:lang w:eastAsia="et-EE"/>
              </w:rPr>
              <w:t>OS, PK</w:t>
            </w:r>
          </w:p>
        </w:tc>
      </w:tr>
      <w:tr w:rsidR="00C73436" w:rsidRPr="00C73436" w14:paraId="2E985E53"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2FA6D011" w14:textId="77777777" w:rsidR="00334F71" w:rsidRPr="00C73436" w:rsidRDefault="00334F71" w:rsidP="00334F71">
            <w:pPr>
              <w:suppressAutoHyphens w:val="0"/>
              <w:jc w:val="left"/>
              <w:rPr>
                <w:szCs w:val="24"/>
                <w:lang w:eastAsia="et-EE"/>
              </w:rPr>
            </w:pPr>
            <w:r w:rsidRPr="00C73436">
              <w:rPr>
                <w:szCs w:val="24"/>
                <w:lang w:eastAsia="et-EE"/>
              </w:rPr>
              <w:t>POS 45</w:t>
            </w:r>
          </w:p>
        </w:tc>
        <w:tc>
          <w:tcPr>
            <w:tcW w:w="1678" w:type="dxa"/>
            <w:tcBorders>
              <w:top w:val="nil"/>
              <w:left w:val="nil"/>
              <w:bottom w:val="single" w:sz="4" w:space="0" w:color="auto"/>
              <w:right w:val="single" w:sz="4" w:space="0" w:color="auto"/>
            </w:tcBorders>
            <w:shd w:val="clear" w:color="000000" w:fill="CCFFCC"/>
            <w:vAlign w:val="center"/>
            <w:hideMark/>
          </w:tcPr>
          <w:p w14:paraId="2D88E682" w14:textId="77777777" w:rsidR="00334F71" w:rsidRPr="00C73436" w:rsidRDefault="00334F71" w:rsidP="00334F71">
            <w:pPr>
              <w:suppressAutoHyphens w:val="0"/>
              <w:jc w:val="left"/>
              <w:rPr>
                <w:szCs w:val="24"/>
                <w:lang w:eastAsia="et-EE"/>
              </w:rPr>
            </w:pPr>
            <w:r w:rsidRPr="00C73436">
              <w:rPr>
                <w:szCs w:val="24"/>
                <w:lang w:eastAsia="et-EE"/>
              </w:rPr>
              <w:t>Tsiistre tee 4</w:t>
            </w:r>
          </w:p>
        </w:tc>
        <w:tc>
          <w:tcPr>
            <w:tcW w:w="927" w:type="dxa"/>
            <w:tcBorders>
              <w:top w:val="nil"/>
              <w:left w:val="nil"/>
              <w:bottom w:val="single" w:sz="4" w:space="0" w:color="auto"/>
              <w:right w:val="single" w:sz="4" w:space="0" w:color="auto"/>
            </w:tcBorders>
            <w:shd w:val="clear" w:color="auto" w:fill="auto"/>
            <w:vAlign w:val="center"/>
            <w:hideMark/>
          </w:tcPr>
          <w:p w14:paraId="77FFC3E4" w14:textId="77777777" w:rsidR="00334F71" w:rsidRPr="00C73436" w:rsidRDefault="00334F71" w:rsidP="00334F71">
            <w:pPr>
              <w:suppressAutoHyphens w:val="0"/>
              <w:jc w:val="left"/>
              <w:rPr>
                <w:szCs w:val="24"/>
                <w:lang w:eastAsia="et-EE"/>
              </w:rPr>
            </w:pPr>
            <w:r w:rsidRPr="00C73436">
              <w:rPr>
                <w:szCs w:val="24"/>
                <w:lang w:eastAsia="et-EE"/>
              </w:rPr>
              <w:t>4478</w:t>
            </w:r>
          </w:p>
        </w:tc>
        <w:tc>
          <w:tcPr>
            <w:tcW w:w="3163" w:type="dxa"/>
            <w:tcBorders>
              <w:top w:val="single" w:sz="4" w:space="0" w:color="auto"/>
              <w:left w:val="nil"/>
              <w:bottom w:val="single" w:sz="4" w:space="0" w:color="auto"/>
              <w:right w:val="nil"/>
            </w:tcBorders>
            <w:vAlign w:val="center"/>
          </w:tcPr>
          <w:p w14:paraId="2A0B0AA6" w14:textId="77777777" w:rsidR="00334F71" w:rsidRPr="00C73436" w:rsidRDefault="00334F71" w:rsidP="00334F71">
            <w:pPr>
              <w:suppressAutoHyphens w:val="0"/>
              <w:jc w:val="left"/>
              <w:rPr>
                <w:szCs w:val="24"/>
                <w:lang w:eastAsia="et-EE"/>
              </w:rPr>
            </w:pPr>
            <w:r w:rsidRPr="00C73436">
              <w:rPr>
                <w:szCs w:val="24"/>
                <w:lang w:eastAsia="et-EE"/>
              </w:rPr>
              <w:t>100% üldkasutatav 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04A44FDC" w14:textId="77777777" w:rsidR="00334F71" w:rsidRPr="00C73436" w:rsidRDefault="00FF69D8" w:rsidP="00334F71">
            <w:pPr>
              <w:suppressAutoHyphens w:val="0"/>
              <w:jc w:val="left"/>
              <w:rPr>
                <w:szCs w:val="24"/>
                <w:lang w:eastAsia="et-EE"/>
              </w:rPr>
            </w:pPr>
            <w:r w:rsidRPr="00C73436">
              <w:rPr>
                <w:szCs w:val="24"/>
                <w:lang w:eastAsia="et-EE"/>
              </w:rPr>
              <w:t>HP</w:t>
            </w:r>
          </w:p>
        </w:tc>
      </w:tr>
      <w:tr w:rsidR="00C73436" w:rsidRPr="00C73436" w14:paraId="5D50600E"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266760DC" w14:textId="77777777" w:rsidR="00334F71" w:rsidRPr="00C73436" w:rsidRDefault="00334F71" w:rsidP="00334F71">
            <w:pPr>
              <w:suppressAutoHyphens w:val="0"/>
              <w:jc w:val="left"/>
              <w:rPr>
                <w:szCs w:val="24"/>
                <w:lang w:eastAsia="et-EE"/>
              </w:rPr>
            </w:pPr>
            <w:r w:rsidRPr="00C73436">
              <w:rPr>
                <w:szCs w:val="24"/>
                <w:lang w:eastAsia="et-EE"/>
              </w:rPr>
              <w:lastRenderedPageBreak/>
              <w:t>POS 46</w:t>
            </w:r>
          </w:p>
        </w:tc>
        <w:tc>
          <w:tcPr>
            <w:tcW w:w="1678" w:type="dxa"/>
            <w:tcBorders>
              <w:top w:val="nil"/>
              <w:left w:val="nil"/>
              <w:bottom w:val="single" w:sz="4" w:space="0" w:color="auto"/>
              <w:right w:val="single" w:sz="4" w:space="0" w:color="auto"/>
            </w:tcBorders>
            <w:shd w:val="clear" w:color="000000" w:fill="CCFFCC"/>
            <w:vAlign w:val="center"/>
            <w:hideMark/>
          </w:tcPr>
          <w:p w14:paraId="66FB8F11" w14:textId="77777777" w:rsidR="00334F71" w:rsidRPr="00C73436" w:rsidRDefault="00334F71" w:rsidP="00334F71">
            <w:pPr>
              <w:suppressAutoHyphens w:val="0"/>
              <w:jc w:val="left"/>
              <w:rPr>
                <w:szCs w:val="24"/>
                <w:lang w:eastAsia="et-EE"/>
              </w:rPr>
            </w:pPr>
            <w:r w:rsidRPr="00C73436">
              <w:rPr>
                <w:szCs w:val="24"/>
                <w:lang w:eastAsia="et-EE"/>
              </w:rPr>
              <w:t>Kesa tänav</w:t>
            </w:r>
          </w:p>
        </w:tc>
        <w:tc>
          <w:tcPr>
            <w:tcW w:w="927" w:type="dxa"/>
            <w:tcBorders>
              <w:top w:val="nil"/>
              <w:left w:val="nil"/>
              <w:bottom w:val="single" w:sz="4" w:space="0" w:color="auto"/>
              <w:right w:val="single" w:sz="4" w:space="0" w:color="auto"/>
            </w:tcBorders>
            <w:shd w:val="clear" w:color="auto" w:fill="auto"/>
            <w:vAlign w:val="center"/>
            <w:hideMark/>
          </w:tcPr>
          <w:p w14:paraId="5BAC7363" w14:textId="77777777" w:rsidR="00334F71" w:rsidRPr="00C73436" w:rsidRDefault="00334F71" w:rsidP="00334F71">
            <w:pPr>
              <w:suppressAutoHyphens w:val="0"/>
              <w:jc w:val="left"/>
              <w:rPr>
                <w:szCs w:val="24"/>
                <w:lang w:eastAsia="et-EE"/>
              </w:rPr>
            </w:pPr>
            <w:r w:rsidRPr="00C73436">
              <w:rPr>
                <w:szCs w:val="24"/>
                <w:lang w:eastAsia="et-EE"/>
              </w:rPr>
              <w:t>4956</w:t>
            </w:r>
          </w:p>
        </w:tc>
        <w:tc>
          <w:tcPr>
            <w:tcW w:w="3163" w:type="dxa"/>
            <w:tcBorders>
              <w:top w:val="single" w:sz="4" w:space="0" w:color="auto"/>
              <w:left w:val="nil"/>
              <w:bottom w:val="single" w:sz="4" w:space="0" w:color="auto"/>
              <w:right w:val="nil"/>
            </w:tcBorders>
            <w:vAlign w:val="center"/>
          </w:tcPr>
          <w:p w14:paraId="01D3929B" w14:textId="77777777" w:rsidR="00334F71" w:rsidRPr="00C73436" w:rsidRDefault="00334F71" w:rsidP="00334F71">
            <w:pPr>
              <w:suppressAutoHyphens w:val="0"/>
              <w:jc w:val="left"/>
              <w:rPr>
                <w:szCs w:val="24"/>
                <w:lang w:eastAsia="et-EE"/>
              </w:rPr>
            </w:pPr>
            <w:r w:rsidRPr="00C73436">
              <w:rPr>
                <w:szCs w:val="24"/>
                <w:lang w:eastAsia="et-EE"/>
              </w:rPr>
              <w:t>100% transpordimaa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2CABFE88" w14:textId="77777777" w:rsidR="00334F71" w:rsidRPr="00C73436" w:rsidRDefault="00FF69D8" w:rsidP="00334F71">
            <w:pPr>
              <w:suppressAutoHyphens w:val="0"/>
              <w:jc w:val="left"/>
              <w:rPr>
                <w:szCs w:val="24"/>
                <w:lang w:eastAsia="et-EE"/>
              </w:rPr>
            </w:pPr>
            <w:r w:rsidRPr="00C73436">
              <w:rPr>
                <w:szCs w:val="24"/>
                <w:lang w:eastAsia="et-EE"/>
              </w:rPr>
              <w:t>LT</w:t>
            </w:r>
          </w:p>
        </w:tc>
      </w:tr>
      <w:tr w:rsidR="00C73436" w:rsidRPr="00C73436" w14:paraId="6473DF74"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6F81CFDA" w14:textId="77777777" w:rsidR="00334F71" w:rsidRPr="00C73436" w:rsidRDefault="00334F71" w:rsidP="00334F71">
            <w:pPr>
              <w:suppressAutoHyphens w:val="0"/>
              <w:jc w:val="left"/>
              <w:rPr>
                <w:szCs w:val="24"/>
                <w:lang w:eastAsia="et-EE"/>
              </w:rPr>
            </w:pPr>
            <w:r w:rsidRPr="00C73436">
              <w:rPr>
                <w:szCs w:val="24"/>
                <w:lang w:eastAsia="et-EE"/>
              </w:rPr>
              <w:t>POS 47</w:t>
            </w:r>
          </w:p>
        </w:tc>
        <w:tc>
          <w:tcPr>
            <w:tcW w:w="1678" w:type="dxa"/>
            <w:tcBorders>
              <w:top w:val="nil"/>
              <w:left w:val="nil"/>
              <w:bottom w:val="single" w:sz="4" w:space="0" w:color="auto"/>
              <w:right w:val="single" w:sz="4" w:space="0" w:color="auto"/>
            </w:tcBorders>
            <w:shd w:val="clear" w:color="000000" w:fill="CCFFCC"/>
            <w:vAlign w:val="center"/>
            <w:hideMark/>
          </w:tcPr>
          <w:p w14:paraId="620FC512" w14:textId="77777777" w:rsidR="00334F71" w:rsidRPr="00C73436" w:rsidRDefault="00334F71" w:rsidP="00334F71">
            <w:pPr>
              <w:suppressAutoHyphens w:val="0"/>
              <w:jc w:val="left"/>
              <w:rPr>
                <w:szCs w:val="24"/>
                <w:lang w:eastAsia="et-EE"/>
              </w:rPr>
            </w:pPr>
            <w:r w:rsidRPr="00C73436">
              <w:rPr>
                <w:szCs w:val="24"/>
                <w:lang w:eastAsia="et-EE"/>
              </w:rPr>
              <w:t>Kesa tn 2</w:t>
            </w:r>
          </w:p>
        </w:tc>
        <w:tc>
          <w:tcPr>
            <w:tcW w:w="927" w:type="dxa"/>
            <w:tcBorders>
              <w:top w:val="nil"/>
              <w:left w:val="nil"/>
              <w:bottom w:val="single" w:sz="4" w:space="0" w:color="auto"/>
              <w:right w:val="single" w:sz="4" w:space="0" w:color="auto"/>
            </w:tcBorders>
            <w:shd w:val="clear" w:color="auto" w:fill="auto"/>
            <w:vAlign w:val="center"/>
            <w:hideMark/>
          </w:tcPr>
          <w:p w14:paraId="12082C84" w14:textId="77777777" w:rsidR="00334F71" w:rsidRPr="00C73436" w:rsidRDefault="00334F71" w:rsidP="00334F71">
            <w:pPr>
              <w:suppressAutoHyphens w:val="0"/>
              <w:jc w:val="left"/>
              <w:rPr>
                <w:szCs w:val="24"/>
                <w:lang w:eastAsia="et-EE"/>
              </w:rPr>
            </w:pPr>
            <w:r w:rsidRPr="00C73436">
              <w:rPr>
                <w:szCs w:val="24"/>
                <w:lang w:eastAsia="et-EE"/>
              </w:rPr>
              <w:t>3852</w:t>
            </w:r>
          </w:p>
        </w:tc>
        <w:tc>
          <w:tcPr>
            <w:tcW w:w="3163" w:type="dxa"/>
            <w:tcBorders>
              <w:top w:val="single" w:sz="4" w:space="0" w:color="auto"/>
              <w:left w:val="nil"/>
              <w:bottom w:val="single" w:sz="4" w:space="0" w:color="auto"/>
              <w:right w:val="nil"/>
            </w:tcBorders>
            <w:vAlign w:val="center"/>
          </w:tcPr>
          <w:p w14:paraId="5EA089C9" w14:textId="77777777" w:rsidR="00334F71" w:rsidRPr="00C73436" w:rsidRDefault="00334F71" w:rsidP="00334F71">
            <w:pPr>
              <w:suppressAutoHyphens w:val="0"/>
              <w:jc w:val="left"/>
              <w:rPr>
                <w:szCs w:val="24"/>
                <w:lang w:eastAsia="et-EE"/>
              </w:rPr>
            </w:pPr>
            <w:r w:rsidRPr="00C73436">
              <w:rPr>
                <w:szCs w:val="24"/>
                <w:lang w:eastAsia="et-EE"/>
              </w:rPr>
              <w:t>100% elamumaa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4FD2C8F3" w14:textId="77777777" w:rsidR="00334F71" w:rsidRPr="00C73436" w:rsidRDefault="00FF69D8" w:rsidP="00334F71">
            <w:pPr>
              <w:suppressAutoHyphens w:val="0"/>
              <w:jc w:val="left"/>
              <w:rPr>
                <w:szCs w:val="24"/>
                <w:lang w:eastAsia="et-EE"/>
              </w:rPr>
            </w:pPr>
            <w:r w:rsidRPr="00C73436">
              <w:rPr>
                <w:szCs w:val="24"/>
                <w:lang w:eastAsia="et-EE"/>
              </w:rPr>
              <w:t>EP</w:t>
            </w:r>
          </w:p>
        </w:tc>
      </w:tr>
      <w:tr w:rsidR="00C73436" w:rsidRPr="00C73436" w14:paraId="7DE09D12"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4C50426D" w14:textId="77777777" w:rsidR="00334F71" w:rsidRPr="00C73436" w:rsidRDefault="00334F71" w:rsidP="00334F71">
            <w:pPr>
              <w:suppressAutoHyphens w:val="0"/>
              <w:jc w:val="left"/>
              <w:rPr>
                <w:szCs w:val="24"/>
                <w:lang w:eastAsia="et-EE"/>
              </w:rPr>
            </w:pPr>
            <w:r w:rsidRPr="00C73436">
              <w:rPr>
                <w:szCs w:val="24"/>
                <w:lang w:eastAsia="et-EE"/>
              </w:rPr>
              <w:t>POS 48</w:t>
            </w:r>
          </w:p>
        </w:tc>
        <w:tc>
          <w:tcPr>
            <w:tcW w:w="1678" w:type="dxa"/>
            <w:tcBorders>
              <w:top w:val="nil"/>
              <w:left w:val="nil"/>
              <w:bottom w:val="single" w:sz="4" w:space="0" w:color="auto"/>
              <w:right w:val="single" w:sz="4" w:space="0" w:color="auto"/>
            </w:tcBorders>
            <w:shd w:val="clear" w:color="000000" w:fill="CCFFCC"/>
            <w:vAlign w:val="center"/>
            <w:hideMark/>
          </w:tcPr>
          <w:p w14:paraId="3E112EE8" w14:textId="77777777" w:rsidR="00334F71" w:rsidRPr="00C73436" w:rsidRDefault="00334F71" w:rsidP="00334F71">
            <w:pPr>
              <w:suppressAutoHyphens w:val="0"/>
              <w:jc w:val="left"/>
              <w:rPr>
                <w:szCs w:val="24"/>
                <w:lang w:eastAsia="et-EE"/>
              </w:rPr>
            </w:pPr>
            <w:r w:rsidRPr="00C73436">
              <w:rPr>
                <w:szCs w:val="24"/>
                <w:lang w:eastAsia="et-EE"/>
              </w:rPr>
              <w:t>Kesa tn 4</w:t>
            </w:r>
          </w:p>
        </w:tc>
        <w:tc>
          <w:tcPr>
            <w:tcW w:w="927" w:type="dxa"/>
            <w:tcBorders>
              <w:top w:val="nil"/>
              <w:left w:val="nil"/>
              <w:bottom w:val="single" w:sz="4" w:space="0" w:color="auto"/>
              <w:right w:val="single" w:sz="4" w:space="0" w:color="auto"/>
            </w:tcBorders>
            <w:shd w:val="clear" w:color="auto" w:fill="auto"/>
            <w:vAlign w:val="center"/>
            <w:hideMark/>
          </w:tcPr>
          <w:p w14:paraId="344155EB" w14:textId="77777777" w:rsidR="00334F71" w:rsidRPr="00C73436" w:rsidRDefault="00334F71" w:rsidP="00334F71">
            <w:pPr>
              <w:suppressAutoHyphens w:val="0"/>
              <w:jc w:val="left"/>
              <w:rPr>
                <w:szCs w:val="24"/>
                <w:lang w:eastAsia="et-EE"/>
              </w:rPr>
            </w:pPr>
            <w:r w:rsidRPr="00C73436">
              <w:rPr>
                <w:szCs w:val="24"/>
                <w:lang w:eastAsia="et-EE"/>
              </w:rPr>
              <w:t>6451</w:t>
            </w:r>
          </w:p>
        </w:tc>
        <w:tc>
          <w:tcPr>
            <w:tcW w:w="3163" w:type="dxa"/>
            <w:tcBorders>
              <w:top w:val="single" w:sz="4" w:space="0" w:color="auto"/>
              <w:left w:val="nil"/>
              <w:bottom w:val="single" w:sz="4" w:space="0" w:color="auto"/>
              <w:right w:val="nil"/>
            </w:tcBorders>
            <w:vAlign w:val="center"/>
          </w:tcPr>
          <w:p w14:paraId="4989F7D4" w14:textId="77777777" w:rsidR="00334F71" w:rsidRPr="00C73436" w:rsidRDefault="00334F71" w:rsidP="00334F71">
            <w:pPr>
              <w:suppressAutoHyphens w:val="0"/>
              <w:jc w:val="left"/>
              <w:rPr>
                <w:szCs w:val="24"/>
                <w:lang w:eastAsia="et-EE"/>
              </w:rPr>
            </w:pPr>
            <w:r w:rsidRPr="00C73436">
              <w:rPr>
                <w:szCs w:val="24"/>
                <w:lang w:eastAsia="et-EE"/>
              </w:rPr>
              <w:t>100% elamumaa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4CF56997" w14:textId="77777777" w:rsidR="00334F71" w:rsidRPr="00C73436" w:rsidRDefault="00FF69D8" w:rsidP="00334F71">
            <w:pPr>
              <w:suppressAutoHyphens w:val="0"/>
              <w:jc w:val="left"/>
              <w:rPr>
                <w:szCs w:val="24"/>
                <w:lang w:eastAsia="et-EE"/>
              </w:rPr>
            </w:pPr>
            <w:r w:rsidRPr="00C73436">
              <w:rPr>
                <w:szCs w:val="24"/>
                <w:lang w:eastAsia="et-EE"/>
              </w:rPr>
              <w:t>EP</w:t>
            </w:r>
          </w:p>
        </w:tc>
      </w:tr>
      <w:tr w:rsidR="00C73436" w:rsidRPr="00C73436" w14:paraId="7AC7D297"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2CF6A5DD" w14:textId="77777777" w:rsidR="00334F71" w:rsidRPr="00C73436" w:rsidRDefault="00334F71" w:rsidP="00334F71">
            <w:pPr>
              <w:suppressAutoHyphens w:val="0"/>
              <w:jc w:val="left"/>
              <w:rPr>
                <w:szCs w:val="24"/>
                <w:lang w:eastAsia="et-EE"/>
              </w:rPr>
            </w:pPr>
            <w:r w:rsidRPr="00C73436">
              <w:rPr>
                <w:szCs w:val="24"/>
                <w:lang w:eastAsia="et-EE"/>
              </w:rPr>
              <w:t>POS 49</w:t>
            </w:r>
          </w:p>
        </w:tc>
        <w:tc>
          <w:tcPr>
            <w:tcW w:w="1678" w:type="dxa"/>
            <w:tcBorders>
              <w:top w:val="nil"/>
              <w:left w:val="nil"/>
              <w:bottom w:val="single" w:sz="4" w:space="0" w:color="auto"/>
              <w:right w:val="single" w:sz="4" w:space="0" w:color="auto"/>
            </w:tcBorders>
            <w:shd w:val="clear" w:color="000000" w:fill="CCFFCC"/>
            <w:vAlign w:val="center"/>
            <w:hideMark/>
          </w:tcPr>
          <w:p w14:paraId="0D45DF89" w14:textId="77777777" w:rsidR="00334F71" w:rsidRPr="00C73436" w:rsidRDefault="00334F71" w:rsidP="00334F71">
            <w:pPr>
              <w:suppressAutoHyphens w:val="0"/>
              <w:jc w:val="left"/>
              <w:rPr>
                <w:szCs w:val="24"/>
                <w:lang w:eastAsia="et-EE"/>
              </w:rPr>
            </w:pPr>
            <w:r w:rsidRPr="00C73436">
              <w:rPr>
                <w:szCs w:val="24"/>
                <w:lang w:eastAsia="et-EE"/>
              </w:rPr>
              <w:t>Kesa tn 6</w:t>
            </w:r>
          </w:p>
        </w:tc>
        <w:tc>
          <w:tcPr>
            <w:tcW w:w="927" w:type="dxa"/>
            <w:tcBorders>
              <w:top w:val="nil"/>
              <w:left w:val="nil"/>
              <w:bottom w:val="single" w:sz="4" w:space="0" w:color="auto"/>
              <w:right w:val="single" w:sz="4" w:space="0" w:color="auto"/>
            </w:tcBorders>
            <w:shd w:val="clear" w:color="auto" w:fill="auto"/>
            <w:vAlign w:val="center"/>
            <w:hideMark/>
          </w:tcPr>
          <w:p w14:paraId="4C9D52DA" w14:textId="77777777" w:rsidR="00334F71" w:rsidRPr="00C73436" w:rsidRDefault="00334F71" w:rsidP="00334F71">
            <w:pPr>
              <w:suppressAutoHyphens w:val="0"/>
              <w:jc w:val="left"/>
              <w:rPr>
                <w:szCs w:val="24"/>
                <w:lang w:eastAsia="et-EE"/>
              </w:rPr>
            </w:pPr>
            <w:r w:rsidRPr="00C73436">
              <w:rPr>
                <w:szCs w:val="24"/>
                <w:lang w:eastAsia="et-EE"/>
              </w:rPr>
              <w:t>6314</w:t>
            </w:r>
          </w:p>
        </w:tc>
        <w:tc>
          <w:tcPr>
            <w:tcW w:w="3163" w:type="dxa"/>
            <w:tcBorders>
              <w:top w:val="single" w:sz="4" w:space="0" w:color="auto"/>
              <w:left w:val="nil"/>
              <w:bottom w:val="single" w:sz="4" w:space="0" w:color="auto"/>
              <w:right w:val="nil"/>
            </w:tcBorders>
            <w:vAlign w:val="center"/>
          </w:tcPr>
          <w:p w14:paraId="4A8044FE" w14:textId="77777777" w:rsidR="00334F71" w:rsidRPr="00C73436" w:rsidRDefault="00334F71" w:rsidP="00334F71">
            <w:pPr>
              <w:suppressAutoHyphens w:val="0"/>
              <w:jc w:val="left"/>
              <w:rPr>
                <w:szCs w:val="24"/>
                <w:lang w:eastAsia="et-EE"/>
              </w:rPr>
            </w:pPr>
            <w:r w:rsidRPr="00C73436">
              <w:rPr>
                <w:szCs w:val="24"/>
                <w:lang w:eastAsia="et-EE"/>
              </w:rPr>
              <w:t>100% elamumaa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35E3AF46" w14:textId="77777777" w:rsidR="00334F71" w:rsidRPr="00C73436" w:rsidRDefault="00FF69D8" w:rsidP="00334F71">
            <w:pPr>
              <w:suppressAutoHyphens w:val="0"/>
              <w:jc w:val="left"/>
              <w:rPr>
                <w:szCs w:val="24"/>
                <w:lang w:eastAsia="et-EE"/>
              </w:rPr>
            </w:pPr>
            <w:r w:rsidRPr="00C73436">
              <w:rPr>
                <w:szCs w:val="24"/>
                <w:lang w:eastAsia="et-EE"/>
              </w:rPr>
              <w:t>EP</w:t>
            </w:r>
          </w:p>
        </w:tc>
      </w:tr>
      <w:tr w:rsidR="00C73436" w:rsidRPr="00C73436" w14:paraId="692E76E9"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5EE6D39B" w14:textId="77777777" w:rsidR="00334F71" w:rsidRPr="00C73436" w:rsidRDefault="00334F71" w:rsidP="00334F71">
            <w:pPr>
              <w:suppressAutoHyphens w:val="0"/>
              <w:jc w:val="left"/>
              <w:rPr>
                <w:szCs w:val="24"/>
                <w:lang w:eastAsia="et-EE"/>
              </w:rPr>
            </w:pPr>
            <w:r w:rsidRPr="00C73436">
              <w:rPr>
                <w:szCs w:val="24"/>
                <w:lang w:eastAsia="et-EE"/>
              </w:rPr>
              <w:t>POS 50</w:t>
            </w:r>
          </w:p>
        </w:tc>
        <w:tc>
          <w:tcPr>
            <w:tcW w:w="1678" w:type="dxa"/>
            <w:tcBorders>
              <w:top w:val="nil"/>
              <w:left w:val="nil"/>
              <w:bottom w:val="single" w:sz="4" w:space="0" w:color="auto"/>
              <w:right w:val="single" w:sz="4" w:space="0" w:color="auto"/>
            </w:tcBorders>
            <w:shd w:val="clear" w:color="000000" w:fill="CCFFCC"/>
            <w:vAlign w:val="center"/>
            <w:hideMark/>
          </w:tcPr>
          <w:p w14:paraId="5850B8C0" w14:textId="77777777" w:rsidR="00334F71" w:rsidRPr="00C73436" w:rsidRDefault="00334F71" w:rsidP="00334F71">
            <w:pPr>
              <w:suppressAutoHyphens w:val="0"/>
              <w:jc w:val="left"/>
              <w:rPr>
                <w:szCs w:val="24"/>
                <w:lang w:eastAsia="et-EE"/>
              </w:rPr>
            </w:pPr>
            <w:r w:rsidRPr="00C73436">
              <w:rPr>
                <w:szCs w:val="24"/>
                <w:lang w:eastAsia="et-EE"/>
              </w:rPr>
              <w:t>Kesa tn 8</w:t>
            </w:r>
          </w:p>
        </w:tc>
        <w:tc>
          <w:tcPr>
            <w:tcW w:w="927" w:type="dxa"/>
            <w:tcBorders>
              <w:top w:val="nil"/>
              <w:left w:val="nil"/>
              <w:bottom w:val="single" w:sz="4" w:space="0" w:color="auto"/>
              <w:right w:val="single" w:sz="4" w:space="0" w:color="auto"/>
            </w:tcBorders>
            <w:shd w:val="clear" w:color="auto" w:fill="auto"/>
            <w:vAlign w:val="center"/>
            <w:hideMark/>
          </w:tcPr>
          <w:p w14:paraId="2BCC769E" w14:textId="77777777" w:rsidR="00334F71" w:rsidRPr="00C73436" w:rsidRDefault="00334F71" w:rsidP="00334F71">
            <w:pPr>
              <w:suppressAutoHyphens w:val="0"/>
              <w:jc w:val="left"/>
              <w:rPr>
                <w:szCs w:val="24"/>
                <w:lang w:eastAsia="et-EE"/>
              </w:rPr>
            </w:pPr>
            <w:r w:rsidRPr="00C73436">
              <w:rPr>
                <w:szCs w:val="24"/>
                <w:lang w:eastAsia="et-EE"/>
              </w:rPr>
              <w:t>4879</w:t>
            </w:r>
          </w:p>
        </w:tc>
        <w:tc>
          <w:tcPr>
            <w:tcW w:w="3163" w:type="dxa"/>
            <w:tcBorders>
              <w:top w:val="single" w:sz="4" w:space="0" w:color="auto"/>
              <w:left w:val="nil"/>
              <w:bottom w:val="single" w:sz="4" w:space="0" w:color="auto"/>
              <w:right w:val="nil"/>
            </w:tcBorders>
            <w:vAlign w:val="center"/>
          </w:tcPr>
          <w:p w14:paraId="5DEF4F35" w14:textId="77777777" w:rsidR="00334F71" w:rsidRPr="00C73436" w:rsidRDefault="00334F71" w:rsidP="00334F71">
            <w:pPr>
              <w:suppressAutoHyphens w:val="0"/>
              <w:jc w:val="left"/>
              <w:rPr>
                <w:szCs w:val="24"/>
                <w:lang w:eastAsia="et-EE"/>
              </w:rPr>
            </w:pPr>
            <w:r w:rsidRPr="00C73436">
              <w:rPr>
                <w:szCs w:val="24"/>
                <w:lang w:eastAsia="et-EE"/>
              </w:rPr>
              <w:t>100% elamumaa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40BE8CDB" w14:textId="77777777" w:rsidR="00334F71" w:rsidRPr="00C73436" w:rsidRDefault="00FF69D8" w:rsidP="00334F71">
            <w:pPr>
              <w:suppressAutoHyphens w:val="0"/>
              <w:jc w:val="left"/>
              <w:rPr>
                <w:szCs w:val="24"/>
                <w:lang w:eastAsia="et-EE"/>
              </w:rPr>
            </w:pPr>
            <w:r w:rsidRPr="00C73436">
              <w:rPr>
                <w:szCs w:val="24"/>
                <w:lang w:eastAsia="et-EE"/>
              </w:rPr>
              <w:t>EP</w:t>
            </w:r>
          </w:p>
        </w:tc>
      </w:tr>
      <w:tr w:rsidR="00C73436" w:rsidRPr="00C73436" w14:paraId="1989FF3B"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3694C22E" w14:textId="77777777" w:rsidR="00334F71" w:rsidRPr="00C73436" w:rsidRDefault="00334F71" w:rsidP="00334F71">
            <w:pPr>
              <w:suppressAutoHyphens w:val="0"/>
              <w:jc w:val="left"/>
              <w:rPr>
                <w:szCs w:val="24"/>
                <w:lang w:eastAsia="et-EE"/>
              </w:rPr>
            </w:pPr>
            <w:r w:rsidRPr="00C73436">
              <w:rPr>
                <w:szCs w:val="24"/>
                <w:lang w:eastAsia="et-EE"/>
              </w:rPr>
              <w:t>POS 51</w:t>
            </w:r>
          </w:p>
        </w:tc>
        <w:tc>
          <w:tcPr>
            <w:tcW w:w="1678" w:type="dxa"/>
            <w:tcBorders>
              <w:top w:val="nil"/>
              <w:left w:val="nil"/>
              <w:bottom w:val="single" w:sz="4" w:space="0" w:color="auto"/>
              <w:right w:val="single" w:sz="4" w:space="0" w:color="auto"/>
            </w:tcBorders>
            <w:shd w:val="clear" w:color="000000" w:fill="CCFFCC"/>
            <w:vAlign w:val="center"/>
            <w:hideMark/>
          </w:tcPr>
          <w:p w14:paraId="03EA2A05" w14:textId="77777777" w:rsidR="00334F71" w:rsidRPr="00C73436" w:rsidRDefault="00334F71" w:rsidP="00334F71">
            <w:pPr>
              <w:suppressAutoHyphens w:val="0"/>
              <w:jc w:val="left"/>
              <w:rPr>
                <w:szCs w:val="24"/>
                <w:lang w:eastAsia="et-EE"/>
              </w:rPr>
            </w:pPr>
            <w:r w:rsidRPr="00C73436">
              <w:rPr>
                <w:szCs w:val="24"/>
                <w:lang w:eastAsia="et-EE"/>
              </w:rPr>
              <w:t>Kesa tn 10</w:t>
            </w:r>
          </w:p>
        </w:tc>
        <w:tc>
          <w:tcPr>
            <w:tcW w:w="927" w:type="dxa"/>
            <w:tcBorders>
              <w:top w:val="nil"/>
              <w:left w:val="nil"/>
              <w:bottom w:val="single" w:sz="4" w:space="0" w:color="auto"/>
              <w:right w:val="single" w:sz="4" w:space="0" w:color="auto"/>
            </w:tcBorders>
            <w:shd w:val="clear" w:color="auto" w:fill="auto"/>
            <w:vAlign w:val="center"/>
            <w:hideMark/>
          </w:tcPr>
          <w:p w14:paraId="495AA3FC" w14:textId="77777777" w:rsidR="00334F71" w:rsidRPr="00C73436" w:rsidRDefault="00334F71" w:rsidP="00334F71">
            <w:pPr>
              <w:suppressAutoHyphens w:val="0"/>
              <w:jc w:val="left"/>
              <w:rPr>
                <w:szCs w:val="24"/>
                <w:lang w:eastAsia="et-EE"/>
              </w:rPr>
            </w:pPr>
            <w:r w:rsidRPr="00C73436">
              <w:rPr>
                <w:szCs w:val="24"/>
                <w:lang w:eastAsia="et-EE"/>
              </w:rPr>
              <w:t>7111</w:t>
            </w:r>
          </w:p>
        </w:tc>
        <w:tc>
          <w:tcPr>
            <w:tcW w:w="3163" w:type="dxa"/>
            <w:tcBorders>
              <w:top w:val="single" w:sz="4" w:space="0" w:color="auto"/>
              <w:left w:val="nil"/>
              <w:bottom w:val="single" w:sz="4" w:space="0" w:color="auto"/>
              <w:right w:val="nil"/>
            </w:tcBorders>
            <w:vAlign w:val="center"/>
          </w:tcPr>
          <w:p w14:paraId="3551CDCB" w14:textId="77777777" w:rsidR="00334F71" w:rsidRPr="00C73436" w:rsidRDefault="00334F71" w:rsidP="00334F71">
            <w:pPr>
              <w:suppressAutoHyphens w:val="0"/>
              <w:jc w:val="left"/>
              <w:rPr>
                <w:szCs w:val="24"/>
                <w:lang w:eastAsia="et-EE"/>
              </w:rPr>
            </w:pPr>
            <w:r w:rsidRPr="00C73436">
              <w:rPr>
                <w:szCs w:val="24"/>
                <w:lang w:eastAsia="et-EE"/>
              </w:rPr>
              <w:t>100% elamumaa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1E50B705" w14:textId="77777777" w:rsidR="00334F71" w:rsidRPr="00C73436" w:rsidRDefault="00FF69D8" w:rsidP="00334F71">
            <w:pPr>
              <w:suppressAutoHyphens w:val="0"/>
              <w:jc w:val="left"/>
              <w:rPr>
                <w:szCs w:val="24"/>
                <w:lang w:eastAsia="et-EE"/>
              </w:rPr>
            </w:pPr>
            <w:r w:rsidRPr="00C73436">
              <w:rPr>
                <w:szCs w:val="24"/>
                <w:lang w:eastAsia="et-EE"/>
              </w:rPr>
              <w:t>EP</w:t>
            </w:r>
          </w:p>
        </w:tc>
      </w:tr>
      <w:tr w:rsidR="00C73436" w:rsidRPr="00C73436" w14:paraId="7533C058"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5E1127B0" w14:textId="77777777" w:rsidR="00334F71" w:rsidRPr="00C73436" w:rsidRDefault="00334F71" w:rsidP="00334F71">
            <w:pPr>
              <w:suppressAutoHyphens w:val="0"/>
              <w:jc w:val="left"/>
              <w:rPr>
                <w:szCs w:val="24"/>
                <w:lang w:eastAsia="et-EE"/>
              </w:rPr>
            </w:pPr>
            <w:r w:rsidRPr="00C73436">
              <w:rPr>
                <w:szCs w:val="24"/>
                <w:lang w:eastAsia="et-EE"/>
              </w:rPr>
              <w:t>POS 52</w:t>
            </w:r>
          </w:p>
        </w:tc>
        <w:tc>
          <w:tcPr>
            <w:tcW w:w="1678" w:type="dxa"/>
            <w:tcBorders>
              <w:top w:val="nil"/>
              <w:left w:val="nil"/>
              <w:bottom w:val="single" w:sz="4" w:space="0" w:color="auto"/>
              <w:right w:val="single" w:sz="4" w:space="0" w:color="auto"/>
            </w:tcBorders>
            <w:shd w:val="clear" w:color="000000" w:fill="CCFFCC"/>
            <w:vAlign w:val="center"/>
            <w:hideMark/>
          </w:tcPr>
          <w:p w14:paraId="532C800D" w14:textId="77777777" w:rsidR="00334F71" w:rsidRPr="00C73436" w:rsidRDefault="00334F71" w:rsidP="00334F71">
            <w:pPr>
              <w:suppressAutoHyphens w:val="0"/>
              <w:jc w:val="left"/>
              <w:rPr>
                <w:szCs w:val="24"/>
                <w:lang w:eastAsia="et-EE"/>
              </w:rPr>
            </w:pPr>
            <w:r w:rsidRPr="00C73436">
              <w:rPr>
                <w:szCs w:val="24"/>
                <w:lang w:eastAsia="et-EE"/>
              </w:rPr>
              <w:t>Kesa tn 12</w:t>
            </w:r>
          </w:p>
        </w:tc>
        <w:tc>
          <w:tcPr>
            <w:tcW w:w="927" w:type="dxa"/>
            <w:tcBorders>
              <w:top w:val="nil"/>
              <w:left w:val="nil"/>
              <w:bottom w:val="single" w:sz="4" w:space="0" w:color="auto"/>
              <w:right w:val="single" w:sz="4" w:space="0" w:color="auto"/>
            </w:tcBorders>
            <w:shd w:val="clear" w:color="auto" w:fill="auto"/>
            <w:vAlign w:val="center"/>
            <w:hideMark/>
          </w:tcPr>
          <w:p w14:paraId="6D3948E3" w14:textId="77777777" w:rsidR="00334F71" w:rsidRPr="00C73436" w:rsidRDefault="00334F71" w:rsidP="00334F71">
            <w:pPr>
              <w:suppressAutoHyphens w:val="0"/>
              <w:jc w:val="left"/>
              <w:rPr>
                <w:szCs w:val="24"/>
                <w:lang w:eastAsia="et-EE"/>
              </w:rPr>
            </w:pPr>
            <w:r w:rsidRPr="00C73436">
              <w:rPr>
                <w:szCs w:val="24"/>
                <w:lang w:eastAsia="et-EE"/>
              </w:rPr>
              <w:t>5777</w:t>
            </w:r>
          </w:p>
        </w:tc>
        <w:tc>
          <w:tcPr>
            <w:tcW w:w="3163" w:type="dxa"/>
            <w:tcBorders>
              <w:top w:val="single" w:sz="4" w:space="0" w:color="auto"/>
              <w:left w:val="nil"/>
              <w:bottom w:val="single" w:sz="4" w:space="0" w:color="auto"/>
              <w:right w:val="nil"/>
            </w:tcBorders>
            <w:vAlign w:val="center"/>
          </w:tcPr>
          <w:p w14:paraId="49AE2852" w14:textId="77777777" w:rsidR="00334F71" w:rsidRPr="00C73436" w:rsidRDefault="00334F71" w:rsidP="00334F71">
            <w:pPr>
              <w:suppressAutoHyphens w:val="0"/>
              <w:jc w:val="left"/>
              <w:rPr>
                <w:szCs w:val="24"/>
                <w:lang w:eastAsia="et-EE"/>
              </w:rPr>
            </w:pPr>
            <w:r w:rsidRPr="00C73436">
              <w:rPr>
                <w:szCs w:val="24"/>
                <w:lang w:eastAsia="et-EE"/>
              </w:rPr>
              <w:t>100% elamumaa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394DB55F" w14:textId="77777777" w:rsidR="00334F71" w:rsidRPr="00C73436" w:rsidRDefault="00FF69D8" w:rsidP="00334F71">
            <w:pPr>
              <w:suppressAutoHyphens w:val="0"/>
              <w:jc w:val="left"/>
              <w:rPr>
                <w:szCs w:val="24"/>
                <w:lang w:eastAsia="et-EE"/>
              </w:rPr>
            </w:pPr>
            <w:r w:rsidRPr="00C73436">
              <w:rPr>
                <w:szCs w:val="24"/>
                <w:lang w:eastAsia="et-EE"/>
              </w:rPr>
              <w:t>EP</w:t>
            </w:r>
          </w:p>
        </w:tc>
      </w:tr>
      <w:tr w:rsidR="00C73436" w:rsidRPr="00C73436" w14:paraId="435C97FC"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5D66F112" w14:textId="77777777" w:rsidR="00334F71" w:rsidRPr="00C73436" w:rsidRDefault="00334F71" w:rsidP="00334F71">
            <w:pPr>
              <w:suppressAutoHyphens w:val="0"/>
              <w:jc w:val="left"/>
              <w:rPr>
                <w:szCs w:val="24"/>
                <w:lang w:eastAsia="et-EE"/>
              </w:rPr>
            </w:pPr>
            <w:r w:rsidRPr="00C73436">
              <w:rPr>
                <w:szCs w:val="24"/>
                <w:lang w:eastAsia="et-EE"/>
              </w:rPr>
              <w:t>POS 53</w:t>
            </w:r>
          </w:p>
        </w:tc>
        <w:tc>
          <w:tcPr>
            <w:tcW w:w="1678" w:type="dxa"/>
            <w:tcBorders>
              <w:top w:val="nil"/>
              <w:left w:val="nil"/>
              <w:bottom w:val="single" w:sz="4" w:space="0" w:color="auto"/>
              <w:right w:val="single" w:sz="4" w:space="0" w:color="auto"/>
            </w:tcBorders>
            <w:shd w:val="clear" w:color="000000" w:fill="CCFFCC"/>
            <w:vAlign w:val="center"/>
            <w:hideMark/>
          </w:tcPr>
          <w:p w14:paraId="513B182E" w14:textId="77777777" w:rsidR="00334F71" w:rsidRPr="00C73436" w:rsidRDefault="00334F71" w:rsidP="00334F71">
            <w:pPr>
              <w:suppressAutoHyphens w:val="0"/>
              <w:jc w:val="left"/>
              <w:rPr>
                <w:szCs w:val="24"/>
                <w:lang w:eastAsia="et-EE"/>
              </w:rPr>
            </w:pPr>
            <w:r w:rsidRPr="00C73436">
              <w:rPr>
                <w:szCs w:val="24"/>
                <w:lang w:eastAsia="et-EE"/>
              </w:rPr>
              <w:t>Tsiistre tee 8</w:t>
            </w:r>
          </w:p>
        </w:tc>
        <w:tc>
          <w:tcPr>
            <w:tcW w:w="927" w:type="dxa"/>
            <w:tcBorders>
              <w:top w:val="nil"/>
              <w:left w:val="nil"/>
              <w:bottom w:val="single" w:sz="4" w:space="0" w:color="auto"/>
              <w:right w:val="single" w:sz="4" w:space="0" w:color="auto"/>
            </w:tcBorders>
            <w:shd w:val="clear" w:color="auto" w:fill="auto"/>
            <w:vAlign w:val="center"/>
            <w:hideMark/>
          </w:tcPr>
          <w:p w14:paraId="631B71FA" w14:textId="77777777" w:rsidR="00334F71" w:rsidRPr="00C73436" w:rsidRDefault="00334F71" w:rsidP="00334F71">
            <w:pPr>
              <w:suppressAutoHyphens w:val="0"/>
              <w:jc w:val="left"/>
              <w:rPr>
                <w:szCs w:val="24"/>
                <w:lang w:eastAsia="et-EE"/>
              </w:rPr>
            </w:pPr>
            <w:r w:rsidRPr="00C73436">
              <w:rPr>
                <w:szCs w:val="24"/>
                <w:lang w:eastAsia="et-EE"/>
              </w:rPr>
              <w:t>4296</w:t>
            </w:r>
          </w:p>
        </w:tc>
        <w:tc>
          <w:tcPr>
            <w:tcW w:w="3163" w:type="dxa"/>
            <w:tcBorders>
              <w:top w:val="single" w:sz="4" w:space="0" w:color="auto"/>
              <w:left w:val="nil"/>
              <w:bottom w:val="single" w:sz="4" w:space="0" w:color="auto"/>
              <w:right w:val="nil"/>
            </w:tcBorders>
            <w:vAlign w:val="center"/>
          </w:tcPr>
          <w:p w14:paraId="2EF078C9" w14:textId="77777777" w:rsidR="00334F71" w:rsidRPr="00C73436" w:rsidRDefault="00334F71" w:rsidP="00334F71">
            <w:pPr>
              <w:suppressAutoHyphens w:val="0"/>
              <w:jc w:val="left"/>
              <w:rPr>
                <w:szCs w:val="24"/>
                <w:lang w:eastAsia="et-EE"/>
              </w:rPr>
            </w:pPr>
            <w:r w:rsidRPr="00C73436">
              <w:rPr>
                <w:szCs w:val="24"/>
                <w:lang w:eastAsia="et-EE"/>
              </w:rPr>
              <w:t>80% tootmismaa, 20% ärimaa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A567F40" w14:textId="77777777" w:rsidR="00334F71" w:rsidRPr="00C73436" w:rsidRDefault="00334F71" w:rsidP="00334F71">
            <w:pPr>
              <w:suppressAutoHyphens w:val="0"/>
              <w:jc w:val="left"/>
              <w:rPr>
                <w:szCs w:val="24"/>
                <w:lang w:eastAsia="et-EE"/>
              </w:rPr>
            </w:pPr>
            <w:r w:rsidRPr="00C73436">
              <w:rPr>
                <w:szCs w:val="24"/>
                <w:lang w:eastAsia="et-EE"/>
              </w:rPr>
              <w:t>TT, TL, ÄB</w:t>
            </w:r>
          </w:p>
        </w:tc>
      </w:tr>
      <w:tr w:rsidR="00C73436" w:rsidRPr="00C73436" w14:paraId="3C5A36AD"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523F814D" w14:textId="77777777" w:rsidR="00334F71" w:rsidRPr="00C73436" w:rsidRDefault="00334F71" w:rsidP="00334F71">
            <w:pPr>
              <w:suppressAutoHyphens w:val="0"/>
              <w:jc w:val="left"/>
              <w:rPr>
                <w:szCs w:val="24"/>
                <w:lang w:eastAsia="et-EE"/>
              </w:rPr>
            </w:pPr>
            <w:r w:rsidRPr="00C73436">
              <w:rPr>
                <w:szCs w:val="24"/>
                <w:lang w:eastAsia="et-EE"/>
              </w:rPr>
              <w:t>POS 54</w:t>
            </w:r>
          </w:p>
        </w:tc>
        <w:tc>
          <w:tcPr>
            <w:tcW w:w="1678" w:type="dxa"/>
            <w:tcBorders>
              <w:top w:val="nil"/>
              <w:left w:val="nil"/>
              <w:bottom w:val="single" w:sz="4" w:space="0" w:color="auto"/>
              <w:right w:val="single" w:sz="4" w:space="0" w:color="auto"/>
            </w:tcBorders>
            <w:shd w:val="clear" w:color="000000" w:fill="CCFFCC"/>
            <w:vAlign w:val="center"/>
            <w:hideMark/>
          </w:tcPr>
          <w:p w14:paraId="6950503F" w14:textId="77777777" w:rsidR="00334F71" w:rsidRPr="00C73436" w:rsidRDefault="00334F71" w:rsidP="00334F71">
            <w:pPr>
              <w:suppressAutoHyphens w:val="0"/>
              <w:jc w:val="left"/>
              <w:rPr>
                <w:szCs w:val="24"/>
                <w:lang w:eastAsia="et-EE"/>
              </w:rPr>
            </w:pPr>
            <w:r w:rsidRPr="00C73436">
              <w:rPr>
                <w:szCs w:val="24"/>
                <w:lang w:eastAsia="et-EE"/>
              </w:rPr>
              <w:t>Tööstuse tn 11</w:t>
            </w:r>
          </w:p>
        </w:tc>
        <w:tc>
          <w:tcPr>
            <w:tcW w:w="927" w:type="dxa"/>
            <w:tcBorders>
              <w:top w:val="nil"/>
              <w:left w:val="nil"/>
              <w:bottom w:val="single" w:sz="4" w:space="0" w:color="auto"/>
              <w:right w:val="single" w:sz="4" w:space="0" w:color="auto"/>
            </w:tcBorders>
            <w:shd w:val="clear" w:color="auto" w:fill="auto"/>
            <w:vAlign w:val="center"/>
            <w:hideMark/>
          </w:tcPr>
          <w:p w14:paraId="49236298" w14:textId="77777777" w:rsidR="00334F71" w:rsidRPr="00C73436" w:rsidRDefault="00334F71" w:rsidP="00334F71">
            <w:pPr>
              <w:suppressAutoHyphens w:val="0"/>
              <w:jc w:val="left"/>
              <w:rPr>
                <w:szCs w:val="24"/>
                <w:lang w:eastAsia="et-EE"/>
              </w:rPr>
            </w:pPr>
            <w:r w:rsidRPr="00C73436">
              <w:rPr>
                <w:szCs w:val="24"/>
                <w:lang w:eastAsia="et-EE"/>
              </w:rPr>
              <w:t>15197</w:t>
            </w:r>
          </w:p>
        </w:tc>
        <w:tc>
          <w:tcPr>
            <w:tcW w:w="3163" w:type="dxa"/>
            <w:tcBorders>
              <w:top w:val="single" w:sz="4" w:space="0" w:color="auto"/>
              <w:left w:val="nil"/>
              <w:bottom w:val="single" w:sz="4" w:space="0" w:color="auto"/>
              <w:right w:val="nil"/>
            </w:tcBorders>
            <w:vAlign w:val="center"/>
          </w:tcPr>
          <w:p w14:paraId="6D8A35A9" w14:textId="77777777" w:rsidR="00334F71" w:rsidRPr="00C73436" w:rsidRDefault="00334F71" w:rsidP="00334F71">
            <w:pPr>
              <w:suppressAutoHyphens w:val="0"/>
              <w:jc w:val="left"/>
              <w:rPr>
                <w:szCs w:val="24"/>
                <w:lang w:eastAsia="et-EE"/>
              </w:rPr>
            </w:pPr>
            <w:r w:rsidRPr="00C73436">
              <w:rPr>
                <w:szCs w:val="24"/>
                <w:lang w:eastAsia="et-EE"/>
              </w:rPr>
              <w:t>80% tootmismaa, 20% ärimaa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6A39896E" w14:textId="77777777" w:rsidR="00334F71" w:rsidRPr="00C73436" w:rsidRDefault="00334F71" w:rsidP="00334F71">
            <w:pPr>
              <w:suppressAutoHyphens w:val="0"/>
              <w:jc w:val="left"/>
              <w:rPr>
                <w:szCs w:val="24"/>
                <w:lang w:eastAsia="et-EE"/>
              </w:rPr>
            </w:pPr>
            <w:r w:rsidRPr="00C73436">
              <w:rPr>
                <w:szCs w:val="24"/>
                <w:lang w:eastAsia="et-EE"/>
              </w:rPr>
              <w:t>TT, TL, ÄB</w:t>
            </w:r>
          </w:p>
        </w:tc>
      </w:tr>
      <w:tr w:rsidR="00C73436" w:rsidRPr="00C73436" w14:paraId="5AA129D1" w14:textId="77777777" w:rsidTr="00963147">
        <w:trPr>
          <w:trHeight w:val="315"/>
        </w:trPr>
        <w:tc>
          <w:tcPr>
            <w:tcW w:w="1006" w:type="dxa"/>
            <w:tcBorders>
              <w:top w:val="nil"/>
              <w:left w:val="single" w:sz="4" w:space="0" w:color="auto"/>
              <w:bottom w:val="single" w:sz="4" w:space="0" w:color="auto"/>
              <w:right w:val="single" w:sz="4" w:space="0" w:color="auto"/>
            </w:tcBorders>
            <w:shd w:val="clear" w:color="000000" w:fill="CCFFCC"/>
            <w:vAlign w:val="center"/>
            <w:hideMark/>
          </w:tcPr>
          <w:p w14:paraId="6BF04C08" w14:textId="77777777" w:rsidR="00334F71" w:rsidRPr="00C73436" w:rsidRDefault="00334F71" w:rsidP="00334F71">
            <w:pPr>
              <w:suppressAutoHyphens w:val="0"/>
              <w:jc w:val="left"/>
              <w:rPr>
                <w:szCs w:val="24"/>
                <w:lang w:eastAsia="et-EE"/>
              </w:rPr>
            </w:pPr>
            <w:r w:rsidRPr="00C73436">
              <w:rPr>
                <w:szCs w:val="24"/>
                <w:lang w:eastAsia="et-EE"/>
              </w:rPr>
              <w:t>POS 55</w:t>
            </w:r>
          </w:p>
        </w:tc>
        <w:tc>
          <w:tcPr>
            <w:tcW w:w="1678" w:type="dxa"/>
            <w:tcBorders>
              <w:top w:val="nil"/>
              <w:left w:val="nil"/>
              <w:bottom w:val="single" w:sz="4" w:space="0" w:color="auto"/>
              <w:right w:val="single" w:sz="4" w:space="0" w:color="auto"/>
            </w:tcBorders>
            <w:shd w:val="clear" w:color="000000" w:fill="CCFFCC"/>
            <w:vAlign w:val="center"/>
            <w:hideMark/>
          </w:tcPr>
          <w:p w14:paraId="7CA1D027" w14:textId="77777777" w:rsidR="00334F71" w:rsidRPr="00C73436" w:rsidRDefault="00334F71" w:rsidP="00334F71">
            <w:pPr>
              <w:suppressAutoHyphens w:val="0"/>
              <w:jc w:val="left"/>
              <w:rPr>
                <w:szCs w:val="24"/>
                <w:lang w:eastAsia="et-EE"/>
              </w:rPr>
            </w:pPr>
            <w:r w:rsidRPr="00C73436">
              <w:rPr>
                <w:szCs w:val="24"/>
                <w:lang w:eastAsia="et-EE"/>
              </w:rPr>
              <w:t>Kesa tn 14</w:t>
            </w:r>
          </w:p>
        </w:tc>
        <w:tc>
          <w:tcPr>
            <w:tcW w:w="927" w:type="dxa"/>
            <w:tcBorders>
              <w:top w:val="nil"/>
              <w:left w:val="nil"/>
              <w:bottom w:val="single" w:sz="4" w:space="0" w:color="auto"/>
              <w:right w:val="single" w:sz="4" w:space="0" w:color="auto"/>
            </w:tcBorders>
            <w:shd w:val="clear" w:color="auto" w:fill="auto"/>
            <w:vAlign w:val="center"/>
            <w:hideMark/>
          </w:tcPr>
          <w:p w14:paraId="66BB751B" w14:textId="77777777" w:rsidR="00334F71" w:rsidRPr="00C73436" w:rsidRDefault="00334F71" w:rsidP="00334F71">
            <w:pPr>
              <w:suppressAutoHyphens w:val="0"/>
              <w:jc w:val="left"/>
              <w:rPr>
                <w:szCs w:val="24"/>
                <w:lang w:eastAsia="et-EE"/>
              </w:rPr>
            </w:pPr>
            <w:r w:rsidRPr="00C73436">
              <w:rPr>
                <w:szCs w:val="24"/>
                <w:lang w:eastAsia="et-EE"/>
              </w:rPr>
              <w:t>6139</w:t>
            </w:r>
          </w:p>
        </w:tc>
        <w:tc>
          <w:tcPr>
            <w:tcW w:w="3163" w:type="dxa"/>
            <w:tcBorders>
              <w:top w:val="single" w:sz="4" w:space="0" w:color="auto"/>
              <w:left w:val="nil"/>
              <w:bottom w:val="single" w:sz="4" w:space="0" w:color="auto"/>
              <w:right w:val="nil"/>
            </w:tcBorders>
            <w:vAlign w:val="center"/>
          </w:tcPr>
          <w:p w14:paraId="40888046" w14:textId="77777777" w:rsidR="00334F71" w:rsidRPr="00C73436" w:rsidRDefault="00334F71" w:rsidP="00334F71">
            <w:pPr>
              <w:suppressAutoHyphens w:val="0"/>
              <w:jc w:val="left"/>
              <w:rPr>
                <w:szCs w:val="24"/>
                <w:lang w:eastAsia="et-EE"/>
              </w:rPr>
            </w:pPr>
            <w:r w:rsidRPr="00C73436">
              <w:rPr>
                <w:szCs w:val="24"/>
                <w:lang w:eastAsia="et-EE"/>
              </w:rPr>
              <w:t>100% elamumaa</w:t>
            </w: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4FADD3BF" w14:textId="77777777" w:rsidR="00334F71" w:rsidRPr="00C73436" w:rsidRDefault="00FF69D8" w:rsidP="00334F71">
            <w:pPr>
              <w:suppressAutoHyphens w:val="0"/>
              <w:jc w:val="left"/>
              <w:rPr>
                <w:szCs w:val="24"/>
                <w:lang w:eastAsia="et-EE"/>
              </w:rPr>
            </w:pPr>
            <w:r w:rsidRPr="00C73436">
              <w:rPr>
                <w:szCs w:val="24"/>
                <w:lang w:eastAsia="et-EE"/>
              </w:rPr>
              <w:t>EP</w:t>
            </w:r>
          </w:p>
        </w:tc>
      </w:tr>
    </w:tbl>
    <w:p w14:paraId="73CE1230" w14:textId="77777777" w:rsidR="00015A78" w:rsidRPr="00C73436" w:rsidRDefault="00015A78" w:rsidP="00015A78">
      <w:pPr>
        <w:tabs>
          <w:tab w:val="left" w:pos="960"/>
        </w:tabs>
        <w:suppressAutoHyphens w:val="0"/>
        <w:autoSpaceDE w:val="0"/>
        <w:autoSpaceDN w:val="0"/>
        <w:adjustRightInd w:val="0"/>
        <w:ind w:left="960" w:hanging="720"/>
        <w:jc w:val="left"/>
        <w:rPr>
          <w:szCs w:val="24"/>
          <w:lang w:eastAsia="et-EE"/>
        </w:rPr>
      </w:pPr>
      <w:r w:rsidRPr="00C73436">
        <w:rPr>
          <w:szCs w:val="24"/>
          <w:lang w:eastAsia="et-EE"/>
        </w:rPr>
        <w:t>*Planeeringu kohane krundi kasutamise sihtotstarve:</w:t>
      </w:r>
    </w:p>
    <w:p w14:paraId="439C9E6B" w14:textId="77777777" w:rsidR="00015A78" w:rsidRPr="00C73436" w:rsidRDefault="00015A78" w:rsidP="00015A78">
      <w:pPr>
        <w:tabs>
          <w:tab w:val="left" w:pos="960"/>
        </w:tabs>
        <w:suppressAutoHyphens w:val="0"/>
        <w:autoSpaceDE w:val="0"/>
        <w:autoSpaceDN w:val="0"/>
        <w:adjustRightInd w:val="0"/>
        <w:ind w:left="960" w:hanging="720"/>
        <w:jc w:val="left"/>
        <w:rPr>
          <w:szCs w:val="24"/>
          <w:lang w:eastAsia="et-EE"/>
        </w:rPr>
      </w:pPr>
      <w:r w:rsidRPr="00C73436">
        <w:rPr>
          <w:szCs w:val="24"/>
          <w:lang w:eastAsia="et-EE"/>
        </w:rPr>
        <w:t xml:space="preserve">ÄB </w:t>
      </w:r>
      <w:r w:rsidR="009C076B" w:rsidRPr="00C73436">
        <w:rPr>
          <w:szCs w:val="24"/>
          <w:lang w:eastAsia="et-EE"/>
        </w:rPr>
        <w:t>–</w:t>
      </w:r>
      <w:r w:rsidRPr="00C73436">
        <w:rPr>
          <w:szCs w:val="24"/>
          <w:lang w:eastAsia="et-EE"/>
        </w:rPr>
        <w:t xml:space="preserve"> k</w:t>
      </w:r>
      <w:r w:rsidR="009C076B" w:rsidRPr="00C73436">
        <w:rPr>
          <w:szCs w:val="24"/>
          <w:lang w:eastAsia="et-EE"/>
        </w:rPr>
        <w:t>o</w:t>
      </w:r>
      <w:r w:rsidRPr="00C73436">
        <w:rPr>
          <w:szCs w:val="24"/>
          <w:lang w:eastAsia="et-EE"/>
        </w:rPr>
        <w:t>ntori- ja büroohoone maa;</w:t>
      </w:r>
    </w:p>
    <w:p w14:paraId="6A7646C2" w14:textId="77777777" w:rsidR="00015A78" w:rsidRPr="00C73436" w:rsidRDefault="00015A78" w:rsidP="00015A78">
      <w:pPr>
        <w:tabs>
          <w:tab w:val="left" w:pos="960"/>
        </w:tabs>
        <w:suppressAutoHyphens w:val="0"/>
        <w:autoSpaceDE w:val="0"/>
        <w:autoSpaceDN w:val="0"/>
        <w:adjustRightInd w:val="0"/>
        <w:ind w:left="960" w:hanging="720"/>
        <w:jc w:val="left"/>
        <w:rPr>
          <w:szCs w:val="24"/>
          <w:lang w:eastAsia="et-EE"/>
        </w:rPr>
      </w:pPr>
      <w:r w:rsidRPr="00C73436">
        <w:rPr>
          <w:szCs w:val="24"/>
          <w:lang w:eastAsia="et-EE"/>
        </w:rPr>
        <w:t>ÜV - valitsus- ja ametiasutuse maa;</w:t>
      </w:r>
    </w:p>
    <w:p w14:paraId="56858327" w14:textId="77777777" w:rsidR="00015A78" w:rsidRPr="00C73436" w:rsidRDefault="00015A78" w:rsidP="00015A78">
      <w:pPr>
        <w:tabs>
          <w:tab w:val="left" w:pos="960"/>
        </w:tabs>
        <w:suppressAutoHyphens w:val="0"/>
        <w:autoSpaceDE w:val="0"/>
        <w:autoSpaceDN w:val="0"/>
        <w:adjustRightInd w:val="0"/>
        <w:ind w:left="960" w:hanging="720"/>
        <w:jc w:val="left"/>
        <w:rPr>
          <w:szCs w:val="24"/>
          <w:lang w:eastAsia="et-EE"/>
        </w:rPr>
      </w:pPr>
      <w:r w:rsidRPr="00C73436">
        <w:rPr>
          <w:szCs w:val="24"/>
          <w:lang w:eastAsia="et-EE"/>
        </w:rPr>
        <w:t>ÜL - haridus- ja lasteasutuse maa;</w:t>
      </w:r>
    </w:p>
    <w:p w14:paraId="5B05409D" w14:textId="77777777" w:rsidR="00015A78" w:rsidRPr="00C73436" w:rsidRDefault="00015A78" w:rsidP="00015A78">
      <w:pPr>
        <w:tabs>
          <w:tab w:val="left" w:pos="960"/>
        </w:tabs>
        <w:suppressAutoHyphens w:val="0"/>
        <w:autoSpaceDE w:val="0"/>
        <w:autoSpaceDN w:val="0"/>
        <w:adjustRightInd w:val="0"/>
        <w:ind w:left="960" w:hanging="720"/>
        <w:jc w:val="left"/>
        <w:rPr>
          <w:szCs w:val="24"/>
          <w:lang w:eastAsia="et-EE"/>
        </w:rPr>
      </w:pPr>
      <w:r w:rsidRPr="00C73436">
        <w:rPr>
          <w:szCs w:val="24"/>
          <w:lang w:eastAsia="et-EE"/>
        </w:rPr>
        <w:t>ÜP - sotsiaalhoolekandeasutuse maa;</w:t>
      </w:r>
    </w:p>
    <w:p w14:paraId="738CB1E1" w14:textId="77777777" w:rsidR="00015A78" w:rsidRPr="00C73436" w:rsidRDefault="00015A78" w:rsidP="00015A78">
      <w:pPr>
        <w:tabs>
          <w:tab w:val="left" w:pos="960"/>
        </w:tabs>
        <w:suppressAutoHyphens w:val="0"/>
        <w:autoSpaceDE w:val="0"/>
        <w:autoSpaceDN w:val="0"/>
        <w:adjustRightInd w:val="0"/>
        <w:ind w:left="960" w:hanging="720"/>
        <w:jc w:val="left"/>
        <w:rPr>
          <w:szCs w:val="24"/>
          <w:lang w:eastAsia="et-EE"/>
        </w:rPr>
      </w:pPr>
      <w:r w:rsidRPr="00C73436">
        <w:rPr>
          <w:szCs w:val="24"/>
          <w:lang w:eastAsia="et-EE"/>
        </w:rPr>
        <w:t>EP - üksikelamu maa;</w:t>
      </w:r>
    </w:p>
    <w:p w14:paraId="779105B0" w14:textId="77777777" w:rsidR="00015A78" w:rsidRPr="00C73436" w:rsidRDefault="00015A78" w:rsidP="00015A78">
      <w:pPr>
        <w:tabs>
          <w:tab w:val="left" w:pos="960"/>
        </w:tabs>
        <w:suppressAutoHyphens w:val="0"/>
        <w:autoSpaceDE w:val="0"/>
        <w:autoSpaceDN w:val="0"/>
        <w:adjustRightInd w:val="0"/>
        <w:ind w:left="960" w:hanging="720"/>
        <w:jc w:val="left"/>
        <w:rPr>
          <w:szCs w:val="24"/>
          <w:lang w:eastAsia="et-EE"/>
        </w:rPr>
      </w:pPr>
      <w:r w:rsidRPr="00C73436">
        <w:rPr>
          <w:szCs w:val="24"/>
          <w:lang w:eastAsia="et-EE"/>
        </w:rPr>
        <w:t>EK - korterelamu maa koos korruste arvuga;</w:t>
      </w:r>
    </w:p>
    <w:p w14:paraId="11942202" w14:textId="77777777" w:rsidR="00015A78" w:rsidRPr="00C73436" w:rsidRDefault="00015A78" w:rsidP="00015A78">
      <w:pPr>
        <w:tabs>
          <w:tab w:val="left" w:pos="960"/>
        </w:tabs>
        <w:suppressAutoHyphens w:val="0"/>
        <w:autoSpaceDE w:val="0"/>
        <w:autoSpaceDN w:val="0"/>
        <w:adjustRightInd w:val="0"/>
        <w:ind w:left="960" w:hanging="720"/>
        <w:jc w:val="left"/>
        <w:rPr>
          <w:szCs w:val="24"/>
          <w:lang w:eastAsia="et-EE"/>
        </w:rPr>
      </w:pPr>
      <w:r w:rsidRPr="00C73436">
        <w:rPr>
          <w:szCs w:val="24"/>
          <w:lang w:eastAsia="et-EE"/>
        </w:rPr>
        <w:t>LT - tee ja tänava maa;</w:t>
      </w:r>
    </w:p>
    <w:p w14:paraId="7AE95DF2" w14:textId="77777777" w:rsidR="00015A78" w:rsidRPr="00C73436" w:rsidRDefault="00015A78" w:rsidP="00015A78">
      <w:pPr>
        <w:tabs>
          <w:tab w:val="left" w:pos="960"/>
        </w:tabs>
        <w:suppressAutoHyphens w:val="0"/>
        <w:autoSpaceDE w:val="0"/>
        <w:autoSpaceDN w:val="0"/>
        <w:adjustRightInd w:val="0"/>
        <w:ind w:left="960" w:hanging="720"/>
        <w:jc w:val="left"/>
        <w:rPr>
          <w:szCs w:val="24"/>
          <w:lang w:eastAsia="et-EE"/>
        </w:rPr>
      </w:pPr>
      <w:r w:rsidRPr="00C73436">
        <w:rPr>
          <w:szCs w:val="24"/>
          <w:lang w:eastAsia="et-EE"/>
        </w:rPr>
        <w:t>LP - parkimisehitise maa;</w:t>
      </w:r>
    </w:p>
    <w:p w14:paraId="65C60818" w14:textId="77777777" w:rsidR="00015A78" w:rsidRPr="00C73436" w:rsidRDefault="00015A78" w:rsidP="00015A78">
      <w:pPr>
        <w:tabs>
          <w:tab w:val="left" w:pos="960"/>
        </w:tabs>
        <w:suppressAutoHyphens w:val="0"/>
        <w:autoSpaceDE w:val="0"/>
        <w:autoSpaceDN w:val="0"/>
        <w:adjustRightInd w:val="0"/>
        <w:ind w:left="960" w:hanging="720"/>
        <w:jc w:val="left"/>
        <w:rPr>
          <w:szCs w:val="24"/>
          <w:lang w:eastAsia="et-EE"/>
        </w:rPr>
      </w:pPr>
      <w:r w:rsidRPr="00C73436">
        <w:rPr>
          <w:szCs w:val="24"/>
          <w:lang w:eastAsia="et-EE"/>
        </w:rPr>
        <w:t>LJ - reisijaid teenindava transpordiehitise maa;</w:t>
      </w:r>
    </w:p>
    <w:p w14:paraId="7931723B" w14:textId="77777777" w:rsidR="00015A78" w:rsidRPr="00C73436" w:rsidRDefault="00015A78" w:rsidP="00015A78">
      <w:pPr>
        <w:suppressAutoHyphens w:val="0"/>
        <w:autoSpaceDE w:val="0"/>
        <w:autoSpaceDN w:val="0"/>
        <w:adjustRightInd w:val="0"/>
        <w:ind w:firstLine="240"/>
        <w:jc w:val="left"/>
        <w:rPr>
          <w:szCs w:val="24"/>
          <w:lang w:eastAsia="et-EE"/>
        </w:rPr>
      </w:pPr>
      <w:r w:rsidRPr="00C73436">
        <w:rPr>
          <w:szCs w:val="24"/>
          <w:lang w:eastAsia="et-EE"/>
        </w:rPr>
        <w:t>OV - vee tootmise ja jaotamise ehitise maa;</w:t>
      </w:r>
    </w:p>
    <w:p w14:paraId="78F848C0" w14:textId="77777777" w:rsidR="00015A78" w:rsidRPr="00C73436" w:rsidRDefault="00015A78" w:rsidP="00015A78">
      <w:pPr>
        <w:suppressAutoHyphens w:val="0"/>
        <w:autoSpaceDE w:val="0"/>
        <w:autoSpaceDN w:val="0"/>
        <w:adjustRightInd w:val="0"/>
        <w:ind w:firstLine="240"/>
        <w:jc w:val="left"/>
        <w:rPr>
          <w:szCs w:val="24"/>
          <w:lang w:eastAsia="et-EE"/>
        </w:rPr>
      </w:pPr>
      <w:r w:rsidRPr="00C73436">
        <w:rPr>
          <w:szCs w:val="24"/>
          <w:lang w:eastAsia="et-EE"/>
        </w:rPr>
        <w:t>OS - soojusenergia tootmise ja jaotamise ehitise maa;</w:t>
      </w:r>
    </w:p>
    <w:p w14:paraId="680BEFC0" w14:textId="77777777" w:rsidR="00015A78" w:rsidRPr="00C73436" w:rsidRDefault="00015A78" w:rsidP="00015A78">
      <w:pPr>
        <w:suppressAutoHyphens w:val="0"/>
        <w:autoSpaceDE w:val="0"/>
        <w:autoSpaceDN w:val="0"/>
        <w:adjustRightInd w:val="0"/>
        <w:jc w:val="left"/>
        <w:rPr>
          <w:szCs w:val="24"/>
          <w:lang w:eastAsia="et-EE"/>
        </w:rPr>
      </w:pPr>
      <w:r w:rsidRPr="00C73436">
        <w:rPr>
          <w:szCs w:val="24"/>
          <w:lang w:eastAsia="et-EE"/>
        </w:rPr>
        <w:t xml:space="preserve">    OE - elektrienergia tootmise ja jaotamise ehitise maa;</w:t>
      </w:r>
    </w:p>
    <w:p w14:paraId="2CF97849" w14:textId="77777777" w:rsidR="00015A78" w:rsidRPr="00C73436" w:rsidRDefault="00015A78" w:rsidP="00015A78">
      <w:pPr>
        <w:suppressAutoHyphens w:val="0"/>
        <w:autoSpaceDE w:val="0"/>
        <w:autoSpaceDN w:val="0"/>
        <w:adjustRightInd w:val="0"/>
        <w:jc w:val="left"/>
        <w:rPr>
          <w:szCs w:val="24"/>
          <w:lang w:eastAsia="et-EE"/>
        </w:rPr>
      </w:pPr>
      <w:r w:rsidRPr="00C73436">
        <w:rPr>
          <w:szCs w:val="24"/>
          <w:lang w:eastAsia="et-EE"/>
        </w:rPr>
        <w:t xml:space="preserve">    RK - päästeteenistuse ja korrakaitse asutuse maa;</w:t>
      </w:r>
    </w:p>
    <w:p w14:paraId="798852B2" w14:textId="77777777" w:rsidR="00015A78" w:rsidRPr="00C73436" w:rsidRDefault="00015A78" w:rsidP="00015A78">
      <w:pPr>
        <w:suppressAutoHyphens w:val="0"/>
        <w:autoSpaceDE w:val="0"/>
        <w:autoSpaceDN w:val="0"/>
        <w:adjustRightInd w:val="0"/>
        <w:jc w:val="left"/>
        <w:rPr>
          <w:szCs w:val="24"/>
          <w:lang w:eastAsia="et-EE"/>
        </w:rPr>
      </w:pPr>
      <w:r w:rsidRPr="00C73436">
        <w:rPr>
          <w:szCs w:val="24"/>
          <w:lang w:eastAsia="et-EE"/>
        </w:rPr>
        <w:t xml:space="preserve">    TT - tootmishoone maa;</w:t>
      </w:r>
    </w:p>
    <w:p w14:paraId="7DD9701F" w14:textId="77777777" w:rsidR="00015A78" w:rsidRPr="00C73436" w:rsidRDefault="00015A78" w:rsidP="00015A78">
      <w:pPr>
        <w:suppressAutoHyphens w:val="0"/>
        <w:autoSpaceDE w:val="0"/>
        <w:autoSpaceDN w:val="0"/>
        <w:adjustRightInd w:val="0"/>
        <w:jc w:val="left"/>
        <w:rPr>
          <w:szCs w:val="24"/>
          <w:lang w:eastAsia="et-EE"/>
        </w:rPr>
      </w:pPr>
      <w:r w:rsidRPr="00C73436">
        <w:rPr>
          <w:szCs w:val="24"/>
          <w:lang w:eastAsia="et-EE"/>
        </w:rPr>
        <w:t xml:space="preserve">    TL - laohoone (hoidla) maa;</w:t>
      </w:r>
    </w:p>
    <w:p w14:paraId="19AF400A" w14:textId="77777777" w:rsidR="00015A78" w:rsidRPr="00C73436" w:rsidRDefault="00015A78" w:rsidP="00015A78">
      <w:pPr>
        <w:suppressAutoHyphens w:val="0"/>
        <w:autoSpaceDE w:val="0"/>
        <w:autoSpaceDN w:val="0"/>
        <w:adjustRightInd w:val="0"/>
        <w:jc w:val="left"/>
        <w:rPr>
          <w:szCs w:val="24"/>
          <w:lang w:eastAsia="et-EE"/>
        </w:rPr>
      </w:pPr>
      <w:r w:rsidRPr="00C73436">
        <w:rPr>
          <w:szCs w:val="24"/>
          <w:lang w:eastAsia="et-EE"/>
        </w:rPr>
        <w:t xml:space="preserve">    TP - põllumajandusliku tootmisehitise maa;</w:t>
      </w:r>
    </w:p>
    <w:p w14:paraId="73386CF6" w14:textId="77777777" w:rsidR="00015A78" w:rsidRPr="00C73436" w:rsidRDefault="00015A78" w:rsidP="00015A78">
      <w:pPr>
        <w:suppressAutoHyphens w:val="0"/>
        <w:autoSpaceDE w:val="0"/>
        <w:autoSpaceDN w:val="0"/>
        <w:adjustRightInd w:val="0"/>
        <w:jc w:val="left"/>
        <w:rPr>
          <w:szCs w:val="24"/>
          <w:lang w:eastAsia="et-EE"/>
        </w:rPr>
      </w:pPr>
      <w:r w:rsidRPr="00C73436">
        <w:rPr>
          <w:szCs w:val="24"/>
          <w:lang w:eastAsia="et-EE"/>
        </w:rPr>
        <w:t xml:space="preserve">    PK - kultuuri- ja puhkerajatise maa;</w:t>
      </w:r>
    </w:p>
    <w:p w14:paraId="56B91573" w14:textId="77777777" w:rsidR="00015A78" w:rsidRPr="00C73436" w:rsidRDefault="00015A78" w:rsidP="00015A78">
      <w:pPr>
        <w:suppressAutoHyphens w:val="0"/>
        <w:autoSpaceDE w:val="0"/>
        <w:autoSpaceDN w:val="0"/>
        <w:adjustRightInd w:val="0"/>
        <w:jc w:val="left"/>
        <w:rPr>
          <w:szCs w:val="24"/>
          <w:lang w:eastAsia="et-EE"/>
        </w:rPr>
      </w:pPr>
      <w:r w:rsidRPr="00C73436">
        <w:rPr>
          <w:szCs w:val="24"/>
          <w:lang w:eastAsia="et-EE"/>
        </w:rPr>
        <w:t xml:space="preserve">    HP - haljasala maa;</w:t>
      </w:r>
    </w:p>
    <w:p w14:paraId="1578AED4" w14:textId="77777777" w:rsidR="00214ED5" w:rsidRPr="00C73436" w:rsidRDefault="00015A78" w:rsidP="00015A78">
      <w:pPr>
        <w:suppressAutoHyphens w:val="0"/>
        <w:autoSpaceDE w:val="0"/>
        <w:autoSpaceDN w:val="0"/>
        <w:adjustRightInd w:val="0"/>
        <w:jc w:val="left"/>
        <w:rPr>
          <w:szCs w:val="24"/>
          <w:lang w:eastAsia="et-EE"/>
        </w:rPr>
      </w:pPr>
      <w:r w:rsidRPr="00C73436">
        <w:rPr>
          <w:szCs w:val="24"/>
          <w:lang w:eastAsia="et-EE"/>
        </w:rPr>
        <w:t xml:space="preserve">    </w:t>
      </w:r>
      <w:r w:rsidR="00214ED5" w:rsidRPr="00C73436">
        <w:rPr>
          <w:szCs w:val="24"/>
          <w:lang w:eastAsia="et-EE"/>
        </w:rPr>
        <w:t>MP –</w:t>
      </w:r>
      <w:r w:rsidR="00FE7420" w:rsidRPr="00C73436">
        <w:rPr>
          <w:szCs w:val="24"/>
          <w:lang w:eastAsia="et-EE"/>
        </w:rPr>
        <w:t xml:space="preserve"> põllumajandusmaa.</w:t>
      </w:r>
    </w:p>
    <w:p w14:paraId="51D7AA85" w14:textId="77777777" w:rsidR="00881CEC" w:rsidRPr="00C73436" w:rsidRDefault="00881CEC" w:rsidP="00826FC8"/>
    <w:p w14:paraId="7AC37950" w14:textId="77777777" w:rsidR="00963147" w:rsidRPr="00C73436" w:rsidRDefault="00963147" w:rsidP="00CC581C"/>
    <w:p w14:paraId="3811DF02" w14:textId="77777777" w:rsidR="00963147" w:rsidRPr="00C73436" w:rsidRDefault="00963147" w:rsidP="00CC581C"/>
    <w:p w14:paraId="20A52DC4" w14:textId="77777777" w:rsidR="00814FB7" w:rsidRPr="00C73436" w:rsidRDefault="00985384" w:rsidP="00836F47">
      <w:pPr>
        <w:pStyle w:val="Heading3"/>
      </w:pPr>
      <w:bookmarkStart w:id="311" w:name="_Toc257114143"/>
      <w:bookmarkStart w:id="312" w:name="_Toc257114439"/>
      <w:bookmarkStart w:id="313" w:name="_Toc269806022"/>
      <w:bookmarkStart w:id="314" w:name="_Toc269806067"/>
      <w:bookmarkStart w:id="315" w:name="_Toc270513957"/>
      <w:bookmarkStart w:id="316" w:name="_Toc281442254"/>
      <w:bookmarkStart w:id="317" w:name="_Toc405771880"/>
      <w:bookmarkStart w:id="318" w:name="_Toc406502231"/>
      <w:bookmarkStart w:id="319" w:name="_Toc411518228"/>
      <w:bookmarkStart w:id="320" w:name="_Toc422188475"/>
      <w:bookmarkStart w:id="321" w:name="_Toc424162275"/>
      <w:bookmarkStart w:id="322" w:name="_Toc428749423"/>
      <w:bookmarkStart w:id="323" w:name="_Toc436172161"/>
      <w:r w:rsidRPr="00C73436">
        <w:t>3</w:t>
      </w:r>
      <w:r w:rsidR="00826FC8" w:rsidRPr="00C73436">
        <w:t>.2</w:t>
      </w:r>
      <w:r w:rsidR="004E2FE7" w:rsidRPr="00C73436">
        <w:t xml:space="preserve">. </w:t>
      </w:r>
      <w:r w:rsidR="009424FC" w:rsidRPr="00C73436">
        <w:t>H</w:t>
      </w:r>
      <w:r w:rsidR="00814FB7" w:rsidRPr="00C73436">
        <w:t>oonestus</w:t>
      </w:r>
      <w:r w:rsidR="009424FC" w:rsidRPr="00C73436">
        <w:t>ala ja ehitusõigus</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7BD96A1A" w14:textId="77777777" w:rsidR="00224366" w:rsidRPr="00C73436" w:rsidRDefault="00224366" w:rsidP="00836F47"/>
    <w:p w14:paraId="5EC86699" w14:textId="77777777" w:rsidR="00985384" w:rsidRPr="00C73436" w:rsidRDefault="00985384" w:rsidP="00985384">
      <w:pPr>
        <w:rPr>
          <w:b/>
        </w:rPr>
      </w:pPr>
      <w:r w:rsidRPr="00C73436">
        <w:rPr>
          <w:b/>
        </w:rPr>
        <w:t>Krundi hoonestusala piiritlemine:</w:t>
      </w:r>
    </w:p>
    <w:p w14:paraId="4914DEDD" w14:textId="77777777" w:rsidR="00E0299C" w:rsidRPr="00C73436" w:rsidRDefault="00985384" w:rsidP="00E0299C">
      <w:pPr>
        <w:suppressAutoHyphens w:val="0"/>
        <w:autoSpaceDE w:val="0"/>
        <w:autoSpaceDN w:val="0"/>
        <w:adjustRightInd w:val="0"/>
        <w:rPr>
          <w:szCs w:val="24"/>
          <w:shd w:val="clear" w:color="auto" w:fill="FFFFFF"/>
        </w:rPr>
      </w:pPr>
      <w:r w:rsidRPr="00C73436">
        <w:t>Hoonestusala käesoleva detailplaneeringu tähenduses on krundi osa, kuhu võib rajada krundi ehitusõigusega lubatud hooneid</w:t>
      </w:r>
      <w:r w:rsidR="00E0299C" w:rsidRPr="00C73436">
        <w:t xml:space="preserve"> ja rajatisi</w:t>
      </w:r>
      <w:r w:rsidRPr="00C73436">
        <w:t xml:space="preserve">. Rajatisi (tehnovõrgud, parkimisplatsid jms) võib </w:t>
      </w:r>
      <w:r w:rsidR="00E0299C" w:rsidRPr="00C73436">
        <w:t xml:space="preserve">vajadusel </w:t>
      </w:r>
      <w:r w:rsidRPr="00C73436">
        <w:t xml:space="preserve">rajada ka väljapoole hoonestusala krundil vabale maale, kuid seejuures tuleb järgida </w:t>
      </w:r>
      <w:r w:rsidRPr="00C73436">
        <w:rPr>
          <w:szCs w:val="24"/>
        </w:rPr>
        <w:t>haljastusalade paiknemist</w:t>
      </w:r>
      <w:r w:rsidR="00E0299C" w:rsidRPr="00C73436">
        <w:rPr>
          <w:szCs w:val="24"/>
        </w:rPr>
        <w:t xml:space="preserve"> ning arvestada teiste olemasolevate ja planeeringus kajastatavate ehitiste kaitsevöönditega</w:t>
      </w:r>
      <w:r w:rsidRPr="00C73436">
        <w:rPr>
          <w:szCs w:val="24"/>
        </w:rPr>
        <w:t xml:space="preserve">. </w:t>
      </w:r>
      <w:r w:rsidR="00E0299C" w:rsidRPr="00C73436">
        <w:rPr>
          <w:szCs w:val="24"/>
        </w:rPr>
        <w:t xml:space="preserve">Ehitusseadustiku § 70 lõige 2 sätestab, et ehitise </w:t>
      </w:r>
      <w:r w:rsidR="00E0299C" w:rsidRPr="00C73436">
        <w:rPr>
          <w:szCs w:val="24"/>
          <w:shd w:val="clear" w:color="auto" w:fill="FFFFFF"/>
        </w:rPr>
        <w:t>kaitsevööndis on keelatud:</w:t>
      </w:r>
      <w:r w:rsidR="00E0299C" w:rsidRPr="00C73436">
        <w:rPr>
          <w:szCs w:val="24"/>
        </w:rPr>
        <w:br/>
      </w:r>
      <w:bookmarkStart w:id="324" w:name="para70lg2p1"/>
      <w:r w:rsidR="00E0299C" w:rsidRPr="00C73436">
        <w:rPr>
          <w:szCs w:val="24"/>
          <w:bdr w:val="none" w:sz="0" w:space="0" w:color="auto" w:frame="1"/>
          <w:shd w:val="clear" w:color="auto" w:fill="FFFFFF"/>
        </w:rPr>
        <w:t> </w:t>
      </w:r>
      <w:bookmarkEnd w:id="324"/>
      <w:r w:rsidR="00E0299C" w:rsidRPr="00C73436">
        <w:rPr>
          <w:szCs w:val="24"/>
          <w:shd w:val="clear" w:color="auto" w:fill="FFFFFF"/>
        </w:rPr>
        <w:t>1)</w:t>
      </w:r>
      <w:r w:rsidR="00E0299C" w:rsidRPr="00C73436">
        <w:rPr>
          <w:rStyle w:val="apple-converted-space"/>
          <w:szCs w:val="24"/>
          <w:bdr w:val="none" w:sz="0" w:space="0" w:color="auto" w:frame="1"/>
          <w:shd w:val="clear" w:color="auto" w:fill="FFFFFF"/>
        </w:rPr>
        <w:t> </w:t>
      </w:r>
      <w:r w:rsidR="00E0299C" w:rsidRPr="00C73436">
        <w:rPr>
          <w:szCs w:val="24"/>
          <w:shd w:val="clear" w:color="auto" w:fill="FFFFFF"/>
        </w:rPr>
        <w:t>ohustada ehitist või selle korrakohast kasutamist;</w:t>
      </w:r>
      <w:r w:rsidR="00E0299C" w:rsidRPr="00C73436">
        <w:rPr>
          <w:szCs w:val="24"/>
        </w:rPr>
        <w:br/>
      </w:r>
      <w:bookmarkStart w:id="325" w:name="para70lg2p2"/>
      <w:r w:rsidR="00E0299C" w:rsidRPr="00C73436">
        <w:rPr>
          <w:szCs w:val="24"/>
          <w:bdr w:val="none" w:sz="0" w:space="0" w:color="auto" w:frame="1"/>
          <w:shd w:val="clear" w:color="auto" w:fill="FFFFFF"/>
        </w:rPr>
        <w:t> </w:t>
      </w:r>
      <w:bookmarkEnd w:id="325"/>
      <w:r w:rsidR="00E0299C" w:rsidRPr="00C73436">
        <w:rPr>
          <w:szCs w:val="24"/>
          <w:shd w:val="clear" w:color="auto" w:fill="FFFFFF"/>
        </w:rPr>
        <w:t>2)</w:t>
      </w:r>
      <w:r w:rsidR="00E0299C" w:rsidRPr="00C73436">
        <w:rPr>
          <w:rStyle w:val="apple-converted-space"/>
          <w:szCs w:val="24"/>
          <w:bdr w:val="none" w:sz="0" w:space="0" w:color="auto" w:frame="1"/>
          <w:shd w:val="clear" w:color="auto" w:fill="FFFFFF"/>
        </w:rPr>
        <w:t> </w:t>
      </w:r>
      <w:r w:rsidR="00E0299C" w:rsidRPr="00C73436">
        <w:rPr>
          <w:szCs w:val="24"/>
          <w:shd w:val="clear" w:color="auto" w:fill="FFFFFF"/>
        </w:rPr>
        <w:t>ehitada ehitusloakohustuslikku teist ehitist, sealhulgas eemaldada ning kuhjata pinnast;</w:t>
      </w:r>
      <w:r w:rsidR="00E0299C" w:rsidRPr="00C73436">
        <w:rPr>
          <w:szCs w:val="24"/>
        </w:rPr>
        <w:br/>
      </w:r>
      <w:bookmarkStart w:id="326" w:name="para70lg2p3"/>
      <w:r w:rsidR="00E0299C" w:rsidRPr="00C73436">
        <w:rPr>
          <w:szCs w:val="24"/>
          <w:bdr w:val="none" w:sz="0" w:space="0" w:color="auto" w:frame="1"/>
          <w:shd w:val="clear" w:color="auto" w:fill="FFFFFF"/>
        </w:rPr>
        <w:t> </w:t>
      </w:r>
      <w:bookmarkEnd w:id="326"/>
      <w:r w:rsidR="00E0299C" w:rsidRPr="00C73436">
        <w:rPr>
          <w:szCs w:val="24"/>
          <w:shd w:val="clear" w:color="auto" w:fill="FFFFFF"/>
        </w:rPr>
        <w:t>3)</w:t>
      </w:r>
      <w:r w:rsidR="00E0299C" w:rsidRPr="00C73436">
        <w:rPr>
          <w:rStyle w:val="apple-converted-space"/>
          <w:szCs w:val="24"/>
          <w:bdr w:val="none" w:sz="0" w:space="0" w:color="auto" w:frame="1"/>
          <w:shd w:val="clear" w:color="auto" w:fill="FFFFFF"/>
        </w:rPr>
        <w:t> </w:t>
      </w:r>
      <w:r w:rsidR="00E0299C" w:rsidRPr="00C73436">
        <w:rPr>
          <w:szCs w:val="24"/>
          <w:shd w:val="clear" w:color="auto" w:fill="FFFFFF"/>
        </w:rPr>
        <w:t>takistada ehitisele juurdepääsu;</w:t>
      </w:r>
      <w:r w:rsidR="00E0299C" w:rsidRPr="00C73436">
        <w:rPr>
          <w:szCs w:val="24"/>
        </w:rPr>
        <w:br/>
      </w:r>
      <w:bookmarkStart w:id="327" w:name="para70lg2p4"/>
      <w:r w:rsidR="00E0299C" w:rsidRPr="00C73436">
        <w:rPr>
          <w:szCs w:val="24"/>
          <w:bdr w:val="none" w:sz="0" w:space="0" w:color="auto" w:frame="1"/>
          <w:shd w:val="clear" w:color="auto" w:fill="FFFFFF"/>
        </w:rPr>
        <w:t> </w:t>
      </w:r>
      <w:bookmarkEnd w:id="327"/>
      <w:r w:rsidR="00E0299C" w:rsidRPr="00C73436">
        <w:rPr>
          <w:szCs w:val="24"/>
          <w:shd w:val="clear" w:color="auto" w:fill="FFFFFF"/>
        </w:rPr>
        <w:t>4)</w:t>
      </w:r>
      <w:r w:rsidR="00E0299C" w:rsidRPr="00C73436">
        <w:rPr>
          <w:rStyle w:val="apple-converted-space"/>
          <w:szCs w:val="24"/>
          <w:bdr w:val="none" w:sz="0" w:space="0" w:color="auto" w:frame="1"/>
          <w:shd w:val="clear" w:color="auto" w:fill="FFFFFF"/>
        </w:rPr>
        <w:t> </w:t>
      </w:r>
      <w:r w:rsidR="00E0299C" w:rsidRPr="00C73436">
        <w:rPr>
          <w:szCs w:val="24"/>
          <w:shd w:val="clear" w:color="auto" w:fill="FFFFFF"/>
        </w:rPr>
        <w:t>takistada ehitise hooldamist, sealhulgas kaitsevööndiga ehitise asukohast või ehitisest tulenevast ohust teavitavate tähiste paigaldamist;</w:t>
      </w:r>
      <w:r w:rsidR="00E0299C" w:rsidRPr="00C73436">
        <w:rPr>
          <w:szCs w:val="24"/>
        </w:rPr>
        <w:br/>
      </w:r>
      <w:bookmarkStart w:id="328" w:name="para70lg2p5"/>
      <w:r w:rsidR="00E0299C" w:rsidRPr="00C73436">
        <w:rPr>
          <w:szCs w:val="24"/>
          <w:bdr w:val="none" w:sz="0" w:space="0" w:color="auto" w:frame="1"/>
          <w:shd w:val="clear" w:color="auto" w:fill="FFFFFF"/>
        </w:rPr>
        <w:t> </w:t>
      </w:r>
      <w:bookmarkEnd w:id="328"/>
      <w:r w:rsidR="00E0299C" w:rsidRPr="00C73436">
        <w:rPr>
          <w:szCs w:val="24"/>
          <w:shd w:val="clear" w:color="auto" w:fill="FFFFFF"/>
        </w:rPr>
        <w:t>5)</w:t>
      </w:r>
      <w:r w:rsidR="00E0299C" w:rsidRPr="00C73436">
        <w:rPr>
          <w:rStyle w:val="apple-converted-space"/>
          <w:szCs w:val="24"/>
          <w:bdr w:val="none" w:sz="0" w:space="0" w:color="auto" w:frame="1"/>
          <w:shd w:val="clear" w:color="auto" w:fill="FFFFFF"/>
        </w:rPr>
        <w:t> </w:t>
      </w:r>
      <w:r w:rsidR="00E0299C" w:rsidRPr="00C73436">
        <w:rPr>
          <w:szCs w:val="24"/>
          <w:shd w:val="clear" w:color="auto" w:fill="FFFFFF"/>
        </w:rPr>
        <w:t>takistada kaitsevööndis asuva taimestiku või pinnase säilitamist seisundis, mis ei ohusta ehitist;</w:t>
      </w:r>
      <w:r w:rsidR="00E0299C" w:rsidRPr="00C73436">
        <w:rPr>
          <w:szCs w:val="24"/>
        </w:rPr>
        <w:br/>
      </w:r>
      <w:bookmarkStart w:id="329" w:name="para70lg2p6"/>
      <w:r w:rsidR="00E0299C" w:rsidRPr="00C73436">
        <w:rPr>
          <w:szCs w:val="24"/>
          <w:bdr w:val="none" w:sz="0" w:space="0" w:color="auto" w:frame="1"/>
          <w:shd w:val="clear" w:color="auto" w:fill="FFFFFF"/>
        </w:rPr>
        <w:t> </w:t>
      </w:r>
      <w:bookmarkEnd w:id="329"/>
      <w:r w:rsidR="00E0299C" w:rsidRPr="00C73436">
        <w:rPr>
          <w:szCs w:val="24"/>
          <w:shd w:val="clear" w:color="auto" w:fill="FFFFFF"/>
        </w:rPr>
        <w:t>6)</w:t>
      </w:r>
      <w:r w:rsidR="00E0299C" w:rsidRPr="00C73436">
        <w:rPr>
          <w:rStyle w:val="apple-converted-space"/>
          <w:szCs w:val="24"/>
          <w:bdr w:val="none" w:sz="0" w:space="0" w:color="auto" w:frame="1"/>
          <w:shd w:val="clear" w:color="auto" w:fill="FFFFFF"/>
        </w:rPr>
        <w:t> </w:t>
      </w:r>
      <w:r w:rsidR="00E0299C" w:rsidRPr="00C73436">
        <w:rPr>
          <w:szCs w:val="24"/>
          <w:shd w:val="clear" w:color="auto" w:fill="FFFFFF"/>
        </w:rPr>
        <w:t>muud seaduses sätestatud tegevused.</w:t>
      </w:r>
    </w:p>
    <w:p w14:paraId="40B6919D" w14:textId="77777777" w:rsidR="00E0299C" w:rsidRPr="00C73436" w:rsidRDefault="00E0299C" w:rsidP="00E0299C">
      <w:pPr>
        <w:suppressAutoHyphens w:val="0"/>
        <w:autoSpaceDE w:val="0"/>
        <w:autoSpaceDN w:val="0"/>
        <w:adjustRightInd w:val="0"/>
        <w:rPr>
          <w:szCs w:val="24"/>
          <w:shd w:val="clear" w:color="auto" w:fill="FFFFFF"/>
        </w:rPr>
      </w:pPr>
    </w:p>
    <w:p w14:paraId="36FCF8E5" w14:textId="77777777" w:rsidR="00E0299C" w:rsidRPr="00C73436" w:rsidRDefault="00E0299C" w:rsidP="00E0299C">
      <w:pPr>
        <w:suppressAutoHyphens w:val="0"/>
        <w:autoSpaceDE w:val="0"/>
        <w:autoSpaceDN w:val="0"/>
        <w:adjustRightInd w:val="0"/>
        <w:rPr>
          <w:szCs w:val="24"/>
          <w:shd w:val="clear" w:color="auto" w:fill="FFFFFF"/>
        </w:rPr>
      </w:pPr>
      <w:r w:rsidRPr="00C73436">
        <w:rPr>
          <w:szCs w:val="24"/>
          <w:shd w:val="clear" w:color="auto" w:fill="FFFFFF"/>
        </w:rPr>
        <w:t>Ühtlasi on Ehitusseadustiku sama paragrahvi lõikes 3 sätestatud, et ehitise kaitsevööndis kehtivatest piirangutest võib kõrvale kalduda kaitsevööndiga ehitise omaniku nõusolekul, kui see ei vähenda ehitise ohutust.</w:t>
      </w:r>
      <w:r w:rsidRPr="00C73436">
        <w:rPr>
          <w:rStyle w:val="apple-converted-space"/>
          <w:szCs w:val="24"/>
          <w:shd w:val="clear" w:color="auto" w:fill="FFFFFF"/>
        </w:rPr>
        <w:t> </w:t>
      </w:r>
    </w:p>
    <w:p w14:paraId="21E54043" w14:textId="77777777" w:rsidR="00E0299C" w:rsidRPr="00C73436" w:rsidRDefault="00E0299C" w:rsidP="00E0299C">
      <w:pPr>
        <w:suppressAutoHyphens w:val="0"/>
        <w:autoSpaceDE w:val="0"/>
        <w:autoSpaceDN w:val="0"/>
        <w:adjustRightInd w:val="0"/>
        <w:rPr>
          <w:szCs w:val="24"/>
          <w:shd w:val="clear" w:color="auto" w:fill="FFFFFF"/>
        </w:rPr>
      </w:pPr>
    </w:p>
    <w:p w14:paraId="72DF005C" w14:textId="2CF5C0F0" w:rsidR="00985384" w:rsidRPr="001F7835" w:rsidRDefault="00985384" w:rsidP="001F7835">
      <w:pPr>
        <w:pStyle w:val="CommentText"/>
        <w:rPr>
          <w:sz w:val="24"/>
          <w:szCs w:val="24"/>
        </w:rPr>
      </w:pPr>
      <w:r w:rsidRPr="001F7835">
        <w:rPr>
          <w:sz w:val="24"/>
          <w:szCs w:val="24"/>
          <w:lang w:eastAsia="et-EE"/>
        </w:rPr>
        <w:t xml:space="preserve">Põhijoonisel näidatud hoonestusala on seotud </w:t>
      </w:r>
      <w:r w:rsidR="00A96C2F" w:rsidRPr="001F7835">
        <w:rPr>
          <w:sz w:val="24"/>
          <w:szCs w:val="24"/>
          <w:lang w:eastAsia="et-EE"/>
        </w:rPr>
        <w:t>krundi</w:t>
      </w:r>
      <w:r w:rsidRPr="001F7835">
        <w:rPr>
          <w:sz w:val="24"/>
          <w:szCs w:val="24"/>
          <w:lang w:eastAsia="et-EE"/>
        </w:rPr>
        <w:t xml:space="preserve"> piiri ja olemasolevate kitsenduste piirangutega. Hoonestusala põhiline kaugus on 4 m </w:t>
      </w:r>
      <w:r w:rsidR="00A96C2F" w:rsidRPr="001F7835">
        <w:rPr>
          <w:sz w:val="24"/>
          <w:szCs w:val="24"/>
          <w:lang w:eastAsia="et-EE"/>
        </w:rPr>
        <w:t xml:space="preserve">krundi </w:t>
      </w:r>
      <w:r w:rsidRPr="001F7835">
        <w:rPr>
          <w:sz w:val="24"/>
          <w:szCs w:val="24"/>
          <w:lang w:eastAsia="et-EE"/>
        </w:rPr>
        <w:t>piirist, mis kokkuleppel piirinaabritega tagab minimaalselt 8 meetrise vahemaa</w:t>
      </w:r>
      <w:r w:rsidR="001F7835">
        <w:rPr>
          <w:sz w:val="24"/>
          <w:szCs w:val="24"/>
          <w:lang w:eastAsia="et-EE"/>
        </w:rPr>
        <w:t xml:space="preserve"> kõrvalkinnistute</w:t>
      </w:r>
      <w:bookmarkStart w:id="330" w:name="_GoBack"/>
      <w:bookmarkEnd w:id="330"/>
      <w:r w:rsidRPr="001F7835">
        <w:rPr>
          <w:sz w:val="24"/>
          <w:szCs w:val="24"/>
          <w:lang w:eastAsia="et-EE"/>
        </w:rPr>
        <w:t xml:space="preserve"> hoonestuseni.</w:t>
      </w:r>
      <w:r w:rsidR="001F7835" w:rsidRPr="001F7835">
        <w:rPr>
          <w:sz w:val="24"/>
          <w:szCs w:val="24"/>
          <w:lang w:eastAsia="et-EE"/>
        </w:rPr>
        <w:t xml:space="preserve"> </w:t>
      </w:r>
      <w:r w:rsidR="001F7835" w:rsidRPr="001F7835">
        <w:rPr>
          <w:sz w:val="24"/>
          <w:szCs w:val="24"/>
        </w:rPr>
        <w:t xml:space="preserve">8m vahemaa on tuleohutuskuja </w:t>
      </w:r>
      <w:r w:rsidR="001F7835">
        <w:rPr>
          <w:sz w:val="24"/>
          <w:szCs w:val="24"/>
        </w:rPr>
        <w:t xml:space="preserve">tulepüsivusklassi </w:t>
      </w:r>
      <w:r w:rsidR="001F7835" w:rsidRPr="001F7835">
        <w:rPr>
          <w:sz w:val="24"/>
          <w:szCs w:val="24"/>
        </w:rPr>
        <w:t>TP3 hoonete vahel, mida on võimalik vähendada naabrite vahelisel kokkuleppel, kui on kasutusele võetud tuleohutsmeetmed (tulemüüdid, tuldtõkestavad seinad)</w:t>
      </w:r>
      <w:r w:rsidR="001F7835" w:rsidRPr="001F7835">
        <w:rPr>
          <w:sz w:val="24"/>
          <w:szCs w:val="24"/>
        </w:rPr>
        <w:t xml:space="preserve">. </w:t>
      </w:r>
      <w:r w:rsidRPr="001F7835">
        <w:rPr>
          <w:sz w:val="24"/>
          <w:szCs w:val="24"/>
          <w:lang w:eastAsia="et-EE"/>
        </w:rPr>
        <w:t>Vastavalt olemasolevale olukorrale on mõningal juhul see kaugus väiksem või suurem. Hoonestusala on näidatud suuremana kui lubatud suurim hoonete alune pindala, mis projekteerimise käigus lubab vabamalt valida hoonete asukohta ja kuju.</w:t>
      </w:r>
    </w:p>
    <w:p w14:paraId="701DC833" w14:textId="77777777" w:rsidR="00985384" w:rsidRPr="00C73436" w:rsidRDefault="00985384" w:rsidP="00985384">
      <w:pPr>
        <w:suppressAutoHyphens w:val="0"/>
        <w:autoSpaceDE w:val="0"/>
        <w:autoSpaceDN w:val="0"/>
        <w:adjustRightInd w:val="0"/>
        <w:rPr>
          <w:szCs w:val="24"/>
          <w:lang w:eastAsia="et-EE"/>
        </w:rPr>
      </w:pPr>
    </w:p>
    <w:p w14:paraId="41963341" w14:textId="77777777" w:rsidR="00985384" w:rsidRPr="00C73436" w:rsidRDefault="00985384" w:rsidP="00985384">
      <w:pPr>
        <w:suppressAutoHyphens w:val="0"/>
        <w:autoSpaceDE w:val="0"/>
        <w:autoSpaceDN w:val="0"/>
        <w:adjustRightInd w:val="0"/>
        <w:rPr>
          <w:szCs w:val="24"/>
          <w:lang w:eastAsia="et-EE"/>
        </w:rPr>
      </w:pPr>
      <w:r w:rsidRPr="00C73436">
        <w:rPr>
          <w:szCs w:val="24"/>
          <w:lang w:eastAsia="et-EE"/>
        </w:rPr>
        <w:t>Hoonete projekteerimisel tuleb asukohavalikul hoonestu</w:t>
      </w:r>
      <w:r w:rsidR="00EC71AC" w:rsidRPr="00C73436">
        <w:rPr>
          <w:szCs w:val="24"/>
          <w:lang w:eastAsia="et-EE"/>
        </w:rPr>
        <w:t>s</w:t>
      </w:r>
      <w:r w:rsidRPr="00C73436">
        <w:rPr>
          <w:szCs w:val="24"/>
          <w:lang w:eastAsia="et-EE"/>
        </w:rPr>
        <w:t xml:space="preserve">alas lähtuda põhimõttest, et rajatavatele hoonetele oleks hea ligipääs ning kuritegevuse ennetamiseks tuleb tagada hoonete vaheline hea nähtavus. Samuti tuleb tagada operatiivsõidukite hea ligipääs hoonetele. Ühtlasi tuleb hoonete projekteerimisel võtta arvesse olemasolevate tehnovõrkude kitsendusi (vt Joonis 6) ja hooned paigutada selliselt, et need ei jääks tehnovõrkude kaitsevööndisse. Vajadusel tuleb kokkuleppel tehnovõrgu valdajaga teostada olemasoleva tehnovõrgu ümberehitus valides tehnovõrgule optimaalseima asukoha, et oleks võimalik teostada krundi ehitusõigust. Soovituslik on sellisel juhul paigaldada tehnovõrk hoonestatava krundi piiri äärde sõlmides tehnovõrgu valdaja kasuks isikliku kasutusõiguse. Käesoleva detailplaneeringu joonistel ei kajastata tehnovõrkude ümberehitust </w:t>
      </w:r>
      <w:r w:rsidR="00EF68B4" w:rsidRPr="00C73436">
        <w:rPr>
          <w:szCs w:val="24"/>
          <w:lang w:eastAsia="et-EE"/>
        </w:rPr>
        <w:t>kuivõrd ei ole teada kruntide hoonestamise konkreetne vajadus, kuid planeeringuga antakse õigus vajadusel tehnovõrkude ümberehituseks.</w:t>
      </w:r>
    </w:p>
    <w:p w14:paraId="3A391FA7" w14:textId="77777777" w:rsidR="00985384" w:rsidRPr="00C73436" w:rsidRDefault="00985384" w:rsidP="00985384">
      <w:pPr>
        <w:suppressAutoHyphens w:val="0"/>
        <w:autoSpaceDE w:val="0"/>
        <w:autoSpaceDN w:val="0"/>
        <w:adjustRightInd w:val="0"/>
        <w:rPr>
          <w:szCs w:val="24"/>
          <w:lang w:eastAsia="et-EE"/>
        </w:rPr>
      </w:pPr>
    </w:p>
    <w:p w14:paraId="3C8017BE" w14:textId="77777777" w:rsidR="006C1361" w:rsidRPr="00C73436" w:rsidRDefault="008F78BB" w:rsidP="00985384">
      <w:r w:rsidRPr="00C73436">
        <w:rPr>
          <w:b/>
          <w:bCs/>
          <w:szCs w:val="24"/>
          <w:lang w:eastAsia="et-EE"/>
        </w:rPr>
        <w:t>Kruntide</w:t>
      </w:r>
      <w:r w:rsidR="00985384" w:rsidRPr="00C73436">
        <w:rPr>
          <w:b/>
          <w:bCs/>
          <w:szCs w:val="24"/>
          <w:lang w:eastAsia="et-EE"/>
        </w:rPr>
        <w:t xml:space="preserve"> hoonestusala</w:t>
      </w:r>
      <w:r w:rsidRPr="00C73436">
        <w:rPr>
          <w:b/>
          <w:bCs/>
          <w:szCs w:val="24"/>
          <w:lang w:eastAsia="et-EE"/>
        </w:rPr>
        <w:t>d on näidatud Joonistel 5 ja 6.</w:t>
      </w:r>
    </w:p>
    <w:p w14:paraId="191BB835" w14:textId="77777777" w:rsidR="006C1361" w:rsidRPr="00C73436" w:rsidRDefault="006C1361" w:rsidP="00985384">
      <w:pPr>
        <w:rPr>
          <w:b/>
        </w:rPr>
      </w:pPr>
    </w:p>
    <w:p w14:paraId="5776771C" w14:textId="77777777" w:rsidR="00985384" w:rsidRPr="00C73436" w:rsidRDefault="00985384" w:rsidP="00985384">
      <w:pPr>
        <w:rPr>
          <w:b/>
        </w:rPr>
      </w:pPr>
      <w:r w:rsidRPr="00C73436">
        <w:rPr>
          <w:b/>
        </w:rPr>
        <w:t>Ehitusõigus:</w:t>
      </w:r>
    </w:p>
    <w:p w14:paraId="4257FBED" w14:textId="382BD4C6" w:rsidR="00FA3933" w:rsidRPr="00C73436" w:rsidRDefault="003F6FE6" w:rsidP="001E18E7">
      <w:pPr>
        <w:suppressAutoHyphens w:val="0"/>
        <w:autoSpaceDE w:val="0"/>
        <w:autoSpaceDN w:val="0"/>
        <w:adjustRightInd w:val="0"/>
        <w:rPr>
          <w:szCs w:val="24"/>
          <w:lang w:eastAsia="et-EE"/>
        </w:rPr>
      </w:pPr>
      <w:r w:rsidRPr="00C73436">
        <w:rPr>
          <w:szCs w:val="24"/>
          <w:lang w:eastAsia="et-EE"/>
        </w:rPr>
        <w:t>Krundi</w:t>
      </w:r>
      <w:r w:rsidR="00985384" w:rsidRPr="00C73436">
        <w:rPr>
          <w:szCs w:val="24"/>
          <w:lang w:eastAsia="et-EE"/>
        </w:rPr>
        <w:t xml:space="preserve"> ehitusõigusega määratakse</w:t>
      </w:r>
      <w:r w:rsidR="008B1331" w:rsidRPr="00C73436">
        <w:rPr>
          <w:szCs w:val="24"/>
          <w:lang w:eastAsia="et-EE"/>
        </w:rPr>
        <w:t>:</w:t>
      </w:r>
      <w:r w:rsidR="00853890" w:rsidRPr="00C73436">
        <w:rPr>
          <w:szCs w:val="24"/>
          <w:lang w:eastAsia="et-EE"/>
        </w:rPr>
        <w:t xml:space="preserve"> lubatud hoonete arv</w:t>
      </w:r>
      <w:r w:rsidR="00985384" w:rsidRPr="00C73436">
        <w:rPr>
          <w:strike/>
          <w:szCs w:val="24"/>
          <w:lang w:eastAsia="et-EE"/>
        </w:rPr>
        <w:t>l</w:t>
      </w:r>
      <w:r w:rsidR="00985384" w:rsidRPr="00C73436">
        <w:rPr>
          <w:szCs w:val="24"/>
          <w:lang w:eastAsia="et-EE"/>
        </w:rPr>
        <w:t xml:space="preserve">, suurim lubatud </w:t>
      </w:r>
      <w:r w:rsidRPr="00C73436">
        <w:rPr>
          <w:szCs w:val="24"/>
          <w:lang w:eastAsia="et-EE"/>
        </w:rPr>
        <w:t>hoonete alune</w:t>
      </w:r>
      <w:r w:rsidR="00853890" w:rsidRPr="00C73436">
        <w:rPr>
          <w:szCs w:val="24"/>
          <w:lang w:eastAsia="et-EE"/>
        </w:rPr>
        <w:t xml:space="preserve"> pindala</w:t>
      </w:r>
      <w:r w:rsidR="00985384" w:rsidRPr="00C73436">
        <w:rPr>
          <w:szCs w:val="24"/>
          <w:lang w:eastAsia="et-EE"/>
        </w:rPr>
        <w:t>, minimaalne tulepüsivusklass, maksimaalne korruse</w:t>
      </w:r>
      <w:r w:rsidRPr="00C73436">
        <w:rPr>
          <w:szCs w:val="24"/>
          <w:lang w:eastAsia="et-EE"/>
        </w:rPr>
        <w:t xml:space="preserve">lisus ja </w:t>
      </w:r>
      <w:r w:rsidR="00985384" w:rsidRPr="00C73436">
        <w:rPr>
          <w:szCs w:val="24"/>
          <w:lang w:eastAsia="et-EE"/>
        </w:rPr>
        <w:t>hoone</w:t>
      </w:r>
      <w:r w:rsidRPr="00C73436">
        <w:rPr>
          <w:szCs w:val="24"/>
          <w:lang w:eastAsia="et-EE"/>
        </w:rPr>
        <w:t xml:space="preserve">te suurim lubatud kõrgus. Kruntide </w:t>
      </w:r>
      <w:r w:rsidR="00985384" w:rsidRPr="00C73436">
        <w:rPr>
          <w:szCs w:val="24"/>
          <w:lang w:eastAsia="et-EE"/>
        </w:rPr>
        <w:t>ehitusõ</w:t>
      </w:r>
      <w:r w:rsidRPr="00C73436">
        <w:rPr>
          <w:szCs w:val="24"/>
          <w:lang w:eastAsia="et-EE"/>
        </w:rPr>
        <w:t>igus kajastub Joonisel 5 ja Tabelis 4</w:t>
      </w:r>
      <w:r w:rsidR="00985384" w:rsidRPr="00C73436">
        <w:rPr>
          <w:szCs w:val="24"/>
          <w:lang w:eastAsia="et-EE"/>
        </w:rPr>
        <w:t>.</w:t>
      </w:r>
    </w:p>
    <w:p w14:paraId="44687B54" w14:textId="77777777" w:rsidR="00853890" w:rsidRPr="00C73436" w:rsidRDefault="00853890" w:rsidP="00985384">
      <w:pPr>
        <w:rPr>
          <w:b/>
          <w:sz w:val="20"/>
        </w:rPr>
      </w:pPr>
    </w:p>
    <w:p w14:paraId="7750233F" w14:textId="77777777" w:rsidR="00985384" w:rsidRPr="00C73436" w:rsidRDefault="00985384" w:rsidP="00985384">
      <w:pPr>
        <w:rPr>
          <w:sz w:val="20"/>
        </w:rPr>
      </w:pPr>
      <w:r w:rsidRPr="00C73436">
        <w:rPr>
          <w:b/>
          <w:sz w:val="20"/>
        </w:rPr>
        <w:t>Tabel 4.</w:t>
      </w:r>
      <w:r w:rsidRPr="00C73436">
        <w:rPr>
          <w:sz w:val="20"/>
        </w:rPr>
        <w:t xml:space="preserve"> Detailplaneeringuga määratud ehitusõigus:</w:t>
      </w:r>
    </w:p>
    <w:p w14:paraId="58653101" w14:textId="77777777" w:rsidR="0045167B" w:rsidRPr="00C73436" w:rsidRDefault="0045167B" w:rsidP="0045167B">
      <w:pPr>
        <w:shd w:val="clear" w:color="auto" w:fill="CCFFCC"/>
        <w:jc w:val="left"/>
        <w:rPr>
          <w:b/>
        </w:rPr>
      </w:pPr>
      <w:r w:rsidRPr="00C73436">
        <w:rPr>
          <w:b/>
        </w:rPr>
        <w:t>POS 1 – Tööstuse tänav L3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1B7417F6" w14:textId="77777777" w:rsidTr="00D526C8">
        <w:tc>
          <w:tcPr>
            <w:tcW w:w="5868" w:type="dxa"/>
            <w:shd w:val="clear" w:color="auto" w:fill="auto"/>
          </w:tcPr>
          <w:p w14:paraId="3D15DCCA" w14:textId="77777777" w:rsidR="0045167B" w:rsidRPr="00C73436" w:rsidRDefault="0045167B" w:rsidP="00D526C8">
            <w:pPr>
              <w:jc w:val="left"/>
            </w:pPr>
            <w:r w:rsidRPr="00C73436">
              <w:t>Krundi kasutamise sihtotstarve</w:t>
            </w:r>
          </w:p>
        </w:tc>
        <w:tc>
          <w:tcPr>
            <w:tcW w:w="3420" w:type="dxa"/>
            <w:shd w:val="clear" w:color="auto" w:fill="auto"/>
          </w:tcPr>
          <w:p w14:paraId="0AC3FAAB" w14:textId="77777777" w:rsidR="0045167B" w:rsidRPr="00C73436" w:rsidRDefault="0045167B" w:rsidP="00D526C8">
            <w:pPr>
              <w:jc w:val="left"/>
            </w:pPr>
            <w:r w:rsidRPr="00C73436">
              <w:t>Transpordimaa 100%</w:t>
            </w:r>
          </w:p>
        </w:tc>
      </w:tr>
      <w:tr w:rsidR="00C73436" w:rsidRPr="00C73436" w14:paraId="6DAB7AAF" w14:textId="77777777" w:rsidTr="00D526C8">
        <w:tc>
          <w:tcPr>
            <w:tcW w:w="5868" w:type="dxa"/>
            <w:shd w:val="clear" w:color="auto" w:fill="auto"/>
          </w:tcPr>
          <w:p w14:paraId="4FC807CA" w14:textId="77777777" w:rsidR="0045167B" w:rsidRPr="00C73436" w:rsidRDefault="009C40F8" w:rsidP="00D526C8">
            <w:pPr>
              <w:jc w:val="left"/>
            </w:pPr>
            <w:r w:rsidRPr="00C73436">
              <w:t>Krundi pindala</w:t>
            </w:r>
          </w:p>
        </w:tc>
        <w:tc>
          <w:tcPr>
            <w:tcW w:w="3420" w:type="dxa"/>
            <w:shd w:val="clear" w:color="auto" w:fill="auto"/>
          </w:tcPr>
          <w:p w14:paraId="47DFBEE7" w14:textId="77777777" w:rsidR="0045167B" w:rsidRPr="00C73436" w:rsidRDefault="009C40F8" w:rsidP="00D526C8">
            <w:pPr>
              <w:jc w:val="left"/>
            </w:pPr>
            <w:r w:rsidRPr="00C73436">
              <w:t>1472 m²</w:t>
            </w:r>
          </w:p>
        </w:tc>
      </w:tr>
      <w:tr w:rsidR="00C73436" w:rsidRPr="00C73436" w14:paraId="2C7647F3" w14:textId="77777777" w:rsidTr="00D526C8">
        <w:tc>
          <w:tcPr>
            <w:tcW w:w="5868" w:type="dxa"/>
            <w:shd w:val="clear" w:color="auto" w:fill="auto"/>
          </w:tcPr>
          <w:p w14:paraId="668E7273" w14:textId="77777777" w:rsidR="0045167B" w:rsidRPr="00C73436" w:rsidRDefault="009C40F8" w:rsidP="00D526C8">
            <w:pPr>
              <w:jc w:val="left"/>
            </w:pPr>
            <w:r w:rsidRPr="00C73436">
              <w:t>Maksimaalne hoonete alune pindala</w:t>
            </w:r>
          </w:p>
        </w:tc>
        <w:tc>
          <w:tcPr>
            <w:tcW w:w="3420" w:type="dxa"/>
            <w:shd w:val="clear" w:color="auto" w:fill="auto"/>
          </w:tcPr>
          <w:p w14:paraId="01C98EC2" w14:textId="77777777" w:rsidR="0045167B" w:rsidRPr="00C73436" w:rsidRDefault="0045167B" w:rsidP="00D526C8">
            <w:pPr>
              <w:jc w:val="left"/>
            </w:pPr>
            <w:r w:rsidRPr="00C73436">
              <w:t>-</w:t>
            </w:r>
          </w:p>
        </w:tc>
      </w:tr>
      <w:tr w:rsidR="00C73436" w:rsidRPr="00C73436" w14:paraId="794A7985" w14:textId="77777777" w:rsidTr="00D526C8">
        <w:tc>
          <w:tcPr>
            <w:tcW w:w="5868" w:type="dxa"/>
            <w:shd w:val="clear" w:color="auto" w:fill="auto"/>
          </w:tcPr>
          <w:p w14:paraId="50B2F3D8" w14:textId="77777777" w:rsidR="0045167B" w:rsidRPr="00C73436" w:rsidRDefault="009C40F8" w:rsidP="00853890">
            <w:pPr>
              <w:jc w:val="left"/>
            </w:pPr>
            <w:r w:rsidRPr="00C73436">
              <w:t>Hoonete maksimaalne suhteline kõrgus</w:t>
            </w:r>
            <w:r w:rsidR="00582C9A" w:rsidRPr="00C73436">
              <w:t xml:space="preserve"> </w:t>
            </w:r>
          </w:p>
        </w:tc>
        <w:tc>
          <w:tcPr>
            <w:tcW w:w="3420" w:type="dxa"/>
            <w:shd w:val="clear" w:color="auto" w:fill="auto"/>
          </w:tcPr>
          <w:p w14:paraId="7C4189A5" w14:textId="77777777" w:rsidR="0045167B" w:rsidRPr="00C73436" w:rsidRDefault="0045167B" w:rsidP="00D526C8">
            <w:pPr>
              <w:jc w:val="left"/>
            </w:pPr>
            <w:r w:rsidRPr="00C73436">
              <w:t>-</w:t>
            </w:r>
          </w:p>
        </w:tc>
      </w:tr>
      <w:tr w:rsidR="00C73436" w:rsidRPr="00C73436" w14:paraId="781CFFFC" w14:textId="77777777" w:rsidTr="00D526C8">
        <w:tc>
          <w:tcPr>
            <w:tcW w:w="5868" w:type="dxa"/>
            <w:shd w:val="clear" w:color="auto" w:fill="auto"/>
          </w:tcPr>
          <w:p w14:paraId="3924E9D0" w14:textId="77777777" w:rsidR="0045167B" w:rsidRPr="00C73436" w:rsidRDefault="009C40F8" w:rsidP="00D526C8">
            <w:pPr>
              <w:jc w:val="left"/>
            </w:pPr>
            <w:r w:rsidRPr="00C73436">
              <w:t>Hoonete suurim lubatud arv</w:t>
            </w:r>
          </w:p>
        </w:tc>
        <w:tc>
          <w:tcPr>
            <w:tcW w:w="3420" w:type="dxa"/>
            <w:shd w:val="clear" w:color="auto" w:fill="auto"/>
          </w:tcPr>
          <w:p w14:paraId="582AAC33" w14:textId="77777777" w:rsidR="0045167B" w:rsidRPr="00C73436" w:rsidRDefault="0045167B" w:rsidP="00D526C8">
            <w:pPr>
              <w:jc w:val="left"/>
            </w:pPr>
            <w:r w:rsidRPr="00C73436">
              <w:t>-</w:t>
            </w:r>
          </w:p>
        </w:tc>
      </w:tr>
      <w:tr w:rsidR="00C73436" w:rsidRPr="00C73436" w14:paraId="0D2FEE85" w14:textId="77777777" w:rsidTr="00D526C8">
        <w:tc>
          <w:tcPr>
            <w:tcW w:w="5868" w:type="dxa"/>
            <w:shd w:val="clear" w:color="auto" w:fill="auto"/>
          </w:tcPr>
          <w:p w14:paraId="0B955020" w14:textId="77777777" w:rsidR="0045167B" w:rsidRPr="00C73436" w:rsidRDefault="009C40F8" w:rsidP="00D526C8">
            <w:pPr>
              <w:jc w:val="left"/>
            </w:pPr>
            <w:r w:rsidRPr="00C73436">
              <w:t>Hoonete minimaalne tulepüsivusklass</w:t>
            </w:r>
          </w:p>
        </w:tc>
        <w:tc>
          <w:tcPr>
            <w:tcW w:w="3420" w:type="dxa"/>
            <w:shd w:val="clear" w:color="auto" w:fill="auto"/>
          </w:tcPr>
          <w:p w14:paraId="7A2F8C8D" w14:textId="77777777" w:rsidR="0045167B" w:rsidRPr="00C73436" w:rsidRDefault="009C40F8" w:rsidP="00D526C8">
            <w:pPr>
              <w:jc w:val="left"/>
            </w:pPr>
            <w:r w:rsidRPr="00C73436">
              <w:t>-</w:t>
            </w:r>
          </w:p>
        </w:tc>
      </w:tr>
      <w:tr w:rsidR="00C73436" w:rsidRPr="00C73436" w14:paraId="029EFE63" w14:textId="77777777" w:rsidTr="00D526C8">
        <w:tc>
          <w:tcPr>
            <w:tcW w:w="5868" w:type="dxa"/>
            <w:shd w:val="clear" w:color="auto" w:fill="auto"/>
          </w:tcPr>
          <w:p w14:paraId="02DE0A02" w14:textId="77777777" w:rsidR="0045167B" w:rsidRPr="00C73436" w:rsidRDefault="009C40F8" w:rsidP="00D526C8">
            <w:pPr>
              <w:jc w:val="left"/>
            </w:pPr>
            <w:r w:rsidRPr="00C73436">
              <w:t>Hoonete maksimaalne korruselisus (va keldrikorrus)</w:t>
            </w:r>
          </w:p>
        </w:tc>
        <w:tc>
          <w:tcPr>
            <w:tcW w:w="3420" w:type="dxa"/>
            <w:shd w:val="clear" w:color="auto" w:fill="auto"/>
          </w:tcPr>
          <w:p w14:paraId="1B32B037" w14:textId="77777777" w:rsidR="0045167B" w:rsidRPr="00C73436" w:rsidRDefault="009C40F8" w:rsidP="00D526C8">
            <w:pPr>
              <w:jc w:val="left"/>
            </w:pPr>
            <w:r w:rsidRPr="00C73436">
              <w:t>-</w:t>
            </w:r>
          </w:p>
        </w:tc>
      </w:tr>
      <w:tr w:rsidR="0045167B" w:rsidRPr="00C73436" w14:paraId="0A5C0C98" w14:textId="77777777" w:rsidTr="00D526C8">
        <w:tc>
          <w:tcPr>
            <w:tcW w:w="9288" w:type="dxa"/>
            <w:gridSpan w:val="2"/>
            <w:shd w:val="clear" w:color="auto" w:fill="auto"/>
          </w:tcPr>
          <w:p w14:paraId="2891BC43" w14:textId="77777777" w:rsidR="0045167B" w:rsidRPr="00C73436" w:rsidRDefault="0045167B" w:rsidP="00D526C8">
            <w:pPr>
              <w:jc w:val="left"/>
              <w:rPr>
                <w:b/>
              </w:rPr>
            </w:pPr>
            <w:r w:rsidRPr="00C73436">
              <w:rPr>
                <w:b/>
              </w:rPr>
              <w:t>Kirjeldus:</w:t>
            </w:r>
          </w:p>
          <w:p w14:paraId="79F014D4" w14:textId="77777777" w:rsidR="0045167B" w:rsidRPr="00C73436" w:rsidRDefault="000320A8" w:rsidP="000320A8">
            <w:r w:rsidRPr="00C73436">
              <w:t>Krunt</w:t>
            </w:r>
            <w:r w:rsidR="006444D1" w:rsidRPr="00C73436">
              <w:t xml:space="preserve"> on ettenähtud taotleda omavalitsuse munitsipaalomandisse. </w:t>
            </w:r>
            <w:r w:rsidRPr="00C73436">
              <w:t xml:space="preserve">Krundile </w:t>
            </w:r>
            <w:r w:rsidR="0045167B" w:rsidRPr="00C73436">
              <w:t xml:space="preserve">on ette nähtud rajada </w:t>
            </w:r>
            <w:r w:rsidR="009C40F8" w:rsidRPr="00C73436">
              <w:t xml:space="preserve">uus tänav. Tänava pinnakate määrata vajadusel </w:t>
            </w:r>
            <w:r w:rsidR="00E34D5A" w:rsidRPr="00C73436">
              <w:t>tänava rajamise</w:t>
            </w:r>
            <w:r w:rsidR="009C40F8" w:rsidRPr="00C73436">
              <w:t xml:space="preserve"> käigus. Tänava äärde tagada võimalusel jalgrada</w:t>
            </w:r>
            <w:r w:rsidR="00B2028D" w:rsidRPr="00C73436">
              <w:t xml:space="preserve"> (soovituslik asukoht märgitud põhijoonisel)</w:t>
            </w:r>
            <w:r w:rsidR="009C40F8" w:rsidRPr="00C73436">
              <w:t xml:space="preserve"> ja haljasala.</w:t>
            </w:r>
            <w:r w:rsidR="001E7508" w:rsidRPr="00C73436">
              <w:t xml:space="preserve"> Tänava maa-alale on lubatud rajada tehnovõrke ja tee rajatisi.</w:t>
            </w:r>
            <w:r w:rsidR="00A258D9" w:rsidRPr="00C73436">
              <w:t xml:space="preserve"> Ehitusel tuleb arvestada olemasolevate tehnovõrkude kaitsevööndiga. </w:t>
            </w:r>
            <w:r w:rsidR="004B338E" w:rsidRPr="00C73436">
              <w:t>Vajadusel teostada pinnase tasandamist ja täitmist.</w:t>
            </w:r>
            <w:r w:rsidR="007D7FDA" w:rsidRPr="00C73436">
              <w:t xml:space="preserve"> Tänava täies ulatuses kasutamiseks on planeeringuga </w:t>
            </w:r>
            <w:r w:rsidR="00373D94" w:rsidRPr="00C73436">
              <w:t>ette nähtud juurdepääsuservituudi kitsendus</w:t>
            </w:r>
            <w:r w:rsidR="007D7FDA" w:rsidRPr="00C73436">
              <w:t xml:space="preserve"> Tööstuse </w:t>
            </w:r>
            <w:r w:rsidR="007D7FDA" w:rsidRPr="00C73436">
              <w:lastRenderedPageBreak/>
              <w:t>tänav 7 (</w:t>
            </w:r>
            <w:r w:rsidR="007D7FDA" w:rsidRPr="00C73436">
              <w:rPr>
                <w:szCs w:val="24"/>
              </w:rPr>
              <w:t>46801:003:1530)</w:t>
            </w:r>
            <w:r w:rsidR="007D7FDA" w:rsidRPr="00C73436">
              <w:t xml:space="preserve"> ja Tööstuse tn 4</w:t>
            </w:r>
            <w:r w:rsidR="00373D94" w:rsidRPr="00C73436">
              <w:t xml:space="preserve"> (</w:t>
            </w:r>
            <w:r w:rsidR="00373D94" w:rsidRPr="00C73436">
              <w:rPr>
                <w:szCs w:val="24"/>
              </w:rPr>
              <w:t>46801:003:0043)</w:t>
            </w:r>
            <w:r w:rsidR="007D7FDA" w:rsidRPr="00C73436">
              <w:t xml:space="preserve"> kinnistutele tänava maa-ala haldaja kasuks.</w:t>
            </w:r>
          </w:p>
        </w:tc>
      </w:tr>
    </w:tbl>
    <w:p w14:paraId="085BD533" w14:textId="77777777" w:rsidR="0045167B" w:rsidRPr="00C73436" w:rsidRDefault="0045167B" w:rsidP="00985384"/>
    <w:p w14:paraId="460EBEEC" w14:textId="77777777" w:rsidR="009C40F8" w:rsidRPr="00C73436" w:rsidRDefault="009C40F8" w:rsidP="009C40F8">
      <w:pPr>
        <w:shd w:val="clear" w:color="auto" w:fill="CCFFCC"/>
        <w:jc w:val="left"/>
        <w:rPr>
          <w:b/>
        </w:rPr>
      </w:pPr>
      <w:r w:rsidRPr="00C73436">
        <w:rPr>
          <w:b/>
        </w:rPr>
        <w:t>POS 2 – Tööstuse tn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415F60A3" w14:textId="77777777" w:rsidTr="00D526C8">
        <w:tc>
          <w:tcPr>
            <w:tcW w:w="5868" w:type="dxa"/>
            <w:shd w:val="clear" w:color="auto" w:fill="auto"/>
          </w:tcPr>
          <w:p w14:paraId="3EBF42D2" w14:textId="77777777" w:rsidR="009C40F8" w:rsidRPr="00C73436" w:rsidRDefault="009C40F8" w:rsidP="00D526C8">
            <w:pPr>
              <w:jc w:val="left"/>
            </w:pPr>
            <w:r w:rsidRPr="00C73436">
              <w:t>Krundi kasutamise sihtotstarve</w:t>
            </w:r>
          </w:p>
        </w:tc>
        <w:tc>
          <w:tcPr>
            <w:tcW w:w="3420" w:type="dxa"/>
            <w:shd w:val="clear" w:color="auto" w:fill="auto"/>
          </w:tcPr>
          <w:p w14:paraId="4A733905" w14:textId="77777777" w:rsidR="009C40F8" w:rsidRPr="00C73436" w:rsidRDefault="009C40F8" w:rsidP="00D526C8">
            <w:pPr>
              <w:jc w:val="left"/>
            </w:pPr>
            <w:r w:rsidRPr="00C73436">
              <w:t>Tootmismaa 80%, ärimaa 20%</w:t>
            </w:r>
          </w:p>
        </w:tc>
      </w:tr>
      <w:tr w:rsidR="00C73436" w:rsidRPr="00C73436" w14:paraId="5E80358C" w14:textId="77777777" w:rsidTr="00D526C8">
        <w:tc>
          <w:tcPr>
            <w:tcW w:w="5868" w:type="dxa"/>
            <w:shd w:val="clear" w:color="auto" w:fill="auto"/>
          </w:tcPr>
          <w:p w14:paraId="030B35AB" w14:textId="77777777" w:rsidR="009C40F8" w:rsidRPr="00C73436" w:rsidRDefault="009C40F8" w:rsidP="00D526C8">
            <w:pPr>
              <w:jc w:val="left"/>
            </w:pPr>
            <w:r w:rsidRPr="00C73436">
              <w:t>Krundi pindala</w:t>
            </w:r>
          </w:p>
        </w:tc>
        <w:tc>
          <w:tcPr>
            <w:tcW w:w="3420" w:type="dxa"/>
            <w:shd w:val="clear" w:color="auto" w:fill="auto"/>
          </w:tcPr>
          <w:p w14:paraId="60169C8A" w14:textId="77777777" w:rsidR="009C40F8" w:rsidRPr="00C73436" w:rsidRDefault="009C40F8" w:rsidP="00D526C8">
            <w:pPr>
              <w:jc w:val="left"/>
            </w:pPr>
            <w:r w:rsidRPr="00C73436">
              <w:t>6719 m²</w:t>
            </w:r>
          </w:p>
        </w:tc>
      </w:tr>
      <w:tr w:rsidR="00C73436" w:rsidRPr="00C73436" w14:paraId="5D37583B" w14:textId="77777777" w:rsidTr="00D526C8">
        <w:tc>
          <w:tcPr>
            <w:tcW w:w="5868" w:type="dxa"/>
            <w:shd w:val="clear" w:color="auto" w:fill="auto"/>
          </w:tcPr>
          <w:p w14:paraId="77931D6A" w14:textId="77777777" w:rsidR="009C40F8" w:rsidRPr="00C73436" w:rsidRDefault="009C40F8" w:rsidP="00D526C8">
            <w:pPr>
              <w:jc w:val="left"/>
            </w:pPr>
            <w:r w:rsidRPr="00C73436">
              <w:t>Maksimaalne hoonete alune pindala</w:t>
            </w:r>
          </w:p>
        </w:tc>
        <w:tc>
          <w:tcPr>
            <w:tcW w:w="3420" w:type="dxa"/>
            <w:shd w:val="clear" w:color="auto" w:fill="auto"/>
          </w:tcPr>
          <w:p w14:paraId="61DC5860" w14:textId="77777777" w:rsidR="009C40F8" w:rsidRPr="00C73436" w:rsidRDefault="009C40F8" w:rsidP="00D526C8">
            <w:pPr>
              <w:jc w:val="left"/>
            </w:pPr>
            <w:r w:rsidRPr="00C73436">
              <w:t>3360 m²</w:t>
            </w:r>
          </w:p>
        </w:tc>
      </w:tr>
      <w:tr w:rsidR="00C73436" w:rsidRPr="00C73436" w14:paraId="6B91BB49" w14:textId="77777777" w:rsidTr="00D526C8">
        <w:tc>
          <w:tcPr>
            <w:tcW w:w="5868" w:type="dxa"/>
            <w:shd w:val="clear" w:color="auto" w:fill="auto"/>
          </w:tcPr>
          <w:p w14:paraId="2F40A4DA" w14:textId="77777777" w:rsidR="009C40F8" w:rsidRPr="00C73436" w:rsidRDefault="009C40F8" w:rsidP="00D526C8">
            <w:pPr>
              <w:jc w:val="left"/>
            </w:pPr>
            <w:r w:rsidRPr="00C73436">
              <w:t>Hoonete maksimaalne suhteline kõrgus</w:t>
            </w:r>
          </w:p>
        </w:tc>
        <w:tc>
          <w:tcPr>
            <w:tcW w:w="3420" w:type="dxa"/>
            <w:shd w:val="clear" w:color="auto" w:fill="auto"/>
          </w:tcPr>
          <w:p w14:paraId="5E011BBB" w14:textId="77777777" w:rsidR="009C40F8" w:rsidRPr="00C73436" w:rsidRDefault="009C40F8" w:rsidP="00D526C8">
            <w:pPr>
              <w:jc w:val="left"/>
            </w:pPr>
            <w:r w:rsidRPr="00C73436">
              <w:t>9</w:t>
            </w:r>
            <w:r w:rsidR="00853890" w:rsidRPr="00C73436">
              <w:t xml:space="preserve"> m</w:t>
            </w:r>
          </w:p>
        </w:tc>
      </w:tr>
      <w:tr w:rsidR="00C73436" w:rsidRPr="00C73436" w14:paraId="3C8D8733" w14:textId="77777777" w:rsidTr="00D526C8">
        <w:tc>
          <w:tcPr>
            <w:tcW w:w="5868" w:type="dxa"/>
            <w:shd w:val="clear" w:color="auto" w:fill="auto"/>
          </w:tcPr>
          <w:p w14:paraId="50CABE01" w14:textId="77777777" w:rsidR="009C40F8" w:rsidRPr="00C73436" w:rsidRDefault="009C40F8" w:rsidP="00D526C8">
            <w:pPr>
              <w:jc w:val="left"/>
            </w:pPr>
            <w:r w:rsidRPr="00C73436">
              <w:t>Hoonete suurim lubatud arv</w:t>
            </w:r>
          </w:p>
        </w:tc>
        <w:tc>
          <w:tcPr>
            <w:tcW w:w="3420" w:type="dxa"/>
            <w:shd w:val="clear" w:color="auto" w:fill="auto"/>
          </w:tcPr>
          <w:p w14:paraId="0CE80827" w14:textId="77777777" w:rsidR="009C40F8" w:rsidRPr="00C73436" w:rsidRDefault="009C40F8" w:rsidP="00D526C8">
            <w:pPr>
              <w:jc w:val="left"/>
            </w:pPr>
            <w:r w:rsidRPr="00C73436">
              <w:t>4</w:t>
            </w:r>
          </w:p>
        </w:tc>
      </w:tr>
      <w:tr w:rsidR="00C73436" w:rsidRPr="00C73436" w14:paraId="71162ABE" w14:textId="77777777" w:rsidTr="00D526C8">
        <w:tc>
          <w:tcPr>
            <w:tcW w:w="5868" w:type="dxa"/>
            <w:shd w:val="clear" w:color="auto" w:fill="auto"/>
          </w:tcPr>
          <w:p w14:paraId="1C8890DD" w14:textId="77777777" w:rsidR="009C40F8" w:rsidRPr="00C73436" w:rsidRDefault="009C40F8" w:rsidP="00D526C8">
            <w:pPr>
              <w:jc w:val="left"/>
            </w:pPr>
            <w:r w:rsidRPr="00C73436">
              <w:t>Hoonete minimaalne tulepüsivusklass</w:t>
            </w:r>
          </w:p>
        </w:tc>
        <w:tc>
          <w:tcPr>
            <w:tcW w:w="3420" w:type="dxa"/>
            <w:shd w:val="clear" w:color="auto" w:fill="auto"/>
          </w:tcPr>
          <w:p w14:paraId="3E2A1FE3" w14:textId="77777777" w:rsidR="009C40F8" w:rsidRPr="00C73436" w:rsidRDefault="009C40F8" w:rsidP="00D526C8">
            <w:pPr>
              <w:jc w:val="left"/>
            </w:pPr>
            <w:r w:rsidRPr="00C73436">
              <w:t>TP3</w:t>
            </w:r>
          </w:p>
        </w:tc>
      </w:tr>
      <w:tr w:rsidR="00C73436" w:rsidRPr="00C73436" w14:paraId="107A4BC0" w14:textId="77777777" w:rsidTr="00D526C8">
        <w:tc>
          <w:tcPr>
            <w:tcW w:w="5868" w:type="dxa"/>
            <w:shd w:val="clear" w:color="auto" w:fill="auto"/>
          </w:tcPr>
          <w:p w14:paraId="7A72AEB6" w14:textId="77777777" w:rsidR="009C40F8" w:rsidRPr="00C73436" w:rsidRDefault="009C40F8" w:rsidP="00D526C8">
            <w:pPr>
              <w:jc w:val="left"/>
            </w:pPr>
            <w:r w:rsidRPr="00C73436">
              <w:t>Hoonete maksimaalne korruselisus (va keldrikorrus)</w:t>
            </w:r>
          </w:p>
        </w:tc>
        <w:tc>
          <w:tcPr>
            <w:tcW w:w="3420" w:type="dxa"/>
            <w:shd w:val="clear" w:color="auto" w:fill="auto"/>
          </w:tcPr>
          <w:p w14:paraId="1CA56758" w14:textId="77777777" w:rsidR="009C40F8" w:rsidRPr="00C73436" w:rsidRDefault="009C40F8" w:rsidP="00D526C8">
            <w:pPr>
              <w:jc w:val="left"/>
            </w:pPr>
            <w:r w:rsidRPr="00C73436">
              <w:t>1</w:t>
            </w:r>
          </w:p>
        </w:tc>
      </w:tr>
      <w:tr w:rsidR="009C40F8" w:rsidRPr="00C73436" w14:paraId="3F148C87" w14:textId="77777777" w:rsidTr="00D526C8">
        <w:tc>
          <w:tcPr>
            <w:tcW w:w="9288" w:type="dxa"/>
            <w:gridSpan w:val="2"/>
            <w:shd w:val="clear" w:color="auto" w:fill="auto"/>
          </w:tcPr>
          <w:p w14:paraId="3EB8C1BE" w14:textId="77777777" w:rsidR="009C40F8" w:rsidRPr="00C73436" w:rsidRDefault="009C40F8" w:rsidP="00D526C8">
            <w:pPr>
              <w:jc w:val="left"/>
              <w:rPr>
                <w:b/>
              </w:rPr>
            </w:pPr>
            <w:r w:rsidRPr="00C73436">
              <w:rPr>
                <w:b/>
              </w:rPr>
              <w:t>Kirjeldus:</w:t>
            </w:r>
          </w:p>
          <w:p w14:paraId="50ED6A51" w14:textId="77777777" w:rsidR="009C40F8" w:rsidRPr="00C73436" w:rsidRDefault="000320A8" w:rsidP="000320A8">
            <w:r w:rsidRPr="00C73436">
              <w:t>Krundile</w:t>
            </w:r>
            <w:r w:rsidR="009C40F8" w:rsidRPr="00C73436">
              <w:t xml:space="preserve"> on ette </w:t>
            </w:r>
            <w:r w:rsidR="00AA03FD" w:rsidRPr="00C73436">
              <w:t>nähtud rajada kuni neli tootmis-</w:t>
            </w:r>
            <w:r w:rsidR="009C40F8" w:rsidRPr="00C73436">
              <w:t xml:space="preserve"> ja</w:t>
            </w:r>
            <w:r w:rsidR="005158C1" w:rsidRPr="00C73436">
              <w:t xml:space="preserve"> </w:t>
            </w:r>
            <w:r w:rsidR="009C40F8" w:rsidRPr="00C73436">
              <w:t>ärihoonet. Hoonete täpne asukoht hoonestusalas määrata projekteerimise käigus. Krundile on planeeringu joonisel näidatud soovituslik juurdepääsu koht, mida võib vajadusel muuta krundi sama külje ulatuses olenevalt krundi hoonestuse paiknemisest hoonestusalas. Krundi äärde tagada haljasala riba n</w:t>
            </w:r>
            <w:r w:rsidR="00744FAC" w:rsidRPr="00C73436">
              <w:t xml:space="preserve">ing vajadusel kaitsehaljastust. Krunti on lubatud piirata piirdeaiaga, värava laius peab olema vähemalt 4m. Piirdeaia kõrgus kooskõlastada Misso Vallavalitsusega. </w:t>
            </w:r>
            <w:r w:rsidR="008B421A" w:rsidRPr="00C73436">
              <w:t xml:space="preserve">Aed planeerida vähemalt 3 m kaugusel teemaa piirist. Aia lähemale planeerimise ja rajamise korral ei võta tee kaitsevööndi omanik vastutust teehoiutöödel (heina niitmine, lume vallitamine jne) tekkinud kahjustuste eest. </w:t>
            </w:r>
            <w:r w:rsidRPr="00C73436">
              <w:t>Krundil</w:t>
            </w:r>
            <w:r w:rsidR="00744FAC" w:rsidRPr="00C73436">
              <w:t xml:space="preserve"> olemasolevaid hooneid on lubatud säilitada, likvideerida või rekonstrueerida ja laiendada. </w:t>
            </w:r>
            <w:r w:rsidR="004B338E" w:rsidRPr="00C73436">
              <w:t>Vajadusel teostada pinnase tasandamist ja täitmist</w:t>
            </w:r>
            <w:r w:rsidR="00744FAC" w:rsidRPr="00C73436">
              <w:t>.</w:t>
            </w:r>
            <w:r w:rsidR="009C40F8" w:rsidRPr="00C73436">
              <w:t xml:space="preserve"> </w:t>
            </w:r>
            <w:r w:rsidR="00744FAC" w:rsidRPr="00C73436">
              <w:t>Krundi hoonestamisel tuleb arvestada krundil paiknevate tehnovõrkude kaitsevööndiga. Kaitsevööndisse ehitamine on keelatud. Vajadusel teostada kokkuleppel tehnovõrgu haldajaga tehnovõrgu ümberehitus.</w:t>
            </w:r>
            <w:r w:rsidR="009C40F8" w:rsidRPr="00C73436">
              <w:t xml:space="preserve"> </w:t>
            </w:r>
            <w:r w:rsidRPr="00C73436">
              <w:t>Krundile</w:t>
            </w:r>
            <w:r w:rsidR="00274FC0" w:rsidRPr="00C73436">
              <w:t xml:space="preserve"> on ette nähtud rajada </w:t>
            </w:r>
            <w:r w:rsidR="00CD29FD" w:rsidRPr="00C73436">
              <w:t xml:space="preserve">üks planeeringuala katvatest </w:t>
            </w:r>
            <w:r w:rsidR="00274FC0" w:rsidRPr="00C73436">
              <w:t>tuletõrje veevõtukoht</w:t>
            </w:r>
            <w:r w:rsidR="00CD29FD" w:rsidRPr="00C73436">
              <w:t>adest</w:t>
            </w:r>
            <w:r w:rsidR="00274FC0" w:rsidRPr="00C73436">
              <w:t xml:space="preserve"> (vt seletuskirja pt 3.5 ja Joonised </w:t>
            </w:r>
            <w:r w:rsidR="007219DF" w:rsidRPr="00C73436">
              <w:t>5 ja 6)</w:t>
            </w:r>
            <w:r w:rsidR="00CD29FD" w:rsidRPr="00C73436">
              <w:t>, mille mõjuraadius on 100</w:t>
            </w:r>
            <w:r w:rsidR="009039C2" w:rsidRPr="00C73436">
              <w:t xml:space="preserve"> </w:t>
            </w:r>
            <w:r w:rsidR="00CD29FD" w:rsidRPr="00C73436">
              <w:t>m</w:t>
            </w:r>
            <w:r w:rsidR="007219DF" w:rsidRPr="00C73436">
              <w:t>.</w:t>
            </w:r>
          </w:p>
        </w:tc>
      </w:tr>
    </w:tbl>
    <w:p w14:paraId="125FEE7D" w14:textId="77777777" w:rsidR="00FA3933" w:rsidRPr="00C73436" w:rsidRDefault="00FA3933" w:rsidP="00985384"/>
    <w:p w14:paraId="054CE3EA" w14:textId="77777777" w:rsidR="00063C51" w:rsidRPr="00C73436" w:rsidRDefault="00063C51" w:rsidP="00063C51">
      <w:pPr>
        <w:shd w:val="clear" w:color="auto" w:fill="CCFFCC"/>
        <w:jc w:val="left"/>
        <w:rPr>
          <w:b/>
        </w:rPr>
      </w:pPr>
      <w:r w:rsidRPr="00C73436">
        <w:rPr>
          <w:b/>
        </w:rPr>
        <w:t>POS 3 – Tööstuse tn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23B7F966" w14:textId="77777777" w:rsidTr="00D526C8">
        <w:tc>
          <w:tcPr>
            <w:tcW w:w="5868" w:type="dxa"/>
            <w:shd w:val="clear" w:color="auto" w:fill="auto"/>
          </w:tcPr>
          <w:p w14:paraId="71D04BD1" w14:textId="77777777" w:rsidR="00063C51" w:rsidRPr="00C73436" w:rsidRDefault="00063C51" w:rsidP="00D526C8">
            <w:pPr>
              <w:jc w:val="left"/>
            </w:pPr>
            <w:r w:rsidRPr="00C73436">
              <w:t>Krundi kasutamise sihtotstarve</w:t>
            </w:r>
          </w:p>
        </w:tc>
        <w:tc>
          <w:tcPr>
            <w:tcW w:w="3420" w:type="dxa"/>
            <w:shd w:val="clear" w:color="auto" w:fill="auto"/>
          </w:tcPr>
          <w:p w14:paraId="5EF97986" w14:textId="77777777" w:rsidR="00063C51" w:rsidRPr="00C73436" w:rsidRDefault="00063C51" w:rsidP="00D526C8">
            <w:pPr>
              <w:jc w:val="left"/>
            </w:pPr>
            <w:r w:rsidRPr="00C73436">
              <w:t>Tootmismaa 80%, ärimaa 20%</w:t>
            </w:r>
          </w:p>
        </w:tc>
      </w:tr>
      <w:tr w:rsidR="00C73436" w:rsidRPr="00C73436" w14:paraId="382F1068" w14:textId="77777777" w:rsidTr="00D526C8">
        <w:tc>
          <w:tcPr>
            <w:tcW w:w="5868" w:type="dxa"/>
            <w:shd w:val="clear" w:color="auto" w:fill="auto"/>
          </w:tcPr>
          <w:p w14:paraId="63E79139" w14:textId="77777777" w:rsidR="00063C51" w:rsidRPr="00C73436" w:rsidRDefault="00063C51" w:rsidP="00D526C8">
            <w:pPr>
              <w:jc w:val="left"/>
            </w:pPr>
            <w:r w:rsidRPr="00C73436">
              <w:t>Krundi pindala</w:t>
            </w:r>
          </w:p>
        </w:tc>
        <w:tc>
          <w:tcPr>
            <w:tcW w:w="3420" w:type="dxa"/>
            <w:shd w:val="clear" w:color="auto" w:fill="auto"/>
          </w:tcPr>
          <w:p w14:paraId="45BB2960" w14:textId="77777777" w:rsidR="00063C51" w:rsidRPr="00C73436" w:rsidRDefault="00063C51" w:rsidP="00D526C8">
            <w:pPr>
              <w:jc w:val="left"/>
            </w:pPr>
            <w:r w:rsidRPr="00C73436">
              <w:t>5354 m²</w:t>
            </w:r>
          </w:p>
        </w:tc>
      </w:tr>
      <w:tr w:rsidR="00C73436" w:rsidRPr="00C73436" w14:paraId="25687D57" w14:textId="77777777" w:rsidTr="00D526C8">
        <w:tc>
          <w:tcPr>
            <w:tcW w:w="5868" w:type="dxa"/>
            <w:shd w:val="clear" w:color="auto" w:fill="auto"/>
          </w:tcPr>
          <w:p w14:paraId="00953908" w14:textId="77777777" w:rsidR="00063C51" w:rsidRPr="00C73436" w:rsidRDefault="00063C51" w:rsidP="00D526C8">
            <w:pPr>
              <w:jc w:val="left"/>
            </w:pPr>
            <w:r w:rsidRPr="00C73436">
              <w:t>Maksimaalne hoonete alune pindala</w:t>
            </w:r>
          </w:p>
        </w:tc>
        <w:tc>
          <w:tcPr>
            <w:tcW w:w="3420" w:type="dxa"/>
            <w:shd w:val="clear" w:color="auto" w:fill="auto"/>
          </w:tcPr>
          <w:p w14:paraId="77B993D0" w14:textId="77777777" w:rsidR="00063C51" w:rsidRPr="00C73436" w:rsidRDefault="00063C51" w:rsidP="00D526C8">
            <w:pPr>
              <w:jc w:val="left"/>
            </w:pPr>
            <w:r w:rsidRPr="00C73436">
              <w:t>2030 m²</w:t>
            </w:r>
          </w:p>
        </w:tc>
      </w:tr>
      <w:tr w:rsidR="00C73436" w:rsidRPr="00C73436" w14:paraId="00CDBC7E" w14:textId="77777777" w:rsidTr="00D526C8">
        <w:tc>
          <w:tcPr>
            <w:tcW w:w="5868" w:type="dxa"/>
            <w:shd w:val="clear" w:color="auto" w:fill="auto"/>
          </w:tcPr>
          <w:p w14:paraId="349D2B7A" w14:textId="77777777" w:rsidR="00063C51" w:rsidRPr="00C73436" w:rsidRDefault="00063C51" w:rsidP="00D526C8">
            <w:pPr>
              <w:jc w:val="left"/>
            </w:pPr>
            <w:r w:rsidRPr="00C73436">
              <w:t>Hoonete maksimaalne suhteline kõrgus</w:t>
            </w:r>
          </w:p>
        </w:tc>
        <w:tc>
          <w:tcPr>
            <w:tcW w:w="3420" w:type="dxa"/>
            <w:shd w:val="clear" w:color="auto" w:fill="auto"/>
          </w:tcPr>
          <w:p w14:paraId="0C99BBFE" w14:textId="77777777" w:rsidR="00063C51" w:rsidRPr="00C73436" w:rsidRDefault="00063C51" w:rsidP="00D526C8">
            <w:pPr>
              <w:jc w:val="left"/>
            </w:pPr>
            <w:r w:rsidRPr="00C73436">
              <w:t>9</w:t>
            </w:r>
            <w:r w:rsidR="00853890" w:rsidRPr="00C73436">
              <w:t xml:space="preserve"> m</w:t>
            </w:r>
          </w:p>
        </w:tc>
      </w:tr>
      <w:tr w:rsidR="00C73436" w:rsidRPr="00C73436" w14:paraId="0ED87F54" w14:textId="77777777" w:rsidTr="00D526C8">
        <w:tc>
          <w:tcPr>
            <w:tcW w:w="5868" w:type="dxa"/>
            <w:shd w:val="clear" w:color="auto" w:fill="auto"/>
          </w:tcPr>
          <w:p w14:paraId="6FC4F09B" w14:textId="77777777" w:rsidR="00063C51" w:rsidRPr="00C73436" w:rsidRDefault="00063C51" w:rsidP="00D526C8">
            <w:pPr>
              <w:jc w:val="left"/>
            </w:pPr>
            <w:r w:rsidRPr="00C73436">
              <w:t>Hoonete suurim lubatud arv</w:t>
            </w:r>
          </w:p>
        </w:tc>
        <w:tc>
          <w:tcPr>
            <w:tcW w:w="3420" w:type="dxa"/>
            <w:shd w:val="clear" w:color="auto" w:fill="auto"/>
          </w:tcPr>
          <w:p w14:paraId="714F6B69" w14:textId="77777777" w:rsidR="00063C51" w:rsidRPr="00C73436" w:rsidRDefault="00063C51" w:rsidP="00D526C8">
            <w:pPr>
              <w:jc w:val="left"/>
            </w:pPr>
            <w:r w:rsidRPr="00C73436">
              <w:t>3</w:t>
            </w:r>
          </w:p>
        </w:tc>
      </w:tr>
      <w:tr w:rsidR="00C73436" w:rsidRPr="00C73436" w14:paraId="2CEA0A65" w14:textId="77777777" w:rsidTr="00D526C8">
        <w:tc>
          <w:tcPr>
            <w:tcW w:w="5868" w:type="dxa"/>
            <w:shd w:val="clear" w:color="auto" w:fill="auto"/>
          </w:tcPr>
          <w:p w14:paraId="22996773" w14:textId="77777777" w:rsidR="00063C51" w:rsidRPr="00C73436" w:rsidRDefault="00063C51" w:rsidP="00D526C8">
            <w:pPr>
              <w:jc w:val="left"/>
            </w:pPr>
            <w:r w:rsidRPr="00C73436">
              <w:t>Hoonete minimaalne tulepüsivusklass</w:t>
            </w:r>
          </w:p>
        </w:tc>
        <w:tc>
          <w:tcPr>
            <w:tcW w:w="3420" w:type="dxa"/>
            <w:shd w:val="clear" w:color="auto" w:fill="auto"/>
          </w:tcPr>
          <w:p w14:paraId="72226783" w14:textId="77777777" w:rsidR="00063C51" w:rsidRPr="00C73436" w:rsidRDefault="00063C51" w:rsidP="00D526C8">
            <w:pPr>
              <w:jc w:val="left"/>
            </w:pPr>
            <w:r w:rsidRPr="00C73436">
              <w:t>TP3</w:t>
            </w:r>
          </w:p>
        </w:tc>
      </w:tr>
      <w:tr w:rsidR="00C73436" w:rsidRPr="00C73436" w14:paraId="24CB76F8" w14:textId="77777777" w:rsidTr="00D526C8">
        <w:tc>
          <w:tcPr>
            <w:tcW w:w="5868" w:type="dxa"/>
            <w:shd w:val="clear" w:color="auto" w:fill="auto"/>
          </w:tcPr>
          <w:p w14:paraId="299D9DA2" w14:textId="77777777" w:rsidR="00063C51" w:rsidRPr="00C73436" w:rsidRDefault="00063C51" w:rsidP="00D526C8">
            <w:pPr>
              <w:jc w:val="left"/>
            </w:pPr>
            <w:r w:rsidRPr="00C73436">
              <w:t>Hoonete maksimaalne korruselisus (va keldrikorrus)</w:t>
            </w:r>
          </w:p>
        </w:tc>
        <w:tc>
          <w:tcPr>
            <w:tcW w:w="3420" w:type="dxa"/>
            <w:shd w:val="clear" w:color="auto" w:fill="auto"/>
          </w:tcPr>
          <w:p w14:paraId="1EB51AA2" w14:textId="77777777" w:rsidR="00063C51" w:rsidRPr="00C73436" w:rsidRDefault="00063C51" w:rsidP="00D526C8">
            <w:pPr>
              <w:jc w:val="left"/>
            </w:pPr>
            <w:r w:rsidRPr="00C73436">
              <w:t>1</w:t>
            </w:r>
          </w:p>
        </w:tc>
      </w:tr>
      <w:tr w:rsidR="00063C51" w:rsidRPr="00C73436" w14:paraId="0858760A" w14:textId="77777777" w:rsidTr="00D526C8">
        <w:tc>
          <w:tcPr>
            <w:tcW w:w="9288" w:type="dxa"/>
            <w:gridSpan w:val="2"/>
            <w:shd w:val="clear" w:color="auto" w:fill="auto"/>
          </w:tcPr>
          <w:p w14:paraId="2C9FD1D3" w14:textId="77777777" w:rsidR="00063C51" w:rsidRPr="00C73436" w:rsidRDefault="00063C51" w:rsidP="00D526C8">
            <w:pPr>
              <w:jc w:val="left"/>
              <w:rPr>
                <w:b/>
              </w:rPr>
            </w:pPr>
            <w:r w:rsidRPr="00C73436">
              <w:rPr>
                <w:b/>
              </w:rPr>
              <w:t>Kirjeldus:</w:t>
            </w:r>
          </w:p>
          <w:p w14:paraId="0A415B4E" w14:textId="77777777" w:rsidR="00063C51" w:rsidRPr="00C73436" w:rsidRDefault="000320A8" w:rsidP="000320A8">
            <w:r w:rsidRPr="00C73436">
              <w:t xml:space="preserve">Krundile </w:t>
            </w:r>
            <w:r w:rsidR="00063C51" w:rsidRPr="00C73436">
              <w:t xml:space="preserve">on ette </w:t>
            </w:r>
            <w:r w:rsidR="00AA03FD" w:rsidRPr="00C73436">
              <w:t>nähtud rajada kuni kolm tootmis-</w:t>
            </w:r>
            <w:r w:rsidR="00063C51" w:rsidRPr="00C73436">
              <w:t xml:space="preserve"> ja ärihoonet. Hoonete täpne asukoht hoonestusalas määrata projekteerimise käigus. Krundile on planeeringu joonisel näidatud soovituslik juurdepääsu koht, mida võib vajadusel muuta krundi sama külje ulatuses olenevalt krundi hoonestuse paiknemisest hoonestusalas. Krundi äärde tagada haljasala riba ning vajadusel kaitsehaljastust. Krunti on lubatud piirata piirdeaiaga, värava laius peab olema vähemalt 4</w:t>
            </w:r>
            <w:r w:rsidR="00021C4D" w:rsidRPr="00C73436">
              <w:t xml:space="preserve"> </w:t>
            </w:r>
            <w:r w:rsidR="00063C51" w:rsidRPr="00C73436">
              <w:t xml:space="preserve">m. Piirdeaia kõrgus kooskõlastada Misso Vallavalitsusega. </w:t>
            </w:r>
            <w:r w:rsidR="008B421A" w:rsidRPr="00C73436">
              <w:t xml:space="preserve">Aed planeerida vähemalt 3 m kaugusel teemaa piirist. Aia lähemale planeerimise ja rajamise korral ei võta tee kaitsevööndi omanik vastutust teehoiutöödel (heina niitmine, lume vallitamine jne) tekkinud kahjustuste eest. </w:t>
            </w:r>
            <w:r w:rsidRPr="00C73436">
              <w:t>Krundil</w:t>
            </w:r>
            <w:r w:rsidR="00063C51" w:rsidRPr="00C73436">
              <w:t xml:space="preserve"> olema</w:t>
            </w:r>
            <w:r w:rsidR="00A431AE" w:rsidRPr="00C73436">
              <w:t>solevat hoonestust</w:t>
            </w:r>
            <w:r w:rsidR="00063C51" w:rsidRPr="00C73436">
              <w:t xml:space="preserve"> on lubatud säilitada, likvideerida või rekonstrueerida ja laiendada. </w:t>
            </w:r>
            <w:r w:rsidR="004B338E" w:rsidRPr="00C73436">
              <w:t>Vajadusel teostada pinnase tasandamist ja täitmist.</w:t>
            </w:r>
            <w:r w:rsidR="00063C51" w:rsidRPr="00C73436">
              <w:t xml:space="preserve"> Krundi hoonestamisel tuleb arvestada krundil paiknevate tehnovõrkude kaitsevööndiga. Kaitsevööndisse ehitamine on keelatud. Vajadusel teostada kokkuleppel tehnovõrgu haldajaga tehnovõrgu ümberehitus. Krundi ehitusel arvestada teekaitsevööndist tulenevate kitsendustega.</w:t>
            </w:r>
          </w:p>
        </w:tc>
      </w:tr>
    </w:tbl>
    <w:p w14:paraId="44B501AC" w14:textId="77777777" w:rsidR="00063C51" w:rsidRPr="00C73436" w:rsidRDefault="00063C51" w:rsidP="00063C51"/>
    <w:p w14:paraId="048E8281" w14:textId="77777777" w:rsidR="001E18E7" w:rsidRPr="00C73436" w:rsidRDefault="001E18E7" w:rsidP="00063C51"/>
    <w:p w14:paraId="6A3148C8" w14:textId="77777777" w:rsidR="001E18E7" w:rsidRPr="00C73436" w:rsidRDefault="001E18E7" w:rsidP="00063C51"/>
    <w:p w14:paraId="6F0E0B7B" w14:textId="77777777" w:rsidR="00A431AE" w:rsidRPr="00C73436" w:rsidRDefault="00A431AE" w:rsidP="00A431AE">
      <w:pPr>
        <w:shd w:val="clear" w:color="auto" w:fill="CCFFCC"/>
        <w:jc w:val="left"/>
        <w:rPr>
          <w:b/>
        </w:rPr>
      </w:pPr>
      <w:r w:rsidRPr="00C73436">
        <w:rPr>
          <w:b/>
        </w:rPr>
        <w:t>POS 4 – Tööstuse tn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0E1F1C6B" w14:textId="77777777" w:rsidTr="00D526C8">
        <w:tc>
          <w:tcPr>
            <w:tcW w:w="5868" w:type="dxa"/>
            <w:shd w:val="clear" w:color="auto" w:fill="auto"/>
          </w:tcPr>
          <w:p w14:paraId="08DB7263" w14:textId="77777777" w:rsidR="00A431AE" w:rsidRPr="00C73436" w:rsidRDefault="00A431AE" w:rsidP="00D526C8">
            <w:pPr>
              <w:jc w:val="left"/>
            </w:pPr>
            <w:r w:rsidRPr="00C73436">
              <w:t>Krundi kasutamise sihtotstarve</w:t>
            </w:r>
          </w:p>
        </w:tc>
        <w:tc>
          <w:tcPr>
            <w:tcW w:w="3420" w:type="dxa"/>
            <w:shd w:val="clear" w:color="auto" w:fill="auto"/>
          </w:tcPr>
          <w:p w14:paraId="65BFE773" w14:textId="77777777" w:rsidR="00A431AE" w:rsidRPr="00C73436" w:rsidRDefault="00A431AE" w:rsidP="00D526C8">
            <w:pPr>
              <w:jc w:val="left"/>
            </w:pPr>
            <w:r w:rsidRPr="00C73436">
              <w:t>Tootmismaa 80%, ärimaa 20%</w:t>
            </w:r>
          </w:p>
        </w:tc>
      </w:tr>
      <w:tr w:rsidR="00C73436" w:rsidRPr="00C73436" w14:paraId="0715E9EB" w14:textId="77777777" w:rsidTr="00D526C8">
        <w:tc>
          <w:tcPr>
            <w:tcW w:w="5868" w:type="dxa"/>
            <w:shd w:val="clear" w:color="auto" w:fill="auto"/>
          </w:tcPr>
          <w:p w14:paraId="5A91EF17" w14:textId="77777777" w:rsidR="00A431AE" w:rsidRPr="00C73436" w:rsidRDefault="00A431AE" w:rsidP="00D526C8">
            <w:pPr>
              <w:jc w:val="left"/>
            </w:pPr>
            <w:r w:rsidRPr="00C73436">
              <w:t>Krundi pindala</w:t>
            </w:r>
          </w:p>
        </w:tc>
        <w:tc>
          <w:tcPr>
            <w:tcW w:w="3420" w:type="dxa"/>
            <w:shd w:val="clear" w:color="auto" w:fill="auto"/>
          </w:tcPr>
          <w:p w14:paraId="2B8E245E" w14:textId="77777777" w:rsidR="00A431AE" w:rsidRPr="00C73436" w:rsidRDefault="002A7663" w:rsidP="00D526C8">
            <w:pPr>
              <w:jc w:val="left"/>
            </w:pPr>
            <w:r w:rsidRPr="00C73436">
              <w:t>3382</w:t>
            </w:r>
            <w:r w:rsidR="00A431AE" w:rsidRPr="00C73436">
              <w:t xml:space="preserve"> m²</w:t>
            </w:r>
          </w:p>
        </w:tc>
      </w:tr>
      <w:tr w:rsidR="00C73436" w:rsidRPr="00C73436" w14:paraId="5682F10D" w14:textId="77777777" w:rsidTr="00D526C8">
        <w:tc>
          <w:tcPr>
            <w:tcW w:w="5868" w:type="dxa"/>
            <w:shd w:val="clear" w:color="auto" w:fill="auto"/>
          </w:tcPr>
          <w:p w14:paraId="6EBB7F96" w14:textId="77777777" w:rsidR="00A431AE" w:rsidRPr="00C73436" w:rsidRDefault="00A431AE" w:rsidP="00D526C8">
            <w:pPr>
              <w:jc w:val="left"/>
            </w:pPr>
            <w:r w:rsidRPr="00C73436">
              <w:t>Maksimaalne hoonete alune pindala</w:t>
            </w:r>
          </w:p>
        </w:tc>
        <w:tc>
          <w:tcPr>
            <w:tcW w:w="3420" w:type="dxa"/>
            <w:shd w:val="clear" w:color="auto" w:fill="auto"/>
          </w:tcPr>
          <w:p w14:paraId="2A1A8592" w14:textId="77777777" w:rsidR="00A431AE" w:rsidRPr="00C73436" w:rsidRDefault="002A7663" w:rsidP="00D526C8">
            <w:pPr>
              <w:jc w:val="left"/>
            </w:pPr>
            <w:r w:rsidRPr="00C73436">
              <w:t>860</w:t>
            </w:r>
            <w:r w:rsidR="00A431AE" w:rsidRPr="00C73436">
              <w:t xml:space="preserve"> m²</w:t>
            </w:r>
          </w:p>
        </w:tc>
      </w:tr>
      <w:tr w:rsidR="00C73436" w:rsidRPr="00C73436" w14:paraId="21BF167B" w14:textId="77777777" w:rsidTr="00D526C8">
        <w:tc>
          <w:tcPr>
            <w:tcW w:w="5868" w:type="dxa"/>
            <w:shd w:val="clear" w:color="auto" w:fill="auto"/>
          </w:tcPr>
          <w:p w14:paraId="786676B5" w14:textId="77777777" w:rsidR="00A431AE" w:rsidRPr="00C73436" w:rsidRDefault="00A431AE" w:rsidP="00D526C8">
            <w:pPr>
              <w:jc w:val="left"/>
            </w:pPr>
            <w:r w:rsidRPr="00C73436">
              <w:t>Hoonete maksimaalne suhteline kõrgus</w:t>
            </w:r>
          </w:p>
        </w:tc>
        <w:tc>
          <w:tcPr>
            <w:tcW w:w="3420" w:type="dxa"/>
            <w:shd w:val="clear" w:color="auto" w:fill="auto"/>
          </w:tcPr>
          <w:p w14:paraId="0DE4E8AE" w14:textId="77777777" w:rsidR="00A431AE" w:rsidRPr="00C73436" w:rsidRDefault="00A431AE" w:rsidP="00D526C8">
            <w:pPr>
              <w:jc w:val="left"/>
            </w:pPr>
            <w:r w:rsidRPr="00C73436">
              <w:t>9</w:t>
            </w:r>
            <w:r w:rsidR="00853890" w:rsidRPr="00C73436">
              <w:t xml:space="preserve"> m</w:t>
            </w:r>
          </w:p>
        </w:tc>
      </w:tr>
      <w:tr w:rsidR="00C73436" w:rsidRPr="00C73436" w14:paraId="74729A1F" w14:textId="77777777" w:rsidTr="00D526C8">
        <w:tc>
          <w:tcPr>
            <w:tcW w:w="5868" w:type="dxa"/>
            <w:shd w:val="clear" w:color="auto" w:fill="auto"/>
          </w:tcPr>
          <w:p w14:paraId="3ACE3A29" w14:textId="77777777" w:rsidR="00A431AE" w:rsidRPr="00C73436" w:rsidRDefault="00A431AE" w:rsidP="00D526C8">
            <w:pPr>
              <w:jc w:val="left"/>
            </w:pPr>
            <w:r w:rsidRPr="00C73436">
              <w:t>Hoonete suurim lubatud arv</w:t>
            </w:r>
          </w:p>
        </w:tc>
        <w:tc>
          <w:tcPr>
            <w:tcW w:w="3420" w:type="dxa"/>
            <w:shd w:val="clear" w:color="auto" w:fill="auto"/>
          </w:tcPr>
          <w:p w14:paraId="149A09B1" w14:textId="77777777" w:rsidR="00A431AE" w:rsidRPr="00C73436" w:rsidRDefault="002A7663" w:rsidP="00D526C8">
            <w:pPr>
              <w:jc w:val="left"/>
            </w:pPr>
            <w:r w:rsidRPr="00C73436">
              <w:t>2</w:t>
            </w:r>
          </w:p>
        </w:tc>
      </w:tr>
      <w:tr w:rsidR="00C73436" w:rsidRPr="00C73436" w14:paraId="154B6772" w14:textId="77777777" w:rsidTr="00D526C8">
        <w:tc>
          <w:tcPr>
            <w:tcW w:w="5868" w:type="dxa"/>
            <w:shd w:val="clear" w:color="auto" w:fill="auto"/>
          </w:tcPr>
          <w:p w14:paraId="6B8F9AC2" w14:textId="77777777" w:rsidR="00A431AE" w:rsidRPr="00C73436" w:rsidRDefault="00A431AE" w:rsidP="00D526C8">
            <w:pPr>
              <w:jc w:val="left"/>
            </w:pPr>
            <w:r w:rsidRPr="00C73436">
              <w:t>Hoonete minimaalne tulepüsivusklass</w:t>
            </w:r>
          </w:p>
        </w:tc>
        <w:tc>
          <w:tcPr>
            <w:tcW w:w="3420" w:type="dxa"/>
            <w:shd w:val="clear" w:color="auto" w:fill="auto"/>
          </w:tcPr>
          <w:p w14:paraId="7F30FC49" w14:textId="77777777" w:rsidR="00A431AE" w:rsidRPr="00C73436" w:rsidRDefault="00A431AE" w:rsidP="00D526C8">
            <w:pPr>
              <w:jc w:val="left"/>
            </w:pPr>
            <w:r w:rsidRPr="00C73436">
              <w:t>TP3</w:t>
            </w:r>
          </w:p>
        </w:tc>
      </w:tr>
      <w:tr w:rsidR="00C73436" w:rsidRPr="00C73436" w14:paraId="782FA384" w14:textId="77777777" w:rsidTr="00D526C8">
        <w:tc>
          <w:tcPr>
            <w:tcW w:w="5868" w:type="dxa"/>
            <w:shd w:val="clear" w:color="auto" w:fill="auto"/>
          </w:tcPr>
          <w:p w14:paraId="08CC3BB0" w14:textId="77777777" w:rsidR="00A431AE" w:rsidRPr="00C73436" w:rsidRDefault="00A431AE" w:rsidP="00D526C8">
            <w:pPr>
              <w:jc w:val="left"/>
            </w:pPr>
            <w:r w:rsidRPr="00C73436">
              <w:t>Hoonete maksimaalne korruselisus (va keldrikorrus)</w:t>
            </w:r>
          </w:p>
        </w:tc>
        <w:tc>
          <w:tcPr>
            <w:tcW w:w="3420" w:type="dxa"/>
            <w:shd w:val="clear" w:color="auto" w:fill="auto"/>
          </w:tcPr>
          <w:p w14:paraId="1E1A760D" w14:textId="77777777" w:rsidR="00A431AE" w:rsidRPr="00C73436" w:rsidRDefault="00A431AE" w:rsidP="00D526C8">
            <w:pPr>
              <w:jc w:val="left"/>
            </w:pPr>
            <w:r w:rsidRPr="00C73436">
              <w:t>1</w:t>
            </w:r>
          </w:p>
        </w:tc>
      </w:tr>
      <w:tr w:rsidR="00A431AE" w:rsidRPr="00C73436" w14:paraId="0B069D5B" w14:textId="77777777" w:rsidTr="00D526C8">
        <w:tc>
          <w:tcPr>
            <w:tcW w:w="9288" w:type="dxa"/>
            <w:gridSpan w:val="2"/>
            <w:shd w:val="clear" w:color="auto" w:fill="auto"/>
          </w:tcPr>
          <w:p w14:paraId="56A0F424" w14:textId="77777777" w:rsidR="00A431AE" w:rsidRPr="00C73436" w:rsidRDefault="00A431AE" w:rsidP="00D526C8">
            <w:pPr>
              <w:jc w:val="left"/>
              <w:rPr>
                <w:b/>
              </w:rPr>
            </w:pPr>
            <w:r w:rsidRPr="00C73436">
              <w:rPr>
                <w:b/>
              </w:rPr>
              <w:t>Kirjeldus:</w:t>
            </w:r>
          </w:p>
          <w:p w14:paraId="77C2E636" w14:textId="77777777" w:rsidR="00A431AE" w:rsidRPr="00C73436" w:rsidRDefault="000320A8" w:rsidP="000320A8">
            <w:r w:rsidRPr="00C73436">
              <w:t>Krundile</w:t>
            </w:r>
            <w:r w:rsidR="00A431AE" w:rsidRPr="00C73436">
              <w:t xml:space="preserve"> on ette nähtud rajada kuni </w:t>
            </w:r>
            <w:r w:rsidR="002A7663" w:rsidRPr="00C73436">
              <w:t>kaks</w:t>
            </w:r>
            <w:r w:rsidR="00AA03FD" w:rsidRPr="00C73436">
              <w:t xml:space="preserve"> tootmis- </w:t>
            </w:r>
            <w:r w:rsidR="00A431AE" w:rsidRPr="00C73436">
              <w:t xml:space="preserve"> ja ärihoonet. Hoonete täpne asukoht hoonestusalas määrata projekteerimise käigus. Krundile on planeeringu joonisel näidatud soovituslik juurdepääsu koht, mida võib vajadusel muuta krundi sama külje ulatuses olenevalt krundi hoonestuse paiknemisest hoonestusalas. Krundi äärde tagada haljasala riba ning vajadusel kaitsehaljastust. Krunti on lubatud piirata piirdeaiaga, värava laius peab olema vähemalt 4</w:t>
            </w:r>
            <w:r w:rsidR="000B6595" w:rsidRPr="00C73436">
              <w:t xml:space="preserve"> </w:t>
            </w:r>
            <w:r w:rsidR="00A431AE" w:rsidRPr="00C73436">
              <w:t xml:space="preserve">m. Piirdeaia kõrgus kooskõlastada Misso Vallavalitsusega. </w:t>
            </w:r>
            <w:r w:rsidR="008B421A" w:rsidRPr="00C73436">
              <w:t>Aed planeerida vähemalt 3 m kaugusel teemaa piirist. Aia lähemale planeerimise ja rajamise korral ei võta tee kaitsevööndi omanik vastutust teehoiutöödel (heina niitmine, lume vallitamine jne) tekkinud kahjustuste eest.</w:t>
            </w:r>
            <w:r w:rsidRPr="00C73436">
              <w:t xml:space="preserve"> Krundil</w:t>
            </w:r>
            <w:r w:rsidR="00A431AE" w:rsidRPr="00C73436">
              <w:t xml:space="preserve"> olemasolevat hoonestust on lubatud säilitada, likvideerida või rekonstrueerida ja laiendada. </w:t>
            </w:r>
            <w:r w:rsidR="004B338E" w:rsidRPr="00C73436">
              <w:t xml:space="preserve">Vajadusel teostada pinnase tasandamist ja täitmist. </w:t>
            </w:r>
            <w:r w:rsidR="00A431AE" w:rsidRPr="00C73436">
              <w:t>Krundi hoonestamisel tuleb arvestada krundil paiknevate tehnovõrkude kaitsevööndiga. Kaitsevööndisse ehitamine on keelatud. Vajadusel teostada kokkuleppel tehnovõrgu haldajaga tehnovõrgu ümberehitus. Krundi ehitusel arvestada teekaitsevööndist tulenevate kitsendustega.</w:t>
            </w:r>
            <w:r w:rsidR="00E476FF" w:rsidRPr="00C73436">
              <w:t xml:space="preserve"> Kuivõrd krundi olemasolev mahasõit tingib Tööstuse tänava ja </w:t>
            </w:r>
            <w:r w:rsidR="00F839F1" w:rsidRPr="00C73436">
              <w:t>kõrvalmaantee</w:t>
            </w:r>
            <w:r w:rsidR="00E476FF" w:rsidRPr="00C73436">
              <w:t xml:space="preserve"> ristmikul liiklusohtliku situatsiooni, siis sellest tulenevalt on planeeringuga ette nähtud  Pos 4 juurdepääs Tööstuse tänavalt (soovituslik asukoht näidatud planeeringu joonistel (Joonis 5, 6 ja 7)</w:t>
            </w:r>
            <w:r w:rsidR="005B7AB4" w:rsidRPr="00C73436">
              <w:t>)</w:t>
            </w:r>
            <w:r w:rsidR="00E476FF" w:rsidRPr="00C73436">
              <w:t xml:space="preserve"> ning samuti nähakse planeeringuga ette olemasoleva mahasõidu likvideerimine kõrvalmaantee ja Tööstuse tänava ristmikult.</w:t>
            </w:r>
          </w:p>
        </w:tc>
      </w:tr>
    </w:tbl>
    <w:p w14:paraId="17CF69BA" w14:textId="77777777" w:rsidR="005A0317" w:rsidRPr="00C73436" w:rsidRDefault="005A0317" w:rsidP="00063C51"/>
    <w:p w14:paraId="0B17CADB" w14:textId="77777777" w:rsidR="00D6753E" w:rsidRPr="00C73436" w:rsidRDefault="00D6753E" w:rsidP="00D6753E">
      <w:pPr>
        <w:shd w:val="clear" w:color="auto" w:fill="CCFFCC"/>
        <w:jc w:val="left"/>
        <w:rPr>
          <w:b/>
        </w:rPr>
      </w:pPr>
      <w:r w:rsidRPr="00C73436">
        <w:rPr>
          <w:b/>
        </w:rPr>
        <w:t>POS 5 – Tööstuse tn 6a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1323D6BB" w14:textId="77777777" w:rsidTr="00D526C8">
        <w:tc>
          <w:tcPr>
            <w:tcW w:w="5868" w:type="dxa"/>
            <w:shd w:val="clear" w:color="auto" w:fill="auto"/>
          </w:tcPr>
          <w:p w14:paraId="2ACDF592" w14:textId="77777777" w:rsidR="00D6753E" w:rsidRPr="00C73436" w:rsidRDefault="00D6753E" w:rsidP="00D526C8">
            <w:pPr>
              <w:jc w:val="left"/>
            </w:pPr>
            <w:r w:rsidRPr="00C73436">
              <w:t>Krundi kasutamise sihtotstarve</w:t>
            </w:r>
          </w:p>
        </w:tc>
        <w:tc>
          <w:tcPr>
            <w:tcW w:w="3420" w:type="dxa"/>
            <w:shd w:val="clear" w:color="auto" w:fill="auto"/>
          </w:tcPr>
          <w:p w14:paraId="3A52BCDA" w14:textId="77777777" w:rsidR="00D6753E" w:rsidRPr="00C73436" w:rsidRDefault="00D6753E" w:rsidP="00D526C8">
            <w:pPr>
              <w:jc w:val="left"/>
            </w:pPr>
            <w:r w:rsidRPr="00C73436">
              <w:t>Üldkasutatav maa 100%</w:t>
            </w:r>
          </w:p>
        </w:tc>
      </w:tr>
      <w:tr w:rsidR="00C73436" w:rsidRPr="00C73436" w14:paraId="6242282F" w14:textId="77777777" w:rsidTr="00D526C8">
        <w:tc>
          <w:tcPr>
            <w:tcW w:w="5868" w:type="dxa"/>
            <w:shd w:val="clear" w:color="auto" w:fill="auto"/>
          </w:tcPr>
          <w:p w14:paraId="60F18E1C" w14:textId="77777777" w:rsidR="00D6753E" w:rsidRPr="00C73436" w:rsidRDefault="00D6753E" w:rsidP="00D526C8">
            <w:pPr>
              <w:jc w:val="left"/>
            </w:pPr>
            <w:r w:rsidRPr="00C73436">
              <w:t>Krundi pindala</w:t>
            </w:r>
          </w:p>
        </w:tc>
        <w:tc>
          <w:tcPr>
            <w:tcW w:w="3420" w:type="dxa"/>
            <w:shd w:val="clear" w:color="auto" w:fill="auto"/>
          </w:tcPr>
          <w:p w14:paraId="2DE5C1A2" w14:textId="77777777" w:rsidR="00D6753E" w:rsidRPr="00C73436" w:rsidRDefault="00D6753E" w:rsidP="00D526C8">
            <w:pPr>
              <w:jc w:val="left"/>
            </w:pPr>
            <w:r w:rsidRPr="00C73436">
              <w:t>3252 m²</w:t>
            </w:r>
          </w:p>
        </w:tc>
      </w:tr>
      <w:tr w:rsidR="00C73436" w:rsidRPr="00C73436" w14:paraId="73FFCDDC" w14:textId="77777777" w:rsidTr="00D526C8">
        <w:tc>
          <w:tcPr>
            <w:tcW w:w="5868" w:type="dxa"/>
            <w:shd w:val="clear" w:color="auto" w:fill="auto"/>
          </w:tcPr>
          <w:p w14:paraId="1F0C8617" w14:textId="77777777" w:rsidR="00D6753E" w:rsidRPr="00C73436" w:rsidRDefault="00D6753E" w:rsidP="00D526C8">
            <w:pPr>
              <w:jc w:val="left"/>
            </w:pPr>
            <w:r w:rsidRPr="00C73436">
              <w:t>Maksimaalne hoonete alune pindala</w:t>
            </w:r>
          </w:p>
        </w:tc>
        <w:tc>
          <w:tcPr>
            <w:tcW w:w="3420" w:type="dxa"/>
            <w:shd w:val="clear" w:color="auto" w:fill="auto"/>
          </w:tcPr>
          <w:p w14:paraId="3E80F33A" w14:textId="77777777" w:rsidR="00D6753E" w:rsidRPr="00C73436" w:rsidRDefault="00D6753E" w:rsidP="00D526C8">
            <w:pPr>
              <w:jc w:val="left"/>
            </w:pPr>
            <w:r w:rsidRPr="00C73436">
              <w:t>-</w:t>
            </w:r>
          </w:p>
        </w:tc>
      </w:tr>
      <w:tr w:rsidR="00C73436" w:rsidRPr="00C73436" w14:paraId="331C7234" w14:textId="77777777" w:rsidTr="00D526C8">
        <w:tc>
          <w:tcPr>
            <w:tcW w:w="5868" w:type="dxa"/>
            <w:shd w:val="clear" w:color="auto" w:fill="auto"/>
          </w:tcPr>
          <w:p w14:paraId="3789704D" w14:textId="77777777" w:rsidR="00D6753E" w:rsidRPr="00C73436" w:rsidRDefault="00D6753E" w:rsidP="00D526C8">
            <w:pPr>
              <w:jc w:val="left"/>
            </w:pPr>
            <w:r w:rsidRPr="00C73436">
              <w:t>Hoonete maksimaalne suhteline kõrgus</w:t>
            </w:r>
          </w:p>
        </w:tc>
        <w:tc>
          <w:tcPr>
            <w:tcW w:w="3420" w:type="dxa"/>
            <w:shd w:val="clear" w:color="auto" w:fill="auto"/>
          </w:tcPr>
          <w:p w14:paraId="2EA60BB9" w14:textId="77777777" w:rsidR="00D6753E" w:rsidRPr="00C73436" w:rsidRDefault="00D6753E" w:rsidP="00D526C8">
            <w:pPr>
              <w:jc w:val="left"/>
            </w:pPr>
            <w:r w:rsidRPr="00C73436">
              <w:t>-</w:t>
            </w:r>
          </w:p>
        </w:tc>
      </w:tr>
      <w:tr w:rsidR="00C73436" w:rsidRPr="00C73436" w14:paraId="1E084FA9" w14:textId="77777777" w:rsidTr="00D526C8">
        <w:tc>
          <w:tcPr>
            <w:tcW w:w="5868" w:type="dxa"/>
            <w:shd w:val="clear" w:color="auto" w:fill="auto"/>
          </w:tcPr>
          <w:p w14:paraId="6555FEFE" w14:textId="77777777" w:rsidR="00D6753E" w:rsidRPr="00C73436" w:rsidRDefault="00D6753E" w:rsidP="00D526C8">
            <w:pPr>
              <w:jc w:val="left"/>
            </w:pPr>
            <w:r w:rsidRPr="00C73436">
              <w:t>Hoonete suurim lubatud arv</w:t>
            </w:r>
          </w:p>
        </w:tc>
        <w:tc>
          <w:tcPr>
            <w:tcW w:w="3420" w:type="dxa"/>
            <w:shd w:val="clear" w:color="auto" w:fill="auto"/>
          </w:tcPr>
          <w:p w14:paraId="2F2448C4" w14:textId="77777777" w:rsidR="00D6753E" w:rsidRPr="00C73436" w:rsidRDefault="00D6753E" w:rsidP="00D526C8">
            <w:pPr>
              <w:jc w:val="left"/>
            </w:pPr>
            <w:r w:rsidRPr="00C73436">
              <w:t>-</w:t>
            </w:r>
          </w:p>
        </w:tc>
      </w:tr>
      <w:tr w:rsidR="00C73436" w:rsidRPr="00C73436" w14:paraId="7B1009C5" w14:textId="77777777" w:rsidTr="00D526C8">
        <w:tc>
          <w:tcPr>
            <w:tcW w:w="5868" w:type="dxa"/>
            <w:shd w:val="clear" w:color="auto" w:fill="auto"/>
          </w:tcPr>
          <w:p w14:paraId="3FE4D2AC" w14:textId="77777777" w:rsidR="00D6753E" w:rsidRPr="00C73436" w:rsidRDefault="00D6753E" w:rsidP="00D526C8">
            <w:pPr>
              <w:jc w:val="left"/>
            </w:pPr>
            <w:r w:rsidRPr="00C73436">
              <w:t>Hoonete minimaalne tulepüsivusklass</w:t>
            </w:r>
          </w:p>
        </w:tc>
        <w:tc>
          <w:tcPr>
            <w:tcW w:w="3420" w:type="dxa"/>
            <w:shd w:val="clear" w:color="auto" w:fill="auto"/>
          </w:tcPr>
          <w:p w14:paraId="4872E6E0" w14:textId="77777777" w:rsidR="00D6753E" w:rsidRPr="00C73436" w:rsidRDefault="00D6753E" w:rsidP="00D526C8">
            <w:pPr>
              <w:jc w:val="left"/>
            </w:pPr>
            <w:r w:rsidRPr="00C73436">
              <w:t>-</w:t>
            </w:r>
          </w:p>
        </w:tc>
      </w:tr>
      <w:tr w:rsidR="00C73436" w:rsidRPr="00C73436" w14:paraId="0D692E5C" w14:textId="77777777" w:rsidTr="00D526C8">
        <w:tc>
          <w:tcPr>
            <w:tcW w:w="5868" w:type="dxa"/>
            <w:shd w:val="clear" w:color="auto" w:fill="auto"/>
          </w:tcPr>
          <w:p w14:paraId="3153C813" w14:textId="77777777" w:rsidR="00D6753E" w:rsidRPr="00C73436" w:rsidRDefault="00D6753E" w:rsidP="00D526C8">
            <w:pPr>
              <w:jc w:val="left"/>
            </w:pPr>
            <w:r w:rsidRPr="00C73436">
              <w:t>Hoonete maksimaalne korruselisus (va keldrikorrus)</w:t>
            </w:r>
          </w:p>
        </w:tc>
        <w:tc>
          <w:tcPr>
            <w:tcW w:w="3420" w:type="dxa"/>
            <w:shd w:val="clear" w:color="auto" w:fill="auto"/>
          </w:tcPr>
          <w:p w14:paraId="762F3DF7" w14:textId="77777777" w:rsidR="00D6753E" w:rsidRPr="00C73436" w:rsidRDefault="00D6753E" w:rsidP="00D526C8">
            <w:pPr>
              <w:jc w:val="left"/>
            </w:pPr>
            <w:r w:rsidRPr="00C73436">
              <w:t>-</w:t>
            </w:r>
          </w:p>
        </w:tc>
      </w:tr>
      <w:tr w:rsidR="00D6753E" w:rsidRPr="00C73436" w14:paraId="1C899BE8" w14:textId="77777777" w:rsidTr="00D526C8">
        <w:tc>
          <w:tcPr>
            <w:tcW w:w="9288" w:type="dxa"/>
            <w:gridSpan w:val="2"/>
            <w:shd w:val="clear" w:color="auto" w:fill="auto"/>
          </w:tcPr>
          <w:p w14:paraId="17243C31" w14:textId="77777777" w:rsidR="00D6753E" w:rsidRPr="00C73436" w:rsidRDefault="00D6753E" w:rsidP="00D526C8">
            <w:pPr>
              <w:jc w:val="left"/>
              <w:rPr>
                <w:b/>
              </w:rPr>
            </w:pPr>
            <w:r w:rsidRPr="00C73436">
              <w:rPr>
                <w:b/>
              </w:rPr>
              <w:t>Kirjeldus:</w:t>
            </w:r>
          </w:p>
          <w:p w14:paraId="6425E330" w14:textId="77777777" w:rsidR="00D6753E" w:rsidRPr="00C73436" w:rsidRDefault="000320A8" w:rsidP="001212EE">
            <w:r w:rsidRPr="00C73436">
              <w:t>Krunt</w:t>
            </w:r>
            <w:r w:rsidR="006444D1" w:rsidRPr="00C73436">
              <w:t xml:space="preserve"> on ettenähtud taotleda omavalitsuse munitsipaalomandisse. </w:t>
            </w:r>
            <w:r w:rsidRPr="00C73436">
              <w:t>Krundile</w:t>
            </w:r>
            <w:r w:rsidR="00D6753E" w:rsidRPr="00C73436">
              <w:t xml:space="preserve"> ei ole ette nähtud hoonestust kuivõrd </w:t>
            </w:r>
            <w:r w:rsidR="001212EE" w:rsidRPr="00C73436">
              <w:t>krunt</w:t>
            </w:r>
            <w:r w:rsidR="00D6753E" w:rsidRPr="00C73436">
              <w:t xml:space="preserve"> paikneb </w:t>
            </w:r>
            <w:r w:rsidR="003232A2" w:rsidRPr="00C73436">
              <w:t xml:space="preserve">puurkaevu </w:t>
            </w:r>
            <w:r w:rsidR="003232A2" w:rsidRPr="00C73436">
              <w:rPr>
                <w:rFonts w:cs="Mangal"/>
              </w:rPr>
              <w:t>(PRK0016050) vahetusläheduses. Misso aleviku ühisvee ja –kanalisatsiooni rekonstrueerimise kolmandas etapis kavandatakse nimetatud puurkaev rekonstrueerida, misjärel tekib eeldatavasti vajadus puurkaevu sanitaarkaitseala suurendamiseks. Sellisel juhul tuleb tagada puurkaevu veehaarade sanitaarkaitsealal kehtivad piirangud vastavalt sanitaarkaitseala ulatusele</w:t>
            </w:r>
            <w:r w:rsidR="00D6753E" w:rsidRPr="00C73436">
              <w:t xml:space="preserve">. </w:t>
            </w:r>
            <w:r w:rsidRPr="00C73436">
              <w:t>Krundile</w:t>
            </w:r>
            <w:r w:rsidR="003232A2" w:rsidRPr="00C73436">
              <w:t xml:space="preserve"> on ette nähtud haljastus</w:t>
            </w:r>
            <w:r w:rsidR="00D6753E" w:rsidRPr="00C73436">
              <w:t xml:space="preserve">. </w:t>
            </w:r>
            <w:r w:rsidRPr="00C73436">
              <w:t>Krundile</w:t>
            </w:r>
            <w:r w:rsidR="001E7508" w:rsidRPr="00C73436">
              <w:t xml:space="preserve"> on lubatud rajada vajadusel tehnovõrke ja –rajatisi. Ehitusel tuleb arvestada olemasolevate tehnovõrkude kaitsevööndiga. Ehitusel arvestada puurkaevu sanitaarkaitsevööndist tulenevate nõuetega.</w:t>
            </w:r>
          </w:p>
        </w:tc>
      </w:tr>
    </w:tbl>
    <w:p w14:paraId="662EC33C" w14:textId="77777777" w:rsidR="00963147" w:rsidRPr="00C73436" w:rsidRDefault="00963147" w:rsidP="00063C51"/>
    <w:p w14:paraId="7FC20A27" w14:textId="77777777" w:rsidR="001E18E7" w:rsidRPr="00C73436" w:rsidRDefault="001E18E7" w:rsidP="00063C51"/>
    <w:p w14:paraId="520C70C7" w14:textId="77777777" w:rsidR="001E18E7" w:rsidRPr="00C73436" w:rsidRDefault="001E18E7" w:rsidP="00063C51"/>
    <w:p w14:paraId="2B04B83A" w14:textId="77777777" w:rsidR="00D6753E" w:rsidRPr="00C73436" w:rsidRDefault="00D6753E" w:rsidP="00D6753E">
      <w:pPr>
        <w:shd w:val="clear" w:color="auto" w:fill="CCFFCC"/>
        <w:jc w:val="left"/>
        <w:rPr>
          <w:b/>
        </w:rPr>
      </w:pPr>
      <w:r w:rsidRPr="00C73436">
        <w:rPr>
          <w:b/>
        </w:rPr>
        <w:t>POS 6 – Tööstuse tänav L2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103516D1" w14:textId="77777777" w:rsidTr="00D526C8">
        <w:tc>
          <w:tcPr>
            <w:tcW w:w="5868" w:type="dxa"/>
            <w:shd w:val="clear" w:color="auto" w:fill="auto"/>
          </w:tcPr>
          <w:p w14:paraId="6F1C6455" w14:textId="77777777" w:rsidR="00D6753E" w:rsidRPr="00C73436" w:rsidRDefault="00D6753E" w:rsidP="00D526C8">
            <w:pPr>
              <w:jc w:val="left"/>
            </w:pPr>
            <w:r w:rsidRPr="00C73436">
              <w:t>Krundi kasutamise sihtotstarve</w:t>
            </w:r>
          </w:p>
        </w:tc>
        <w:tc>
          <w:tcPr>
            <w:tcW w:w="3420" w:type="dxa"/>
            <w:shd w:val="clear" w:color="auto" w:fill="auto"/>
          </w:tcPr>
          <w:p w14:paraId="2F41F3DC" w14:textId="77777777" w:rsidR="00D6753E" w:rsidRPr="00C73436" w:rsidRDefault="00D6753E" w:rsidP="00D526C8">
            <w:pPr>
              <w:jc w:val="left"/>
            </w:pPr>
            <w:r w:rsidRPr="00C73436">
              <w:t>Transpordimaa 100%</w:t>
            </w:r>
          </w:p>
        </w:tc>
      </w:tr>
      <w:tr w:rsidR="00C73436" w:rsidRPr="00C73436" w14:paraId="5987EA23" w14:textId="77777777" w:rsidTr="00D526C8">
        <w:tc>
          <w:tcPr>
            <w:tcW w:w="5868" w:type="dxa"/>
            <w:shd w:val="clear" w:color="auto" w:fill="auto"/>
          </w:tcPr>
          <w:p w14:paraId="5FB905DF" w14:textId="77777777" w:rsidR="00D6753E" w:rsidRPr="00C73436" w:rsidRDefault="00D6753E" w:rsidP="00D526C8">
            <w:pPr>
              <w:jc w:val="left"/>
            </w:pPr>
            <w:r w:rsidRPr="00C73436">
              <w:t>Krundi pindala</w:t>
            </w:r>
          </w:p>
        </w:tc>
        <w:tc>
          <w:tcPr>
            <w:tcW w:w="3420" w:type="dxa"/>
            <w:shd w:val="clear" w:color="auto" w:fill="auto"/>
          </w:tcPr>
          <w:p w14:paraId="582333D2" w14:textId="77777777" w:rsidR="00D6753E" w:rsidRPr="00C73436" w:rsidRDefault="00D6753E" w:rsidP="00D526C8">
            <w:pPr>
              <w:jc w:val="left"/>
            </w:pPr>
            <w:r w:rsidRPr="00C73436">
              <w:t>767 m²</w:t>
            </w:r>
          </w:p>
        </w:tc>
      </w:tr>
      <w:tr w:rsidR="00C73436" w:rsidRPr="00C73436" w14:paraId="26545F46" w14:textId="77777777" w:rsidTr="00D526C8">
        <w:tc>
          <w:tcPr>
            <w:tcW w:w="5868" w:type="dxa"/>
            <w:shd w:val="clear" w:color="auto" w:fill="auto"/>
          </w:tcPr>
          <w:p w14:paraId="4E2E1B4D" w14:textId="77777777" w:rsidR="00D6753E" w:rsidRPr="00C73436" w:rsidRDefault="00D6753E" w:rsidP="00D526C8">
            <w:pPr>
              <w:jc w:val="left"/>
            </w:pPr>
            <w:r w:rsidRPr="00C73436">
              <w:t>Maksimaalne hoonete alune pindala</w:t>
            </w:r>
          </w:p>
        </w:tc>
        <w:tc>
          <w:tcPr>
            <w:tcW w:w="3420" w:type="dxa"/>
            <w:shd w:val="clear" w:color="auto" w:fill="auto"/>
          </w:tcPr>
          <w:p w14:paraId="59DA49F7" w14:textId="77777777" w:rsidR="00D6753E" w:rsidRPr="00C73436" w:rsidRDefault="00D6753E" w:rsidP="00D526C8">
            <w:pPr>
              <w:jc w:val="left"/>
            </w:pPr>
            <w:r w:rsidRPr="00C73436">
              <w:t>-</w:t>
            </w:r>
          </w:p>
        </w:tc>
      </w:tr>
      <w:tr w:rsidR="00C73436" w:rsidRPr="00C73436" w14:paraId="080D6F89" w14:textId="77777777" w:rsidTr="00D526C8">
        <w:tc>
          <w:tcPr>
            <w:tcW w:w="5868" w:type="dxa"/>
            <w:shd w:val="clear" w:color="auto" w:fill="auto"/>
          </w:tcPr>
          <w:p w14:paraId="0DD7D268" w14:textId="77777777" w:rsidR="00D6753E" w:rsidRPr="00C73436" w:rsidRDefault="00D6753E" w:rsidP="00D526C8">
            <w:pPr>
              <w:jc w:val="left"/>
            </w:pPr>
            <w:r w:rsidRPr="00C73436">
              <w:t>Hoonete maksimaalne suhteline kõrgus</w:t>
            </w:r>
          </w:p>
        </w:tc>
        <w:tc>
          <w:tcPr>
            <w:tcW w:w="3420" w:type="dxa"/>
            <w:shd w:val="clear" w:color="auto" w:fill="auto"/>
          </w:tcPr>
          <w:p w14:paraId="2BAF8852" w14:textId="77777777" w:rsidR="00D6753E" w:rsidRPr="00C73436" w:rsidRDefault="00D6753E" w:rsidP="00D526C8">
            <w:pPr>
              <w:jc w:val="left"/>
            </w:pPr>
            <w:r w:rsidRPr="00C73436">
              <w:t>-</w:t>
            </w:r>
          </w:p>
        </w:tc>
      </w:tr>
      <w:tr w:rsidR="00C73436" w:rsidRPr="00C73436" w14:paraId="607041B5" w14:textId="77777777" w:rsidTr="00D526C8">
        <w:tc>
          <w:tcPr>
            <w:tcW w:w="5868" w:type="dxa"/>
            <w:shd w:val="clear" w:color="auto" w:fill="auto"/>
          </w:tcPr>
          <w:p w14:paraId="067C81A9" w14:textId="77777777" w:rsidR="00D6753E" w:rsidRPr="00C73436" w:rsidRDefault="00D6753E" w:rsidP="00D526C8">
            <w:pPr>
              <w:jc w:val="left"/>
            </w:pPr>
            <w:r w:rsidRPr="00C73436">
              <w:t>Hoonete suurim lubatud arv</w:t>
            </w:r>
          </w:p>
        </w:tc>
        <w:tc>
          <w:tcPr>
            <w:tcW w:w="3420" w:type="dxa"/>
            <w:shd w:val="clear" w:color="auto" w:fill="auto"/>
          </w:tcPr>
          <w:p w14:paraId="7186EE48" w14:textId="77777777" w:rsidR="00D6753E" w:rsidRPr="00C73436" w:rsidRDefault="00D6753E" w:rsidP="00D526C8">
            <w:pPr>
              <w:jc w:val="left"/>
            </w:pPr>
            <w:r w:rsidRPr="00C73436">
              <w:t>-</w:t>
            </w:r>
          </w:p>
        </w:tc>
      </w:tr>
      <w:tr w:rsidR="00C73436" w:rsidRPr="00C73436" w14:paraId="701E6AEF" w14:textId="77777777" w:rsidTr="00D526C8">
        <w:tc>
          <w:tcPr>
            <w:tcW w:w="5868" w:type="dxa"/>
            <w:shd w:val="clear" w:color="auto" w:fill="auto"/>
          </w:tcPr>
          <w:p w14:paraId="4D9598D7" w14:textId="77777777" w:rsidR="00D6753E" w:rsidRPr="00C73436" w:rsidRDefault="00D6753E" w:rsidP="00D526C8">
            <w:pPr>
              <w:jc w:val="left"/>
            </w:pPr>
            <w:r w:rsidRPr="00C73436">
              <w:t>Hoonete minimaalne tulepüsivusklass</w:t>
            </w:r>
          </w:p>
        </w:tc>
        <w:tc>
          <w:tcPr>
            <w:tcW w:w="3420" w:type="dxa"/>
            <w:shd w:val="clear" w:color="auto" w:fill="auto"/>
          </w:tcPr>
          <w:p w14:paraId="7F155302" w14:textId="77777777" w:rsidR="00D6753E" w:rsidRPr="00C73436" w:rsidRDefault="00D6753E" w:rsidP="00D526C8">
            <w:pPr>
              <w:jc w:val="left"/>
            </w:pPr>
            <w:r w:rsidRPr="00C73436">
              <w:t>-</w:t>
            </w:r>
          </w:p>
        </w:tc>
      </w:tr>
      <w:tr w:rsidR="00C73436" w:rsidRPr="00C73436" w14:paraId="690520AD" w14:textId="77777777" w:rsidTr="00D526C8">
        <w:tc>
          <w:tcPr>
            <w:tcW w:w="5868" w:type="dxa"/>
            <w:shd w:val="clear" w:color="auto" w:fill="auto"/>
          </w:tcPr>
          <w:p w14:paraId="59F952BA" w14:textId="77777777" w:rsidR="00D6753E" w:rsidRPr="00C73436" w:rsidRDefault="00D6753E" w:rsidP="00D526C8">
            <w:pPr>
              <w:jc w:val="left"/>
            </w:pPr>
            <w:r w:rsidRPr="00C73436">
              <w:t>Hoonete maksimaalne korruselisus (va keldrikorrus)</w:t>
            </w:r>
          </w:p>
        </w:tc>
        <w:tc>
          <w:tcPr>
            <w:tcW w:w="3420" w:type="dxa"/>
            <w:shd w:val="clear" w:color="auto" w:fill="auto"/>
          </w:tcPr>
          <w:p w14:paraId="4CE785CE" w14:textId="77777777" w:rsidR="00D6753E" w:rsidRPr="00C73436" w:rsidRDefault="00D6753E" w:rsidP="00D526C8">
            <w:pPr>
              <w:jc w:val="left"/>
            </w:pPr>
            <w:r w:rsidRPr="00C73436">
              <w:t>-</w:t>
            </w:r>
          </w:p>
        </w:tc>
      </w:tr>
      <w:tr w:rsidR="00D6753E" w:rsidRPr="00C73436" w14:paraId="5CF0C23A" w14:textId="77777777" w:rsidTr="00D526C8">
        <w:tc>
          <w:tcPr>
            <w:tcW w:w="9288" w:type="dxa"/>
            <w:gridSpan w:val="2"/>
            <w:shd w:val="clear" w:color="auto" w:fill="auto"/>
          </w:tcPr>
          <w:p w14:paraId="04C37BD2" w14:textId="77777777" w:rsidR="00D6753E" w:rsidRPr="00C73436" w:rsidRDefault="00D6753E" w:rsidP="00D526C8">
            <w:pPr>
              <w:jc w:val="left"/>
              <w:rPr>
                <w:b/>
              </w:rPr>
            </w:pPr>
            <w:r w:rsidRPr="00C73436">
              <w:rPr>
                <w:b/>
              </w:rPr>
              <w:t>Kirjeldus:</w:t>
            </w:r>
          </w:p>
          <w:p w14:paraId="5A71DB23" w14:textId="77777777" w:rsidR="00D6753E" w:rsidRPr="00C73436" w:rsidRDefault="000320A8" w:rsidP="000320A8">
            <w:r w:rsidRPr="00C73436">
              <w:t>Krunt</w:t>
            </w:r>
            <w:r w:rsidR="006444D1" w:rsidRPr="00C73436">
              <w:t xml:space="preserve"> on ettenähtud taotleda omavalitsuse munitsipaalomandisse. </w:t>
            </w:r>
            <w:r w:rsidRPr="00C73436">
              <w:t xml:space="preserve">Krundile </w:t>
            </w:r>
            <w:r w:rsidR="00D6753E" w:rsidRPr="00C73436">
              <w:t xml:space="preserve">on ette nähtud rajada uus tänav. Tänava pinnakate määrata vajadusel </w:t>
            </w:r>
            <w:r w:rsidR="00E34D5A" w:rsidRPr="00C73436">
              <w:t xml:space="preserve">tänava rajamise </w:t>
            </w:r>
            <w:r w:rsidR="00D6753E" w:rsidRPr="00C73436">
              <w:t>käigus. Tänava äärde tagada võimalusel jalgrada</w:t>
            </w:r>
            <w:r w:rsidR="00B2028D" w:rsidRPr="00C73436">
              <w:t xml:space="preserve"> (soovituslik asukoht märgitud põhijoonisel)</w:t>
            </w:r>
            <w:r w:rsidR="00D6753E" w:rsidRPr="00C73436">
              <w:t xml:space="preserve"> ja haljasala.</w:t>
            </w:r>
            <w:r w:rsidR="00A258D9" w:rsidRPr="00C73436">
              <w:t xml:space="preserve"> Tänava maa-alale on lubatud rajada tehnovõrke ja tee rajatisi. Ehitusel tuleb arvestada olemasolevate tehnovõrkude kaitsevööndiga. </w:t>
            </w:r>
            <w:r w:rsidR="004B338E" w:rsidRPr="00C73436">
              <w:t>Vajadusel teostada pinnase tasandamist ja täitmist.</w:t>
            </w:r>
            <w:r w:rsidR="00373D94" w:rsidRPr="00C73436">
              <w:t xml:space="preserve"> Tänava täies ulatuses kasutamiseks on planeeringuga ette nähtud juurdepääsuservituudi kitsendus Tööstuse tänav 7 (</w:t>
            </w:r>
            <w:r w:rsidR="00373D94" w:rsidRPr="00C73436">
              <w:rPr>
                <w:szCs w:val="24"/>
              </w:rPr>
              <w:t>46801:003:1530)</w:t>
            </w:r>
            <w:r w:rsidR="00373D94" w:rsidRPr="00C73436">
              <w:t xml:space="preserve"> ja Tööstuse tn 4 (</w:t>
            </w:r>
            <w:r w:rsidR="00373D94" w:rsidRPr="00C73436">
              <w:rPr>
                <w:szCs w:val="24"/>
              </w:rPr>
              <w:t>46801:003:0043)</w:t>
            </w:r>
            <w:r w:rsidR="00373D94" w:rsidRPr="00C73436">
              <w:t xml:space="preserve"> kinnistutele tänava maa-ala haldaja kasuks.</w:t>
            </w:r>
          </w:p>
        </w:tc>
      </w:tr>
    </w:tbl>
    <w:p w14:paraId="1B581638" w14:textId="77777777" w:rsidR="00D6753E" w:rsidRPr="00C73436" w:rsidRDefault="00D6753E" w:rsidP="00063C51"/>
    <w:p w14:paraId="1D593272" w14:textId="77777777" w:rsidR="00D6753E" w:rsidRPr="00C73436" w:rsidRDefault="00D6753E" w:rsidP="00D6753E">
      <w:pPr>
        <w:shd w:val="clear" w:color="auto" w:fill="CCFFCC"/>
        <w:jc w:val="left"/>
        <w:rPr>
          <w:b/>
        </w:rPr>
      </w:pPr>
      <w:r w:rsidRPr="00C73436">
        <w:rPr>
          <w:b/>
        </w:rPr>
        <w:t>POS 7 – Tööstuse tn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41EC6629" w14:textId="77777777" w:rsidTr="00D526C8">
        <w:tc>
          <w:tcPr>
            <w:tcW w:w="5868" w:type="dxa"/>
            <w:shd w:val="clear" w:color="auto" w:fill="auto"/>
          </w:tcPr>
          <w:p w14:paraId="01F0F990" w14:textId="77777777" w:rsidR="00D6753E" w:rsidRPr="00C73436" w:rsidRDefault="00D6753E" w:rsidP="00D526C8">
            <w:pPr>
              <w:jc w:val="left"/>
            </w:pPr>
            <w:r w:rsidRPr="00C73436">
              <w:t>Krundi kasutamise sihtotstarve</w:t>
            </w:r>
          </w:p>
        </w:tc>
        <w:tc>
          <w:tcPr>
            <w:tcW w:w="3420" w:type="dxa"/>
            <w:shd w:val="clear" w:color="auto" w:fill="auto"/>
          </w:tcPr>
          <w:p w14:paraId="14A2BAFE" w14:textId="77777777" w:rsidR="00D6753E" w:rsidRPr="00C73436" w:rsidRDefault="00D6753E" w:rsidP="00D526C8">
            <w:pPr>
              <w:jc w:val="left"/>
            </w:pPr>
            <w:r w:rsidRPr="00C73436">
              <w:t>Tootmismaa 100%</w:t>
            </w:r>
          </w:p>
        </w:tc>
      </w:tr>
      <w:tr w:rsidR="00C73436" w:rsidRPr="00C73436" w14:paraId="00C28132" w14:textId="77777777" w:rsidTr="00D526C8">
        <w:tc>
          <w:tcPr>
            <w:tcW w:w="5868" w:type="dxa"/>
            <w:shd w:val="clear" w:color="auto" w:fill="auto"/>
          </w:tcPr>
          <w:p w14:paraId="2518131B" w14:textId="77777777" w:rsidR="00D6753E" w:rsidRPr="00C73436" w:rsidRDefault="00D6753E" w:rsidP="00D526C8">
            <w:pPr>
              <w:jc w:val="left"/>
            </w:pPr>
            <w:r w:rsidRPr="00C73436">
              <w:t>Krundi pindala</w:t>
            </w:r>
          </w:p>
        </w:tc>
        <w:tc>
          <w:tcPr>
            <w:tcW w:w="3420" w:type="dxa"/>
            <w:shd w:val="clear" w:color="auto" w:fill="auto"/>
          </w:tcPr>
          <w:p w14:paraId="27A1AEFA" w14:textId="77777777" w:rsidR="00D6753E" w:rsidRPr="00C73436" w:rsidRDefault="00D6753E" w:rsidP="00D526C8">
            <w:pPr>
              <w:jc w:val="left"/>
            </w:pPr>
            <w:r w:rsidRPr="00C73436">
              <w:t>227 m²</w:t>
            </w:r>
          </w:p>
        </w:tc>
      </w:tr>
      <w:tr w:rsidR="00C73436" w:rsidRPr="00C73436" w14:paraId="4BB61190" w14:textId="77777777" w:rsidTr="00D526C8">
        <w:tc>
          <w:tcPr>
            <w:tcW w:w="5868" w:type="dxa"/>
            <w:shd w:val="clear" w:color="auto" w:fill="auto"/>
          </w:tcPr>
          <w:p w14:paraId="40E2FC82" w14:textId="77777777" w:rsidR="00D6753E" w:rsidRPr="00C73436" w:rsidRDefault="00D6753E" w:rsidP="00D526C8">
            <w:pPr>
              <w:jc w:val="left"/>
            </w:pPr>
            <w:r w:rsidRPr="00C73436">
              <w:t>Maksimaalne hoonete alune pindala</w:t>
            </w:r>
          </w:p>
        </w:tc>
        <w:tc>
          <w:tcPr>
            <w:tcW w:w="3420" w:type="dxa"/>
            <w:shd w:val="clear" w:color="auto" w:fill="auto"/>
          </w:tcPr>
          <w:p w14:paraId="5EFDDA8C" w14:textId="77777777" w:rsidR="00D6753E" w:rsidRPr="00C73436" w:rsidRDefault="00D6753E" w:rsidP="00D526C8">
            <w:pPr>
              <w:jc w:val="left"/>
            </w:pPr>
            <w:r w:rsidRPr="00C73436">
              <w:t>60 m²</w:t>
            </w:r>
          </w:p>
        </w:tc>
      </w:tr>
      <w:tr w:rsidR="00C73436" w:rsidRPr="00C73436" w14:paraId="4DB9A27F" w14:textId="77777777" w:rsidTr="00D526C8">
        <w:tc>
          <w:tcPr>
            <w:tcW w:w="5868" w:type="dxa"/>
            <w:shd w:val="clear" w:color="auto" w:fill="auto"/>
          </w:tcPr>
          <w:p w14:paraId="22CC9FF3" w14:textId="77777777" w:rsidR="00D6753E" w:rsidRPr="00C73436" w:rsidRDefault="00D6753E" w:rsidP="00D526C8">
            <w:pPr>
              <w:jc w:val="left"/>
            </w:pPr>
            <w:r w:rsidRPr="00C73436">
              <w:t>Hoonete maksimaalne suhteline kõrgus</w:t>
            </w:r>
          </w:p>
        </w:tc>
        <w:tc>
          <w:tcPr>
            <w:tcW w:w="3420" w:type="dxa"/>
            <w:shd w:val="clear" w:color="auto" w:fill="auto"/>
          </w:tcPr>
          <w:p w14:paraId="1F20F091" w14:textId="77777777" w:rsidR="00D6753E" w:rsidRPr="00C73436" w:rsidRDefault="00D6753E" w:rsidP="00D526C8">
            <w:pPr>
              <w:jc w:val="left"/>
            </w:pPr>
            <w:r w:rsidRPr="00C73436">
              <w:t>5</w:t>
            </w:r>
            <w:r w:rsidR="00853890" w:rsidRPr="00C73436">
              <w:t xml:space="preserve"> m</w:t>
            </w:r>
          </w:p>
        </w:tc>
      </w:tr>
      <w:tr w:rsidR="00C73436" w:rsidRPr="00C73436" w14:paraId="4BCAF61F" w14:textId="77777777" w:rsidTr="00D526C8">
        <w:tc>
          <w:tcPr>
            <w:tcW w:w="5868" w:type="dxa"/>
            <w:shd w:val="clear" w:color="auto" w:fill="auto"/>
          </w:tcPr>
          <w:p w14:paraId="659BC856" w14:textId="77777777" w:rsidR="00D6753E" w:rsidRPr="00C73436" w:rsidRDefault="00D6753E" w:rsidP="00D526C8">
            <w:pPr>
              <w:jc w:val="left"/>
            </w:pPr>
            <w:r w:rsidRPr="00C73436">
              <w:t>Hoonete suurim lubatud arv</w:t>
            </w:r>
          </w:p>
        </w:tc>
        <w:tc>
          <w:tcPr>
            <w:tcW w:w="3420" w:type="dxa"/>
            <w:shd w:val="clear" w:color="auto" w:fill="auto"/>
          </w:tcPr>
          <w:p w14:paraId="24618228" w14:textId="77777777" w:rsidR="00D6753E" w:rsidRPr="00C73436" w:rsidRDefault="00D6753E" w:rsidP="00D526C8">
            <w:pPr>
              <w:jc w:val="left"/>
            </w:pPr>
            <w:r w:rsidRPr="00C73436">
              <w:t>1</w:t>
            </w:r>
          </w:p>
        </w:tc>
      </w:tr>
      <w:tr w:rsidR="00C73436" w:rsidRPr="00C73436" w14:paraId="3469B304" w14:textId="77777777" w:rsidTr="00D526C8">
        <w:tc>
          <w:tcPr>
            <w:tcW w:w="5868" w:type="dxa"/>
            <w:shd w:val="clear" w:color="auto" w:fill="auto"/>
          </w:tcPr>
          <w:p w14:paraId="4450E8F1" w14:textId="77777777" w:rsidR="00D6753E" w:rsidRPr="00C73436" w:rsidRDefault="00D6753E" w:rsidP="00D526C8">
            <w:pPr>
              <w:jc w:val="left"/>
            </w:pPr>
            <w:r w:rsidRPr="00C73436">
              <w:t>Hoonete minimaalne tulepüsivusklass</w:t>
            </w:r>
          </w:p>
        </w:tc>
        <w:tc>
          <w:tcPr>
            <w:tcW w:w="3420" w:type="dxa"/>
            <w:shd w:val="clear" w:color="auto" w:fill="auto"/>
          </w:tcPr>
          <w:p w14:paraId="6F052BAE" w14:textId="77777777" w:rsidR="00D6753E" w:rsidRPr="00C73436" w:rsidRDefault="00D6753E" w:rsidP="00D526C8">
            <w:pPr>
              <w:jc w:val="left"/>
            </w:pPr>
            <w:r w:rsidRPr="00C73436">
              <w:t>TP3</w:t>
            </w:r>
          </w:p>
        </w:tc>
      </w:tr>
      <w:tr w:rsidR="00C73436" w:rsidRPr="00C73436" w14:paraId="7DA7732E" w14:textId="77777777" w:rsidTr="00D526C8">
        <w:tc>
          <w:tcPr>
            <w:tcW w:w="5868" w:type="dxa"/>
            <w:shd w:val="clear" w:color="auto" w:fill="auto"/>
          </w:tcPr>
          <w:p w14:paraId="56055D38" w14:textId="77777777" w:rsidR="00D6753E" w:rsidRPr="00C73436" w:rsidRDefault="00D6753E" w:rsidP="00D526C8">
            <w:pPr>
              <w:jc w:val="left"/>
            </w:pPr>
            <w:r w:rsidRPr="00C73436">
              <w:t>Hoonete maksimaalne korruselisus (va keldrikorrus)</w:t>
            </w:r>
          </w:p>
        </w:tc>
        <w:tc>
          <w:tcPr>
            <w:tcW w:w="3420" w:type="dxa"/>
            <w:shd w:val="clear" w:color="auto" w:fill="auto"/>
          </w:tcPr>
          <w:p w14:paraId="26D61319" w14:textId="77777777" w:rsidR="00D6753E" w:rsidRPr="00C73436" w:rsidRDefault="00D6753E" w:rsidP="00D526C8">
            <w:pPr>
              <w:jc w:val="left"/>
            </w:pPr>
            <w:r w:rsidRPr="00C73436">
              <w:t>1</w:t>
            </w:r>
          </w:p>
        </w:tc>
      </w:tr>
      <w:tr w:rsidR="00D6753E" w:rsidRPr="00C73436" w14:paraId="7539D8BC" w14:textId="77777777" w:rsidTr="00D526C8">
        <w:tc>
          <w:tcPr>
            <w:tcW w:w="9288" w:type="dxa"/>
            <w:gridSpan w:val="2"/>
            <w:shd w:val="clear" w:color="auto" w:fill="auto"/>
          </w:tcPr>
          <w:p w14:paraId="1BFAA865" w14:textId="77777777" w:rsidR="00D6753E" w:rsidRPr="00C73436" w:rsidRDefault="00D6753E" w:rsidP="00D526C8">
            <w:pPr>
              <w:jc w:val="left"/>
              <w:rPr>
                <w:b/>
              </w:rPr>
            </w:pPr>
            <w:r w:rsidRPr="00C73436">
              <w:rPr>
                <w:b/>
              </w:rPr>
              <w:t>Kirjeldus:</w:t>
            </w:r>
          </w:p>
          <w:p w14:paraId="7A1AE7C1" w14:textId="77777777" w:rsidR="00D6753E" w:rsidRPr="00C73436" w:rsidRDefault="000320A8" w:rsidP="001212EE">
            <w:r w:rsidRPr="00C73436">
              <w:t>Krunt</w:t>
            </w:r>
            <w:r w:rsidR="006444D1" w:rsidRPr="00C73436">
              <w:t xml:space="preserve"> on ettenähtud taotleda omavalitsuse munitsipaalomandisse.</w:t>
            </w:r>
            <w:r w:rsidRPr="00C73436">
              <w:t xml:space="preserve"> Krundil</w:t>
            </w:r>
            <w:r w:rsidR="00D6753E" w:rsidRPr="00C73436">
              <w:t xml:space="preserve"> asub puurkaevu pumpla, mida on ette nähtud rekonstrueerida Misso aleviku ühisvee ja –kaalisatsiooni rekonstrueerimise III etapis. Rekonstrueerimisel on lubatud rajada </w:t>
            </w:r>
            <w:r w:rsidR="001212EE" w:rsidRPr="00C73436">
              <w:t>krundile</w:t>
            </w:r>
            <w:r w:rsidR="00D6753E" w:rsidRPr="00C73436">
              <w:t xml:space="preserve"> puurkaevu teenindamiseks vajalik väikeehitise mõõdus hoone. Krundile on planeeringu joonisel näidatud soovituslik juurdepääsu koht, mida võib vajadusel muuta olenevalt krundi hoonestuse paiknemisest hoonestusalas. </w:t>
            </w:r>
            <w:r w:rsidR="004B338E" w:rsidRPr="00C73436">
              <w:t>Vajadusel teostada pinnase tasandamist ja täitmist.</w:t>
            </w:r>
          </w:p>
        </w:tc>
      </w:tr>
    </w:tbl>
    <w:p w14:paraId="473CADCA" w14:textId="77777777" w:rsidR="00D6753E" w:rsidRPr="00C73436" w:rsidRDefault="00D6753E" w:rsidP="00063C51"/>
    <w:p w14:paraId="7DE40435" w14:textId="77777777" w:rsidR="006940E3" w:rsidRPr="00C73436" w:rsidRDefault="001821C2" w:rsidP="006940E3">
      <w:pPr>
        <w:shd w:val="clear" w:color="auto" w:fill="CCFFCC"/>
        <w:jc w:val="left"/>
        <w:rPr>
          <w:b/>
        </w:rPr>
      </w:pPr>
      <w:r w:rsidRPr="00C73436">
        <w:rPr>
          <w:b/>
        </w:rPr>
        <w:t>POS 8</w:t>
      </w:r>
      <w:r w:rsidR="006940E3" w:rsidRPr="00C73436">
        <w:rPr>
          <w:b/>
        </w:rPr>
        <w:t xml:space="preserve"> – Tööstuse tänav L1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38407CE6" w14:textId="77777777" w:rsidTr="00D526C8">
        <w:tc>
          <w:tcPr>
            <w:tcW w:w="5868" w:type="dxa"/>
            <w:shd w:val="clear" w:color="auto" w:fill="auto"/>
          </w:tcPr>
          <w:p w14:paraId="2F825FB0" w14:textId="77777777" w:rsidR="006940E3" w:rsidRPr="00C73436" w:rsidRDefault="006940E3" w:rsidP="00D526C8">
            <w:pPr>
              <w:jc w:val="left"/>
            </w:pPr>
            <w:r w:rsidRPr="00C73436">
              <w:t>Krundi kasutamise sihtotstarve</w:t>
            </w:r>
          </w:p>
        </w:tc>
        <w:tc>
          <w:tcPr>
            <w:tcW w:w="3420" w:type="dxa"/>
            <w:shd w:val="clear" w:color="auto" w:fill="auto"/>
          </w:tcPr>
          <w:p w14:paraId="379DB549" w14:textId="77777777" w:rsidR="006940E3" w:rsidRPr="00C73436" w:rsidRDefault="006940E3" w:rsidP="00D526C8">
            <w:pPr>
              <w:jc w:val="left"/>
            </w:pPr>
            <w:r w:rsidRPr="00C73436">
              <w:t>Transpordimaa 100%</w:t>
            </w:r>
          </w:p>
        </w:tc>
      </w:tr>
      <w:tr w:rsidR="00C73436" w:rsidRPr="00C73436" w14:paraId="0C9B5D44" w14:textId="77777777" w:rsidTr="00D526C8">
        <w:tc>
          <w:tcPr>
            <w:tcW w:w="5868" w:type="dxa"/>
            <w:shd w:val="clear" w:color="auto" w:fill="auto"/>
          </w:tcPr>
          <w:p w14:paraId="1D04530E" w14:textId="77777777" w:rsidR="006940E3" w:rsidRPr="00C73436" w:rsidRDefault="006940E3" w:rsidP="00D526C8">
            <w:pPr>
              <w:jc w:val="left"/>
            </w:pPr>
            <w:r w:rsidRPr="00C73436">
              <w:t>Krundi pindala</w:t>
            </w:r>
          </w:p>
        </w:tc>
        <w:tc>
          <w:tcPr>
            <w:tcW w:w="3420" w:type="dxa"/>
            <w:shd w:val="clear" w:color="auto" w:fill="auto"/>
          </w:tcPr>
          <w:p w14:paraId="49F30F36" w14:textId="77777777" w:rsidR="006940E3" w:rsidRPr="00C73436" w:rsidRDefault="001C7407" w:rsidP="00D526C8">
            <w:pPr>
              <w:jc w:val="left"/>
            </w:pPr>
            <w:r w:rsidRPr="00C73436">
              <w:t>1076</w:t>
            </w:r>
            <w:r w:rsidR="006940E3" w:rsidRPr="00C73436">
              <w:t xml:space="preserve"> m²</w:t>
            </w:r>
          </w:p>
        </w:tc>
      </w:tr>
      <w:tr w:rsidR="00C73436" w:rsidRPr="00C73436" w14:paraId="0782866C" w14:textId="77777777" w:rsidTr="00D526C8">
        <w:tc>
          <w:tcPr>
            <w:tcW w:w="5868" w:type="dxa"/>
            <w:shd w:val="clear" w:color="auto" w:fill="auto"/>
          </w:tcPr>
          <w:p w14:paraId="3F55BA97" w14:textId="77777777" w:rsidR="006940E3" w:rsidRPr="00C73436" w:rsidRDefault="006940E3" w:rsidP="00D526C8">
            <w:pPr>
              <w:jc w:val="left"/>
            </w:pPr>
            <w:r w:rsidRPr="00C73436">
              <w:t>Maksimaalne hoonete alune pindala</w:t>
            </w:r>
          </w:p>
        </w:tc>
        <w:tc>
          <w:tcPr>
            <w:tcW w:w="3420" w:type="dxa"/>
            <w:shd w:val="clear" w:color="auto" w:fill="auto"/>
          </w:tcPr>
          <w:p w14:paraId="56E4183B" w14:textId="77777777" w:rsidR="006940E3" w:rsidRPr="00C73436" w:rsidRDefault="006940E3" w:rsidP="00D526C8">
            <w:pPr>
              <w:jc w:val="left"/>
            </w:pPr>
            <w:r w:rsidRPr="00C73436">
              <w:t>-</w:t>
            </w:r>
          </w:p>
        </w:tc>
      </w:tr>
      <w:tr w:rsidR="00C73436" w:rsidRPr="00C73436" w14:paraId="6D9FD8D7" w14:textId="77777777" w:rsidTr="00D526C8">
        <w:tc>
          <w:tcPr>
            <w:tcW w:w="5868" w:type="dxa"/>
            <w:shd w:val="clear" w:color="auto" w:fill="auto"/>
          </w:tcPr>
          <w:p w14:paraId="356BA1CB" w14:textId="77777777" w:rsidR="006940E3" w:rsidRPr="00C73436" w:rsidRDefault="006940E3" w:rsidP="00D526C8">
            <w:pPr>
              <w:jc w:val="left"/>
            </w:pPr>
            <w:r w:rsidRPr="00C73436">
              <w:t>Hoonete maksimaalne suhteline kõrgus</w:t>
            </w:r>
          </w:p>
        </w:tc>
        <w:tc>
          <w:tcPr>
            <w:tcW w:w="3420" w:type="dxa"/>
            <w:shd w:val="clear" w:color="auto" w:fill="auto"/>
          </w:tcPr>
          <w:p w14:paraId="7D2ACA4D" w14:textId="77777777" w:rsidR="006940E3" w:rsidRPr="00C73436" w:rsidRDefault="006940E3" w:rsidP="00D526C8">
            <w:pPr>
              <w:jc w:val="left"/>
            </w:pPr>
            <w:r w:rsidRPr="00C73436">
              <w:t>-</w:t>
            </w:r>
          </w:p>
        </w:tc>
      </w:tr>
      <w:tr w:rsidR="00C73436" w:rsidRPr="00C73436" w14:paraId="4B4775ED" w14:textId="77777777" w:rsidTr="00D526C8">
        <w:tc>
          <w:tcPr>
            <w:tcW w:w="5868" w:type="dxa"/>
            <w:shd w:val="clear" w:color="auto" w:fill="auto"/>
          </w:tcPr>
          <w:p w14:paraId="284EAD76" w14:textId="77777777" w:rsidR="006940E3" w:rsidRPr="00C73436" w:rsidRDefault="006940E3" w:rsidP="00D526C8">
            <w:pPr>
              <w:jc w:val="left"/>
            </w:pPr>
            <w:r w:rsidRPr="00C73436">
              <w:t>Hoonete suurim lubatud arv</w:t>
            </w:r>
          </w:p>
        </w:tc>
        <w:tc>
          <w:tcPr>
            <w:tcW w:w="3420" w:type="dxa"/>
            <w:shd w:val="clear" w:color="auto" w:fill="auto"/>
          </w:tcPr>
          <w:p w14:paraId="6D615D5C" w14:textId="77777777" w:rsidR="006940E3" w:rsidRPr="00C73436" w:rsidRDefault="006940E3" w:rsidP="00D526C8">
            <w:pPr>
              <w:jc w:val="left"/>
            </w:pPr>
            <w:r w:rsidRPr="00C73436">
              <w:t>-</w:t>
            </w:r>
          </w:p>
        </w:tc>
      </w:tr>
      <w:tr w:rsidR="00C73436" w:rsidRPr="00C73436" w14:paraId="23D41B11" w14:textId="77777777" w:rsidTr="00D526C8">
        <w:tc>
          <w:tcPr>
            <w:tcW w:w="5868" w:type="dxa"/>
            <w:shd w:val="clear" w:color="auto" w:fill="auto"/>
          </w:tcPr>
          <w:p w14:paraId="0F83E755" w14:textId="77777777" w:rsidR="006940E3" w:rsidRPr="00C73436" w:rsidRDefault="006940E3" w:rsidP="00D526C8">
            <w:pPr>
              <w:jc w:val="left"/>
            </w:pPr>
            <w:r w:rsidRPr="00C73436">
              <w:t>Hoonete minimaalne tulepüsivusklass</w:t>
            </w:r>
          </w:p>
        </w:tc>
        <w:tc>
          <w:tcPr>
            <w:tcW w:w="3420" w:type="dxa"/>
            <w:shd w:val="clear" w:color="auto" w:fill="auto"/>
          </w:tcPr>
          <w:p w14:paraId="524E6060" w14:textId="77777777" w:rsidR="006940E3" w:rsidRPr="00C73436" w:rsidRDefault="006940E3" w:rsidP="00D526C8">
            <w:pPr>
              <w:jc w:val="left"/>
            </w:pPr>
            <w:r w:rsidRPr="00C73436">
              <w:t>-</w:t>
            </w:r>
          </w:p>
        </w:tc>
      </w:tr>
      <w:tr w:rsidR="00C73436" w:rsidRPr="00C73436" w14:paraId="3606DEB7" w14:textId="77777777" w:rsidTr="00D526C8">
        <w:tc>
          <w:tcPr>
            <w:tcW w:w="5868" w:type="dxa"/>
            <w:shd w:val="clear" w:color="auto" w:fill="auto"/>
          </w:tcPr>
          <w:p w14:paraId="1B1F2D00" w14:textId="77777777" w:rsidR="006940E3" w:rsidRPr="00C73436" w:rsidRDefault="006940E3" w:rsidP="00D526C8">
            <w:pPr>
              <w:jc w:val="left"/>
            </w:pPr>
            <w:r w:rsidRPr="00C73436">
              <w:t>Hoonete maksimaalne korruselisus (va keldrikorrus)</w:t>
            </w:r>
          </w:p>
        </w:tc>
        <w:tc>
          <w:tcPr>
            <w:tcW w:w="3420" w:type="dxa"/>
            <w:shd w:val="clear" w:color="auto" w:fill="auto"/>
          </w:tcPr>
          <w:p w14:paraId="160E19F7" w14:textId="77777777" w:rsidR="006940E3" w:rsidRPr="00C73436" w:rsidRDefault="006940E3" w:rsidP="00D526C8">
            <w:pPr>
              <w:jc w:val="left"/>
            </w:pPr>
            <w:r w:rsidRPr="00C73436">
              <w:t>-</w:t>
            </w:r>
          </w:p>
        </w:tc>
      </w:tr>
      <w:tr w:rsidR="006940E3" w:rsidRPr="00C73436" w14:paraId="2E2902B8" w14:textId="77777777" w:rsidTr="00D526C8">
        <w:tc>
          <w:tcPr>
            <w:tcW w:w="9288" w:type="dxa"/>
            <w:gridSpan w:val="2"/>
            <w:shd w:val="clear" w:color="auto" w:fill="auto"/>
          </w:tcPr>
          <w:p w14:paraId="409ADEFC" w14:textId="77777777" w:rsidR="006940E3" w:rsidRPr="00C73436" w:rsidRDefault="006940E3" w:rsidP="00D526C8">
            <w:pPr>
              <w:jc w:val="left"/>
              <w:rPr>
                <w:b/>
              </w:rPr>
            </w:pPr>
            <w:r w:rsidRPr="00C73436">
              <w:rPr>
                <w:b/>
              </w:rPr>
              <w:t>Kirjeldus:</w:t>
            </w:r>
          </w:p>
          <w:p w14:paraId="10692E7C" w14:textId="77777777" w:rsidR="006940E3" w:rsidRPr="00C73436" w:rsidRDefault="000320A8" w:rsidP="000320A8">
            <w:r w:rsidRPr="00C73436">
              <w:t>Krunt</w:t>
            </w:r>
            <w:r w:rsidR="006444D1" w:rsidRPr="00C73436">
              <w:t xml:space="preserve"> on ettenähtud taotleda omavalitsuse munitsipaalomandisse. </w:t>
            </w:r>
            <w:r w:rsidRPr="00C73436">
              <w:t>Krundile</w:t>
            </w:r>
            <w:r w:rsidR="006940E3" w:rsidRPr="00C73436">
              <w:t xml:space="preserve"> on ette nähtud rajada uus tänav. Tänava pinnakate määrata vajadusel </w:t>
            </w:r>
            <w:r w:rsidR="00E34D5A" w:rsidRPr="00C73436">
              <w:t xml:space="preserve">tänava rajamise </w:t>
            </w:r>
            <w:r w:rsidR="006940E3" w:rsidRPr="00C73436">
              <w:t xml:space="preserve">käigus. Tänava äärde tagada võimalusel jalgrada </w:t>
            </w:r>
            <w:r w:rsidR="00B2028D" w:rsidRPr="00C73436">
              <w:t xml:space="preserve">(soovituslik asukoht märgitud põhijoonisel) </w:t>
            </w:r>
            <w:r w:rsidR="006940E3" w:rsidRPr="00C73436">
              <w:t>ja haljasala.</w:t>
            </w:r>
            <w:r w:rsidR="00A258D9" w:rsidRPr="00C73436">
              <w:t xml:space="preserve"> Tänava </w:t>
            </w:r>
            <w:r w:rsidR="00A258D9" w:rsidRPr="00C73436">
              <w:lastRenderedPageBreak/>
              <w:t xml:space="preserve">maa-alale on lubatud rajada tehnovõrke ja tee rajatisi. Ehitusel tuleb arvestada olemasolevate tehnovõrkude kaitsevööndiga. </w:t>
            </w:r>
            <w:r w:rsidR="004B338E" w:rsidRPr="00C73436">
              <w:t>Vajadusel teostada pinnase tasandamist ja täitmist.</w:t>
            </w:r>
            <w:r w:rsidR="00373D94" w:rsidRPr="00C73436">
              <w:t xml:space="preserve"> Tänava täies ulatuses kasutamiseks on planeeringuga ette nähtud juurdepääsuservituudi kitsendus Tööstuse tänav 7 (</w:t>
            </w:r>
            <w:r w:rsidR="00373D94" w:rsidRPr="00C73436">
              <w:rPr>
                <w:szCs w:val="24"/>
              </w:rPr>
              <w:t>46801:003:1530)</w:t>
            </w:r>
            <w:r w:rsidR="00373D94" w:rsidRPr="00C73436">
              <w:t xml:space="preserve"> ja Tööstuse tn 4 (</w:t>
            </w:r>
            <w:r w:rsidR="00373D94" w:rsidRPr="00C73436">
              <w:rPr>
                <w:szCs w:val="24"/>
              </w:rPr>
              <w:t>46801:003:0043)</w:t>
            </w:r>
            <w:r w:rsidR="00373D94" w:rsidRPr="00C73436">
              <w:t xml:space="preserve"> kinnistutele tänava maa-ala haldaja kasuks.</w:t>
            </w:r>
          </w:p>
        </w:tc>
      </w:tr>
    </w:tbl>
    <w:p w14:paraId="765A251B" w14:textId="77777777" w:rsidR="00063C51" w:rsidRPr="00C73436" w:rsidRDefault="00063C51" w:rsidP="00985384"/>
    <w:p w14:paraId="7B4E7BF5" w14:textId="77777777" w:rsidR="001821C2" w:rsidRPr="00C73436" w:rsidRDefault="001821C2" w:rsidP="001821C2">
      <w:pPr>
        <w:shd w:val="clear" w:color="auto" w:fill="CCFFCC"/>
        <w:jc w:val="left"/>
        <w:rPr>
          <w:b/>
        </w:rPr>
      </w:pPr>
      <w:r w:rsidRPr="00C73436">
        <w:rPr>
          <w:b/>
        </w:rPr>
        <w:t>POS 9 – Tööstuse tn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7DF5EB94" w14:textId="77777777" w:rsidTr="00D526C8">
        <w:tc>
          <w:tcPr>
            <w:tcW w:w="5868" w:type="dxa"/>
            <w:shd w:val="clear" w:color="auto" w:fill="auto"/>
          </w:tcPr>
          <w:p w14:paraId="0CF66FA7" w14:textId="77777777" w:rsidR="001821C2" w:rsidRPr="00C73436" w:rsidRDefault="001821C2" w:rsidP="00D526C8">
            <w:pPr>
              <w:jc w:val="left"/>
            </w:pPr>
            <w:r w:rsidRPr="00C73436">
              <w:t>Krundi kasutamise sihtotstarve</w:t>
            </w:r>
          </w:p>
        </w:tc>
        <w:tc>
          <w:tcPr>
            <w:tcW w:w="3420" w:type="dxa"/>
            <w:shd w:val="clear" w:color="auto" w:fill="auto"/>
          </w:tcPr>
          <w:p w14:paraId="652600B4" w14:textId="77777777" w:rsidR="001821C2" w:rsidRPr="00C73436" w:rsidRDefault="001821C2" w:rsidP="00D526C8">
            <w:pPr>
              <w:jc w:val="left"/>
            </w:pPr>
            <w:r w:rsidRPr="00C73436">
              <w:t>Tootmismaa 80%, ärimaa 20%</w:t>
            </w:r>
          </w:p>
        </w:tc>
      </w:tr>
      <w:tr w:rsidR="00C73436" w:rsidRPr="00C73436" w14:paraId="66862585" w14:textId="77777777" w:rsidTr="00D526C8">
        <w:tc>
          <w:tcPr>
            <w:tcW w:w="5868" w:type="dxa"/>
            <w:shd w:val="clear" w:color="auto" w:fill="auto"/>
          </w:tcPr>
          <w:p w14:paraId="5E5B8613" w14:textId="77777777" w:rsidR="001821C2" w:rsidRPr="00C73436" w:rsidRDefault="001821C2" w:rsidP="00D526C8">
            <w:pPr>
              <w:jc w:val="left"/>
            </w:pPr>
            <w:r w:rsidRPr="00C73436">
              <w:t>Krundi pindala</w:t>
            </w:r>
          </w:p>
        </w:tc>
        <w:tc>
          <w:tcPr>
            <w:tcW w:w="3420" w:type="dxa"/>
            <w:shd w:val="clear" w:color="auto" w:fill="auto"/>
          </w:tcPr>
          <w:p w14:paraId="783363BC" w14:textId="77777777" w:rsidR="001821C2" w:rsidRPr="00C73436" w:rsidRDefault="001821C2" w:rsidP="00D526C8">
            <w:pPr>
              <w:jc w:val="left"/>
            </w:pPr>
            <w:r w:rsidRPr="00C73436">
              <w:t>3792 m²</w:t>
            </w:r>
          </w:p>
        </w:tc>
      </w:tr>
      <w:tr w:rsidR="00C73436" w:rsidRPr="00C73436" w14:paraId="1AA1365C" w14:textId="77777777" w:rsidTr="00D526C8">
        <w:tc>
          <w:tcPr>
            <w:tcW w:w="5868" w:type="dxa"/>
            <w:shd w:val="clear" w:color="auto" w:fill="auto"/>
          </w:tcPr>
          <w:p w14:paraId="435A53D4" w14:textId="77777777" w:rsidR="001821C2" w:rsidRPr="00C73436" w:rsidRDefault="001821C2" w:rsidP="00D526C8">
            <w:pPr>
              <w:jc w:val="left"/>
            </w:pPr>
            <w:r w:rsidRPr="00C73436">
              <w:t>Maksimaalne hoonete alune pindala</w:t>
            </w:r>
          </w:p>
        </w:tc>
        <w:tc>
          <w:tcPr>
            <w:tcW w:w="3420" w:type="dxa"/>
            <w:shd w:val="clear" w:color="auto" w:fill="auto"/>
          </w:tcPr>
          <w:p w14:paraId="7B4ED729" w14:textId="77777777" w:rsidR="001821C2" w:rsidRPr="00C73436" w:rsidRDefault="001821C2" w:rsidP="00D526C8">
            <w:pPr>
              <w:jc w:val="left"/>
            </w:pPr>
            <w:r w:rsidRPr="00C73436">
              <w:t>1138 m²</w:t>
            </w:r>
          </w:p>
        </w:tc>
      </w:tr>
      <w:tr w:rsidR="00C73436" w:rsidRPr="00C73436" w14:paraId="1787B39F" w14:textId="77777777" w:rsidTr="00D526C8">
        <w:tc>
          <w:tcPr>
            <w:tcW w:w="5868" w:type="dxa"/>
            <w:shd w:val="clear" w:color="auto" w:fill="auto"/>
          </w:tcPr>
          <w:p w14:paraId="35AF21A4" w14:textId="77777777" w:rsidR="001821C2" w:rsidRPr="00C73436" w:rsidRDefault="001821C2" w:rsidP="00D526C8">
            <w:pPr>
              <w:jc w:val="left"/>
            </w:pPr>
            <w:r w:rsidRPr="00C73436">
              <w:t>Hoonete maksimaalne suhteline kõrgus</w:t>
            </w:r>
          </w:p>
        </w:tc>
        <w:tc>
          <w:tcPr>
            <w:tcW w:w="3420" w:type="dxa"/>
            <w:shd w:val="clear" w:color="auto" w:fill="auto"/>
          </w:tcPr>
          <w:p w14:paraId="1AAA6F97" w14:textId="77777777" w:rsidR="001821C2" w:rsidRPr="00C73436" w:rsidRDefault="001821C2" w:rsidP="00D526C8">
            <w:pPr>
              <w:jc w:val="left"/>
            </w:pPr>
            <w:r w:rsidRPr="00C73436">
              <w:t>9</w:t>
            </w:r>
            <w:r w:rsidR="00853890" w:rsidRPr="00C73436">
              <w:t xml:space="preserve"> m</w:t>
            </w:r>
          </w:p>
        </w:tc>
      </w:tr>
      <w:tr w:rsidR="00C73436" w:rsidRPr="00C73436" w14:paraId="4A804983" w14:textId="77777777" w:rsidTr="00D526C8">
        <w:tc>
          <w:tcPr>
            <w:tcW w:w="5868" w:type="dxa"/>
            <w:shd w:val="clear" w:color="auto" w:fill="auto"/>
          </w:tcPr>
          <w:p w14:paraId="4C02A457" w14:textId="77777777" w:rsidR="001821C2" w:rsidRPr="00C73436" w:rsidRDefault="001821C2" w:rsidP="00D526C8">
            <w:pPr>
              <w:jc w:val="left"/>
            </w:pPr>
            <w:r w:rsidRPr="00C73436">
              <w:t>Hoonete suurim lubatud arv</w:t>
            </w:r>
          </w:p>
        </w:tc>
        <w:tc>
          <w:tcPr>
            <w:tcW w:w="3420" w:type="dxa"/>
            <w:shd w:val="clear" w:color="auto" w:fill="auto"/>
          </w:tcPr>
          <w:p w14:paraId="1C6785AF" w14:textId="77777777" w:rsidR="001821C2" w:rsidRPr="00C73436" w:rsidRDefault="001821C2" w:rsidP="00D526C8">
            <w:pPr>
              <w:jc w:val="left"/>
            </w:pPr>
            <w:r w:rsidRPr="00C73436">
              <w:t>4</w:t>
            </w:r>
          </w:p>
        </w:tc>
      </w:tr>
      <w:tr w:rsidR="00C73436" w:rsidRPr="00C73436" w14:paraId="347B88E1" w14:textId="77777777" w:rsidTr="00D526C8">
        <w:tc>
          <w:tcPr>
            <w:tcW w:w="5868" w:type="dxa"/>
            <w:shd w:val="clear" w:color="auto" w:fill="auto"/>
          </w:tcPr>
          <w:p w14:paraId="3691169C" w14:textId="77777777" w:rsidR="001821C2" w:rsidRPr="00C73436" w:rsidRDefault="001821C2" w:rsidP="00D526C8">
            <w:pPr>
              <w:jc w:val="left"/>
            </w:pPr>
            <w:r w:rsidRPr="00C73436">
              <w:t>Hoonete minimaalne tulepüsivusklass</w:t>
            </w:r>
          </w:p>
        </w:tc>
        <w:tc>
          <w:tcPr>
            <w:tcW w:w="3420" w:type="dxa"/>
            <w:shd w:val="clear" w:color="auto" w:fill="auto"/>
          </w:tcPr>
          <w:p w14:paraId="771D2759" w14:textId="77777777" w:rsidR="001821C2" w:rsidRPr="00C73436" w:rsidRDefault="001821C2" w:rsidP="00D526C8">
            <w:pPr>
              <w:jc w:val="left"/>
            </w:pPr>
            <w:r w:rsidRPr="00C73436">
              <w:t>TP3</w:t>
            </w:r>
          </w:p>
        </w:tc>
      </w:tr>
      <w:tr w:rsidR="00C73436" w:rsidRPr="00C73436" w14:paraId="3B31E90A" w14:textId="77777777" w:rsidTr="00D526C8">
        <w:tc>
          <w:tcPr>
            <w:tcW w:w="5868" w:type="dxa"/>
            <w:shd w:val="clear" w:color="auto" w:fill="auto"/>
          </w:tcPr>
          <w:p w14:paraId="023EE9D9" w14:textId="77777777" w:rsidR="001821C2" w:rsidRPr="00C73436" w:rsidRDefault="001821C2" w:rsidP="00D526C8">
            <w:pPr>
              <w:jc w:val="left"/>
            </w:pPr>
            <w:r w:rsidRPr="00C73436">
              <w:t>Hoonete maksimaalne korruselisus (va keldrikorrus)</w:t>
            </w:r>
          </w:p>
        </w:tc>
        <w:tc>
          <w:tcPr>
            <w:tcW w:w="3420" w:type="dxa"/>
            <w:shd w:val="clear" w:color="auto" w:fill="auto"/>
          </w:tcPr>
          <w:p w14:paraId="429DCF99" w14:textId="77777777" w:rsidR="001821C2" w:rsidRPr="00C73436" w:rsidRDefault="001821C2" w:rsidP="00D526C8">
            <w:pPr>
              <w:jc w:val="left"/>
            </w:pPr>
            <w:r w:rsidRPr="00C73436">
              <w:t>1</w:t>
            </w:r>
          </w:p>
        </w:tc>
      </w:tr>
      <w:tr w:rsidR="001821C2" w:rsidRPr="00C73436" w14:paraId="4217CD1A" w14:textId="77777777" w:rsidTr="00D526C8">
        <w:tc>
          <w:tcPr>
            <w:tcW w:w="9288" w:type="dxa"/>
            <w:gridSpan w:val="2"/>
            <w:shd w:val="clear" w:color="auto" w:fill="auto"/>
          </w:tcPr>
          <w:p w14:paraId="04C607EB" w14:textId="77777777" w:rsidR="001821C2" w:rsidRPr="00C73436" w:rsidRDefault="001821C2" w:rsidP="00D526C8">
            <w:pPr>
              <w:jc w:val="left"/>
              <w:rPr>
                <w:b/>
              </w:rPr>
            </w:pPr>
            <w:r w:rsidRPr="00C73436">
              <w:rPr>
                <w:b/>
              </w:rPr>
              <w:t>Kirjeldus:</w:t>
            </w:r>
          </w:p>
          <w:p w14:paraId="3C2A6956" w14:textId="77777777" w:rsidR="001821C2" w:rsidRPr="00C73436" w:rsidRDefault="005D7B3F" w:rsidP="001212EE">
            <w:r w:rsidRPr="00C73436">
              <w:t xml:space="preserve">Krundi maakasutuse sihtotstarve on määramisel on lähtutud kehtivast Misso Valla üldplaneeringust, mille kohaselt on antud asukohas </w:t>
            </w:r>
            <w:r w:rsidR="001212EE" w:rsidRPr="00C73436">
              <w:t xml:space="preserve">krundile </w:t>
            </w:r>
            <w:r w:rsidRPr="00C73436">
              <w:t xml:space="preserve">maakasutuse sihtotstarbeks ettenähtud tootmisettevõtete maa. Ärimaa osakaal siinkohal on väike kuid vajalik, et tagada tootmismaal vajadusel administratiivosa väljaehitamine. </w:t>
            </w:r>
            <w:r w:rsidR="000320A8" w:rsidRPr="00C73436">
              <w:t>Krundile</w:t>
            </w:r>
            <w:r w:rsidR="001821C2" w:rsidRPr="00C73436">
              <w:t xml:space="preserve"> on ette </w:t>
            </w:r>
            <w:r w:rsidR="00AA03FD" w:rsidRPr="00C73436">
              <w:t>nähtud rajada kuni neli tootmis-</w:t>
            </w:r>
            <w:r w:rsidR="001821C2" w:rsidRPr="00C73436">
              <w:t xml:space="preserve"> ja</w:t>
            </w:r>
            <w:r w:rsidR="005158C1" w:rsidRPr="00C73436">
              <w:t xml:space="preserve"> </w:t>
            </w:r>
            <w:r w:rsidR="001821C2" w:rsidRPr="00C73436">
              <w:t xml:space="preserve">ärihoonet. Hoonete täpne asukoht hoonestusalas määrata projekteerimise käigus. Krundile on planeeringu joonisel näidatud soovituslik juurdepääsu koht, mida võib vajadusel muuta krundi sama külje ulatuses olenevalt krundi hoonestuse paiknemisest hoonestusalas. Krundi äärde tagada haljasala riba ning vajadusel kaitsehaljastust. </w:t>
            </w:r>
            <w:r w:rsidR="005504AD" w:rsidRPr="00C73436">
              <w:t>Krundi piiramisel aiaga tuleb tagada vähemalt 4m värava laius. Piirdeaiad tuleb rajada selliselt, et oleks tagatud ööpäevane kasutusvõimalus krunti läbivale teele, mille osas on planeeringu põhijoonisel märgitud ka juurdepääsu servituut, et tagada juurdepääs Tööstuse tn 1a kinnistule (</w:t>
            </w:r>
            <w:r w:rsidR="005504AD" w:rsidRPr="00C73436">
              <w:rPr>
                <w:szCs w:val="24"/>
              </w:rPr>
              <w:t xml:space="preserve">katastritunnus </w:t>
            </w:r>
            <w:r w:rsidR="005504AD" w:rsidRPr="00C73436">
              <w:rPr>
                <w:szCs w:val="24"/>
                <w:lang w:eastAsia="et-EE"/>
              </w:rPr>
              <w:t>46801:003:1760)</w:t>
            </w:r>
            <w:r w:rsidR="005504AD" w:rsidRPr="00C73436">
              <w:t>. Detailplaneeringu realiseerimisel kehtestada reaalservituut krundil POS 9 asuva tee osas Tööstuse tn 1a kinnistu kasuks. Piirdeaia kõrgus kooskõlastada Misso Vallavalitsusega. Aed planeerida vähemalt 3 m kaugusel teemaa piirist. Aia lähemale planeerimise ja rajamise korral ei võta tee kaitsevööndi omanik vastutust teehoiutöödel (heina niitmine, lume vallitamine jne) tekkinud kahjustuste eest.</w:t>
            </w:r>
            <w:r w:rsidR="008B421A" w:rsidRPr="00C73436">
              <w:t xml:space="preserve"> </w:t>
            </w:r>
            <w:r w:rsidR="000320A8" w:rsidRPr="00C73436">
              <w:t xml:space="preserve">Krundil </w:t>
            </w:r>
            <w:r w:rsidR="001821C2" w:rsidRPr="00C73436">
              <w:t xml:space="preserve">olemasolevat hoonestust on lubatud säilitada, likvideerida või rekonstrueerida ja laiendada. </w:t>
            </w:r>
            <w:r w:rsidR="004B338E" w:rsidRPr="00C73436">
              <w:t>Vajadusel teostada pinnase tasandamist ja täitmist</w:t>
            </w:r>
            <w:r w:rsidR="001821C2" w:rsidRPr="00C73436">
              <w:t xml:space="preserve">. Krundi hoonestamisel tuleb arvestada krundil paiknevate tehnovõrkude kaitsevööndiga. Kaitsevööndisse ehitamine on keelatud. Vajadusel teostada kokkuleppel tehnovõrgu haldajaga tehnovõrgu ümberehitus. Krundi ehitusel arvestada teekaitsevööndist tulenevate kitsendustega. </w:t>
            </w:r>
            <w:r w:rsidR="00D55024" w:rsidRPr="00C73436">
              <w:t>Krundile</w:t>
            </w:r>
            <w:r w:rsidR="00CD29FD" w:rsidRPr="00C73436">
              <w:t xml:space="preserve"> on ette nähtud rajada üks planeeringuala katvatest tuletõrje veevõtukohtadest (vt seletuskirja pt 3.5 ja Joonised 5 ja 6), mille mõjuraadius on 100</w:t>
            </w:r>
            <w:r w:rsidR="004B6DB5" w:rsidRPr="00C73436">
              <w:t xml:space="preserve"> </w:t>
            </w:r>
            <w:r w:rsidR="00CD29FD" w:rsidRPr="00C73436">
              <w:t>m.</w:t>
            </w:r>
            <w:r w:rsidR="005B7AB4" w:rsidRPr="00C73436">
              <w:t xml:space="preserve"> Kuivõrd krundi olemasolev mahasõit tingib Tööstuse tänava ja </w:t>
            </w:r>
            <w:r w:rsidR="00F839F1" w:rsidRPr="00C73436">
              <w:t>kõrvalmaantee</w:t>
            </w:r>
            <w:r w:rsidR="005B7AB4" w:rsidRPr="00C73436">
              <w:t xml:space="preserve"> ristmikul liiklusohtliku situatsiooni, siis sellest tulenevalt on planeeringuga ette nähtud  Pos 9 juurdepääs Tööstuse tänavalt (soovituslik asukoht näidatud planeeringu joonistel (Joonis 5, 6 ja 7)) ning samuti nähakse planeeringuga ette olemasoleva mahasõidu likvideerimine kõrvalmaantee ja Tööstuse tänava ristmikult. Krundi Tööstuse tänava poolse piiri ääres paikneb olemasolev kuivenduskraav. Uus planeeritav mahasõit rajada selliselt, et oleks tagatud </w:t>
            </w:r>
            <w:r w:rsidR="008521EE" w:rsidRPr="00C73436">
              <w:t>vahetusläheduses asuvate maaüksuste kuivendus. Vajadusel võib kraavi likvideerida või rajada truup.</w:t>
            </w:r>
          </w:p>
        </w:tc>
      </w:tr>
    </w:tbl>
    <w:p w14:paraId="011C553D" w14:textId="77777777" w:rsidR="00592314" w:rsidRPr="00C73436" w:rsidRDefault="00592314" w:rsidP="00836F47"/>
    <w:p w14:paraId="36FEC586" w14:textId="77777777" w:rsidR="004E4ABB" w:rsidRPr="00C73436" w:rsidRDefault="004E4ABB" w:rsidP="004E4ABB">
      <w:pPr>
        <w:shd w:val="clear" w:color="auto" w:fill="CCFFCC"/>
        <w:jc w:val="left"/>
        <w:rPr>
          <w:b/>
        </w:rPr>
      </w:pPr>
      <w:r w:rsidRPr="00C73436">
        <w:rPr>
          <w:b/>
        </w:rPr>
        <w:t>POS 10 – Põllu tn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74BCDDDF" w14:textId="77777777" w:rsidTr="00D526C8">
        <w:tc>
          <w:tcPr>
            <w:tcW w:w="5868" w:type="dxa"/>
            <w:shd w:val="clear" w:color="auto" w:fill="auto"/>
          </w:tcPr>
          <w:p w14:paraId="66EC80A4" w14:textId="77777777" w:rsidR="004E4ABB" w:rsidRPr="00C73436" w:rsidRDefault="004E4ABB" w:rsidP="00D526C8">
            <w:pPr>
              <w:jc w:val="left"/>
            </w:pPr>
            <w:r w:rsidRPr="00C73436">
              <w:t>Krundi kasutamise sihtotstarve</w:t>
            </w:r>
          </w:p>
        </w:tc>
        <w:tc>
          <w:tcPr>
            <w:tcW w:w="3420" w:type="dxa"/>
            <w:shd w:val="clear" w:color="auto" w:fill="auto"/>
          </w:tcPr>
          <w:p w14:paraId="1A100C84" w14:textId="77777777" w:rsidR="004E4ABB" w:rsidRPr="00C73436" w:rsidRDefault="004E4ABB" w:rsidP="00D526C8">
            <w:pPr>
              <w:jc w:val="left"/>
            </w:pPr>
            <w:r w:rsidRPr="00C73436">
              <w:t>Tootmismaa 80%, ärimaa 20%</w:t>
            </w:r>
          </w:p>
        </w:tc>
      </w:tr>
      <w:tr w:rsidR="00C73436" w:rsidRPr="00C73436" w14:paraId="7978522F" w14:textId="77777777" w:rsidTr="00D526C8">
        <w:tc>
          <w:tcPr>
            <w:tcW w:w="5868" w:type="dxa"/>
            <w:shd w:val="clear" w:color="auto" w:fill="auto"/>
          </w:tcPr>
          <w:p w14:paraId="0C989D84" w14:textId="77777777" w:rsidR="004E4ABB" w:rsidRPr="00C73436" w:rsidRDefault="004E4ABB" w:rsidP="00D526C8">
            <w:pPr>
              <w:jc w:val="left"/>
            </w:pPr>
            <w:r w:rsidRPr="00C73436">
              <w:t>Krundi pindala</w:t>
            </w:r>
          </w:p>
        </w:tc>
        <w:tc>
          <w:tcPr>
            <w:tcW w:w="3420" w:type="dxa"/>
            <w:shd w:val="clear" w:color="auto" w:fill="auto"/>
          </w:tcPr>
          <w:p w14:paraId="55DF7AD6" w14:textId="77777777" w:rsidR="004E4ABB" w:rsidRPr="00C73436" w:rsidRDefault="004E4ABB" w:rsidP="00D526C8">
            <w:pPr>
              <w:jc w:val="left"/>
            </w:pPr>
            <w:r w:rsidRPr="00C73436">
              <w:t>5259 m²</w:t>
            </w:r>
          </w:p>
        </w:tc>
      </w:tr>
      <w:tr w:rsidR="00C73436" w:rsidRPr="00C73436" w14:paraId="6E6EDF24" w14:textId="77777777" w:rsidTr="00D526C8">
        <w:tc>
          <w:tcPr>
            <w:tcW w:w="5868" w:type="dxa"/>
            <w:shd w:val="clear" w:color="auto" w:fill="auto"/>
          </w:tcPr>
          <w:p w14:paraId="17F5CB3D" w14:textId="77777777" w:rsidR="004E4ABB" w:rsidRPr="00C73436" w:rsidRDefault="004E4ABB" w:rsidP="00D526C8">
            <w:pPr>
              <w:jc w:val="left"/>
            </w:pPr>
            <w:r w:rsidRPr="00C73436">
              <w:t>Maksimaalne hoonete alune pindala</w:t>
            </w:r>
          </w:p>
        </w:tc>
        <w:tc>
          <w:tcPr>
            <w:tcW w:w="3420" w:type="dxa"/>
            <w:shd w:val="clear" w:color="auto" w:fill="auto"/>
          </w:tcPr>
          <w:p w14:paraId="4B82A7DE" w14:textId="77777777" w:rsidR="004E4ABB" w:rsidRPr="00C73436" w:rsidRDefault="004E4ABB" w:rsidP="00D526C8">
            <w:pPr>
              <w:jc w:val="left"/>
            </w:pPr>
            <w:r w:rsidRPr="00C73436">
              <w:t>1578 m²</w:t>
            </w:r>
          </w:p>
        </w:tc>
      </w:tr>
      <w:tr w:rsidR="00C73436" w:rsidRPr="00C73436" w14:paraId="32F13D83" w14:textId="77777777" w:rsidTr="00D526C8">
        <w:tc>
          <w:tcPr>
            <w:tcW w:w="5868" w:type="dxa"/>
            <w:shd w:val="clear" w:color="auto" w:fill="auto"/>
          </w:tcPr>
          <w:p w14:paraId="2E734CB5" w14:textId="77777777" w:rsidR="004E4ABB" w:rsidRPr="00C73436" w:rsidRDefault="004E4ABB" w:rsidP="00D526C8">
            <w:pPr>
              <w:jc w:val="left"/>
            </w:pPr>
            <w:r w:rsidRPr="00C73436">
              <w:lastRenderedPageBreak/>
              <w:t>Hoonete maksimaalne suhteline kõrgus</w:t>
            </w:r>
          </w:p>
        </w:tc>
        <w:tc>
          <w:tcPr>
            <w:tcW w:w="3420" w:type="dxa"/>
            <w:shd w:val="clear" w:color="auto" w:fill="auto"/>
          </w:tcPr>
          <w:p w14:paraId="1852937F" w14:textId="77777777" w:rsidR="004E4ABB" w:rsidRPr="00C73436" w:rsidRDefault="004E4ABB" w:rsidP="00D526C8">
            <w:pPr>
              <w:jc w:val="left"/>
            </w:pPr>
            <w:r w:rsidRPr="00C73436">
              <w:t>9</w:t>
            </w:r>
            <w:r w:rsidR="00853890" w:rsidRPr="00C73436">
              <w:t xml:space="preserve"> m</w:t>
            </w:r>
          </w:p>
        </w:tc>
      </w:tr>
      <w:tr w:rsidR="00C73436" w:rsidRPr="00C73436" w14:paraId="3B590976" w14:textId="77777777" w:rsidTr="00D526C8">
        <w:tc>
          <w:tcPr>
            <w:tcW w:w="5868" w:type="dxa"/>
            <w:shd w:val="clear" w:color="auto" w:fill="auto"/>
          </w:tcPr>
          <w:p w14:paraId="6BD1A447" w14:textId="77777777" w:rsidR="004E4ABB" w:rsidRPr="00C73436" w:rsidRDefault="004E4ABB" w:rsidP="00D526C8">
            <w:pPr>
              <w:jc w:val="left"/>
            </w:pPr>
            <w:r w:rsidRPr="00C73436">
              <w:t>Hoonete suurim lubatud arv</w:t>
            </w:r>
          </w:p>
        </w:tc>
        <w:tc>
          <w:tcPr>
            <w:tcW w:w="3420" w:type="dxa"/>
            <w:shd w:val="clear" w:color="auto" w:fill="auto"/>
          </w:tcPr>
          <w:p w14:paraId="649821E4" w14:textId="77777777" w:rsidR="004E4ABB" w:rsidRPr="00C73436" w:rsidRDefault="004E4ABB" w:rsidP="00D526C8">
            <w:pPr>
              <w:jc w:val="left"/>
            </w:pPr>
            <w:r w:rsidRPr="00C73436">
              <w:t>4</w:t>
            </w:r>
          </w:p>
        </w:tc>
      </w:tr>
      <w:tr w:rsidR="00C73436" w:rsidRPr="00C73436" w14:paraId="43297107" w14:textId="77777777" w:rsidTr="00D526C8">
        <w:tc>
          <w:tcPr>
            <w:tcW w:w="5868" w:type="dxa"/>
            <w:shd w:val="clear" w:color="auto" w:fill="auto"/>
          </w:tcPr>
          <w:p w14:paraId="61CCC157" w14:textId="77777777" w:rsidR="004E4ABB" w:rsidRPr="00C73436" w:rsidRDefault="004E4ABB" w:rsidP="00D526C8">
            <w:pPr>
              <w:jc w:val="left"/>
            </w:pPr>
            <w:r w:rsidRPr="00C73436">
              <w:t>Hoonete minimaalne tulepüsivusklass</w:t>
            </w:r>
          </w:p>
        </w:tc>
        <w:tc>
          <w:tcPr>
            <w:tcW w:w="3420" w:type="dxa"/>
            <w:shd w:val="clear" w:color="auto" w:fill="auto"/>
          </w:tcPr>
          <w:p w14:paraId="07221FC5" w14:textId="77777777" w:rsidR="004E4ABB" w:rsidRPr="00C73436" w:rsidRDefault="004E4ABB" w:rsidP="00D526C8">
            <w:pPr>
              <w:jc w:val="left"/>
            </w:pPr>
            <w:r w:rsidRPr="00C73436">
              <w:t>TP3</w:t>
            </w:r>
          </w:p>
        </w:tc>
      </w:tr>
      <w:tr w:rsidR="00C73436" w:rsidRPr="00C73436" w14:paraId="6B243202" w14:textId="77777777" w:rsidTr="00D526C8">
        <w:tc>
          <w:tcPr>
            <w:tcW w:w="5868" w:type="dxa"/>
            <w:shd w:val="clear" w:color="auto" w:fill="auto"/>
          </w:tcPr>
          <w:p w14:paraId="27E1F6AE" w14:textId="77777777" w:rsidR="004E4ABB" w:rsidRPr="00C73436" w:rsidRDefault="004E4ABB" w:rsidP="00D526C8">
            <w:pPr>
              <w:jc w:val="left"/>
            </w:pPr>
            <w:r w:rsidRPr="00C73436">
              <w:t>Hoonete maksimaalne korruselisus (va keldrikorrus)</w:t>
            </w:r>
          </w:p>
        </w:tc>
        <w:tc>
          <w:tcPr>
            <w:tcW w:w="3420" w:type="dxa"/>
            <w:shd w:val="clear" w:color="auto" w:fill="auto"/>
          </w:tcPr>
          <w:p w14:paraId="22C14296" w14:textId="77777777" w:rsidR="004E4ABB" w:rsidRPr="00C73436" w:rsidRDefault="004E4ABB" w:rsidP="00D526C8">
            <w:pPr>
              <w:jc w:val="left"/>
            </w:pPr>
            <w:r w:rsidRPr="00C73436">
              <w:t>1</w:t>
            </w:r>
          </w:p>
        </w:tc>
      </w:tr>
      <w:tr w:rsidR="004E4ABB" w:rsidRPr="00C73436" w14:paraId="7875BE9D" w14:textId="77777777" w:rsidTr="00D526C8">
        <w:tc>
          <w:tcPr>
            <w:tcW w:w="9288" w:type="dxa"/>
            <w:gridSpan w:val="2"/>
            <w:shd w:val="clear" w:color="auto" w:fill="auto"/>
          </w:tcPr>
          <w:p w14:paraId="669F556F" w14:textId="77777777" w:rsidR="004E4ABB" w:rsidRPr="00C73436" w:rsidRDefault="004E4ABB" w:rsidP="00D526C8">
            <w:pPr>
              <w:jc w:val="left"/>
              <w:rPr>
                <w:b/>
              </w:rPr>
            </w:pPr>
            <w:r w:rsidRPr="00C73436">
              <w:rPr>
                <w:b/>
              </w:rPr>
              <w:t>Kirjeldus:</w:t>
            </w:r>
          </w:p>
          <w:p w14:paraId="099D73F2" w14:textId="77777777" w:rsidR="004E4ABB" w:rsidRPr="00C73436" w:rsidRDefault="00D55024" w:rsidP="001212EE">
            <w:r w:rsidRPr="00C73436">
              <w:t>Krundile</w:t>
            </w:r>
            <w:r w:rsidR="004E4ABB" w:rsidRPr="00C73436">
              <w:t xml:space="preserve"> on ette </w:t>
            </w:r>
            <w:r w:rsidR="00AA03FD" w:rsidRPr="00C73436">
              <w:t xml:space="preserve">nähtud rajada kuni neli tootmis- </w:t>
            </w:r>
            <w:r w:rsidR="005158C1" w:rsidRPr="00C73436">
              <w:t xml:space="preserve"> ja</w:t>
            </w:r>
            <w:r w:rsidR="004E4ABB" w:rsidRPr="00C73436">
              <w:t xml:space="preserve"> ärihoonet. Hoonete täpne asukoht hoonestusalas määrata projekteerimise käigus. Krundile on planeeringu joonisel näidatud soovituslik juurdepääsu koht, mida võib vajadusel muuta krundi sama külje ulatuses olenevalt krundi hoonestuse paiknemisest hoonestusalas. Krundi äärde tagada haljasala riba ning vajadusel kaitsehaljastust. Krunti on lubatud piirata piirdeaiaga, värava laius peab olema vähemalt 4</w:t>
            </w:r>
            <w:r w:rsidR="00C92FA0" w:rsidRPr="00C73436">
              <w:t xml:space="preserve"> </w:t>
            </w:r>
            <w:r w:rsidR="004E4ABB" w:rsidRPr="00C73436">
              <w:t xml:space="preserve">m. Piirdeaia kõrgus kooskõlastada Misso Vallavalitsusega. </w:t>
            </w:r>
            <w:r w:rsidR="008B421A" w:rsidRPr="00C73436">
              <w:t xml:space="preserve">Aed planeerida vähemalt 3 m kaugusel teemaa piirist. Aia lähemale planeerimise ja rajamise korral ei võta tee kaitsevööndi omanik vastutust teehoiutöödel (heina niitmine, lume vallitamine jne) tekkinud kahjustuste eest. </w:t>
            </w:r>
            <w:r w:rsidRPr="00C73436">
              <w:t>Krundil</w:t>
            </w:r>
            <w:r w:rsidR="00C56066" w:rsidRPr="00C73436">
              <w:t xml:space="preserve"> on kaks väikesemõõtmelist olemasolevat ehitist (kuuri), mis ei ole enam kasutuses ja on ette nähtud likvideerida</w:t>
            </w:r>
            <w:r w:rsidR="004E4ABB" w:rsidRPr="00C73436">
              <w:t xml:space="preserve">. </w:t>
            </w:r>
            <w:r w:rsidR="004B338E" w:rsidRPr="00C73436">
              <w:t xml:space="preserve">Vajadusel teostada pinnase tasandamist ja täitmist. </w:t>
            </w:r>
            <w:r w:rsidR="004E4ABB" w:rsidRPr="00C73436">
              <w:t xml:space="preserve">Krundi hoonestamisel tuleb arvestada krundil paiknevate tehnovõrkude kaitsevööndiga. Kaitsevööndisse ehitamine on keelatud. Vajadusel teostada kokkuleppel tehnovõrgu haldajaga tehnovõrgu ümberehitus. Krundi ehitusel arvestada </w:t>
            </w:r>
            <w:r w:rsidR="009245E5" w:rsidRPr="00C73436">
              <w:t>puurkaevu sanitaarkaitsevööndist</w:t>
            </w:r>
            <w:r w:rsidR="004E4ABB" w:rsidRPr="00C73436">
              <w:t xml:space="preserve"> tulenevate kitsendustega</w:t>
            </w:r>
            <w:r w:rsidR="00DD213B" w:rsidRPr="00C73436">
              <w:t xml:space="preserve"> kuivõrd </w:t>
            </w:r>
            <w:r w:rsidR="001212EE" w:rsidRPr="00C73436">
              <w:t>krunt</w:t>
            </w:r>
            <w:r w:rsidR="00DD213B" w:rsidRPr="00C73436">
              <w:t xml:space="preserve"> paikneb puurkaevu </w:t>
            </w:r>
            <w:r w:rsidR="00DD213B" w:rsidRPr="00C73436">
              <w:rPr>
                <w:rFonts w:cs="Mangal"/>
              </w:rPr>
              <w:t>(PRK0016050) vahetusläheduses. Misso aleviku ühisvee ja –kanalisatsiooni rekonstrueerimise kolmandas etapis kavandatakse nimetatud puurkaev rekonstrueerida, misjärel tekib eeldatavasti vajadus puurkaevu sanitaarkaitseala suurendamiseks. Sellisel juhul tuleb tagada puurkaevu veehaarade sanitaarkaitsealal kehtivad piirangud vastavalt sanitaarkaitseala ulatusele</w:t>
            </w:r>
            <w:r w:rsidR="004E4ABB" w:rsidRPr="00C73436">
              <w:t xml:space="preserve">. </w:t>
            </w:r>
            <w:r w:rsidRPr="00C73436">
              <w:t>Krundile</w:t>
            </w:r>
            <w:r w:rsidR="003C62F3" w:rsidRPr="00C73436">
              <w:t xml:space="preserve"> on ette nähtud rajada üks planeeringuala katvatest tuletõrje veevõtukohtadest (vt seletuskirja pt 3.5 ja Joonised 5 ja 6), mille mõjuraadius on 100m.</w:t>
            </w:r>
          </w:p>
        </w:tc>
      </w:tr>
    </w:tbl>
    <w:p w14:paraId="581E739C" w14:textId="77777777" w:rsidR="00FA3933" w:rsidRPr="00C73436" w:rsidRDefault="00FA3933" w:rsidP="00836F47"/>
    <w:p w14:paraId="23461B23" w14:textId="77777777" w:rsidR="00DA2E61" w:rsidRPr="00C73436" w:rsidRDefault="00DA2E61" w:rsidP="00DA2E61">
      <w:pPr>
        <w:shd w:val="clear" w:color="auto" w:fill="CCFFCC"/>
        <w:jc w:val="left"/>
        <w:rPr>
          <w:b/>
        </w:rPr>
      </w:pPr>
      <w:r w:rsidRPr="00C73436">
        <w:rPr>
          <w:b/>
        </w:rPr>
        <w:t>POS 11 – Põllu tn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02A5C082" w14:textId="77777777" w:rsidTr="00D526C8">
        <w:tc>
          <w:tcPr>
            <w:tcW w:w="5868" w:type="dxa"/>
            <w:shd w:val="clear" w:color="auto" w:fill="auto"/>
          </w:tcPr>
          <w:p w14:paraId="538BE408" w14:textId="77777777" w:rsidR="00DA2E61" w:rsidRPr="00C73436" w:rsidRDefault="00DA2E61" w:rsidP="00D526C8">
            <w:pPr>
              <w:jc w:val="left"/>
            </w:pPr>
            <w:r w:rsidRPr="00C73436">
              <w:t>Krundi kasutamise sihtotstarve</w:t>
            </w:r>
          </w:p>
        </w:tc>
        <w:tc>
          <w:tcPr>
            <w:tcW w:w="3420" w:type="dxa"/>
            <w:shd w:val="clear" w:color="auto" w:fill="auto"/>
          </w:tcPr>
          <w:p w14:paraId="38B7EA56" w14:textId="77777777" w:rsidR="00DA2E61" w:rsidRPr="00C73436" w:rsidRDefault="005A0317" w:rsidP="00D526C8">
            <w:pPr>
              <w:jc w:val="left"/>
            </w:pPr>
            <w:r w:rsidRPr="00C73436">
              <w:t>Tootmismaa</w:t>
            </w:r>
            <w:r w:rsidR="00DA2E61" w:rsidRPr="00C73436">
              <w:t xml:space="preserve"> 100%</w:t>
            </w:r>
          </w:p>
        </w:tc>
      </w:tr>
      <w:tr w:rsidR="00C73436" w:rsidRPr="00C73436" w14:paraId="19AB69DE" w14:textId="77777777" w:rsidTr="00D526C8">
        <w:tc>
          <w:tcPr>
            <w:tcW w:w="5868" w:type="dxa"/>
            <w:shd w:val="clear" w:color="auto" w:fill="auto"/>
          </w:tcPr>
          <w:p w14:paraId="2BD6F7D8" w14:textId="77777777" w:rsidR="00DA2E61" w:rsidRPr="00C73436" w:rsidRDefault="00DA2E61" w:rsidP="00D526C8">
            <w:pPr>
              <w:jc w:val="left"/>
            </w:pPr>
            <w:r w:rsidRPr="00C73436">
              <w:t>Krundi pindala</w:t>
            </w:r>
          </w:p>
        </w:tc>
        <w:tc>
          <w:tcPr>
            <w:tcW w:w="3420" w:type="dxa"/>
            <w:shd w:val="clear" w:color="auto" w:fill="auto"/>
          </w:tcPr>
          <w:p w14:paraId="70EEF149" w14:textId="77777777" w:rsidR="00DA2E61" w:rsidRPr="00C73436" w:rsidRDefault="00DA2E61" w:rsidP="00D526C8">
            <w:pPr>
              <w:jc w:val="left"/>
            </w:pPr>
            <w:r w:rsidRPr="00C73436">
              <w:t>5855 m²</w:t>
            </w:r>
          </w:p>
        </w:tc>
      </w:tr>
      <w:tr w:rsidR="00C73436" w:rsidRPr="00C73436" w14:paraId="0EC80644" w14:textId="77777777" w:rsidTr="00D526C8">
        <w:tc>
          <w:tcPr>
            <w:tcW w:w="5868" w:type="dxa"/>
            <w:shd w:val="clear" w:color="auto" w:fill="auto"/>
          </w:tcPr>
          <w:p w14:paraId="6009364C" w14:textId="77777777" w:rsidR="00DA2E61" w:rsidRPr="00C73436" w:rsidRDefault="00DA2E61" w:rsidP="00D526C8">
            <w:pPr>
              <w:jc w:val="left"/>
            </w:pPr>
            <w:r w:rsidRPr="00C73436">
              <w:t>Maksimaalne hoonete alune pindala</w:t>
            </w:r>
          </w:p>
        </w:tc>
        <w:tc>
          <w:tcPr>
            <w:tcW w:w="3420" w:type="dxa"/>
            <w:shd w:val="clear" w:color="auto" w:fill="auto"/>
          </w:tcPr>
          <w:p w14:paraId="5C74FAD8" w14:textId="77777777" w:rsidR="00DA2E61" w:rsidRPr="00C73436" w:rsidRDefault="00DA2E61" w:rsidP="00D526C8">
            <w:pPr>
              <w:jc w:val="left"/>
            </w:pPr>
            <w:r w:rsidRPr="00C73436">
              <w:t>700 m²</w:t>
            </w:r>
          </w:p>
        </w:tc>
      </w:tr>
      <w:tr w:rsidR="00C73436" w:rsidRPr="00C73436" w14:paraId="69273C31" w14:textId="77777777" w:rsidTr="00D526C8">
        <w:tc>
          <w:tcPr>
            <w:tcW w:w="5868" w:type="dxa"/>
            <w:shd w:val="clear" w:color="auto" w:fill="auto"/>
          </w:tcPr>
          <w:p w14:paraId="2AA5115B" w14:textId="77777777" w:rsidR="00DA2E61" w:rsidRPr="00C73436" w:rsidRDefault="00DA2E61" w:rsidP="00D526C8">
            <w:pPr>
              <w:jc w:val="left"/>
            </w:pPr>
            <w:r w:rsidRPr="00C73436">
              <w:t>Hoonete maksimaalne suhteline kõrgus</w:t>
            </w:r>
          </w:p>
        </w:tc>
        <w:tc>
          <w:tcPr>
            <w:tcW w:w="3420" w:type="dxa"/>
            <w:shd w:val="clear" w:color="auto" w:fill="auto"/>
          </w:tcPr>
          <w:p w14:paraId="1997A1CF" w14:textId="77777777" w:rsidR="00DA2E61" w:rsidRPr="00C73436" w:rsidRDefault="00DA2E61" w:rsidP="00D526C8">
            <w:pPr>
              <w:jc w:val="left"/>
            </w:pPr>
            <w:r w:rsidRPr="00C73436">
              <w:t>9</w:t>
            </w:r>
            <w:r w:rsidR="00853890" w:rsidRPr="00C73436">
              <w:t xml:space="preserve"> m</w:t>
            </w:r>
          </w:p>
        </w:tc>
      </w:tr>
      <w:tr w:rsidR="00C73436" w:rsidRPr="00C73436" w14:paraId="7E66B19E" w14:textId="77777777" w:rsidTr="00D526C8">
        <w:tc>
          <w:tcPr>
            <w:tcW w:w="5868" w:type="dxa"/>
            <w:shd w:val="clear" w:color="auto" w:fill="auto"/>
          </w:tcPr>
          <w:p w14:paraId="213D1445" w14:textId="77777777" w:rsidR="00DA2E61" w:rsidRPr="00C73436" w:rsidRDefault="00DA2E61" w:rsidP="00D526C8">
            <w:pPr>
              <w:jc w:val="left"/>
            </w:pPr>
            <w:r w:rsidRPr="00C73436">
              <w:t>Hoonete suurim lubatud arv</w:t>
            </w:r>
          </w:p>
        </w:tc>
        <w:tc>
          <w:tcPr>
            <w:tcW w:w="3420" w:type="dxa"/>
            <w:shd w:val="clear" w:color="auto" w:fill="auto"/>
          </w:tcPr>
          <w:p w14:paraId="3F3F6732" w14:textId="77777777" w:rsidR="00DA2E61" w:rsidRPr="00C73436" w:rsidRDefault="00DA2E61" w:rsidP="00D526C8">
            <w:pPr>
              <w:jc w:val="left"/>
            </w:pPr>
            <w:r w:rsidRPr="00C73436">
              <w:t>3</w:t>
            </w:r>
          </w:p>
        </w:tc>
      </w:tr>
      <w:tr w:rsidR="00C73436" w:rsidRPr="00C73436" w14:paraId="5F37E351" w14:textId="77777777" w:rsidTr="00D526C8">
        <w:tc>
          <w:tcPr>
            <w:tcW w:w="5868" w:type="dxa"/>
            <w:shd w:val="clear" w:color="auto" w:fill="auto"/>
          </w:tcPr>
          <w:p w14:paraId="44B8ED0A" w14:textId="77777777" w:rsidR="00DA2E61" w:rsidRPr="00C73436" w:rsidRDefault="00DA2E61" w:rsidP="00D526C8">
            <w:pPr>
              <w:jc w:val="left"/>
            </w:pPr>
            <w:r w:rsidRPr="00C73436">
              <w:t>Hoonete minimaalne tulepüsivusklass</w:t>
            </w:r>
          </w:p>
        </w:tc>
        <w:tc>
          <w:tcPr>
            <w:tcW w:w="3420" w:type="dxa"/>
            <w:shd w:val="clear" w:color="auto" w:fill="auto"/>
          </w:tcPr>
          <w:p w14:paraId="056A6F2E" w14:textId="77777777" w:rsidR="00DA2E61" w:rsidRPr="00C73436" w:rsidRDefault="00DA2E61" w:rsidP="00D526C8">
            <w:pPr>
              <w:jc w:val="left"/>
            </w:pPr>
            <w:r w:rsidRPr="00C73436">
              <w:t>TP3</w:t>
            </w:r>
          </w:p>
        </w:tc>
      </w:tr>
      <w:tr w:rsidR="00C73436" w:rsidRPr="00C73436" w14:paraId="20456E40" w14:textId="77777777" w:rsidTr="00D526C8">
        <w:tc>
          <w:tcPr>
            <w:tcW w:w="5868" w:type="dxa"/>
            <w:shd w:val="clear" w:color="auto" w:fill="auto"/>
          </w:tcPr>
          <w:p w14:paraId="7E188FAF" w14:textId="77777777" w:rsidR="00DA2E61" w:rsidRPr="00C73436" w:rsidRDefault="00DA2E61" w:rsidP="00D526C8">
            <w:pPr>
              <w:jc w:val="left"/>
            </w:pPr>
            <w:r w:rsidRPr="00C73436">
              <w:t>Hoonete maksimaalne korruselisus (va keldrikorrus)</w:t>
            </w:r>
          </w:p>
        </w:tc>
        <w:tc>
          <w:tcPr>
            <w:tcW w:w="3420" w:type="dxa"/>
            <w:shd w:val="clear" w:color="auto" w:fill="auto"/>
          </w:tcPr>
          <w:p w14:paraId="0F4D370C" w14:textId="77777777" w:rsidR="00DA2E61" w:rsidRPr="00C73436" w:rsidRDefault="00DA2E61" w:rsidP="00D526C8">
            <w:pPr>
              <w:jc w:val="left"/>
            </w:pPr>
            <w:r w:rsidRPr="00C73436">
              <w:t>1</w:t>
            </w:r>
          </w:p>
        </w:tc>
      </w:tr>
      <w:tr w:rsidR="00DA2E61" w:rsidRPr="00C73436" w14:paraId="5BCD2FB7" w14:textId="77777777" w:rsidTr="00D526C8">
        <w:tc>
          <w:tcPr>
            <w:tcW w:w="9288" w:type="dxa"/>
            <w:gridSpan w:val="2"/>
            <w:shd w:val="clear" w:color="auto" w:fill="auto"/>
          </w:tcPr>
          <w:p w14:paraId="22A34B25" w14:textId="77777777" w:rsidR="00DA2E61" w:rsidRPr="00C73436" w:rsidRDefault="00DA2E61" w:rsidP="00D526C8">
            <w:pPr>
              <w:jc w:val="left"/>
              <w:rPr>
                <w:b/>
              </w:rPr>
            </w:pPr>
            <w:r w:rsidRPr="00C73436">
              <w:rPr>
                <w:b/>
              </w:rPr>
              <w:t>Kirjeldus:</w:t>
            </w:r>
          </w:p>
          <w:p w14:paraId="6D867F43" w14:textId="77777777" w:rsidR="00DA2E61" w:rsidRPr="00C73436" w:rsidRDefault="00D55024" w:rsidP="001212EE">
            <w:r w:rsidRPr="00C73436">
              <w:t xml:space="preserve">Krunt </w:t>
            </w:r>
            <w:r w:rsidR="006444D1" w:rsidRPr="00C73436">
              <w:t xml:space="preserve">on ettenähtud taotleda omavalitsuse munitsipaalomandisse. </w:t>
            </w:r>
            <w:r w:rsidR="00DA2E61" w:rsidRPr="00C73436">
              <w:t>Krunt on moodustatud reformimata maa-alal paiknevate jätkuvalt kohalike elanike kasutuses olevate karjalautade</w:t>
            </w:r>
            <w:r w:rsidR="00491B93" w:rsidRPr="00C73436">
              <w:t xml:space="preserve"> ja kuuride</w:t>
            </w:r>
            <w:r w:rsidR="00DA2E61" w:rsidRPr="00C73436">
              <w:t xml:space="preserve"> säilitamiseks ja sihipärase kasutamise jätkamiseks. </w:t>
            </w:r>
            <w:r w:rsidR="00D4126F" w:rsidRPr="00C73436">
              <w:t xml:space="preserve"> Karjalauta võib lugeda </w:t>
            </w:r>
            <w:r w:rsidR="005A0317" w:rsidRPr="00C73436">
              <w:t>põllumajandusliku toomise hooneks</w:t>
            </w:r>
            <w:r w:rsidR="00DA2E61" w:rsidRPr="00C73436">
              <w:t xml:space="preserve">. </w:t>
            </w:r>
            <w:r w:rsidR="001212EE" w:rsidRPr="00C73436">
              <w:t>Krundile</w:t>
            </w:r>
            <w:r w:rsidR="00DA2E61" w:rsidRPr="00C73436">
              <w:t xml:space="preserve"> ei ole ette nähtud uute hoonete rajamine. Krunti on lubatud piirata piirdeaiaga, värava laius peab olema vähemalt 4</w:t>
            </w:r>
            <w:r w:rsidR="00133F64" w:rsidRPr="00C73436">
              <w:t xml:space="preserve"> </w:t>
            </w:r>
            <w:r w:rsidR="00DA2E61" w:rsidRPr="00C73436">
              <w:t xml:space="preserve">m. Piirdeaia kõrgus kooskõlastada Misso Vallavalitsusega. </w:t>
            </w:r>
            <w:r w:rsidR="008B421A" w:rsidRPr="00C73436">
              <w:t xml:space="preserve">Aed planeerida vähemalt 3 m kaugusel teemaa piirist. Aia lähemale planeerimise ja rajamise korral ei võta tee kaitsevööndi omanik vastutust teehoiutöödel (heina niitmine, lume vallitamine jne) tekkinud kahjustuste eest. </w:t>
            </w:r>
            <w:r w:rsidRPr="00C73436">
              <w:t>Krundil</w:t>
            </w:r>
            <w:r w:rsidR="00DA2E61" w:rsidRPr="00C73436">
              <w:t xml:space="preserve"> olemasolevat hoonestust on lubatud rekonstrueerida ja </w:t>
            </w:r>
            <w:r w:rsidR="00A6308A" w:rsidRPr="00C73436">
              <w:t xml:space="preserve"> vajadusel laiendada maksimaalse lubatud hoonete aluse pinna täisehituseni</w:t>
            </w:r>
            <w:r w:rsidR="00DA2E61" w:rsidRPr="00C73436">
              <w:t>. Krundi</w:t>
            </w:r>
            <w:r w:rsidR="00A6308A" w:rsidRPr="00C73436">
              <w:t>l</w:t>
            </w:r>
            <w:r w:rsidR="00DA2E61" w:rsidRPr="00C73436">
              <w:t xml:space="preserve"> </w:t>
            </w:r>
            <w:r w:rsidR="00A6308A" w:rsidRPr="00C73436">
              <w:t>paiknevate hoonete laiendamisel</w:t>
            </w:r>
            <w:r w:rsidR="00DA2E61" w:rsidRPr="00C73436">
              <w:t xml:space="preserve"> tuleb arvestada krundil paiknevate tehnovõrkude kaitsevööndiga. Kaitsevööndisse ehitamine on keelatud. Vajadusel teostada kokkuleppel tehnovõrgu haldajaga tehnovõrgu ümberehitus.</w:t>
            </w:r>
          </w:p>
        </w:tc>
      </w:tr>
    </w:tbl>
    <w:p w14:paraId="69AC5B6A" w14:textId="77777777" w:rsidR="00963147" w:rsidRPr="00C73436" w:rsidRDefault="00963147" w:rsidP="00836F47"/>
    <w:p w14:paraId="424F70D0" w14:textId="77777777" w:rsidR="001E18E7" w:rsidRPr="00C73436" w:rsidRDefault="001E18E7" w:rsidP="00836F47"/>
    <w:p w14:paraId="7CA7B253" w14:textId="77777777" w:rsidR="001E18E7" w:rsidRPr="00C73436" w:rsidRDefault="001E18E7" w:rsidP="00836F47"/>
    <w:p w14:paraId="48712764" w14:textId="77777777" w:rsidR="001E18E7" w:rsidRPr="00C73436" w:rsidRDefault="001E18E7" w:rsidP="00836F47"/>
    <w:p w14:paraId="3801104E" w14:textId="77777777" w:rsidR="001E18E7" w:rsidRPr="00C73436" w:rsidRDefault="001E18E7" w:rsidP="00836F47"/>
    <w:p w14:paraId="1BDB462C" w14:textId="77777777" w:rsidR="001E18E7" w:rsidRPr="00C73436" w:rsidRDefault="001E18E7" w:rsidP="00836F47"/>
    <w:p w14:paraId="143BECD8" w14:textId="77777777" w:rsidR="001E7508" w:rsidRPr="00C73436" w:rsidRDefault="001E7508" w:rsidP="001E7508">
      <w:pPr>
        <w:shd w:val="clear" w:color="auto" w:fill="CCFFCC"/>
        <w:jc w:val="left"/>
        <w:rPr>
          <w:b/>
        </w:rPr>
      </w:pPr>
      <w:r w:rsidRPr="00C73436">
        <w:rPr>
          <w:b/>
        </w:rPr>
        <w:t>POS 12 – Põllu tänav</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7AD0C6F9" w14:textId="77777777" w:rsidTr="00D526C8">
        <w:tc>
          <w:tcPr>
            <w:tcW w:w="5868" w:type="dxa"/>
            <w:shd w:val="clear" w:color="auto" w:fill="auto"/>
          </w:tcPr>
          <w:p w14:paraId="59F9CD32" w14:textId="77777777" w:rsidR="001E7508" w:rsidRPr="00C73436" w:rsidRDefault="001E7508" w:rsidP="00D526C8">
            <w:pPr>
              <w:jc w:val="left"/>
            </w:pPr>
            <w:r w:rsidRPr="00C73436">
              <w:t>Krundi kasutamise sihtotstarve</w:t>
            </w:r>
          </w:p>
        </w:tc>
        <w:tc>
          <w:tcPr>
            <w:tcW w:w="3420" w:type="dxa"/>
            <w:shd w:val="clear" w:color="auto" w:fill="auto"/>
          </w:tcPr>
          <w:p w14:paraId="5F41CFE1" w14:textId="77777777" w:rsidR="001E7508" w:rsidRPr="00C73436" w:rsidRDefault="001E7508" w:rsidP="00D526C8">
            <w:pPr>
              <w:jc w:val="left"/>
            </w:pPr>
            <w:r w:rsidRPr="00C73436">
              <w:t>Transpordimaa 100%</w:t>
            </w:r>
          </w:p>
        </w:tc>
      </w:tr>
      <w:tr w:rsidR="00C73436" w:rsidRPr="00C73436" w14:paraId="356078B9" w14:textId="77777777" w:rsidTr="00D526C8">
        <w:tc>
          <w:tcPr>
            <w:tcW w:w="5868" w:type="dxa"/>
            <w:shd w:val="clear" w:color="auto" w:fill="auto"/>
          </w:tcPr>
          <w:p w14:paraId="366E2F4D" w14:textId="77777777" w:rsidR="001E7508" w:rsidRPr="00C73436" w:rsidRDefault="001E7508" w:rsidP="00D526C8">
            <w:pPr>
              <w:jc w:val="left"/>
            </w:pPr>
            <w:r w:rsidRPr="00C73436">
              <w:t>Krundi pindala</w:t>
            </w:r>
          </w:p>
        </w:tc>
        <w:tc>
          <w:tcPr>
            <w:tcW w:w="3420" w:type="dxa"/>
            <w:shd w:val="clear" w:color="auto" w:fill="auto"/>
          </w:tcPr>
          <w:p w14:paraId="3C1965BB" w14:textId="77777777" w:rsidR="001E7508" w:rsidRPr="00C73436" w:rsidRDefault="00A258D9" w:rsidP="00D526C8">
            <w:pPr>
              <w:jc w:val="left"/>
            </w:pPr>
            <w:r w:rsidRPr="00C73436">
              <w:t>3046</w:t>
            </w:r>
            <w:r w:rsidR="001E7508" w:rsidRPr="00C73436">
              <w:t xml:space="preserve"> m²</w:t>
            </w:r>
          </w:p>
        </w:tc>
      </w:tr>
      <w:tr w:rsidR="00C73436" w:rsidRPr="00C73436" w14:paraId="4AAC2E61" w14:textId="77777777" w:rsidTr="00D526C8">
        <w:tc>
          <w:tcPr>
            <w:tcW w:w="5868" w:type="dxa"/>
            <w:shd w:val="clear" w:color="auto" w:fill="auto"/>
          </w:tcPr>
          <w:p w14:paraId="5104171D" w14:textId="77777777" w:rsidR="001E7508" w:rsidRPr="00C73436" w:rsidRDefault="001E7508" w:rsidP="00D526C8">
            <w:pPr>
              <w:jc w:val="left"/>
            </w:pPr>
            <w:r w:rsidRPr="00C73436">
              <w:t>Maksimaalne hoonete alune pindala</w:t>
            </w:r>
          </w:p>
        </w:tc>
        <w:tc>
          <w:tcPr>
            <w:tcW w:w="3420" w:type="dxa"/>
            <w:shd w:val="clear" w:color="auto" w:fill="auto"/>
          </w:tcPr>
          <w:p w14:paraId="24F79F6F" w14:textId="77777777" w:rsidR="001E7508" w:rsidRPr="00C73436" w:rsidRDefault="001E7508" w:rsidP="00D526C8">
            <w:pPr>
              <w:jc w:val="left"/>
            </w:pPr>
            <w:r w:rsidRPr="00C73436">
              <w:t>-</w:t>
            </w:r>
          </w:p>
        </w:tc>
      </w:tr>
      <w:tr w:rsidR="00C73436" w:rsidRPr="00C73436" w14:paraId="01BB1A01" w14:textId="77777777" w:rsidTr="00D526C8">
        <w:tc>
          <w:tcPr>
            <w:tcW w:w="5868" w:type="dxa"/>
            <w:shd w:val="clear" w:color="auto" w:fill="auto"/>
          </w:tcPr>
          <w:p w14:paraId="4A7C1CE6" w14:textId="77777777" w:rsidR="001E7508" w:rsidRPr="00C73436" w:rsidRDefault="001E7508" w:rsidP="00D526C8">
            <w:pPr>
              <w:jc w:val="left"/>
            </w:pPr>
            <w:r w:rsidRPr="00C73436">
              <w:t>Hoonete maksimaalne suhteline kõrgus</w:t>
            </w:r>
          </w:p>
        </w:tc>
        <w:tc>
          <w:tcPr>
            <w:tcW w:w="3420" w:type="dxa"/>
            <w:shd w:val="clear" w:color="auto" w:fill="auto"/>
          </w:tcPr>
          <w:p w14:paraId="166D7F58" w14:textId="77777777" w:rsidR="001E7508" w:rsidRPr="00C73436" w:rsidRDefault="001E7508" w:rsidP="00D526C8">
            <w:pPr>
              <w:jc w:val="left"/>
            </w:pPr>
            <w:r w:rsidRPr="00C73436">
              <w:t>-</w:t>
            </w:r>
          </w:p>
        </w:tc>
      </w:tr>
      <w:tr w:rsidR="00C73436" w:rsidRPr="00C73436" w14:paraId="00A147C0" w14:textId="77777777" w:rsidTr="00D526C8">
        <w:tc>
          <w:tcPr>
            <w:tcW w:w="5868" w:type="dxa"/>
            <w:shd w:val="clear" w:color="auto" w:fill="auto"/>
          </w:tcPr>
          <w:p w14:paraId="01E15356" w14:textId="77777777" w:rsidR="001E7508" w:rsidRPr="00C73436" w:rsidRDefault="001E7508" w:rsidP="00D526C8">
            <w:pPr>
              <w:jc w:val="left"/>
            </w:pPr>
            <w:r w:rsidRPr="00C73436">
              <w:t>Hoonete suurim lubatud arv</w:t>
            </w:r>
          </w:p>
        </w:tc>
        <w:tc>
          <w:tcPr>
            <w:tcW w:w="3420" w:type="dxa"/>
            <w:shd w:val="clear" w:color="auto" w:fill="auto"/>
          </w:tcPr>
          <w:p w14:paraId="3C46BBD9" w14:textId="77777777" w:rsidR="001E7508" w:rsidRPr="00C73436" w:rsidRDefault="001E7508" w:rsidP="00D526C8">
            <w:pPr>
              <w:jc w:val="left"/>
            </w:pPr>
            <w:r w:rsidRPr="00C73436">
              <w:t>-</w:t>
            </w:r>
          </w:p>
        </w:tc>
      </w:tr>
      <w:tr w:rsidR="00C73436" w:rsidRPr="00C73436" w14:paraId="71577289" w14:textId="77777777" w:rsidTr="00D526C8">
        <w:tc>
          <w:tcPr>
            <w:tcW w:w="5868" w:type="dxa"/>
            <w:shd w:val="clear" w:color="auto" w:fill="auto"/>
          </w:tcPr>
          <w:p w14:paraId="464A4D5E" w14:textId="77777777" w:rsidR="001E7508" w:rsidRPr="00C73436" w:rsidRDefault="001E7508" w:rsidP="00D526C8">
            <w:pPr>
              <w:jc w:val="left"/>
            </w:pPr>
            <w:r w:rsidRPr="00C73436">
              <w:t>Hoonete minimaalne tulepüsivusklass</w:t>
            </w:r>
          </w:p>
        </w:tc>
        <w:tc>
          <w:tcPr>
            <w:tcW w:w="3420" w:type="dxa"/>
            <w:shd w:val="clear" w:color="auto" w:fill="auto"/>
          </w:tcPr>
          <w:p w14:paraId="2B86E6F8" w14:textId="77777777" w:rsidR="001E7508" w:rsidRPr="00C73436" w:rsidRDefault="001E7508" w:rsidP="00D526C8">
            <w:pPr>
              <w:jc w:val="left"/>
            </w:pPr>
            <w:r w:rsidRPr="00C73436">
              <w:t>-</w:t>
            </w:r>
          </w:p>
        </w:tc>
      </w:tr>
      <w:tr w:rsidR="00C73436" w:rsidRPr="00C73436" w14:paraId="0CFE682F" w14:textId="77777777" w:rsidTr="00D526C8">
        <w:tc>
          <w:tcPr>
            <w:tcW w:w="5868" w:type="dxa"/>
            <w:shd w:val="clear" w:color="auto" w:fill="auto"/>
          </w:tcPr>
          <w:p w14:paraId="42D1E5AF" w14:textId="77777777" w:rsidR="001E7508" w:rsidRPr="00C73436" w:rsidRDefault="001E7508" w:rsidP="00D526C8">
            <w:pPr>
              <w:jc w:val="left"/>
            </w:pPr>
            <w:r w:rsidRPr="00C73436">
              <w:t>Hoonete maksimaalne korruselisus (va keldrikorrus)</w:t>
            </w:r>
          </w:p>
        </w:tc>
        <w:tc>
          <w:tcPr>
            <w:tcW w:w="3420" w:type="dxa"/>
            <w:shd w:val="clear" w:color="auto" w:fill="auto"/>
          </w:tcPr>
          <w:p w14:paraId="0965446B" w14:textId="77777777" w:rsidR="001E7508" w:rsidRPr="00C73436" w:rsidRDefault="001E7508" w:rsidP="00D526C8">
            <w:pPr>
              <w:jc w:val="left"/>
            </w:pPr>
            <w:r w:rsidRPr="00C73436">
              <w:t>-</w:t>
            </w:r>
          </w:p>
        </w:tc>
      </w:tr>
      <w:tr w:rsidR="001E7508" w:rsidRPr="00C73436" w14:paraId="3CC7CF3D" w14:textId="77777777" w:rsidTr="00D526C8">
        <w:tc>
          <w:tcPr>
            <w:tcW w:w="9288" w:type="dxa"/>
            <w:gridSpan w:val="2"/>
            <w:shd w:val="clear" w:color="auto" w:fill="auto"/>
          </w:tcPr>
          <w:p w14:paraId="16EF861A" w14:textId="77777777" w:rsidR="00A258D9" w:rsidRPr="00C73436" w:rsidRDefault="001E7508" w:rsidP="00A258D9">
            <w:pPr>
              <w:rPr>
                <w:b/>
              </w:rPr>
            </w:pPr>
            <w:r w:rsidRPr="00C73436">
              <w:rPr>
                <w:b/>
              </w:rPr>
              <w:t>Kirjeldus</w:t>
            </w:r>
            <w:r w:rsidR="00A258D9" w:rsidRPr="00C73436">
              <w:rPr>
                <w:b/>
              </w:rPr>
              <w:t>:</w:t>
            </w:r>
          </w:p>
          <w:p w14:paraId="7DF861AB" w14:textId="77777777" w:rsidR="001E7508" w:rsidRPr="00C73436" w:rsidRDefault="00D55024" w:rsidP="00D55024">
            <w:pPr>
              <w:rPr>
                <w:b/>
              </w:rPr>
            </w:pPr>
            <w:r w:rsidRPr="00C73436">
              <w:t>Krunt</w:t>
            </w:r>
            <w:r w:rsidR="006444D1" w:rsidRPr="00C73436">
              <w:t xml:space="preserve"> on ettenähtud taotleda omavalitsuse munitsipaalomandisse. </w:t>
            </w:r>
            <w:r w:rsidRPr="00C73436">
              <w:t xml:space="preserve">Krundile </w:t>
            </w:r>
            <w:r w:rsidR="001E7508" w:rsidRPr="00C73436">
              <w:t xml:space="preserve">on ette nähtud rajada uus tänav. Tänava pinnakate määrata vajadusel </w:t>
            </w:r>
            <w:r w:rsidR="00E34D5A" w:rsidRPr="00C73436">
              <w:t xml:space="preserve">tänava rajamise </w:t>
            </w:r>
            <w:r w:rsidR="001E7508" w:rsidRPr="00C73436">
              <w:t xml:space="preserve">käigus. Tänava äärde tagada võimalusel jalgrada </w:t>
            </w:r>
            <w:r w:rsidR="00B2028D" w:rsidRPr="00C73436">
              <w:t xml:space="preserve">(soovituslik asukoht märgitud põhijoonisel) </w:t>
            </w:r>
            <w:r w:rsidR="001E7508" w:rsidRPr="00C73436">
              <w:t>ja haljasala.</w:t>
            </w:r>
            <w:r w:rsidR="00A258D9" w:rsidRPr="00C73436">
              <w:t xml:space="preserve"> Tänava maa-alale on lubatud rajada tehnovõrke ja tee rajatisi. Ehitusel tuleb arvestada olemasolevate tehnovõrkude kaitsevööndiga. </w:t>
            </w:r>
            <w:r w:rsidR="004B338E" w:rsidRPr="00C73436">
              <w:t>Vajadusel teostada pinnase tasandamist ja täitmist.</w:t>
            </w:r>
          </w:p>
        </w:tc>
      </w:tr>
    </w:tbl>
    <w:p w14:paraId="58662336" w14:textId="77777777" w:rsidR="00CF4CD6" w:rsidRPr="00C73436" w:rsidRDefault="00CF4CD6" w:rsidP="00836F47"/>
    <w:p w14:paraId="6161B677" w14:textId="77777777" w:rsidR="003F58E5" w:rsidRPr="00C73436" w:rsidRDefault="003F58E5" w:rsidP="003F58E5">
      <w:pPr>
        <w:shd w:val="clear" w:color="auto" w:fill="CCFFCC"/>
        <w:jc w:val="left"/>
        <w:rPr>
          <w:b/>
        </w:rPr>
      </w:pPr>
      <w:r w:rsidRPr="00C73436">
        <w:rPr>
          <w:b/>
        </w:rPr>
        <w:t>POS 13 – Põllu põik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45DE83CD" w14:textId="77777777" w:rsidTr="00D526C8">
        <w:tc>
          <w:tcPr>
            <w:tcW w:w="5868" w:type="dxa"/>
            <w:shd w:val="clear" w:color="auto" w:fill="auto"/>
          </w:tcPr>
          <w:p w14:paraId="7CA1E9FD" w14:textId="77777777" w:rsidR="003F58E5" w:rsidRPr="00C73436" w:rsidRDefault="003F58E5" w:rsidP="00D526C8">
            <w:pPr>
              <w:jc w:val="left"/>
            </w:pPr>
            <w:r w:rsidRPr="00C73436">
              <w:t>Krundi kasutamise sihtotstarve</w:t>
            </w:r>
          </w:p>
        </w:tc>
        <w:tc>
          <w:tcPr>
            <w:tcW w:w="3420" w:type="dxa"/>
            <w:shd w:val="clear" w:color="auto" w:fill="auto"/>
          </w:tcPr>
          <w:p w14:paraId="6A9A8B4A" w14:textId="77777777" w:rsidR="003F58E5" w:rsidRPr="00C73436" w:rsidRDefault="003F58E5" w:rsidP="00D526C8">
            <w:pPr>
              <w:jc w:val="left"/>
            </w:pPr>
            <w:r w:rsidRPr="00C73436">
              <w:t>Transpordimaa 100%</w:t>
            </w:r>
          </w:p>
        </w:tc>
      </w:tr>
      <w:tr w:rsidR="00C73436" w:rsidRPr="00C73436" w14:paraId="302CE88E" w14:textId="77777777" w:rsidTr="00D526C8">
        <w:tc>
          <w:tcPr>
            <w:tcW w:w="5868" w:type="dxa"/>
            <w:shd w:val="clear" w:color="auto" w:fill="auto"/>
          </w:tcPr>
          <w:p w14:paraId="04733B39" w14:textId="77777777" w:rsidR="003F58E5" w:rsidRPr="00C73436" w:rsidRDefault="003F58E5" w:rsidP="00D526C8">
            <w:pPr>
              <w:jc w:val="left"/>
            </w:pPr>
            <w:r w:rsidRPr="00C73436">
              <w:t>Krundi pindala</w:t>
            </w:r>
          </w:p>
        </w:tc>
        <w:tc>
          <w:tcPr>
            <w:tcW w:w="3420" w:type="dxa"/>
            <w:shd w:val="clear" w:color="auto" w:fill="auto"/>
          </w:tcPr>
          <w:p w14:paraId="53B3B4D3" w14:textId="77777777" w:rsidR="003F58E5" w:rsidRPr="00C73436" w:rsidRDefault="00213C89" w:rsidP="00D526C8">
            <w:pPr>
              <w:jc w:val="left"/>
            </w:pPr>
            <w:r w:rsidRPr="00C73436">
              <w:t>564</w:t>
            </w:r>
            <w:r w:rsidR="003F58E5" w:rsidRPr="00C73436">
              <w:t xml:space="preserve"> m²</w:t>
            </w:r>
          </w:p>
        </w:tc>
      </w:tr>
      <w:tr w:rsidR="00C73436" w:rsidRPr="00C73436" w14:paraId="0A286AB6" w14:textId="77777777" w:rsidTr="00D526C8">
        <w:tc>
          <w:tcPr>
            <w:tcW w:w="5868" w:type="dxa"/>
            <w:shd w:val="clear" w:color="auto" w:fill="auto"/>
          </w:tcPr>
          <w:p w14:paraId="45E26AA0" w14:textId="77777777" w:rsidR="003F58E5" w:rsidRPr="00C73436" w:rsidRDefault="003F58E5" w:rsidP="00D526C8">
            <w:pPr>
              <w:jc w:val="left"/>
            </w:pPr>
            <w:r w:rsidRPr="00C73436">
              <w:t>Maksimaalne hoonete alune pindala</w:t>
            </w:r>
          </w:p>
        </w:tc>
        <w:tc>
          <w:tcPr>
            <w:tcW w:w="3420" w:type="dxa"/>
            <w:shd w:val="clear" w:color="auto" w:fill="auto"/>
          </w:tcPr>
          <w:p w14:paraId="1A214A34" w14:textId="77777777" w:rsidR="003F58E5" w:rsidRPr="00C73436" w:rsidRDefault="003F58E5" w:rsidP="00D526C8">
            <w:pPr>
              <w:jc w:val="left"/>
            </w:pPr>
            <w:r w:rsidRPr="00C73436">
              <w:t>-</w:t>
            </w:r>
          </w:p>
        </w:tc>
      </w:tr>
      <w:tr w:rsidR="00C73436" w:rsidRPr="00C73436" w14:paraId="30DDC96B" w14:textId="77777777" w:rsidTr="00D526C8">
        <w:tc>
          <w:tcPr>
            <w:tcW w:w="5868" w:type="dxa"/>
            <w:shd w:val="clear" w:color="auto" w:fill="auto"/>
          </w:tcPr>
          <w:p w14:paraId="4B9275F9" w14:textId="77777777" w:rsidR="003F58E5" w:rsidRPr="00C73436" w:rsidRDefault="003F58E5" w:rsidP="00D526C8">
            <w:pPr>
              <w:jc w:val="left"/>
            </w:pPr>
            <w:r w:rsidRPr="00C73436">
              <w:t>Hoonete maksimaalne suhteline kõrgus</w:t>
            </w:r>
          </w:p>
        </w:tc>
        <w:tc>
          <w:tcPr>
            <w:tcW w:w="3420" w:type="dxa"/>
            <w:shd w:val="clear" w:color="auto" w:fill="auto"/>
          </w:tcPr>
          <w:p w14:paraId="4CC4B197" w14:textId="77777777" w:rsidR="003F58E5" w:rsidRPr="00C73436" w:rsidRDefault="003F58E5" w:rsidP="00D526C8">
            <w:pPr>
              <w:jc w:val="left"/>
            </w:pPr>
            <w:r w:rsidRPr="00C73436">
              <w:t>-</w:t>
            </w:r>
          </w:p>
        </w:tc>
      </w:tr>
      <w:tr w:rsidR="00C73436" w:rsidRPr="00C73436" w14:paraId="4A1666BD" w14:textId="77777777" w:rsidTr="00D526C8">
        <w:tc>
          <w:tcPr>
            <w:tcW w:w="5868" w:type="dxa"/>
            <w:shd w:val="clear" w:color="auto" w:fill="auto"/>
          </w:tcPr>
          <w:p w14:paraId="4784E65C" w14:textId="77777777" w:rsidR="003F58E5" w:rsidRPr="00C73436" w:rsidRDefault="003F58E5" w:rsidP="00D526C8">
            <w:pPr>
              <w:jc w:val="left"/>
            </w:pPr>
            <w:r w:rsidRPr="00C73436">
              <w:t>Hoonete suurim lubatud arv</w:t>
            </w:r>
          </w:p>
        </w:tc>
        <w:tc>
          <w:tcPr>
            <w:tcW w:w="3420" w:type="dxa"/>
            <w:shd w:val="clear" w:color="auto" w:fill="auto"/>
          </w:tcPr>
          <w:p w14:paraId="5086451E" w14:textId="77777777" w:rsidR="003F58E5" w:rsidRPr="00C73436" w:rsidRDefault="003F58E5" w:rsidP="00D526C8">
            <w:pPr>
              <w:jc w:val="left"/>
            </w:pPr>
            <w:r w:rsidRPr="00C73436">
              <w:t>-</w:t>
            </w:r>
          </w:p>
        </w:tc>
      </w:tr>
      <w:tr w:rsidR="00C73436" w:rsidRPr="00C73436" w14:paraId="4A136C2E" w14:textId="77777777" w:rsidTr="00D526C8">
        <w:tc>
          <w:tcPr>
            <w:tcW w:w="5868" w:type="dxa"/>
            <w:shd w:val="clear" w:color="auto" w:fill="auto"/>
          </w:tcPr>
          <w:p w14:paraId="58704E81" w14:textId="77777777" w:rsidR="003F58E5" w:rsidRPr="00C73436" w:rsidRDefault="003F58E5" w:rsidP="00D526C8">
            <w:pPr>
              <w:jc w:val="left"/>
            </w:pPr>
            <w:r w:rsidRPr="00C73436">
              <w:t>Hoonete minimaalne tulepüsivusklass</w:t>
            </w:r>
          </w:p>
        </w:tc>
        <w:tc>
          <w:tcPr>
            <w:tcW w:w="3420" w:type="dxa"/>
            <w:shd w:val="clear" w:color="auto" w:fill="auto"/>
          </w:tcPr>
          <w:p w14:paraId="67808FA4" w14:textId="77777777" w:rsidR="003F58E5" w:rsidRPr="00C73436" w:rsidRDefault="003F58E5" w:rsidP="00D526C8">
            <w:pPr>
              <w:jc w:val="left"/>
            </w:pPr>
            <w:r w:rsidRPr="00C73436">
              <w:t>-</w:t>
            </w:r>
          </w:p>
        </w:tc>
      </w:tr>
      <w:tr w:rsidR="00C73436" w:rsidRPr="00C73436" w14:paraId="6DDFE586" w14:textId="77777777" w:rsidTr="00D526C8">
        <w:tc>
          <w:tcPr>
            <w:tcW w:w="5868" w:type="dxa"/>
            <w:shd w:val="clear" w:color="auto" w:fill="auto"/>
          </w:tcPr>
          <w:p w14:paraId="662A063D" w14:textId="77777777" w:rsidR="003F58E5" w:rsidRPr="00C73436" w:rsidRDefault="003F58E5" w:rsidP="00D526C8">
            <w:pPr>
              <w:jc w:val="left"/>
            </w:pPr>
            <w:r w:rsidRPr="00C73436">
              <w:t>Hoonete maksimaalne korruselisus (va keldrikorrus)</w:t>
            </w:r>
          </w:p>
        </w:tc>
        <w:tc>
          <w:tcPr>
            <w:tcW w:w="3420" w:type="dxa"/>
            <w:shd w:val="clear" w:color="auto" w:fill="auto"/>
          </w:tcPr>
          <w:p w14:paraId="753E30B7" w14:textId="77777777" w:rsidR="003F58E5" w:rsidRPr="00C73436" w:rsidRDefault="003F58E5" w:rsidP="00D526C8">
            <w:pPr>
              <w:jc w:val="left"/>
            </w:pPr>
            <w:r w:rsidRPr="00C73436">
              <w:t>-</w:t>
            </w:r>
          </w:p>
        </w:tc>
      </w:tr>
      <w:tr w:rsidR="003F58E5" w:rsidRPr="00C73436" w14:paraId="6BA884B4" w14:textId="77777777" w:rsidTr="00D526C8">
        <w:tc>
          <w:tcPr>
            <w:tcW w:w="9288" w:type="dxa"/>
            <w:gridSpan w:val="2"/>
            <w:shd w:val="clear" w:color="auto" w:fill="auto"/>
          </w:tcPr>
          <w:p w14:paraId="41752810" w14:textId="77777777" w:rsidR="003F58E5" w:rsidRPr="00C73436" w:rsidRDefault="003F58E5" w:rsidP="002477CF">
            <w:pPr>
              <w:rPr>
                <w:b/>
              </w:rPr>
            </w:pPr>
            <w:r w:rsidRPr="00C73436">
              <w:rPr>
                <w:b/>
              </w:rPr>
              <w:t>Kirjeldus:</w:t>
            </w:r>
          </w:p>
          <w:p w14:paraId="468EB452" w14:textId="77777777" w:rsidR="003F58E5" w:rsidRPr="00C73436" w:rsidRDefault="00CD51EA" w:rsidP="00CD51EA">
            <w:pPr>
              <w:rPr>
                <w:b/>
              </w:rPr>
            </w:pPr>
            <w:r w:rsidRPr="00C73436">
              <w:t xml:space="preserve">Krunt </w:t>
            </w:r>
            <w:r w:rsidR="006444D1" w:rsidRPr="00C73436">
              <w:t xml:space="preserve">on ettenähtud taotleda omavalitsuse munitsipaalomandisse. </w:t>
            </w:r>
            <w:r w:rsidRPr="00C73436">
              <w:t>Krunt</w:t>
            </w:r>
            <w:r w:rsidR="003F58E5" w:rsidRPr="00C73436">
              <w:t xml:space="preserve"> on ette nähtud rajada uus tänav. Tänava pinnakate määrata vajadusel </w:t>
            </w:r>
            <w:r w:rsidR="00E34D5A" w:rsidRPr="00C73436">
              <w:t xml:space="preserve">tänava rajamise </w:t>
            </w:r>
            <w:r w:rsidR="003F58E5" w:rsidRPr="00C73436">
              <w:t xml:space="preserve">käigus. Tänava äärde tagada võimalusel jalgrada </w:t>
            </w:r>
            <w:r w:rsidR="00B2028D" w:rsidRPr="00C73436">
              <w:t xml:space="preserve">(soovituslik asukoht märgitud põhijoonisel) </w:t>
            </w:r>
            <w:r w:rsidR="003F58E5" w:rsidRPr="00C73436">
              <w:t xml:space="preserve">ja haljasala. Tänava maa-alale on lubatud rajada tehnovõrke ja tee rajatisi. Ehitusel tuleb arvestada olemasolevate tehnovõrkude kaitsevööndiga. </w:t>
            </w:r>
            <w:r w:rsidR="004B338E" w:rsidRPr="00C73436">
              <w:t>Vajadusel teostada pinnase tasandamist ja täitmist.</w:t>
            </w:r>
          </w:p>
        </w:tc>
      </w:tr>
    </w:tbl>
    <w:p w14:paraId="3AF7E234" w14:textId="77777777" w:rsidR="003F58E5" w:rsidRPr="00C73436" w:rsidRDefault="003F58E5" w:rsidP="00836F47"/>
    <w:p w14:paraId="52ADC59F" w14:textId="77777777" w:rsidR="00213C89" w:rsidRPr="00C73436" w:rsidRDefault="00213C89" w:rsidP="00213C89">
      <w:pPr>
        <w:shd w:val="clear" w:color="auto" w:fill="CCFFCC"/>
        <w:jc w:val="left"/>
        <w:rPr>
          <w:b/>
        </w:rPr>
      </w:pPr>
      <w:r w:rsidRPr="00C73436">
        <w:rPr>
          <w:b/>
        </w:rPr>
        <w:t>POS 14 – Pugola tn 19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5821DFFB" w14:textId="77777777" w:rsidTr="00D526C8">
        <w:tc>
          <w:tcPr>
            <w:tcW w:w="5868" w:type="dxa"/>
            <w:shd w:val="clear" w:color="auto" w:fill="auto"/>
          </w:tcPr>
          <w:p w14:paraId="6F8351B4" w14:textId="77777777" w:rsidR="00213C89" w:rsidRPr="00C73436" w:rsidRDefault="00213C89" w:rsidP="00D526C8">
            <w:pPr>
              <w:jc w:val="left"/>
            </w:pPr>
            <w:r w:rsidRPr="00C73436">
              <w:t>Krundi kasutamise sihtotstarve</w:t>
            </w:r>
          </w:p>
        </w:tc>
        <w:tc>
          <w:tcPr>
            <w:tcW w:w="3420" w:type="dxa"/>
            <w:shd w:val="clear" w:color="auto" w:fill="auto"/>
          </w:tcPr>
          <w:p w14:paraId="1BE26AA4" w14:textId="77777777" w:rsidR="00213C89" w:rsidRPr="00C73436" w:rsidRDefault="00213C89" w:rsidP="00D526C8">
            <w:pPr>
              <w:jc w:val="left"/>
            </w:pPr>
            <w:r w:rsidRPr="00C73436">
              <w:t>Elamumaa 100%</w:t>
            </w:r>
          </w:p>
        </w:tc>
      </w:tr>
      <w:tr w:rsidR="00C73436" w:rsidRPr="00C73436" w14:paraId="43AAF6EC" w14:textId="77777777" w:rsidTr="00D526C8">
        <w:tc>
          <w:tcPr>
            <w:tcW w:w="5868" w:type="dxa"/>
            <w:shd w:val="clear" w:color="auto" w:fill="auto"/>
          </w:tcPr>
          <w:p w14:paraId="269A8830" w14:textId="77777777" w:rsidR="00213C89" w:rsidRPr="00C73436" w:rsidRDefault="00213C89" w:rsidP="00D526C8">
            <w:pPr>
              <w:jc w:val="left"/>
            </w:pPr>
            <w:r w:rsidRPr="00C73436">
              <w:t>Krundi pindala</w:t>
            </w:r>
          </w:p>
        </w:tc>
        <w:tc>
          <w:tcPr>
            <w:tcW w:w="3420" w:type="dxa"/>
            <w:shd w:val="clear" w:color="auto" w:fill="auto"/>
          </w:tcPr>
          <w:p w14:paraId="11675169" w14:textId="77777777" w:rsidR="00213C89" w:rsidRPr="00C73436" w:rsidRDefault="004B338E" w:rsidP="00D526C8">
            <w:pPr>
              <w:jc w:val="left"/>
            </w:pPr>
            <w:r w:rsidRPr="00C73436">
              <w:t>3533</w:t>
            </w:r>
            <w:r w:rsidR="00213C89" w:rsidRPr="00C73436">
              <w:t xml:space="preserve"> m²</w:t>
            </w:r>
          </w:p>
        </w:tc>
      </w:tr>
      <w:tr w:rsidR="00C73436" w:rsidRPr="00C73436" w14:paraId="758EB9E0" w14:textId="77777777" w:rsidTr="00D526C8">
        <w:tc>
          <w:tcPr>
            <w:tcW w:w="5868" w:type="dxa"/>
            <w:shd w:val="clear" w:color="auto" w:fill="auto"/>
          </w:tcPr>
          <w:p w14:paraId="10CF840B" w14:textId="77777777" w:rsidR="00213C89" w:rsidRPr="00C73436" w:rsidRDefault="00213C89" w:rsidP="00D526C8">
            <w:pPr>
              <w:jc w:val="left"/>
            </w:pPr>
            <w:r w:rsidRPr="00C73436">
              <w:t>Maksimaalne hoonete alune pindala</w:t>
            </w:r>
          </w:p>
        </w:tc>
        <w:tc>
          <w:tcPr>
            <w:tcW w:w="3420" w:type="dxa"/>
            <w:shd w:val="clear" w:color="auto" w:fill="auto"/>
          </w:tcPr>
          <w:p w14:paraId="04095857" w14:textId="77777777" w:rsidR="00213C89" w:rsidRPr="00C73436" w:rsidRDefault="004B338E" w:rsidP="00D526C8">
            <w:pPr>
              <w:jc w:val="left"/>
            </w:pPr>
            <w:r w:rsidRPr="00C73436">
              <w:t>1060</w:t>
            </w:r>
            <w:r w:rsidR="00213C89" w:rsidRPr="00C73436">
              <w:t xml:space="preserve"> m²</w:t>
            </w:r>
          </w:p>
        </w:tc>
      </w:tr>
      <w:tr w:rsidR="00C73436" w:rsidRPr="00C73436" w14:paraId="2ED7F9CE" w14:textId="77777777" w:rsidTr="00D526C8">
        <w:tc>
          <w:tcPr>
            <w:tcW w:w="5868" w:type="dxa"/>
            <w:shd w:val="clear" w:color="auto" w:fill="auto"/>
          </w:tcPr>
          <w:p w14:paraId="7F7DB005" w14:textId="77777777" w:rsidR="00213C89" w:rsidRPr="00C73436" w:rsidRDefault="00213C89" w:rsidP="00D526C8">
            <w:pPr>
              <w:jc w:val="left"/>
            </w:pPr>
            <w:r w:rsidRPr="00C73436">
              <w:t>Hoonete maksimaalne suhteline kõrgus</w:t>
            </w:r>
          </w:p>
        </w:tc>
        <w:tc>
          <w:tcPr>
            <w:tcW w:w="3420" w:type="dxa"/>
            <w:shd w:val="clear" w:color="auto" w:fill="auto"/>
          </w:tcPr>
          <w:p w14:paraId="13D6B484" w14:textId="77777777" w:rsidR="00213C89" w:rsidRPr="00C73436" w:rsidRDefault="00213C89" w:rsidP="00D526C8">
            <w:pPr>
              <w:jc w:val="left"/>
            </w:pPr>
            <w:r w:rsidRPr="00C73436">
              <w:t>9</w:t>
            </w:r>
            <w:r w:rsidR="00853890" w:rsidRPr="00C73436">
              <w:t xml:space="preserve"> m</w:t>
            </w:r>
          </w:p>
        </w:tc>
      </w:tr>
      <w:tr w:rsidR="00C73436" w:rsidRPr="00C73436" w14:paraId="3F8AD01F" w14:textId="77777777" w:rsidTr="00D526C8">
        <w:tc>
          <w:tcPr>
            <w:tcW w:w="5868" w:type="dxa"/>
            <w:shd w:val="clear" w:color="auto" w:fill="auto"/>
          </w:tcPr>
          <w:p w14:paraId="2E97231D" w14:textId="77777777" w:rsidR="00213C89" w:rsidRPr="00C73436" w:rsidRDefault="00213C89" w:rsidP="00D526C8">
            <w:pPr>
              <w:jc w:val="left"/>
            </w:pPr>
            <w:r w:rsidRPr="00C73436">
              <w:t>Hoonete suurim lubatud arv</w:t>
            </w:r>
          </w:p>
        </w:tc>
        <w:tc>
          <w:tcPr>
            <w:tcW w:w="3420" w:type="dxa"/>
            <w:shd w:val="clear" w:color="auto" w:fill="auto"/>
          </w:tcPr>
          <w:p w14:paraId="772AC9C0" w14:textId="77777777" w:rsidR="00213C89" w:rsidRPr="00C73436" w:rsidRDefault="00213C89" w:rsidP="00D526C8">
            <w:pPr>
              <w:jc w:val="left"/>
            </w:pPr>
            <w:r w:rsidRPr="00C73436">
              <w:t>4</w:t>
            </w:r>
          </w:p>
        </w:tc>
      </w:tr>
      <w:tr w:rsidR="00C73436" w:rsidRPr="00C73436" w14:paraId="1D1F705C" w14:textId="77777777" w:rsidTr="00D526C8">
        <w:tc>
          <w:tcPr>
            <w:tcW w:w="5868" w:type="dxa"/>
            <w:shd w:val="clear" w:color="auto" w:fill="auto"/>
          </w:tcPr>
          <w:p w14:paraId="4B5F1B63" w14:textId="77777777" w:rsidR="00213C89" w:rsidRPr="00C73436" w:rsidRDefault="00213C89" w:rsidP="00D526C8">
            <w:pPr>
              <w:jc w:val="left"/>
            </w:pPr>
            <w:r w:rsidRPr="00C73436">
              <w:t>Hoonete minimaalne tulepüsivusklass</w:t>
            </w:r>
          </w:p>
        </w:tc>
        <w:tc>
          <w:tcPr>
            <w:tcW w:w="3420" w:type="dxa"/>
            <w:shd w:val="clear" w:color="auto" w:fill="auto"/>
          </w:tcPr>
          <w:p w14:paraId="1AAA94E9" w14:textId="77777777" w:rsidR="00213C89" w:rsidRPr="00C73436" w:rsidRDefault="00213C89" w:rsidP="00D526C8">
            <w:pPr>
              <w:jc w:val="left"/>
            </w:pPr>
            <w:r w:rsidRPr="00C73436">
              <w:t>TP3</w:t>
            </w:r>
          </w:p>
        </w:tc>
      </w:tr>
      <w:tr w:rsidR="00C73436" w:rsidRPr="00C73436" w14:paraId="32A2E4BB" w14:textId="77777777" w:rsidTr="00D526C8">
        <w:tc>
          <w:tcPr>
            <w:tcW w:w="5868" w:type="dxa"/>
            <w:shd w:val="clear" w:color="auto" w:fill="auto"/>
          </w:tcPr>
          <w:p w14:paraId="5A26385C" w14:textId="77777777" w:rsidR="00213C89" w:rsidRPr="00C73436" w:rsidRDefault="00213C89" w:rsidP="00D526C8">
            <w:pPr>
              <w:jc w:val="left"/>
            </w:pPr>
            <w:r w:rsidRPr="00C73436">
              <w:t>Hoonete maksimaalne korruselisus (va keldrikorrus)</w:t>
            </w:r>
          </w:p>
        </w:tc>
        <w:tc>
          <w:tcPr>
            <w:tcW w:w="3420" w:type="dxa"/>
            <w:shd w:val="clear" w:color="auto" w:fill="auto"/>
          </w:tcPr>
          <w:p w14:paraId="074D1172" w14:textId="77777777" w:rsidR="00213C89" w:rsidRPr="00C73436" w:rsidRDefault="004B338E" w:rsidP="00D526C8">
            <w:pPr>
              <w:jc w:val="left"/>
            </w:pPr>
            <w:r w:rsidRPr="00C73436">
              <w:t>2</w:t>
            </w:r>
          </w:p>
        </w:tc>
      </w:tr>
      <w:tr w:rsidR="00213C89" w:rsidRPr="00C73436" w14:paraId="0B1E6AA0" w14:textId="77777777" w:rsidTr="00D526C8">
        <w:tc>
          <w:tcPr>
            <w:tcW w:w="9288" w:type="dxa"/>
            <w:gridSpan w:val="2"/>
            <w:shd w:val="clear" w:color="auto" w:fill="auto"/>
          </w:tcPr>
          <w:p w14:paraId="2E2DBB1E" w14:textId="77777777" w:rsidR="00213C89" w:rsidRPr="00C73436" w:rsidRDefault="00213C89" w:rsidP="00D526C8">
            <w:pPr>
              <w:jc w:val="left"/>
              <w:rPr>
                <w:b/>
              </w:rPr>
            </w:pPr>
            <w:r w:rsidRPr="00C73436">
              <w:rPr>
                <w:b/>
              </w:rPr>
              <w:t>Kirjeldus:</w:t>
            </w:r>
          </w:p>
          <w:p w14:paraId="2B7037EE" w14:textId="77777777" w:rsidR="00213C89" w:rsidRPr="00C73436" w:rsidRDefault="00CD51EA" w:rsidP="004B338E">
            <w:r w:rsidRPr="00C73436">
              <w:t>Krundile</w:t>
            </w:r>
            <w:r w:rsidR="00213C89" w:rsidRPr="00C73436">
              <w:t xml:space="preserve"> on ette nähtud rajada </w:t>
            </w:r>
            <w:r w:rsidR="004B338E" w:rsidRPr="00C73436">
              <w:t>elamu ja kuni kolm abihoonet</w:t>
            </w:r>
            <w:r w:rsidR="00213C89" w:rsidRPr="00C73436">
              <w:t>. Hoonete täpne asukoht hoonestusalas määrata projekteerimise käigus. Krundile on planeeringu joonisel näidatud soovituslik juurdepääsu koht, mida võib vajadusel muuta krundi sama külje ulatuses olenevalt krundi hoonestuse paiknemisest hoonestusalas. Krundi äärde tagada haljasala riba ning vajadusel kaitsehaljastust. Krunti on lubatud piirata piirdeaiaga, värava laius peab olema vähemalt 4</w:t>
            </w:r>
            <w:r w:rsidR="009E7B11" w:rsidRPr="00C73436">
              <w:t xml:space="preserve"> </w:t>
            </w:r>
            <w:r w:rsidR="00213C89" w:rsidRPr="00C73436">
              <w:t xml:space="preserve">m. Piirdeaia kõrgus kooskõlastada Misso Vallavalitsusega. </w:t>
            </w:r>
            <w:r w:rsidR="008B421A" w:rsidRPr="00C73436">
              <w:t xml:space="preserve">Aed planeerida vähemalt 3 m kaugusel teemaa piirist. Aia lähemale planeerimise ja rajamise korral ei võta tee </w:t>
            </w:r>
            <w:r w:rsidR="008B421A" w:rsidRPr="00C73436">
              <w:lastRenderedPageBreak/>
              <w:t xml:space="preserve">kaitsevööndi omanik vastutust teehoiutöödel (heina niitmine, lume vallitamine jne) tekkinud kahjustuste eest. </w:t>
            </w:r>
            <w:r w:rsidR="004B338E" w:rsidRPr="00C73436">
              <w:t>Vajadusel teostada pinnase tasandamist ja täitmist.</w:t>
            </w:r>
            <w:r w:rsidR="00213C89" w:rsidRPr="00C73436">
              <w:t xml:space="preserve"> Krundi hoonestamisel tuleb arvestada krundil paiknevate tehnovõrkude kaitsevööndiga. Kaitsevööndisse ehitamine on keelatud. Vajadusel teostada kokkuleppel tehnovõrgu haldajaga tehnovõrgu ümberehitus.</w:t>
            </w:r>
          </w:p>
        </w:tc>
      </w:tr>
    </w:tbl>
    <w:p w14:paraId="28ED2257" w14:textId="77777777" w:rsidR="00213C89" w:rsidRPr="00C73436" w:rsidRDefault="00213C89" w:rsidP="00836F47"/>
    <w:p w14:paraId="2C4B2F82" w14:textId="77777777" w:rsidR="002477CF" w:rsidRPr="00C73436" w:rsidRDefault="002477CF" w:rsidP="002477CF">
      <w:pPr>
        <w:shd w:val="clear" w:color="auto" w:fill="CCFFCC"/>
        <w:jc w:val="left"/>
        <w:rPr>
          <w:b/>
        </w:rPr>
      </w:pPr>
      <w:r w:rsidRPr="00C73436">
        <w:rPr>
          <w:b/>
        </w:rPr>
        <w:t>POS 15 – Pugola tn 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132A391D" w14:textId="77777777" w:rsidTr="00D526C8">
        <w:tc>
          <w:tcPr>
            <w:tcW w:w="5868" w:type="dxa"/>
            <w:shd w:val="clear" w:color="auto" w:fill="auto"/>
          </w:tcPr>
          <w:p w14:paraId="5B6A6824" w14:textId="77777777" w:rsidR="002477CF" w:rsidRPr="00C73436" w:rsidRDefault="002477CF" w:rsidP="00D526C8">
            <w:pPr>
              <w:jc w:val="left"/>
            </w:pPr>
            <w:r w:rsidRPr="00C73436">
              <w:t>Krundi kasutamise sihtotstarve</w:t>
            </w:r>
          </w:p>
        </w:tc>
        <w:tc>
          <w:tcPr>
            <w:tcW w:w="3420" w:type="dxa"/>
            <w:shd w:val="clear" w:color="auto" w:fill="auto"/>
          </w:tcPr>
          <w:p w14:paraId="1C2A05B9" w14:textId="77777777" w:rsidR="002477CF" w:rsidRPr="00C73436" w:rsidRDefault="002477CF" w:rsidP="00D526C8">
            <w:pPr>
              <w:jc w:val="left"/>
            </w:pPr>
            <w:r w:rsidRPr="00C73436">
              <w:t>Üldkasutatav maa 100%</w:t>
            </w:r>
          </w:p>
        </w:tc>
      </w:tr>
      <w:tr w:rsidR="00C73436" w:rsidRPr="00C73436" w14:paraId="783F0BA5" w14:textId="77777777" w:rsidTr="00D526C8">
        <w:tc>
          <w:tcPr>
            <w:tcW w:w="5868" w:type="dxa"/>
            <w:shd w:val="clear" w:color="auto" w:fill="auto"/>
          </w:tcPr>
          <w:p w14:paraId="55DDDC22" w14:textId="77777777" w:rsidR="002477CF" w:rsidRPr="00C73436" w:rsidRDefault="002477CF" w:rsidP="00D526C8">
            <w:pPr>
              <w:jc w:val="left"/>
            </w:pPr>
            <w:r w:rsidRPr="00C73436">
              <w:t>Krundi pindala</w:t>
            </w:r>
          </w:p>
        </w:tc>
        <w:tc>
          <w:tcPr>
            <w:tcW w:w="3420" w:type="dxa"/>
            <w:shd w:val="clear" w:color="auto" w:fill="auto"/>
          </w:tcPr>
          <w:p w14:paraId="3B52F2F2" w14:textId="77777777" w:rsidR="002477CF" w:rsidRPr="00C73436" w:rsidRDefault="002477CF" w:rsidP="00D526C8">
            <w:pPr>
              <w:jc w:val="left"/>
            </w:pPr>
            <w:r w:rsidRPr="00C73436">
              <w:t>2437 m²</w:t>
            </w:r>
          </w:p>
        </w:tc>
      </w:tr>
      <w:tr w:rsidR="00C73436" w:rsidRPr="00C73436" w14:paraId="091034A9" w14:textId="77777777" w:rsidTr="00D526C8">
        <w:tc>
          <w:tcPr>
            <w:tcW w:w="5868" w:type="dxa"/>
            <w:shd w:val="clear" w:color="auto" w:fill="auto"/>
          </w:tcPr>
          <w:p w14:paraId="25AEC210" w14:textId="77777777" w:rsidR="002477CF" w:rsidRPr="00C73436" w:rsidRDefault="002477CF" w:rsidP="00D526C8">
            <w:pPr>
              <w:jc w:val="left"/>
            </w:pPr>
            <w:r w:rsidRPr="00C73436">
              <w:t>Maksimaalne hoonete alune pindala</w:t>
            </w:r>
          </w:p>
        </w:tc>
        <w:tc>
          <w:tcPr>
            <w:tcW w:w="3420" w:type="dxa"/>
            <w:shd w:val="clear" w:color="auto" w:fill="auto"/>
          </w:tcPr>
          <w:p w14:paraId="3C57A2E0" w14:textId="77777777" w:rsidR="002477CF" w:rsidRPr="00C73436" w:rsidRDefault="002477CF" w:rsidP="00D526C8">
            <w:pPr>
              <w:jc w:val="left"/>
            </w:pPr>
            <w:r w:rsidRPr="00C73436">
              <w:t>-</w:t>
            </w:r>
          </w:p>
        </w:tc>
      </w:tr>
      <w:tr w:rsidR="00C73436" w:rsidRPr="00C73436" w14:paraId="010550DE" w14:textId="77777777" w:rsidTr="00D526C8">
        <w:tc>
          <w:tcPr>
            <w:tcW w:w="5868" w:type="dxa"/>
            <w:shd w:val="clear" w:color="auto" w:fill="auto"/>
          </w:tcPr>
          <w:p w14:paraId="4DC0DD3C" w14:textId="77777777" w:rsidR="002477CF" w:rsidRPr="00C73436" w:rsidRDefault="002477CF" w:rsidP="00D526C8">
            <w:pPr>
              <w:jc w:val="left"/>
            </w:pPr>
            <w:r w:rsidRPr="00C73436">
              <w:t>Hoonete maksimaalne suhteline kõrgus</w:t>
            </w:r>
          </w:p>
        </w:tc>
        <w:tc>
          <w:tcPr>
            <w:tcW w:w="3420" w:type="dxa"/>
            <w:shd w:val="clear" w:color="auto" w:fill="auto"/>
          </w:tcPr>
          <w:p w14:paraId="7AF41638" w14:textId="77777777" w:rsidR="002477CF" w:rsidRPr="00C73436" w:rsidRDefault="002477CF" w:rsidP="00D526C8">
            <w:pPr>
              <w:jc w:val="left"/>
            </w:pPr>
            <w:r w:rsidRPr="00C73436">
              <w:t>-</w:t>
            </w:r>
          </w:p>
        </w:tc>
      </w:tr>
      <w:tr w:rsidR="00C73436" w:rsidRPr="00C73436" w14:paraId="3D960DD6" w14:textId="77777777" w:rsidTr="00D526C8">
        <w:tc>
          <w:tcPr>
            <w:tcW w:w="5868" w:type="dxa"/>
            <w:shd w:val="clear" w:color="auto" w:fill="auto"/>
          </w:tcPr>
          <w:p w14:paraId="43FC0521" w14:textId="77777777" w:rsidR="002477CF" w:rsidRPr="00C73436" w:rsidRDefault="002477CF" w:rsidP="00D526C8">
            <w:pPr>
              <w:jc w:val="left"/>
            </w:pPr>
            <w:r w:rsidRPr="00C73436">
              <w:t>Hoonete suurim lubatud arv</w:t>
            </w:r>
          </w:p>
        </w:tc>
        <w:tc>
          <w:tcPr>
            <w:tcW w:w="3420" w:type="dxa"/>
            <w:shd w:val="clear" w:color="auto" w:fill="auto"/>
          </w:tcPr>
          <w:p w14:paraId="365D8A79" w14:textId="77777777" w:rsidR="002477CF" w:rsidRPr="00C73436" w:rsidRDefault="002477CF" w:rsidP="00D526C8">
            <w:pPr>
              <w:jc w:val="left"/>
            </w:pPr>
            <w:r w:rsidRPr="00C73436">
              <w:t>-</w:t>
            </w:r>
          </w:p>
        </w:tc>
      </w:tr>
      <w:tr w:rsidR="00C73436" w:rsidRPr="00C73436" w14:paraId="32087565" w14:textId="77777777" w:rsidTr="00D526C8">
        <w:tc>
          <w:tcPr>
            <w:tcW w:w="5868" w:type="dxa"/>
            <w:shd w:val="clear" w:color="auto" w:fill="auto"/>
          </w:tcPr>
          <w:p w14:paraId="409DA854" w14:textId="77777777" w:rsidR="002477CF" w:rsidRPr="00C73436" w:rsidRDefault="002477CF" w:rsidP="00D526C8">
            <w:pPr>
              <w:jc w:val="left"/>
            </w:pPr>
            <w:r w:rsidRPr="00C73436">
              <w:t>Hoonete minimaalne tulepüsivusklass</w:t>
            </w:r>
          </w:p>
        </w:tc>
        <w:tc>
          <w:tcPr>
            <w:tcW w:w="3420" w:type="dxa"/>
            <w:shd w:val="clear" w:color="auto" w:fill="auto"/>
          </w:tcPr>
          <w:p w14:paraId="7B4F7355" w14:textId="77777777" w:rsidR="002477CF" w:rsidRPr="00C73436" w:rsidRDefault="002477CF" w:rsidP="00D526C8">
            <w:pPr>
              <w:jc w:val="left"/>
            </w:pPr>
            <w:r w:rsidRPr="00C73436">
              <w:t>-</w:t>
            </w:r>
          </w:p>
        </w:tc>
      </w:tr>
      <w:tr w:rsidR="00C73436" w:rsidRPr="00C73436" w14:paraId="38B03A29" w14:textId="77777777" w:rsidTr="00D526C8">
        <w:tc>
          <w:tcPr>
            <w:tcW w:w="5868" w:type="dxa"/>
            <w:shd w:val="clear" w:color="auto" w:fill="auto"/>
          </w:tcPr>
          <w:p w14:paraId="098C84BA" w14:textId="77777777" w:rsidR="002477CF" w:rsidRPr="00C73436" w:rsidRDefault="002477CF" w:rsidP="00D526C8">
            <w:pPr>
              <w:jc w:val="left"/>
            </w:pPr>
            <w:r w:rsidRPr="00C73436">
              <w:t>Hoonete maksimaalne korruselisus (va keldrikorrus)</w:t>
            </w:r>
          </w:p>
        </w:tc>
        <w:tc>
          <w:tcPr>
            <w:tcW w:w="3420" w:type="dxa"/>
            <w:shd w:val="clear" w:color="auto" w:fill="auto"/>
          </w:tcPr>
          <w:p w14:paraId="6ECC8FA9" w14:textId="77777777" w:rsidR="002477CF" w:rsidRPr="00C73436" w:rsidRDefault="002477CF" w:rsidP="00D526C8">
            <w:pPr>
              <w:jc w:val="left"/>
            </w:pPr>
            <w:r w:rsidRPr="00C73436">
              <w:t>-</w:t>
            </w:r>
          </w:p>
        </w:tc>
      </w:tr>
      <w:tr w:rsidR="002477CF" w:rsidRPr="00C73436" w14:paraId="4FAB8CD2" w14:textId="77777777" w:rsidTr="00D526C8">
        <w:tc>
          <w:tcPr>
            <w:tcW w:w="9288" w:type="dxa"/>
            <w:gridSpan w:val="2"/>
            <w:shd w:val="clear" w:color="auto" w:fill="auto"/>
          </w:tcPr>
          <w:p w14:paraId="5BB402CC" w14:textId="77777777" w:rsidR="002477CF" w:rsidRPr="00C73436" w:rsidRDefault="002477CF" w:rsidP="00D526C8">
            <w:pPr>
              <w:jc w:val="left"/>
              <w:rPr>
                <w:b/>
              </w:rPr>
            </w:pPr>
            <w:r w:rsidRPr="00C73436">
              <w:rPr>
                <w:b/>
              </w:rPr>
              <w:t>Kirjeldus:</w:t>
            </w:r>
          </w:p>
          <w:p w14:paraId="23DC2606" w14:textId="77777777" w:rsidR="002477CF" w:rsidRPr="00C73436" w:rsidRDefault="00CD51EA" w:rsidP="001212EE">
            <w:r w:rsidRPr="00C73436">
              <w:t>Krunt</w:t>
            </w:r>
            <w:r w:rsidR="006444D1" w:rsidRPr="00C73436">
              <w:t xml:space="preserve"> on ettenähtud taotleda omavalitsuse munitsipaalomandisse. </w:t>
            </w:r>
            <w:r w:rsidRPr="00C73436">
              <w:t>Krundile</w:t>
            </w:r>
            <w:r w:rsidR="002477CF" w:rsidRPr="00C73436">
              <w:t xml:space="preserve"> ei ole ette nähtud hoonestust kuivõrd </w:t>
            </w:r>
            <w:r w:rsidR="001212EE" w:rsidRPr="00C73436">
              <w:t>krunt</w:t>
            </w:r>
            <w:r w:rsidR="002477CF" w:rsidRPr="00C73436">
              <w:t xml:space="preserve"> paikneb peaaegu täies ulatuses riigi maantee teekaitsevööndis. </w:t>
            </w:r>
            <w:r w:rsidRPr="00C73436">
              <w:t>Krundile</w:t>
            </w:r>
            <w:r w:rsidR="002477CF" w:rsidRPr="00C73436">
              <w:t xml:space="preserve"> on ette nähtud haljastus. </w:t>
            </w:r>
            <w:r w:rsidRPr="00C73436">
              <w:t>Krundile</w:t>
            </w:r>
            <w:r w:rsidR="002477CF" w:rsidRPr="00C73436">
              <w:t xml:space="preserve"> võib rajada lisaks kõrghaljastust. </w:t>
            </w:r>
            <w:r w:rsidRPr="00C73436">
              <w:t>Krundile</w:t>
            </w:r>
            <w:r w:rsidR="002477CF" w:rsidRPr="00C73436">
              <w:t xml:space="preserve"> on lubatud rajada vajadusel tehnovõrke ja –rajatisi. Ehitusel tuleb arvestada olemasolevate tehnovõrkude kaitsevööndiga. Ehitusel arvestada </w:t>
            </w:r>
            <w:r w:rsidR="000A55E2" w:rsidRPr="00C73436">
              <w:t>teekaitsevööndist</w:t>
            </w:r>
            <w:r w:rsidR="002477CF" w:rsidRPr="00C73436">
              <w:t xml:space="preserve"> tulenevate nõuetega. Vajadusel teostada pinnase tasandamist ja täitmist.</w:t>
            </w:r>
            <w:r w:rsidR="00CD2FB1" w:rsidRPr="00C73436">
              <w:t xml:space="preserve"> </w:t>
            </w:r>
            <w:r w:rsidRPr="00C73436">
              <w:t>Krundile</w:t>
            </w:r>
            <w:r w:rsidR="00CD2FB1" w:rsidRPr="00C73436">
              <w:t xml:space="preserve"> on ette nähtud rajada üks planeeringuala katvatest tuletõrje veevõtukohtadest (vt seletuskirja pt 3.5 ja Joonised 5 ja 6), mille mõjuraadius on 100</w:t>
            </w:r>
            <w:r w:rsidRPr="00C73436">
              <w:t xml:space="preserve"> </w:t>
            </w:r>
            <w:r w:rsidR="00CD2FB1" w:rsidRPr="00C73436">
              <w:t>m.</w:t>
            </w:r>
          </w:p>
        </w:tc>
      </w:tr>
    </w:tbl>
    <w:p w14:paraId="03462990" w14:textId="77777777" w:rsidR="00FA3933" w:rsidRPr="00C73436" w:rsidRDefault="00FA3933" w:rsidP="00836F47"/>
    <w:p w14:paraId="35B5218D" w14:textId="77777777" w:rsidR="00A63227" w:rsidRPr="00C73436" w:rsidRDefault="00A63227" w:rsidP="00A63227">
      <w:pPr>
        <w:shd w:val="clear" w:color="auto" w:fill="CCFFCC"/>
        <w:jc w:val="left"/>
        <w:rPr>
          <w:b/>
        </w:rPr>
      </w:pPr>
      <w:r w:rsidRPr="00C73436">
        <w:rPr>
          <w:b/>
        </w:rPr>
        <w:t>POS 16 – Pugola tn 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64EE656D" w14:textId="77777777" w:rsidTr="00D526C8">
        <w:tc>
          <w:tcPr>
            <w:tcW w:w="5868" w:type="dxa"/>
            <w:shd w:val="clear" w:color="auto" w:fill="auto"/>
          </w:tcPr>
          <w:p w14:paraId="00D4E676" w14:textId="77777777" w:rsidR="00A63227" w:rsidRPr="00C73436" w:rsidRDefault="00A63227" w:rsidP="00D526C8">
            <w:pPr>
              <w:jc w:val="left"/>
            </w:pPr>
            <w:r w:rsidRPr="00C73436">
              <w:t>Krundi kasutamise sihtotstarve</w:t>
            </w:r>
          </w:p>
        </w:tc>
        <w:tc>
          <w:tcPr>
            <w:tcW w:w="3420" w:type="dxa"/>
            <w:shd w:val="clear" w:color="auto" w:fill="auto"/>
          </w:tcPr>
          <w:p w14:paraId="0299E4E2" w14:textId="77777777" w:rsidR="00A63227" w:rsidRPr="00C73436" w:rsidRDefault="00A63227" w:rsidP="00D526C8">
            <w:pPr>
              <w:jc w:val="left"/>
            </w:pPr>
            <w:r w:rsidRPr="00C73436">
              <w:t>Elamumaa 100%</w:t>
            </w:r>
          </w:p>
        </w:tc>
      </w:tr>
      <w:tr w:rsidR="00C73436" w:rsidRPr="00C73436" w14:paraId="4C5BACF1" w14:textId="77777777" w:rsidTr="00D526C8">
        <w:tc>
          <w:tcPr>
            <w:tcW w:w="5868" w:type="dxa"/>
            <w:shd w:val="clear" w:color="auto" w:fill="auto"/>
          </w:tcPr>
          <w:p w14:paraId="28B5FC32" w14:textId="77777777" w:rsidR="00A63227" w:rsidRPr="00C73436" w:rsidRDefault="00A63227" w:rsidP="00D526C8">
            <w:pPr>
              <w:jc w:val="left"/>
            </w:pPr>
            <w:r w:rsidRPr="00C73436">
              <w:t>Krundi pindala</w:t>
            </w:r>
          </w:p>
        </w:tc>
        <w:tc>
          <w:tcPr>
            <w:tcW w:w="3420" w:type="dxa"/>
            <w:shd w:val="clear" w:color="auto" w:fill="auto"/>
          </w:tcPr>
          <w:p w14:paraId="6898E37A" w14:textId="77777777" w:rsidR="00A63227" w:rsidRPr="00C73436" w:rsidRDefault="00A63227" w:rsidP="00D526C8">
            <w:pPr>
              <w:jc w:val="left"/>
            </w:pPr>
            <w:r w:rsidRPr="00C73436">
              <w:t>2161 m²</w:t>
            </w:r>
          </w:p>
        </w:tc>
      </w:tr>
      <w:tr w:rsidR="00C73436" w:rsidRPr="00C73436" w14:paraId="731CF701" w14:textId="77777777" w:rsidTr="00D526C8">
        <w:tc>
          <w:tcPr>
            <w:tcW w:w="5868" w:type="dxa"/>
            <w:shd w:val="clear" w:color="auto" w:fill="auto"/>
          </w:tcPr>
          <w:p w14:paraId="7406696C" w14:textId="77777777" w:rsidR="00A63227" w:rsidRPr="00C73436" w:rsidRDefault="00A63227" w:rsidP="00D526C8">
            <w:pPr>
              <w:jc w:val="left"/>
            </w:pPr>
            <w:r w:rsidRPr="00C73436">
              <w:t>Maksimaalne hoonete alune pindala</w:t>
            </w:r>
          </w:p>
        </w:tc>
        <w:tc>
          <w:tcPr>
            <w:tcW w:w="3420" w:type="dxa"/>
            <w:shd w:val="clear" w:color="auto" w:fill="auto"/>
          </w:tcPr>
          <w:p w14:paraId="35074634" w14:textId="77777777" w:rsidR="00A63227" w:rsidRPr="00C73436" w:rsidRDefault="00A63227" w:rsidP="00D526C8">
            <w:pPr>
              <w:jc w:val="left"/>
            </w:pPr>
            <w:r w:rsidRPr="00C73436">
              <w:t>650 m²</w:t>
            </w:r>
          </w:p>
        </w:tc>
      </w:tr>
      <w:tr w:rsidR="00C73436" w:rsidRPr="00C73436" w14:paraId="3C35C63B" w14:textId="77777777" w:rsidTr="00D526C8">
        <w:tc>
          <w:tcPr>
            <w:tcW w:w="5868" w:type="dxa"/>
            <w:shd w:val="clear" w:color="auto" w:fill="auto"/>
          </w:tcPr>
          <w:p w14:paraId="393CD175" w14:textId="77777777" w:rsidR="00A63227" w:rsidRPr="00C73436" w:rsidRDefault="00A63227" w:rsidP="00D526C8">
            <w:pPr>
              <w:jc w:val="left"/>
            </w:pPr>
            <w:r w:rsidRPr="00C73436">
              <w:t>Hoonete maksimaalne suhteline kõrgus</w:t>
            </w:r>
          </w:p>
        </w:tc>
        <w:tc>
          <w:tcPr>
            <w:tcW w:w="3420" w:type="dxa"/>
            <w:shd w:val="clear" w:color="auto" w:fill="auto"/>
          </w:tcPr>
          <w:p w14:paraId="6D3C4526" w14:textId="77777777" w:rsidR="00A63227" w:rsidRPr="00C73436" w:rsidRDefault="00A63227" w:rsidP="00D526C8">
            <w:pPr>
              <w:jc w:val="left"/>
            </w:pPr>
            <w:r w:rsidRPr="00C73436">
              <w:t>9</w:t>
            </w:r>
            <w:r w:rsidR="00853890" w:rsidRPr="00C73436">
              <w:t xml:space="preserve"> m</w:t>
            </w:r>
          </w:p>
        </w:tc>
      </w:tr>
      <w:tr w:rsidR="00C73436" w:rsidRPr="00C73436" w14:paraId="4097E74A" w14:textId="77777777" w:rsidTr="00D526C8">
        <w:tc>
          <w:tcPr>
            <w:tcW w:w="5868" w:type="dxa"/>
            <w:shd w:val="clear" w:color="auto" w:fill="auto"/>
          </w:tcPr>
          <w:p w14:paraId="76028FFC" w14:textId="77777777" w:rsidR="00A63227" w:rsidRPr="00C73436" w:rsidRDefault="00A63227" w:rsidP="00D526C8">
            <w:pPr>
              <w:jc w:val="left"/>
            </w:pPr>
            <w:r w:rsidRPr="00C73436">
              <w:t>Hoonete suurim lubatud arv</w:t>
            </w:r>
          </w:p>
        </w:tc>
        <w:tc>
          <w:tcPr>
            <w:tcW w:w="3420" w:type="dxa"/>
            <w:shd w:val="clear" w:color="auto" w:fill="auto"/>
          </w:tcPr>
          <w:p w14:paraId="5B5AAC7C" w14:textId="77777777" w:rsidR="00A63227" w:rsidRPr="00C73436" w:rsidRDefault="00A63227" w:rsidP="00D526C8">
            <w:pPr>
              <w:jc w:val="left"/>
            </w:pPr>
            <w:r w:rsidRPr="00C73436">
              <w:t>4</w:t>
            </w:r>
          </w:p>
        </w:tc>
      </w:tr>
      <w:tr w:rsidR="00C73436" w:rsidRPr="00C73436" w14:paraId="6770204D" w14:textId="77777777" w:rsidTr="00D526C8">
        <w:tc>
          <w:tcPr>
            <w:tcW w:w="5868" w:type="dxa"/>
            <w:shd w:val="clear" w:color="auto" w:fill="auto"/>
          </w:tcPr>
          <w:p w14:paraId="1E90DE59" w14:textId="77777777" w:rsidR="00A63227" w:rsidRPr="00C73436" w:rsidRDefault="00A63227" w:rsidP="00D526C8">
            <w:pPr>
              <w:jc w:val="left"/>
            </w:pPr>
            <w:r w:rsidRPr="00C73436">
              <w:t>Hoonete minimaalne tulepüsivusklass</w:t>
            </w:r>
          </w:p>
        </w:tc>
        <w:tc>
          <w:tcPr>
            <w:tcW w:w="3420" w:type="dxa"/>
            <w:shd w:val="clear" w:color="auto" w:fill="auto"/>
          </w:tcPr>
          <w:p w14:paraId="36AEB55A" w14:textId="77777777" w:rsidR="00A63227" w:rsidRPr="00C73436" w:rsidRDefault="00A63227" w:rsidP="00D526C8">
            <w:pPr>
              <w:jc w:val="left"/>
            </w:pPr>
            <w:r w:rsidRPr="00C73436">
              <w:t>TP3</w:t>
            </w:r>
          </w:p>
        </w:tc>
      </w:tr>
      <w:tr w:rsidR="00C73436" w:rsidRPr="00C73436" w14:paraId="418C6100" w14:textId="77777777" w:rsidTr="00D526C8">
        <w:tc>
          <w:tcPr>
            <w:tcW w:w="5868" w:type="dxa"/>
            <w:shd w:val="clear" w:color="auto" w:fill="auto"/>
          </w:tcPr>
          <w:p w14:paraId="5394054F" w14:textId="77777777" w:rsidR="00A63227" w:rsidRPr="00C73436" w:rsidRDefault="00A63227" w:rsidP="00D526C8">
            <w:pPr>
              <w:jc w:val="left"/>
            </w:pPr>
            <w:r w:rsidRPr="00C73436">
              <w:t>Hoonete maksimaalne korruselisus (va keldrikorrus)</w:t>
            </w:r>
          </w:p>
        </w:tc>
        <w:tc>
          <w:tcPr>
            <w:tcW w:w="3420" w:type="dxa"/>
            <w:shd w:val="clear" w:color="auto" w:fill="auto"/>
          </w:tcPr>
          <w:p w14:paraId="709C91A5" w14:textId="77777777" w:rsidR="00A63227" w:rsidRPr="00C73436" w:rsidRDefault="00A63227" w:rsidP="00D526C8">
            <w:pPr>
              <w:jc w:val="left"/>
            </w:pPr>
            <w:r w:rsidRPr="00C73436">
              <w:t>2</w:t>
            </w:r>
          </w:p>
        </w:tc>
      </w:tr>
      <w:tr w:rsidR="00A63227" w:rsidRPr="00C73436" w14:paraId="6DD3E096" w14:textId="77777777" w:rsidTr="00D526C8">
        <w:tc>
          <w:tcPr>
            <w:tcW w:w="9288" w:type="dxa"/>
            <w:gridSpan w:val="2"/>
            <w:shd w:val="clear" w:color="auto" w:fill="auto"/>
          </w:tcPr>
          <w:p w14:paraId="417212CB" w14:textId="77777777" w:rsidR="00A63227" w:rsidRPr="00C73436" w:rsidRDefault="00A63227" w:rsidP="00D526C8">
            <w:pPr>
              <w:jc w:val="left"/>
              <w:rPr>
                <w:b/>
              </w:rPr>
            </w:pPr>
            <w:r w:rsidRPr="00C73436">
              <w:rPr>
                <w:b/>
              </w:rPr>
              <w:t>Kirjeldus:</w:t>
            </w:r>
          </w:p>
          <w:p w14:paraId="5047CEC3" w14:textId="77777777" w:rsidR="00A63227" w:rsidRPr="00C73436" w:rsidRDefault="00CD51EA" w:rsidP="00CC1780">
            <w:r w:rsidRPr="00C73436">
              <w:t xml:space="preserve">Krundile </w:t>
            </w:r>
            <w:r w:rsidR="00A63227" w:rsidRPr="00C73436">
              <w:t>on ette nähtud rajada elamu ja kuni kolm abihoonet. Hoonete täpne asukoht hoonestusalas määrata projekteerimise käigus. Krundile on planeeringu joonisel näidatud soovituslik juurdepääsu koht, mida võib vajadusel muuta krundi sama külje ulatuses olenevalt krundi hoonestuse paiknemisest hoonestusalas. Krundi äärde tagada haljasala riba ning vajadusel kaitsehaljastust. Krunti on lubatud piirata piirdeaiaga, värava laius peab olema vähemalt 4</w:t>
            </w:r>
            <w:r w:rsidR="009E7B11" w:rsidRPr="00C73436">
              <w:t xml:space="preserve"> </w:t>
            </w:r>
            <w:r w:rsidR="00A63227" w:rsidRPr="00C73436">
              <w:t xml:space="preserve">m. Piirdeaia kõrgus kooskõlastada Misso Vallavalitsusega. </w:t>
            </w:r>
            <w:r w:rsidR="008B421A" w:rsidRPr="00C73436">
              <w:t xml:space="preserve">Aed planeerida vähemalt 3 m kaugusel teemaa piirist. Aia lähemale planeerimise ja rajamise korral ei võta tee kaitsevööndi omanik vastutust teehoiutöödel (heina niitmine, lume vallitamine jne) tekkinud kahjustuste eest. </w:t>
            </w:r>
            <w:r w:rsidR="00A63227" w:rsidRPr="00C73436">
              <w:t>Vajadusel teostada pinnase tasandamist ja täitmist. Krundi hoonestamisel tuleb arvestada krundil paiknevate tehnovõrkude kaitsevööndiga. Kaitsevööndisse ehitamine on keelatud. Vajadusel teostada kokkuleppel tehnovõrgu haldajaga tehnovõrgu ümberehitus.</w:t>
            </w:r>
          </w:p>
        </w:tc>
      </w:tr>
    </w:tbl>
    <w:p w14:paraId="745BBAD9" w14:textId="77777777" w:rsidR="00A63227" w:rsidRPr="00C73436" w:rsidRDefault="00A63227" w:rsidP="00836F47"/>
    <w:p w14:paraId="7E1C0772" w14:textId="77777777" w:rsidR="00EB4D73" w:rsidRPr="00C73436" w:rsidRDefault="00EB4D73" w:rsidP="00EB4D73">
      <w:pPr>
        <w:shd w:val="clear" w:color="auto" w:fill="CCFFCC"/>
        <w:jc w:val="left"/>
        <w:rPr>
          <w:b/>
        </w:rPr>
      </w:pPr>
      <w:r w:rsidRPr="00C73436">
        <w:rPr>
          <w:b/>
        </w:rPr>
        <w:t>POS 17 – Pugola tn 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676BD65C" w14:textId="77777777" w:rsidTr="00D526C8">
        <w:tc>
          <w:tcPr>
            <w:tcW w:w="5868" w:type="dxa"/>
            <w:shd w:val="clear" w:color="auto" w:fill="auto"/>
          </w:tcPr>
          <w:p w14:paraId="1456A0EB" w14:textId="77777777" w:rsidR="00EB4D73" w:rsidRPr="00C73436" w:rsidRDefault="00EB4D73" w:rsidP="00D526C8">
            <w:pPr>
              <w:jc w:val="left"/>
            </w:pPr>
            <w:r w:rsidRPr="00C73436">
              <w:t>Krundi kasutamise sihtotstarve</w:t>
            </w:r>
          </w:p>
        </w:tc>
        <w:tc>
          <w:tcPr>
            <w:tcW w:w="3420" w:type="dxa"/>
            <w:shd w:val="clear" w:color="auto" w:fill="auto"/>
          </w:tcPr>
          <w:p w14:paraId="5A681EA0" w14:textId="77777777" w:rsidR="00EB4D73" w:rsidRPr="00C73436" w:rsidRDefault="00EB4D73" w:rsidP="00D526C8">
            <w:pPr>
              <w:jc w:val="left"/>
            </w:pPr>
            <w:r w:rsidRPr="00C73436">
              <w:t>Maatulundusmaa 100%</w:t>
            </w:r>
          </w:p>
        </w:tc>
      </w:tr>
      <w:tr w:rsidR="00C73436" w:rsidRPr="00C73436" w14:paraId="41209246" w14:textId="77777777" w:rsidTr="00D526C8">
        <w:tc>
          <w:tcPr>
            <w:tcW w:w="5868" w:type="dxa"/>
            <w:shd w:val="clear" w:color="auto" w:fill="auto"/>
          </w:tcPr>
          <w:p w14:paraId="2F0B7964" w14:textId="77777777" w:rsidR="00EB4D73" w:rsidRPr="00C73436" w:rsidRDefault="00EB4D73" w:rsidP="00D526C8">
            <w:pPr>
              <w:jc w:val="left"/>
            </w:pPr>
            <w:r w:rsidRPr="00C73436">
              <w:t>Krundi pindala</w:t>
            </w:r>
          </w:p>
        </w:tc>
        <w:tc>
          <w:tcPr>
            <w:tcW w:w="3420" w:type="dxa"/>
            <w:shd w:val="clear" w:color="auto" w:fill="auto"/>
          </w:tcPr>
          <w:p w14:paraId="663CAF5E" w14:textId="77777777" w:rsidR="00EB4D73" w:rsidRPr="00C73436" w:rsidRDefault="00EB4D73" w:rsidP="00D526C8">
            <w:pPr>
              <w:jc w:val="left"/>
            </w:pPr>
            <w:r w:rsidRPr="00C73436">
              <w:t>3819 m²</w:t>
            </w:r>
          </w:p>
        </w:tc>
      </w:tr>
      <w:tr w:rsidR="00C73436" w:rsidRPr="00C73436" w14:paraId="757C5BE7" w14:textId="77777777" w:rsidTr="00D526C8">
        <w:tc>
          <w:tcPr>
            <w:tcW w:w="5868" w:type="dxa"/>
            <w:shd w:val="clear" w:color="auto" w:fill="auto"/>
          </w:tcPr>
          <w:p w14:paraId="19985B34" w14:textId="77777777" w:rsidR="00EB4D73" w:rsidRPr="00C73436" w:rsidRDefault="00EB4D73" w:rsidP="00D526C8">
            <w:pPr>
              <w:jc w:val="left"/>
            </w:pPr>
            <w:r w:rsidRPr="00C73436">
              <w:t>Maksimaalne hoonete alune pindala</w:t>
            </w:r>
          </w:p>
        </w:tc>
        <w:tc>
          <w:tcPr>
            <w:tcW w:w="3420" w:type="dxa"/>
            <w:shd w:val="clear" w:color="auto" w:fill="auto"/>
          </w:tcPr>
          <w:p w14:paraId="04EF9038" w14:textId="77777777" w:rsidR="00EB4D73" w:rsidRPr="00C73436" w:rsidRDefault="00EB4D73" w:rsidP="00D526C8">
            <w:pPr>
              <w:jc w:val="left"/>
            </w:pPr>
            <w:r w:rsidRPr="00C73436">
              <w:t>-</w:t>
            </w:r>
          </w:p>
        </w:tc>
      </w:tr>
      <w:tr w:rsidR="00C73436" w:rsidRPr="00C73436" w14:paraId="306A6255" w14:textId="77777777" w:rsidTr="00D526C8">
        <w:tc>
          <w:tcPr>
            <w:tcW w:w="5868" w:type="dxa"/>
            <w:shd w:val="clear" w:color="auto" w:fill="auto"/>
          </w:tcPr>
          <w:p w14:paraId="3EDEA986" w14:textId="77777777" w:rsidR="00EB4D73" w:rsidRPr="00C73436" w:rsidRDefault="00EB4D73" w:rsidP="00D526C8">
            <w:pPr>
              <w:jc w:val="left"/>
            </w:pPr>
            <w:r w:rsidRPr="00C73436">
              <w:t>Hoonete maksimaalne suhteline kõrgus</w:t>
            </w:r>
          </w:p>
        </w:tc>
        <w:tc>
          <w:tcPr>
            <w:tcW w:w="3420" w:type="dxa"/>
            <w:shd w:val="clear" w:color="auto" w:fill="auto"/>
          </w:tcPr>
          <w:p w14:paraId="7F1A5636" w14:textId="77777777" w:rsidR="00EB4D73" w:rsidRPr="00C73436" w:rsidRDefault="00EB4D73" w:rsidP="00D526C8">
            <w:pPr>
              <w:jc w:val="left"/>
            </w:pPr>
            <w:r w:rsidRPr="00C73436">
              <w:t>-</w:t>
            </w:r>
          </w:p>
        </w:tc>
      </w:tr>
      <w:tr w:rsidR="00C73436" w:rsidRPr="00C73436" w14:paraId="72B81E7E" w14:textId="77777777" w:rsidTr="00D526C8">
        <w:tc>
          <w:tcPr>
            <w:tcW w:w="5868" w:type="dxa"/>
            <w:shd w:val="clear" w:color="auto" w:fill="auto"/>
          </w:tcPr>
          <w:p w14:paraId="7C4B3583" w14:textId="77777777" w:rsidR="00EB4D73" w:rsidRPr="00C73436" w:rsidRDefault="00EB4D73" w:rsidP="00D526C8">
            <w:pPr>
              <w:jc w:val="left"/>
            </w:pPr>
            <w:r w:rsidRPr="00C73436">
              <w:lastRenderedPageBreak/>
              <w:t>Hoonete suurim lubatud arv</w:t>
            </w:r>
          </w:p>
        </w:tc>
        <w:tc>
          <w:tcPr>
            <w:tcW w:w="3420" w:type="dxa"/>
            <w:shd w:val="clear" w:color="auto" w:fill="auto"/>
          </w:tcPr>
          <w:p w14:paraId="6C50CC3D" w14:textId="77777777" w:rsidR="00EB4D73" w:rsidRPr="00C73436" w:rsidRDefault="00EB4D73" w:rsidP="00D526C8">
            <w:pPr>
              <w:jc w:val="left"/>
            </w:pPr>
            <w:r w:rsidRPr="00C73436">
              <w:t>-</w:t>
            </w:r>
          </w:p>
        </w:tc>
      </w:tr>
      <w:tr w:rsidR="00C73436" w:rsidRPr="00C73436" w14:paraId="0A41D388" w14:textId="77777777" w:rsidTr="00D526C8">
        <w:tc>
          <w:tcPr>
            <w:tcW w:w="5868" w:type="dxa"/>
            <w:shd w:val="clear" w:color="auto" w:fill="auto"/>
          </w:tcPr>
          <w:p w14:paraId="1C76BBFD" w14:textId="77777777" w:rsidR="00EB4D73" w:rsidRPr="00C73436" w:rsidRDefault="00EB4D73" w:rsidP="00D526C8">
            <w:pPr>
              <w:jc w:val="left"/>
            </w:pPr>
            <w:r w:rsidRPr="00C73436">
              <w:t>Hoonete minimaalne tulepüsivusklass</w:t>
            </w:r>
          </w:p>
        </w:tc>
        <w:tc>
          <w:tcPr>
            <w:tcW w:w="3420" w:type="dxa"/>
            <w:shd w:val="clear" w:color="auto" w:fill="auto"/>
          </w:tcPr>
          <w:p w14:paraId="1216A843" w14:textId="77777777" w:rsidR="00EB4D73" w:rsidRPr="00C73436" w:rsidRDefault="00EB4D73" w:rsidP="00D526C8">
            <w:pPr>
              <w:jc w:val="left"/>
            </w:pPr>
            <w:r w:rsidRPr="00C73436">
              <w:t>-</w:t>
            </w:r>
          </w:p>
        </w:tc>
      </w:tr>
      <w:tr w:rsidR="00C73436" w:rsidRPr="00C73436" w14:paraId="1ED1B5CA" w14:textId="77777777" w:rsidTr="00D526C8">
        <w:tc>
          <w:tcPr>
            <w:tcW w:w="5868" w:type="dxa"/>
            <w:shd w:val="clear" w:color="auto" w:fill="auto"/>
          </w:tcPr>
          <w:p w14:paraId="1A5CBCEF" w14:textId="77777777" w:rsidR="00EB4D73" w:rsidRPr="00C73436" w:rsidRDefault="00EB4D73" w:rsidP="00D526C8">
            <w:pPr>
              <w:jc w:val="left"/>
            </w:pPr>
            <w:r w:rsidRPr="00C73436">
              <w:t>Hoonete maksimaalne korruselisus (va keldrikorrus)</w:t>
            </w:r>
          </w:p>
        </w:tc>
        <w:tc>
          <w:tcPr>
            <w:tcW w:w="3420" w:type="dxa"/>
            <w:shd w:val="clear" w:color="auto" w:fill="auto"/>
          </w:tcPr>
          <w:p w14:paraId="72C8DCF6" w14:textId="77777777" w:rsidR="00EB4D73" w:rsidRPr="00C73436" w:rsidRDefault="00EB4D73" w:rsidP="00D526C8">
            <w:pPr>
              <w:jc w:val="left"/>
            </w:pPr>
            <w:r w:rsidRPr="00C73436">
              <w:t>-</w:t>
            </w:r>
          </w:p>
        </w:tc>
      </w:tr>
      <w:tr w:rsidR="00EB4D73" w:rsidRPr="00C73436" w14:paraId="58A9EFF6" w14:textId="77777777" w:rsidTr="00D526C8">
        <w:tc>
          <w:tcPr>
            <w:tcW w:w="9288" w:type="dxa"/>
            <w:gridSpan w:val="2"/>
            <w:shd w:val="clear" w:color="auto" w:fill="auto"/>
          </w:tcPr>
          <w:p w14:paraId="6E37D9ED" w14:textId="77777777" w:rsidR="00EB4D73" w:rsidRPr="00C73436" w:rsidRDefault="00EB4D73" w:rsidP="00D526C8">
            <w:pPr>
              <w:jc w:val="left"/>
              <w:rPr>
                <w:b/>
              </w:rPr>
            </w:pPr>
            <w:r w:rsidRPr="00C73436">
              <w:rPr>
                <w:b/>
              </w:rPr>
              <w:t>Kirjeldus:</w:t>
            </w:r>
          </w:p>
          <w:p w14:paraId="6FB0473D" w14:textId="77777777" w:rsidR="00EB4D73" w:rsidRPr="00C73436" w:rsidRDefault="00CD51EA" w:rsidP="00CD51EA">
            <w:r w:rsidRPr="00C73436">
              <w:t xml:space="preserve">Krundile </w:t>
            </w:r>
            <w:r w:rsidR="006444D1" w:rsidRPr="00C73436">
              <w:t xml:space="preserve">on ettenähtud taotleda omavalitsuse munitsipaalomandisse. </w:t>
            </w:r>
            <w:r w:rsidRPr="00C73436">
              <w:t>Krunt</w:t>
            </w:r>
            <w:r w:rsidR="00EB4D73" w:rsidRPr="00C73436">
              <w:t xml:space="preserve"> on moodustatud reformimata maa-alal paiknevate jätkuvalt kohalike elanike kasutuses olevate aiamaade säilitamiseks ja sihipärase kasutamise jätkamiseks. </w:t>
            </w:r>
            <w:r w:rsidRPr="00C73436">
              <w:t>Krundile</w:t>
            </w:r>
            <w:r w:rsidR="00EB4D73" w:rsidRPr="00C73436">
              <w:t xml:space="preserve"> ei ole ette nähtud hoonestust. Aiamaadest vabale maa-alale on ette nähtud haljastus.</w:t>
            </w:r>
            <w:r w:rsidRPr="00C73436">
              <w:t xml:space="preserve"> Krundile</w:t>
            </w:r>
            <w:r w:rsidR="00EB4D73" w:rsidRPr="00C73436">
              <w:t xml:space="preserve"> võib rajada lisaks kõrghaljastust. </w:t>
            </w:r>
            <w:r w:rsidRPr="00C73436">
              <w:t>Krunti</w:t>
            </w:r>
            <w:r w:rsidR="00EB4D73" w:rsidRPr="00C73436">
              <w:t xml:space="preserve"> on lubatud </w:t>
            </w:r>
            <w:r w:rsidR="00C926B4" w:rsidRPr="00C73436">
              <w:t>piirata piirdeaiaga</w:t>
            </w:r>
            <w:r w:rsidR="00EB4D73" w:rsidRPr="00C73436">
              <w:t xml:space="preserve">. Piirdeaia kõrgus kooskõlastada Misso Vallavalitsusega.  </w:t>
            </w:r>
            <w:r w:rsidR="008B421A" w:rsidRPr="00C73436">
              <w:t xml:space="preserve">Aed planeerida vähemalt 3 m kaugusel teemaa piirist. Aia lähemale planeerimise ja rajamise korral ei võta tee kaitsevööndi omanik vastutust teehoiutöödel (heina niitmine, lume vallitamine jne) tekkinud kahjustuste eest. </w:t>
            </w:r>
            <w:r w:rsidRPr="00C73436">
              <w:t xml:space="preserve">Krundile </w:t>
            </w:r>
            <w:r w:rsidR="00EB4D73" w:rsidRPr="00C73436">
              <w:t>on lubatud rajada vajadusel tehnovõrke ja –rajatisi ning aiamaa sihipäraseks kasutamiseks mõeldud rajatisi (nt kasvuhoone, kastmissüsteem). Ehitusel tuleb arvestada olemasolevate tehnovõrkude kaitsevööndiga ning teekaitsevööndiga. Vajadusel teostada pinnase tasandamist ja täitmist.</w:t>
            </w:r>
          </w:p>
        </w:tc>
      </w:tr>
    </w:tbl>
    <w:p w14:paraId="0A679380" w14:textId="77777777" w:rsidR="00EB4D73" w:rsidRPr="00C73436" w:rsidRDefault="00EB4D73" w:rsidP="00836F47"/>
    <w:p w14:paraId="429254E4" w14:textId="77777777" w:rsidR="009B38A4" w:rsidRPr="00C73436" w:rsidRDefault="009B38A4" w:rsidP="009B38A4">
      <w:pPr>
        <w:shd w:val="clear" w:color="auto" w:fill="CCFFCC"/>
        <w:jc w:val="left"/>
        <w:rPr>
          <w:b/>
        </w:rPr>
      </w:pPr>
      <w:r w:rsidRPr="00C73436">
        <w:rPr>
          <w:b/>
        </w:rPr>
        <w:t>POS 18 – Pugola tn 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567FC8B9" w14:textId="77777777" w:rsidTr="00D526C8">
        <w:tc>
          <w:tcPr>
            <w:tcW w:w="5868" w:type="dxa"/>
            <w:shd w:val="clear" w:color="auto" w:fill="auto"/>
          </w:tcPr>
          <w:p w14:paraId="02CF7BEF" w14:textId="77777777" w:rsidR="009B38A4" w:rsidRPr="00C73436" w:rsidRDefault="009B38A4" w:rsidP="00D526C8">
            <w:pPr>
              <w:jc w:val="left"/>
            </w:pPr>
            <w:r w:rsidRPr="00C73436">
              <w:t>Krundi kasutamise sihtotstarve</w:t>
            </w:r>
          </w:p>
        </w:tc>
        <w:tc>
          <w:tcPr>
            <w:tcW w:w="3420" w:type="dxa"/>
            <w:shd w:val="clear" w:color="auto" w:fill="auto"/>
          </w:tcPr>
          <w:p w14:paraId="6CD22FC7" w14:textId="77777777" w:rsidR="009B38A4" w:rsidRPr="00C73436" w:rsidRDefault="009B38A4" w:rsidP="00D526C8">
            <w:pPr>
              <w:jc w:val="left"/>
            </w:pPr>
            <w:r w:rsidRPr="00C73436">
              <w:t>Üldkasutatav maa 100%</w:t>
            </w:r>
          </w:p>
        </w:tc>
      </w:tr>
      <w:tr w:rsidR="00C73436" w:rsidRPr="00C73436" w14:paraId="599D9DA7" w14:textId="77777777" w:rsidTr="00D526C8">
        <w:tc>
          <w:tcPr>
            <w:tcW w:w="5868" w:type="dxa"/>
            <w:shd w:val="clear" w:color="auto" w:fill="auto"/>
          </w:tcPr>
          <w:p w14:paraId="7F445378" w14:textId="77777777" w:rsidR="009B38A4" w:rsidRPr="00C73436" w:rsidRDefault="009B38A4" w:rsidP="00D526C8">
            <w:pPr>
              <w:jc w:val="left"/>
            </w:pPr>
            <w:r w:rsidRPr="00C73436">
              <w:t>Krundi pindala</w:t>
            </w:r>
          </w:p>
        </w:tc>
        <w:tc>
          <w:tcPr>
            <w:tcW w:w="3420" w:type="dxa"/>
            <w:shd w:val="clear" w:color="auto" w:fill="auto"/>
          </w:tcPr>
          <w:p w14:paraId="7B4322DE" w14:textId="77777777" w:rsidR="009B38A4" w:rsidRPr="00C73436" w:rsidRDefault="009B38A4" w:rsidP="00D526C8">
            <w:pPr>
              <w:jc w:val="left"/>
            </w:pPr>
            <w:r w:rsidRPr="00C73436">
              <w:t>1328 m²</w:t>
            </w:r>
          </w:p>
        </w:tc>
      </w:tr>
      <w:tr w:rsidR="00C73436" w:rsidRPr="00C73436" w14:paraId="198B0C82" w14:textId="77777777" w:rsidTr="00D526C8">
        <w:tc>
          <w:tcPr>
            <w:tcW w:w="5868" w:type="dxa"/>
            <w:shd w:val="clear" w:color="auto" w:fill="auto"/>
          </w:tcPr>
          <w:p w14:paraId="0EB5E504" w14:textId="77777777" w:rsidR="009B38A4" w:rsidRPr="00C73436" w:rsidRDefault="009B38A4" w:rsidP="00D526C8">
            <w:pPr>
              <w:jc w:val="left"/>
            </w:pPr>
            <w:r w:rsidRPr="00C73436">
              <w:t>Maksimaalne hoonete alune pindala</w:t>
            </w:r>
          </w:p>
        </w:tc>
        <w:tc>
          <w:tcPr>
            <w:tcW w:w="3420" w:type="dxa"/>
            <w:shd w:val="clear" w:color="auto" w:fill="auto"/>
          </w:tcPr>
          <w:p w14:paraId="731F79A8" w14:textId="77777777" w:rsidR="009B38A4" w:rsidRPr="00C73436" w:rsidRDefault="009B38A4" w:rsidP="00D526C8">
            <w:pPr>
              <w:jc w:val="left"/>
            </w:pPr>
            <w:r w:rsidRPr="00C73436">
              <w:t>-</w:t>
            </w:r>
          </w:p>
        </w:tc>
      </w:tr>
      <w:tr w:rsidR="00C73436" w:rsidRPr="00C73436" w14:paraId="41EB55DC" w14:textId="77777777" w:rsidTr="00D526C8">
        <w:tc>
          <w:tcPr>
            <w:tcW w:w="5868" w:type="dxa"/>
            <w:shd w:val="clear" w:color="auto" w:fill="auto"/>
          </w:tcPr>
          <w:p w14:paraId="066B8F0D" w14:textId="77777777" w:rsidR="009B38A4" w:rsidRPr="00C73436" w:rsidRDefault="009B38A4" w:rsidP="00D526C8">
            <w:pPr>
              <w:jc w:val="left"/>
            </w:pPr>
            <w:r w:rsidRPr="00C73436">
              <w:t>Hoonete maksimaalne suhteline kõrgus</w:t>
            </w:r>
          </w:p>
        </w:tc>
        <w:tc>
          <w:tcPr>
            <w:tcW w:w="3420" w:type="dxa"/>
            <w:shd w:val="clear" w:color="auto" w:fill="auto"/>
          </w:tcPr>
          <w:p w14:paraId="675BA58F" w14:textId="77777777" w:rsidR="009B38A4" w:rsidRPr="00C73436" w:rsidRDefault="009B38A4" w:rsidP="00D526C8">
            <w:pPr>
              <w:jc w:val="left"/>
            </w:pPr>
            <w:r w:rsidRPr="00C73436">
              <w:t>-</w:t>
            </w:r>
          </w:p>
        </w:tc>
      </w:tr>
      <w:tr w:rsidR="00C73436" w:rsidRPr="00C73436" w14:paraId="2A4AB64C" w14:textId="77777777" w:rsidTr="00D526C8">
        <w:tc>
          <w:tcPr>
            <w:tcW w:w="5868" w:type="dxa"/>
            <w:shd w:val="clear" w:color="auto" w:fill="auto"/>
          </w:tcPr>
          <w:p w14:paraId="7C49BCDF" w14:textId="77777777" w:rsidR="009B38A4" w:rsidRPr="00C73436" w:rsidRDefault="009B38A4" w:rsidP="00D526C8">
            <w:pPr>
              <w:jc w:val="left"/>
            </w:pPr>
            <w:r w:rsidRPr="00C73436">
              <w:t>Hoonete suurim lubatud arv</w:t>
            </w:r>
          </w:p>
        </w:tc>
        <w:tc>
          <w:tcPr>
            <w:tcW w:w="3420" w:type="dxa"/>
            <w:shd w:val="clear" w:color="auto" w:fill="auto"/>
          </w:tcPr>
          <w:p w14:paraId="33DFC30E" w14:textId="77777777" w:rsidR="009B38A4" w:rsidRPr="00C73436" w:rsidRDefault="009B38A4" w:rsidP="00D526C8">
            <w:pPr>
              <w:jc w:val="left"/>
            </w:pPr>
            <w:r w:rsidRPr="00C73436">
              <w:t>-</w:t>
            </w:r>
          </w:p>
        </w:tc>
      </w:tr>
      <w:tr w:rsidR="00C73436" w:rsidRPr="00C73436" w14:paraId="41A1401B" w14:textId="77777777" w:rsidTr="00D526C8">
        <w:tc>
          <w:tcPr>
            <w:tcW w:w="5868" w:type="dxa"/>
            <w:shd w:val="clear" w:color="auto" w:fill="auto"/>
          </w:tcPr>
          <w:p w14:paraId="0F403CA8" w14:textId="77777777" w:rsidR="009B38A4" w:rsidRPr="00C73436" w:rsidRDefault="009B38A4" w:rsidP="00D526C8">
            <w:pPr>
              <w:jc w:val="left"/>
            </w:pPr>
            <w:r w:rsidRPr="00C73436">
              <w:t>Hoonete minimaalne tulepüsivusklass</w:t>
            </w:r>
          </w:p>
        </w:tc>
        <w:tc>
          <w:tcPr>
            <w:tcW w:w="3420" w:type="dxa"/>
            <w:shd w:val="clear" w:color="auto" w:fill="auto"/>
          </w:tcPr>
          <w:p w14:paraId="2E63B19A" w14:textId="77777777" w:rsidR="009B38A4" w:rsidRPr="00C73436" w:rsidRDefault="009B38A4" w:rsidP="00D526C8">
            <w:pPr>
              <w:jc w:val="left"/>
            </w:pPr>
            <w:r w:rsidRPr="00C73436">
              <w:t>-</w:t>
            </w:r>
          </w:p>
        </w:tc>
      </w:tr>
      <w:tr w:rsidR="00C73436" w:rsidRPr="00C73436" w14:paraId="5E15A7EC" w14:textId="77777777" w:rsidTr="00D526C8">
        <w:tc>
          <w:tcPr>
            <w:tcW w:w="5868" w:type="dxa"/>
            <w:shd w:val="clear" w:color="auto" w:fill="auto"/>
          </w:tcPr>
          <w:p w14:paraId="62251982" w14:textId="77777777" w:rsidR="009B38A4" w:rsidRPr="00C73436" w:rsidRDefault="009B38A4" w:rsidP="00D526C8">
            <w:pPr>
              <w:jc w:val="left"/>
            </w:pPr>
            <w:r w:rsidRPr="00C73436">
              <w:t>Hoonete maksimaalne korruselisus (va keldrikorrus)</w:t>
            </w:r>
          </w:p>
        </w:tc>
        <w:tc>
          <w:tcPr>
            <w:tcW w:w="3420" w:type="dxa"/>
            <w:shd w:val="clear" w:color="auto" w:fill="auto"/>
          </w:tcPr>
          <w:p w14:paraId="445077ED" w14:textId="77777777" w:rsidR="009B38A4" w:rsidRPr="00C73436" w:rsidRDefault="009B38A4" w:rsidP="00D526C8">
            <w:pPr>
              <w:jc w:val="left"/>
            </w:pPr>
            <w:r w:rsidRPr="00C73436">
              <w:t>-</w:t>
            </w:r>
          </w:p>
        </w:tc>
      </w:tr>
      <w:tr w:rsidR="009B38A4" w:rsidRPr="00C73436" w14:paraId="6D8360EA" w14:textId="77777777" w:rsidTr="00D526C8">
        <w:tc>
          <w:tcPr>
            <w:tcW w:w="9288" w:type="dxa"/>
            <w:gridSpan w:val="2"/>
            <w:shd w:val="clear" w:color="auto" w:fill="auto"/>
          </w:tcPr>
          <w:p w14:paraId="7FD7E6FE" w14:textId="77777777" w:rsidR="009B38A4" w:rsidRPr="00C73436" w:rsidRDefault="009B38A4" w:rsidP="00D526C8">
            <w:pPr>
              <w:jc w:val="left"/>
              <w:rPr>
                <w:b/>
              </w:rPr>
            </w:pPr>
            <w:r w:rsidRPr="00C73436">
              <w:rPr>
                <w:b/>
              </w:rPr>
              <w:t>Kirjeldus:</w:t>
            </w:r>
          </w:p>
          <w:p w14:paraId="18C58B72" w14:textId="77777777" w:rsidR="009B38A4" w:rsidRPr="00C73436" w:rsidRDefault="00CD51EA" w:rsidP="00CD51EA">
            <w:r w:rsidRPr="00C73436">
              <w:t xml:space="preserve">Krunt </w:t>
            </w:r>
            <w:r w:rsidR="006444D1" w:rsidRPr="00C73436">
              <w:t xml:space="preserve">on ettenähtud taotleda omavalitsuse munitsipaalomandisse. </w:t>
            </w:r>
            <w:r w:rsidRPr="00C73436">
              <w:t>Krunt</w:t>
            </w:r>
            <w:r w:rsidR="009B38A4" w:rsidRPr="00C73436">
              <w:t xml:space="preserve"> on moodustatud korterelamu juures paiknevast haljasalast, millele on varasemalt rajatud korterelamu juurde kuuluvad kergrajatised (nt pesukuivatus). </w:t>
            </w:r>
            <w:r w:rsidRPr="00C73436">
              <w:t>Krundile</w:t>
            </w:r>
            <w:r w:rsidR="009B38A4" w:rsidRPr="00C73436">
              <w:t xml:space="preserve"> ei ole ette nähtud hoonestust. </w:t>
            </w:r>
            <w:r w:rsidRPr="00C73436">
              <w:t>Krundile</w:t>
            </w:r>
            <w:r w:rsidR="009B38A4" w:rsidRPr="00C73436">
              <w:t xml:space="preserve"> on ette nähtud haljastus. </w:t>
            </w:r>
            <w:r w:rsidRPr="00C73436">
              <w:t>Krundile</w:t>
            </w:r>
            <w:r w:rsidR="009B38A4" w:rsidRPr="00C73436">
              <w:t xml:space="preserve"> võib</w:t>
            </w:r>
            <w:r w:rsidRPr="00C73436">
              <w:t xml:space="preserve"> rajada lisaks kõrghaljastust. Krundile</w:t>
            </w:r>
            <w:r w:rsidR="009B38A4" w:rsidRPr="00C73436">
              <w:t xml:space="preserve"> on lubatud rajada vajadusel tehnovõrke ja –rajatisi. Ehitusel tuleb arvestada olemasolevate tehnovõrkude kaitsevööndiga. Vajadusel teostada pinnase tasandamist ja täitmist.</w:t>
            </w:r>
          </w:p>
        </w:tc>
      </w:tr>
    </w:tbl>
    <w:p w14:paraId="6429DC4E" w14:textId="77777777" w:rsidR="009B38A4" w:rsidRPr="00C73436" w:rsidRDefault="009B38A4" w:rsidP="00836F47"/>
    <w:p w14:paraId="34F57A5F" w14:textId="77777777" w:rsidR="00C926B4" w:rsidRPr="00C73436" w:rsidRDefault="00C926B4" w:rsidP="00C926B4">
      <w:pPr>
        <w:shd w:val="clear" w:color="auto" w:fill="CCFFCC"/>
        <w:jc w:val="left"/>
        <w:rPr>
          <w:b/>
        </w:rPr>
      </w:pPr>
      <w:r w:rsidRPr="00C73436">
        <w:rPr>
          <w:b/>
        </w:rPr>
        <w:t>POS 19 – Pugola tn 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5F143DD5" w14:textId="77777777" w:rsidTr="00D526C8">
        <w:tc>
          <w:tcPr>
            <w:tcW w:w="5868" w:type="dxa"/>
            <w:shd w:val="clear" w:color="auto" w:fill="auto"/>
          </w:tcPr>
          <w:p w14:paraId="486466C7" w14:textId="77777777" w:rsidR="00C926B4" w:rsidRPr="00C73436" w:rsidRDefault="00C926B4" w:rsidP="00D526C8">
            <w:pPr>
              <w:jc w:val="left"/>
            </w:pPr>
            <w:r w:rsidRPr="00C73436">
              <w:t>Krundi kasutamise sihtotstarve</w:t>
            </w:r>
          </w:p>
        </w:tc>
        <w:tc>
          <w:tcPr>
            <w:tcW w:w="3420" w:type="dxa"/>
            <w:shd w:val="clear" w:color="auto" w:fill="auto"/>
          </w:tcPr>
          <w:p w14:paraId="4EC7B915" w14:textId="77777777" w:rsidR="00C926B4" w:rsidRPr="00C73436" w:rsidRDefault="00E33217" w:rsidP="00D526C8">
            <w:pPr>
              <w:jc w:val="left"/>
            </w:pPr>
            <w:r w:rsidRPr="00C73436">
              <w:t>Elamumaa</w:t>
            </w:r>
            <w:r w:rsidR="00C926B4" w:rsidRPr="00C73436">
              <w:t xml:space="preserve"> 100%</w:t>
            </w:r>
          </w:p>
        </w:tc>
      </w:tr>
      <w:tr w:rsidR="00C73436" w:rsidRPr="00C73436" w14:paraId="75BB2B49" w14:textId="77777777" w:rsidTr="00D526C8">
        <w:tc>
          <w:tcPr>
            <w:tcW w:w="5868" w:type="dxa"/>
            <w:shd w:val="clear" w:color="auto" w:fill="auto"/>
          </w:tcPr>
          <w:p w14:paraId="2695011A" w14:textId="77777777" w:rsidR="00C926B4" w:rsidRPr="00C73436" w:rsidRDefault="00C926B4" w:rsidP="00D526C8">
            <w:pPr>
              <w:jc w:val="left"/>
            </w:pPr>
            <w:r w:rsidRPr="00C73436">
              <w:t>Krundi pindala</w:t>
            </w:r>
          </w:p>
        </w:tc>
        <w:tc>
          <w:tcPr>
            <w:tcW w:w="3420" w:type="dxa"/>
            <w:shd w:val="clear" w:color="auto" w:fill="auto"/>
          </w:tcPr>
          <w:p w14:paraId="3D580B6D" w14:textId="77777777" w:rsidR="00C926B4" w:rsidRPr="00C73436" w:rsidRDefault="00C926B4" w:rsidP="00D526C8">
            <w:pPr>
              <w:jc w:val="left"/>
            </w:pPr>
            <w:r w:rsidRPr="00C73436">
              <w:t>5854 m²</w:t>
            </w:r>
          </w:p>
        </w:tc>
      </w:tr>
      <w:tr w:rsidR="00C73436" w:rsidRPr="00C73436" w14:paraId="5AE77B45" w14:textId="77777777" w:rsidTr="00D526C8">
        <w:tc>
          <w:tcPr>
            <w:tcW w:w="5868" w:type="dxa"/>
            <w:shd w:val="clear" w:color="auto" w:fill="auto"/>
          </w:tcPr>
          <w:p w14:paraId="287895CB" w14:textId="77777777" w:rsidR="00C926B4" w:rsidRPr="00C73436" w:rsidRDefault="00C926B4" w:rsidP="00D526C8">
            <w:pPr>
              <w:jc w:val="left"/>
            </w:pPr>
            <w:r w:rsidRPr="00C73436">
              <w:t>Maksimaalne hoonete alune pindala</w:t>
            </w:r>
          </w:p>
        </w:tc>
        <w:tc>
          <w:tcPr>
            <w:tcW w:w="3420" w:type="dxa"/>
            <w:shd w:val="clear" w:color="auto" w:fill="auto"/>
          </w:tcPr>
          <w:p w14:paraId="35175368" w14:textId="77777777" w:rsidR="00C926B4" w:rsidRPr="00C73436" w:rsidRDefault="0018664A" w:rsidP="00D526C8">
            <w:pPr>
              <w:jc w:val="left"/>
            </w:pPr>
            <w:r w:rsidRPr="00C73436">
              <w:t>800 m²</w:t>
            </w:r>
          </w:p>
        </w:tc>
      </w:tr>
      <w:tr w:rsidR="00C73436" w:rsidRPr="00C73436" w14:paraId="6F9E0AB1" w14:textId="77777777" w:rsidTr="00D526C8">
        <w:tc>
          <w:tcPr>
            <w:tcW w:w="5868" w:type="dxa"/>
            <w:shd w:val="clear" w:color="auto" w:fill="auto"/>
          </w:tcPr>
          <w:p w14:paraId="7D70F2A2" w14:textId="77777777" w:rsidR="00C926B4" w:rsidRPr="00C73436" w:rsidRDefault="00C926B4" w:rsidP="00D526C8">
            <w:pPr>
              <w:jc w:val="left"/>
            </w:pPr>
            <w:r w:rsidRPr="00C73436">
              <w:t>Hoonete maksimaalne suhteline kõrgus</w:t>
            </w:r>
          </w:p>
        </w:tc>
        <w:tc>
          <w:tcPr>
            <w:tcW w:w="3420" w:type="dxa"/>
            <w:shd w:val="clear" w:color="auto" w:fill="auto"/>
          </w:tcPr>
          <w:p w14:paraId="7119389E" w14:textId="77777777" w:rsidR="00C926B4" w:rsidRPr="00C73436" w:rsidRDefault="0018664A" w:rsidP="00D526C8">
            <w:pPr>
              <w:jc w:val="left"/>
            </w:pPr>
            <w:r w:rsidRPr="00C73436">
              <w:t>14</w:t>
            </w:r>
            <w:r w:rsidR="00853890" w:rsidRPr="00C73436">
              <w:t xml:space="preserve"> </w:t>
            </w:r>
            <w:r w:rsidRPr="00C73436">
              <w:t>m</w:t>
            </w:r>
          </w:p>
        </w:tc>
      </w:tr>
      <w:tr w:rsidR="00C73436" w:rsidRPr="00C73436" w14:paraId="1D203F29" w14:textId="77777777" w:rsidTr="00D526C8">
        <w:tc>
          <w:tcPr>
            <w:tcW w:w="5868" w:type="dxa"/>
            <w:shd w:val="clear" w:color="auto" w:fill="auto"/>
          </w:tcPr>
          <w:p w14:paraId="1D0D2DE6" w14:textId="77777777" w:rsidR="00C926B4" w:rsidRPr="00C73436" w:rsidRDefault="00C926B4" w:rsidP="00D526C8">
            <w:pPr>
              <w:jc w:val="left"/>
            </w:pPr>
            <w:r w:rsidRPr="00C73436">
              <w:t>Hoonete suurim lubatud arv</w:t>
            </w:r>
          </w:p>
        </w:tc>
        <w:tc>
          <w:tcPr>
            <w:tcW w:w="3420" w:type="dxa"/>
            <w:shd w:val="clear" w:color="auto" w:fill="auto"/>
          </w:tcPr>
          <w:p w14:paraId="1DA6A54D" w14:textId="77777777" w:rsidR="00C926B4" w:rsidRPr="00C73436" w:rsidRDefault="0018664A" w:rsidP="00D526C8">
            <w:pPr>
              <w:jc w:val="left"/>
            </w:pPr>
            <w:r w:rsidRPr="00C73436">
              <w:t>2</w:t>
            </w:r>
          </w:p>
        </w:tc>
      </w:tr>
      <w:tr w:rsidR="00C73436" w:rsidRPr="00C73436" w14:paraId="185AD911" w14:textId="77777777" w:rsidTr="00D526C8">
        <w:tc>
          <w:tcPr>
            <w:tcW w:w="5868" w:type="dxa"/>
            <w:shd w:val="clear" w:color="auto" w:fill="auto"/>
          </w:tcPr>
          <w:p w14:paraId="7923C69B" w14:textId="77777777" w:rsidR="00C926B4" w:rsidRPr="00C73436" w:rsidRDefault="00C926B4" w:rsidP="00D526C8">
            <w:pPr>
              <w:jc w:val="left"/>
            </w:pPr>
            <w:r w:rsidRPr="00C73436">
              <w:t>Hoonete minimaalne tulepüsivusklass</w:t>
            </w:r>
          </w:p>
        </w:tc>
        <w:tc>
          <w:tcPr>
            <w:tcW w:w="3420" w:type="dxa"/>
            <w:shd w:val="clear" w:color="auto" w:fill="auto"/>
          </w:tcPr>
          <w:p w14:paraId="6C8729C8" w14:textId="77777777" w:rsidR="00C926B4" w:rsidRPr="00C73436" w:rsidRDefault="0018664A" w:rsidP="00D526C8">
            <w:pPr>
              <w:jc w:val="left"/>
            </w:pPr>
            <w:r w:rsidRPr="00C73436">
              <w:t>TP2</w:t>
            </w:r>
          </w:p>
        </w:tc>
      </w:tr>
      <w:tr w:rsidR="00C73436" w:rsidRPr="00C73436" w14:paraId="14CDCDF7" w14:textId="77777777" w:rsidTr="00D526C8">
        <w:tc>
          <w:tcPr>
            <w:tcW w:w="5868" w:type="dxa"/>
            <w:shd w:val="clear" w:color="auto" w:fill="auto"/>
          </w:tcPr>
          <w:p w14:paraId="70461AF1" w14:textId="77777777" w:rsidR="00C926B4" w:rsidRPr="00C73436" w:rsidRDefault="00C926B4" w:rsidP="00D526C8">
            <w:pPr>
              <w:jc w:val="left"/>
            </w:pPr>
            <w:r w:rsidRPr="00C73436">
              <w:t>Hoonete maksimaalne korruselisus (va keldrikorrus)</w:t>
            </w:r>
          </w:p>
        </w:tc>
        <w:tc>
          <w:tcPr>
            <w:tcW w:w="3420" w:type="dxa"/>
            <w:shd w:val="clear" w:color="auto" w:fill="auto"/>
          </w:tcPr>
          <w:p w14:paraId="4C84917A" w14:textId="77777777" w:rsidR="00C926B4" w:rsidRPr="00C73436" w:rsidRDefault="0018664A" w:rsidP="00D526C8">
            <w:pPr>
              <w:jc w:val="left"/>
            </w:pPr>
            <w:r w:rsidRPr="00C73436">
              <w:t>3</w:t>
            </w:r>
          </w:p>
        </w:tc>
      </w:tr>
      <w:tr w:rsidR="00C926B4" w:rsidRPr="00C73436" w14:paraId="7E104C27" w14:textId="77777777" w:rsidTr="00D526C8">
        <w:tc>
          <w:tcPr>
            <w:tcW w:w="9288" w:type="dxa"/>
            <w:gridSpan w:val="2"/>
            <w:shd w:val="clear" w:color="auto" w:fill="auto"/>
          </w:tcPr>
          <w:p w14:paraId="36632BA3" w14:textId="77777777" w:rsidR="00C926B4" w:rsidRPr="00C73436" w:rsidRDefault="00C926B4" w:rsidP="00D526C8">
            <w:pPr>
              <w:jc w:val="left"/>
              <w:rPr>
                <w:b/>
              </w:rPr>
            </w:pPr>
            <w:r w:rsidRPr="00C73436">
              <w:rPr>
                <w:b/>
              </w:rPr>
              <w:t>Kirjeldus:</w:t>
            </w:r>
          </w:p>
          <w:p w14:paraId="158DDAD1" w14:textId="77777777" w:rsidR="00C926B4" w:rsidRPr="00C73436" w:rsidRDefault="00CD51EA" w:rsidP="00F839F1">
            <w:r w:rsidRPr="00C73436">
              <w:t>Krundile</w:t>
            </w:r>
            <w:r w:rsidR="0018664A" w:rsidRPr="00C73436">
              <w:t xml:space="preserve"> on ette nähtud rajada korterelamu ja vajadusel üks abihoone. Hoonete täpne asukoht hoonestusalas määrata projekteerimise käigus. Parkimine </w:t>
            </w:r>
            <w:r w:rsidR="0051076F" w:rsidRPr="00C73436">
              <w:t>l</w:t>
            </w:r>
            <w:r w:rsidR="0018664A" w:rsidRPr="00C73436">
              <w:t xml:space="preserve">ahendada vähemalt minimaalseid vajadusi kattes soovitatavalt krundi hoonestusalas (vajadusel hoonestusala ääres. Rajatiste püstitamisel </w:t>
            </w:r>
            <w:r w:rsidR="00F839F1" w:rsidRPr="00C73436">
              <w:t>kõrvalmaantee</w:t>
            </w:r>
            <w:r w:rsidR="0018664A" w:rsidRPr="00C73436">
              <w:t xml:space="preserve"> teekaitsevööndisse, tuleb saada luba ja tingimused tee omanikult. Vajadusel rajada krundi äärtesse kaitsehaljastust (hekk) ja/või piirdeaed</w:t>
            </w:r>
            <w:r w:rsidR="007C6D04" w:rsidRPr="00C73436">
              <w:t>, mis sobitub piirkonda</w:t>
            </w:r>
            <w:r w:rsidR="0018664A" w:rsidRPr="00C73436">
              <w:t xml:space="preserve">. </w:t>
            </w:r>
            <w:r w:rsidR="007C6D04" w:rsidRPr="00C73436">
              <w:t>Krundi piiramisel aiaga peab v</w:t>
            </w:r>
            <w:r w:rsidR="0018664A" w:rsidRPr="00C73436">
              <w:t>ärava laius olema vähemalt 4</w:t>
            </w:r>
            <w:r w:rsidR="00BE1A7E" w:rsidRPr="00C73436">
              <w:t xml:space="preserve"> </w:t>
            </w:r>
            <w:r w:rsidR="0018664A" w:rsidRPr="00C73436">
              <w:t xml:space="preserve">m. Piirdeaia kõrgus kooskõlastada Misso Vallavalitsusega. </w:t>
            </w:r>
            <w:r w:rsidR="008B421A" w:rsidRPr="00C73436">
              <w:t xml:space="preserve">Aed planeerida vähemalt 3 m kaugusel teemaa piirist. Aia lähemale planeerimise ja rajamise korral ei võta tee kaitsevööndi omanik vastutust teehoiutöödel (heina </w:t>
            </w:r>
            <w:r w:rsidR="008B421A" w:rsidRPr="00C73436">
              <w:lastRenderedPageBreak/>
              <w:t xml:space="preserve">niitmine, lume vallitamine jne) tekkinud kahjustuste eest. </w:t>
            </w:r>
            <w:r w:rsidR="0018664A" w:rsidRPr="00C73436">
              <w:t>Vajadusel teostada pinnase tasandamist ja täitmist. Krundi hoonestamisel tuleb arvestada krundil paiknevate tehnovõrkude kaitsevööndiga. Kaitsevööndisse ehitamine on keelatud. Vajadusel teostada kokkuleppel tehnovõrgu haldajaga tehnovõrgu ümberehitus.</w:t>
            </w:r>
          </w:p>
        </w:tc>
      </w:tr>
    </w:tbl>
    <w:p w14:paraId="52467844" w14:textId="77777777" w:rsidR="00213C89" w:rsidRPr="00C73436" w:rsidRDefault="00213C89" w:rsidP="00836F47"/>
    <w:p w14:paraId="7480AB88" w14:textId="77777777" w:rsidR="00053307" w:rsidRPr="00C73436" w:rsidRDefault="00053307" w:rsidP="00053307">
      <w:pPr>
        <w:shd w:val="clear" w:color="auto" w:fill="CCFFCC"/>
        <w:jc w:val="left"/>
        <w:rPr>
          <w:b/>
        </w:rPr>
      </w:pPr>
      <w:r w:rsidRPr="00C73436">
        <w:rPr>
          <w:b/>
        </w:rPr>
        <w:t>POS 20 – Pugola tn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24095864" w14:textId="77777777" w:rsidTr="00D526C8">
        <w:tc>
          <w:tcPr>
            <w:tcW w:w="5868" w:type="dxa"/>
            <w:shd w:val="clear" w:color="auto" w:fill="auto"/>
          </w:tcPr>
          <w:p w14:paraId="074170A7" w14:textId="77777777" w:rsidR="00053307" w:rsidRPr="00C73436" w:rsidRDefault="00053307" w:rsidP="00D526C8">
            <w:pPr>
              <w:jc w:val="left"/>
            </w:pPr>
            <w:r w:rsidRPr="00C73436">
              <w:t>Krundi kasutamise sihtotstarve</w:t>
            </w:r>
          </w:p>
        </w:tc>
        <w:tc>
          <w:tcPr>
            <w:tcW w:w="3420" w:type="dxa"/>
            <w:shd w:val="clear" w:color="auto" w:fill="auto"/>
          </w:tcPr>
          <w:p w14:paraId="748B6E09" w14:textId="77777777" w:rsidR="00053307" w:rsidRPr="00C73436" w:rsidRDefault="00053307" w:rsidP="00D526C8">
            <w:pPr>
              <w:jc w:val="left"/>
            </w:pPr>
            <w:r w:rsidRPr="00C73436">
              <w:t>Elamumaa 100%</w:t>
            </w:r>
          </w:p>
        </w:tc>
      </w:tr>
      <w:tr w:rsidR="00C73436" w:rsidRPr="00C73436" w14:paraId="62336CDF" w14:textId="77777777" w:rsidTr="00D526C8">
        <w:tc>
          <w:tcPr>
            <w:tcW w:w="5868" w:type="dxa"/>
            <w:shd w:val="clear" w:color="auto" w:fill="auto"/>
          </w:tcPr>
          <w:p w14:paraId="1590B764" w14:textId="77777777" w:rsidR="00053307" w:rsidRPr="00C73436" w:rsidRDefault="00053307" w:rsidP="00D526C8">
            <w:pPr>
              <w:jc w:val="left"/>
            </w:pPr>
            <w:r w:rsidRPr="00C73436">
              <w:t>Krundi pindala</w:t>
            </w:r>
          </w:p>
        </w:tc>
        <w:tc>
          <w:tcPr>
            <w:tcW w:w="3420" w:type="dxa"/>
            <w:shd w:val="clear" w:color="auto" w:fill="auto"/>
          </w:tcPr>
          <w:p w14:paraId="6BD8409B" w14:textId="77777777" w:rsidR="00053307" w:rsidRPr="00C73436" w:rsidRDefault="00053307" w:rsidP="00D526C8">
            <w:pPr>
              <w:jc w:val="left"/>
            </w:pPr>
            <w:r w:rsidRPr="00C73436">
              <w:t>830 m²</w:t>
            </w:r>
          </w:p>
        </w:tc>
      </w:tr>
      <w:tr w:rsidR="00C73436" w:rsidRPr="00C73436" w14:paraId="2CE35D26" w14:textId="77777777" w:rsidTr="00D526C8">
        <w:tc>
          <w:tcPr>
            <w:tcW w:w="5868" w:type="dxa"/>
            <w:shd w:val="clear" w:color="auto" w:fill="auto"/>
          </w:tcPr>
          <w:p w14:paraId="69E49CDF" w14:textId="77777777" w:rsidR="00053307" w:rsidRPr="00C73436" w:rsidRDefault="00053307" w:rsidP="00D526C8">
            <w:pPr>
              <w:jc w:val="left"/>
            </w:pPr>
            <w:r w:rsidRPr="00C73436">
              <w:t>Maksimaalne hoonete alune pindala</w:t>
            </w:r>
          </w:p>
        </w:tc>
        <w:tc>
          <w:tcPr>
            <w:tcW w:w="3420" w:type="dxa"/>
            <w:shd w:val="clear" w:color="auto" w:fill="auto"/>
          </w:tcPr>
          <w:p w14:paraId="02630C81" w14:textId="77777777" w:rsidR="00053307" w:rsidRPr="00C73436" w:rsidRDefault="00053307" w:rsidP="00D526C8">
            <w:pPr>
              <w:jc w:val="left"/>
            </w:pPr>
            <w:r w:rsidRPr="00C73436">
              <w:t>222 m²</w:t>
            </w:r>
          </w:p>
        </w:tc>
      </w:tr>
      <w:tr w:rsidR="00C73436" w:rsidRPr="00C73436" w14:paraId="6B8B8E21" w14:textId="77777777" w:rsidTr="00D526C8">
        <w:tc>
          <w:tcPr>
            <w:tcW w:w="5868" w:type="dxa"/>
            <w:shd w:val="clear" w:color="auto" w:fill="auto"/>
          </w:tcPr>
          <w:p w14:paraId="29793BB2" w14:textId="77777777" w:rsidR="00053307" w:rsidRPr="00C73436" w:rsidRDefault="00053307" w:rsidP="00D526C8">
            <w:pPr>
              <w:jc w:val="left"/>
            </w:pPr>
            <w:r w:rsidRPr="00C73436">
              <w:t>Hoonete maksimaalne suhteline kõrgus</w:t>
            </w:r>
          </w:p>
        </w:tc>
        <w:tc>
          <w:tcPr>
            <w:tcW w:w="3420" w:type="dxa"/>
            <w:shd w:val="clear" w:color="auto" w:fill="auto"/>
          </w:tcPr>
          <w:p w14:paraId="2AF3F1AF" w14:textId="77777777" w:rsidR="00053307" w:rsidRPr="00C73436" w:rsidRDefault="00053307" w:rsidP="00D526C8">
            <w:pPr>
              <w:jc w:val="left"/>
            </w:pPr>
            <w:r w:rsidRPr="00C73436">
              <w:t>4</w:t>
            </w:r>
            <w:r w:rsidR="00853890" w:rsidRPr="00C73436">
              <w:t xml:space="preserve"> m</w:t>
            </w:r>
          </w:p>
        </w:tc>
      </w:tr>
      <w:tr w:rsidR="00C73436" w:rsidRPr="00C73436" w14:paraId="0FE17BF1" w14:textId="77777777" w:rsidTr="00D526C8">
        <w:tc>
          <w:tcPr>
            <w:tcW w:w="5868" w:type="dxa"/>
            <w:shd w:val="clear" w:color="auto" w:fill="auto"/>
          </w:tcPr>
          <w:p w14:paraId="63D873BC" w14:textId="77777777" w:rsidR="00053307" w:rsidRPr="00C73436" w:rsidRDefault="00053307" w:rsidP="00D526C8">
            <w:pPr>
              <w:jc w:val="left"/>
            </w:pPr>
            <w:r w:rsidRPr="00C73436">
              <w:t>Hoonete suurim lubatud arv</w:t>
            </w:r>
          </w:p>
        </w:tc>
        <w:tc>
          <w:tcPr>
            <w:tcW w:w="3420" w:type="dxa"/>
            <w:shd w:val="clear" w:color="auto" w:fill="auto"/>
          </w:tcPr>
          <w:p w14:paraId="01DCD4EF" w14:textId="77777777" w:rsidR="00053307" w:rsidRPr="00C73436" w:rsidRDefault="00053307" w:rsidP="00D526C8">
            <w:pPr>
              <w:jc w:val="left"/>
            </w:pPr>
            <w:r w:rsidRPr="00C73436">
              <w:t>1</w:t>
            </w:r>
          </w:p>
        </w:tc>
      </w:tr>
      <w:tr w:rsidR="00C73436" w:rsidRPr="00C73436" w14:paraId="2ECAD3F2" w14:textId="77777777" w:rsidTr="00D526C8">
        <w:tc>
          <w:tcPr>
            <w:tcW w:w="5868" w:type="dxa"/>
            <w:shd w:val="clear" w:color="auto" w:fill="auto"/>
          </w:tcPr>
          <w:p w14:paraId="585C78FC" w14:textId="77777777" w:rsidR="00053307" w:rsidRPr="00C73436" w:rsidRDefault="00053307" w:rsidP="00D526C8">
            <w:pPr>
              <w:jc w:val="left"/>
            </w:pPr>
            <w:r w:rsidRPr="00C73436">
              <w:t>Hoonete minimaalne tulepüsivusklass</w:t>
            </w:r>
          </w:p>
        </w:tc>
        <w:tc>
          <w:tcPr>
            <w:tcW w:w="3420" w:type="dxa"/>
            <w:shd w:val="clear" w:color="auto" w:fill="auto"/>
          </w:tcPr>
          <w:p w14:paraId="6E9A415F" w14:textId="77777777" w:rsidR="00053307" w:rsidRPr="00C73436" w:rsidRDefault="00053307" w:rsidP="00D526C8">
            <w:pPr>
              <w:jc w:val="left"/>
            </w:pPr>
            <w:r w:rsidRPr="00C73436">
              <w:t>TP3</w:t>
            </w:r>
          </w:p>
        </w:tc>
      </w:tr>
      <w:tr w:rsidR="00C73436" w:rsidRPr="00C73436" w14:paraId="1EA82858" w14:textId="77777777" w:rsidTr="00D526C8">
        <w:tc>
          <w:tcPr>
            <w:tcW w:w="5868" w:type="dxa"/>
            <w:shd w:val="clear" w:color="auto" w:fill="auto"/>
          </w:tcPr>
          <w:p w14:paraId="3631BD43" w14:textId="77777777" w:rsidR="00053307" w:rsidRPr="00C73436" w:rsidRDefault="00053307" w:rsidP="00D526C8">
            <w:pPr>
              <w:jc w:val="left"/>
            </w:pPr>
            <w:r w:rsidRPr="00C73436">
              <w:t>Hoonete maksimaalne korruselisus (va keldrikorrus)</w:t>
            </w:r>
          </w:p>
        </w:tc>
        <w:tc>
          <w:tcPr>
            <w:tcW w:w="3420" w:type="dxa"/>
            <w:shd w:val="clear" w:color="auto" w:fill="auto"/>
          </w:tcPr>
          <w:p w14:paraId="2D367EB8" w14:textId="77777777" w:rsidR="00053307" w:rsidRPr="00C73436" w:rsidRDefault="00053307" w:rsidP="00D526C8">
            <w:pPr>
              <w:jc w:val="left"/>
            </w:pPr>
            <w:r w:rsidRPr="00C73436">
              <w:t>1</w:t>
            </w:r>
          </w:p>
        </w:tc>
      </w:tr>
      <w:tr w:rsidR="00053307" w:rsidRPr="00C73436" w14:paraId="0A28B50A" w14:textId="77777777" w:rsidTr="00D526C8">
        <w:tc>
          <w:tcPr>
            <w:tcW w:w="9288" w:type="dxa"/>
            <w:gridSpan w:val="2"/>
            <w:shd w:val="clear" w:color="auto" w:fill="auto"/>
          </w:tcPr>
          <w:p w14:paraId="34208718" w14:textId="77777777" w:rsidR="00053307" w:rsidRPr="00C73436" w:rsidRDefault="00053307" w:rsidP="00D526C8">
            <w:pPr>
              <w:jc w:val="left"/>
              <w:rPr>
                <w:b/>
              </w:rPr>
            </w:pPr>
            <w:r w:rsidRPr="00C73436">
              <w:rPr>
                <w:b/>
              </w:rPr>
              <w:t>Kirjeldus:</w:t>
            </w:r>
          </w:p>
          <w:p w14:paraId="5EEB765D" w14:textId="77777777" w:rsidR="00053307" w:rsidRPr="00C73436" w:rsidRDefault="00CD51EA" w:rsidP="00CD51EA">
            <w:r w:rsidRPr="00C73436">
              <w:t>Krunt</w:t>
            </w:r>
            <w:r w:rsidR="00053307" w:rsidRPr="00C73436">
              <w:t xml:space="preserve"> on ettenähtud taotleda omavalitsuse munitsipaalomandisse.</w:t>
            </w:r>
            <w:r w:rsidRPr="00C73436">
              <w:t xml:space="preserve"> Krunt</w:t>
            </w:r>
            <w:r w:rsidR="00053307" w:rsidRPr="00C73436">
              <w:t xml:space="preserve"> on moodustatud korterelamu juures paikneva kohaline elanike kasutuses oleva puukuuri säilitamiseks ja sihipärase kasutamise jätkamiseks. </w:t>
            </w:r>
            <w:r w:rsidRPr="00C73436">
              <w:t>Krundile</w:t>
            </w:r>
            <w:r w:rsidR="00053307" w:rsidRPr="00C73436">
              <w:t xml:space="preserve"> ei ole ette nähtud uute hoonete rajamine. </w:t>
            </w:r>
            <w:r w:rsidRPr="00C73436">
              <w:t xml:space="preserve">Krundil </w:t>
            </w:r>
            <w:r w:rsidR="00053307" w:rsidRPr="00C73436">
              <w:t xml:space="preserve">olemasolevat hoonestust on lubatud rekonstrueerida ja  vajadusel laiendada maksimaalse lubatud hoonete aluse pinna täisehituseni hoonestusalas. Krundil paikneva kuuri laiendamisel tuleb arvestada krundil paiknevate tehnovõrkude kaitsevööndiga. </w:t>
            </w:r>
            <w:r w:rsidRPr="00C73436">
              <w:t>Krundile</w:t>
            </w:r>
            <w:r w:rsidR="00053307" w:rsidRPr="00C73436">
              <w:t xml:space="preserve"> on ette nähtud haljastus. </w:t>
            </w:r>
            <w:r w:rsidRPr="00C73436">
              <w:t>Krundile</w:t>
            </w:r>
            <w:r w:rsidR="00053307" w:rsidRPr="00C73436">
              <w:t xml:space="preserve"> võib</w:t>
            </w:r>
            <w:r w:rsidRPr="00C73436">
              <w:t xml:space="preserve"> rajada lisaks kõrghaljastust. Krundile</w:t>
            </w:r>
            <w:r w:rsidR="00053307" w:rsidRPr="00C73436">
              <w:t xml:space="preserve"> on lubatud rajada vajadusel tehnovõrke ja –rajatisi. Ehitusel tuleb arvestada olemasolevate tehnovõrkude kaitsevööndiga. Vajadusel teostada pinnase tasandamist ja täitmist. </w:t>
            </w:r>
            <w:r w:rsidRPr="00C73436">
              <w:t>Krundile</w:t>
            </w:r>
            <w:r w:rsidR="00053307" w:rsidRPr="00C73436">
              <w:t xml:space="preserve"> on </w:t>
            </w:r>
            <w:r w:rsidR="00584246" w:rsidRPr="00C73436">
              <w:t>ette nähtud juurdepääsuservituudi kitsendus</w:t>
            </w:r>
            <w:r w:rsidR="00053307" w:rsidRPr="00C73436">
              <w:t xml:space="preserve"> Pugola tn 13</w:t>
            </w:r>
            <w:r w:rsidR="00584246" w:rsidRPr="00C73436">
              <w:t xml:space="preserve"> (</w:t>
            </w:r>
            <w:r w:rsidR="00584246" w:rsidRPr="00C73436">
              <w:rPr>
                <w:szCs w:val="24"/>
              </w:rPr>
              <w:t>46801:003:0144)</w:t>
            </w:r>
            <w:r w:rsidR="00053307" w:rsidRPr="00C73436">
              <w:t xml:space="preserve"> kinnis</w:t>
            </w:r>
            <w:r w:rsidR="00584246" w:rsidRPr="00C73436">
              <w:t>tu</w:t>
            </w:r>
            <w:r w:rsidR="007D7FDA" w:rsidRPr="00C73436">
              <w:t xml:space="preserve"> </w:t>
            </w:r>
            <w:r w:rsidR="00584246" w:rsidRPr="00C73436">
              <w:t>kasuks</w:t>
            </w:r>
            <w:r w:rsidR="00053307" w:rsidRPr="00C73436">
              <w:t>.</w:t>
            </w:r>
          </w:p>
        </w:tc>
      </w:tr>
    </w:tbl>
    <w:p w14:paraId="56B5FFA5" w14:textId="77777777" w:rsidR="00053307" w:rsidRPr="00C73436" w:rsidRDefault="00053307" w:rsidP="00836F47"/>
    <w:p w14:paraId="1F1D53EE" w14:textId="77777777" w:rsidR="00A83DC9" w:rsidRPr="00C73436" w:rsidRDefault="00A83DC9" w:rsidP="00A83DC9">
      <w:pPr>
        <w:shd w:val="clear" w:color="auto" w:fill="CCFFCC"/>
        <w:jc w:val="left"/>
        <w:rPr>
          <w:b/>
        </w:rPr>
      </w:pPr>
      <w:r w:rsidRPr="00C73436">
        <w:rPr>
          <w:b/>
        </w:rPr>
        <w:t>POS 21 – Mäe tn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4E596C62" w14:textId="77777777" w:rsidTr="00D526C8">
        <w:tc>
          <w:tcPr>
            <w:tcW w:w="5868" w:type="dxa"/>
            <w:shd w:val="clear" w:color="auto" w:fill="auto"/>
          </w:tcPr>
          <w:p w14:paraId="43299605" w14:textId="77777777" w:rsidR="00A83DC9" w:rsidRPr="00C73436" w:rsidRDefault="00A83DC9" w:rsidP="00D526C8">
            <w:pPr>
              <w:jc w:val="left"/>
            </w:pPr>
            <w:r w:rsidRPr="00C73436">
              <w:t>Krundi kasutamise sihtotstarve</w:t>
            </w:r>
          </w:p>
        </w:tc>
        <w:tc>
          <w:tcPr>
            <w:tcW w:w="3420" w:type="dxa"/>
            <w:shd w:val="clear" w:color="auto" w:fill="auto"/>
          </w:tcPr>
          <w:p w14:paraId="2D6D1F60" w14:textId="77777777" w:rsidR="00A83DC9" w:rsidRPr="00C73436" w:rsidRDefault="00A83DC9" w:rsidP="00D526C8">
            <w:pPr>
              <w:jc w:val="left"/>
            </w:pPr>
            <w:r w:rsidRPr="00C73436">
              <w:t>Maatulundusmaa 100%</w:t>
            </w:r>
          </w:p>
        </w:tc>
      </w:tr>
      <w:tr w:rsidR="00C73436" w:rsidRPr="00C73436" w14:paraId="4E9FDDDC" w14:textId="77777777" w:rsidTr="00D526C8">
        <w:tc>
          <w:tcPr>
            <w:tcW w:w="5868" w:type="dxa"/>
            <w:shd w:val="clear" w:color="auto" w:fill="auto"/>
          </w:tcPr>
          <w:p w14:paraId="579FC284" w14:textId="77777777" w:rsidR="00A83DC9" w:rsidRPr="00C73436" w:rsidRDefault="00A83DC9" w:rsidP="00D526C8">
            <w:pPr>
              <w:jc w:val="left"/>
            </w:pPr>
            <w:r w:rsidRPr="00C73436">
              <w:t>Krundi pindala</w:t>
            </w:r>
          </w:p>
        </w:tc>
        <w:tc>
          <w:tcPr>
            <w:tcW w:w="3420" w:type="dxa"/>
            <w:shd w:val="clear" w:color="auto" w:fill="auto"/>
          </w:tcPr>
          <w:p w14:paraId="26F636C5" w14:textId="77777777" w:rsidR="00A83DC9" w:rsidRPr="00C73436" w:rsidRDefault="00A83DC9" w:rsidP="00D526C8">
            <w:pPr>
              <w:jc w:val="left"/>
            </w:pPr>
            <w:r w:rsidRPr="00C73436">
              <w:t>6885 m²</w:t>
            </w:r>
          </w:p>
        </w:tc>
      </w:tr>
      <w:tr w:rsidR="00C73436" w:rsidRPr="00C73436" w14:paraId="2D7E8945" w14:textId="77777777" w:rsidTr="00D526C8">
        <w:tc>
          <w:tcPr>
            <w:tcW w:w="5868" w:type="dxa"/>
            <w:shd w:val="clear" w:color="auto" w:fill="auto"/>
          </w:tcPr>
          <w:p w14:paraId="660F26E6" w14:textId="77777777" w:rsidR="00A83DC9" w:rsidRPr="00C73436" w:rsidRDefault="00A83DC9" w:rsidP="00D526C8">
            <w:pPr>
              <w:jc w:val="left"/>
            </w:pPr>
            <w:r w:rsidRPr="00C73436">
              <w:t>Maksimaalne hoonete alune pindala</w:t>
            </w:r>
          </w:p>
        </w:tc>
        <w:tc>
          <w:tcPr>
            <w:tcW w:w="3420" w:type="dxa"/>
            <w:shd w:val="clear" w:color="auto" w:fill="auto"/>
          </w:tcPr>
          <w:p w14:paraId="6E54278F" w14:textId="77777777" w:rsidR="00A83DC9" w:rsidRPr="00C73436" w:rsidRDefault="00A83DC9" w:rsidP="00D526C8">
            <w:pPr>
              <w:jc w:val="left"/>
            </w:pPr>
            <w:r w:rsidRPr="00C73436">
              <w:t>-</w:t>
            </w:r>
          </w:p>
        </w:tc>
      </w:tr>
      <w:tr w:rsidR="00C73436" w:rsidRPr="00C73436" w14:paraId="6385B044" w14:textId="77777777" w:rsidTr="00D526C8">
        <w:tc>
          <w:tcPr>
            <w:tcW w:w="5868" w:type="dxa"/>
            <w:shd w:val="clear" w:color="auto" w:fill="auto"/>
          </w:tcPr>
          <w:p w14:paraId="6A64DA54" w14:textId="77777777" w:rsidR="00A83DC9" w:rsidRPr="00C73436" w:rsidRDefault="00A83DC9" w:rsidP="00D526C8">
            <w:pPr>
              <w:jc w:val="left"/>
            </w:pPr>
            <w:r w:rsidRPr="00C73436">
              <w:t>Hoonete maksimaalne suhteline kõrgus</w:t>
            </w:r>
          </w:p>
        </w:tc>
        <w:tc>
          <w:tcPr>
            <w:tcW w:w="3420" w:type="dxa"/>
            <w:shd w:val="clear" w:color="auto" w:fill="auto"/>
          </w:tcPr>
          <w:p w14:paraId="3A18C68C" w14:textId="77777777" w:rsidR="00A83DC9" w:rsidRPr="00C73436" w:rsidRDefault="00A83DC9" w:rsidP="00D526C8">
            <w:pPr>
              <w:jc w:val="left"/>
            </w:pPr>
            <w:r w:rsidRPr="00C73436">
              <w:t>-</w:t>
            </w:r>
          </w:p>
        </w:tc>
      </w:tr>
      <w:tr w:rsidR="00C73436" w:rsidRPr="00C73436" w14:paraId="7A19CF36" w14:textId="77777777" w:rsidTr="00D526C8">
        <w:tc>
          <w:tcPr>
            <w:tcW w:w="5868" w:type="dxa"/>
            <w:shd w:val="clear" w:color="auto" w:fill="auto"/>
          </w:tcPr>
          <w:p w14:paraId="1AC7FE84" w14:textId="77777777" w:rsidR="00A83DC9" w:rsidRPr="00C73436" w:rsidRDefault="00A83DC9" w:rsidP="00D526C8">
            <w:pPr>
              <w:jc w:val="left"/>
            </w:pPr>
            <w:r w:rsidRPr="00C73436">
              <w:t>Hoonete suurim lubatud arv</w:t>
            </w:r>
          </w:p>
        </w:tc>
        <w:tc>
          <w:tcPr>
            <w:tcW w:w="3420" w:type="dxa"/>
            <w:shd w:val="clear" w:color="auto" w:fill="auto"/>
          </w:tcPr>
          <w:p w14:paraId="057BD151" w14:textId="77777777" w:rsidR="00A83DC9" w:rsidRPr="00C73436" w:rsidRDefault="00A83DC9" w:rsidP="00D526C8">
            <w:pPr>
              <w:jc w:val="left"/>
            </w:pPr>
            <w:r w:rsidRPr="00C73436">
              <w:t>-</w:t>
            </w:r>
          </w:p>
        </w:tc>
      </w:tr>
      <w:tr w:rsidR="00C73436" w:rsidRPr="00C73436" w14:paraId="1725B59A" w14:textId="77777777" w:rsidTr="00D526C8">
        <w:tc>
          <w:tcPr>
            <w:tcW w:w="5868" w:type="dxa"/>
            <w:shd w:val="clear" w:color="auto" w:fill="auto"/>
          </w:tcPr>
          <w:p w14:paraId="4B2F5310" w14:textId="77777777" w:rsidR="00A83DC9" w:rsidRPr="00C73436" w:rsidRDefault="00A83DC9" w:rsidP="00D526C8">
            <w:pPr>
              <w:jc w:val="left"/>
            </w:pPr>
            <w:r w:rsidRPr="00C73436">
              <w:t>Hoonete minimaalne tulepüsivusklass</w:t>
            </w:r>
          </w:p>
        </w:tc>
        <w:tc>
          <w:tcPr>
            <w:tcW w:w="3420" w:type="dxa"/>
            <w:shd w:val="clear" w:color="auto" w:fill="auto"/>
          </w:tcPr>
          <w:p w14:paraId="71925DCF" w14:textId="77777777" w:rsidR="00A83DC9" w:rsidRPr="00C73436" w:rsidRDefault="00A83DC9" w:rsidP="00D526C8">
            <w:pPr>
              <w:jc w:val="left"/>
            </w:pPr>
            <w:r w:rsidRPr="00C73436">
              <w:t>-</w:t>
            </w:r>
          </w:p>
        </w:tc>
      </w:tr>
      <w:tr w:rsidR="00C73436" w:rsidRPr="00C73436" w14:paraId="02640880" w14:textId="77777777" w:rsidTr="00D526C8">
        <w:tc>
          <w:tcPr>
            <w:tcW w:w="5868" w:type="dxa"/>
            <w:shd w:val="clear" w:color="auto" w:fill="auto"/>
          </w:tcPr>
          <w:p w14:paraId="1CB4A1E6" w14:textId="77777777" w:rsidR="00A83DC9" w:rsidRPr="00C73436" w:rsidRDefault="00A83DC9" w:rsidP="00D526C8">
            <w:pPr>
              <w:jc w:val="left"/>
            </w:pPr>
            <w:r w:rsidRPr="00C73436">
              <w:t>Hoonete maksimaalne korruselisus (va keldrikorrus)</w:t>
            </w:r>
          </w:p>
        </w:tc>
        <w:tc>
          <w:tcPr>
            <w:tcW w:w="3420" w:type="dxa"/>
            <w:shd w:val="clear" w:color="auto" w:fill="auto"/>
          </w:tcPr>
          <w:p w14:paraId="58B3BCEF" w14:textId="77777777" w:rsidR="00A83DC9" w:rsidRPr="00C73436" w:rsidRDefault="00A83DC9" w:rsidP="00D526C8">
            <w:pPr>
              <w:jc w:val="left"/>
            </w:pPr>
            <w:r w:rsidRPr="00C73436">
              <w:t>-</w:t>
            </w:r>
          </w:p>
        </w:tc>
      </w:tr>
      <w:tr w:rsidR="00A83DC9" w:rsidRPr="00C73436" w14:paraId="51E6842E" w14:textId="77777777" w:rsidTr="00D526C8">
        <w:tc>
          <w:tcPr>
            <w:tcW w:w="9288" w:type="dxa"/>
            <w:gridSpan w:val="2"/>
            <w:shd w:val="clear" w:color="auto" w:fill="auto"/>
          </w:tcPr>
          <w:p w14:paraId="52A6CAA6" w14:textId="77777777" w:rsidR="00A83DC9" w:rsidRPr="00C73436" w:rsidRDefault="00A83DC9" w:rsidP="00D526C8">
            <w:pPr>
              <w:jc w:val="left"/>
              <w:rPr>
                <w:b/>
              </w:rPr>
            </w:pPr>
            <w:r w:rsidRPr="00C73436">
              <w:rPr>
                <w:b/>
              </w:rPr>
              <w:t>Kirjeldus:</w:t>
            </w:r>
          </w:p>
          <w:p w14:paraId="63B92C54" w14:textId="77777777" w:rsidR="00A83DC9" w:rsidRPr="00C73436" w:rsidRDefault="00CD51EA" w:rsidP="00CD51EA">
            <w:r w:rsidRPr="00C73436">
              <w:t>Krunt</w:t>
            </w:r>
            <w:r w:rsidR="00A83DC9" w:rsidRPr="00C73436">
              <w:t xml:space="preserve"> on ettenähtud taotleda omavalitsuse munitsipaalomandisse. </w:t>
            </w:r>
            <w:r w:rsidRPr="00C73436">
              <w:t>Krunt</w:t>
            </w:r>
            <w:r w:rsidR="00A83DC9" w:rsidRPr="00C73436">
              <w:t xml:space="preserve"> on moodustatud reformimata maa-alal paiknevate jätkuvalt kohalike elanike kasutuses olevate aiamaade säilitamiseks ja sihipärase kasutamise jätkamiseks. </w:t>
            </w:r>
            <w:r w:rsidRPr="00C73436">
              <w:t>Krundile</w:t>
            </w:r>
            <w:r w:rsidR="00A83DC9" w:rsidRPr="00C73436">
              <w:t xml:space="preserve"> ei ole ette nähtud hoonestust. Aiamaadest vabale maa-alale on ette nähtud haljastus. </w:t>
            </w:r>
            <w:r w:rsidRPr="00C73436">
              <w:t xml:space="preserve">Krundile </w:t>
            </w:r>
            <w:r w:rsidR="00A83DC9" w:rsidRPr="00C73436">
              <w:t xml:space="preserve">võib rajada lisaks kõrghaljastust. </w:t>
            </w:r>
            <w:r w:rsidRPr="00C73436">
              <w:t>Krunti</w:t>
            </w:r>
            <w:r w:rsidR="00A83DC9" w:rsidRPr="00C73436">
              <w:t xml:space="preserve"> on lubatud piirata piirdeaiaga. Piirdeaia kõrgus kooskõlastada Misso Vallavalitsusega.  </w:t>
            </w:r>
            <w:r w:rsidR="008B421A" w:rsidRPr="00C73436">
              <w:t xml:space="preserve">Aed planeerida vähemalt 3 m kaugusel teemaa piirist. Aia lähemale planeerimise ja rajamise korral ei võta tee kaitsevööndi omanik vastutust teehoiutöödel (heina niitmine, lume vallitamine jne) tekkinud kahjustuste eest. </w:t>
            </w:r>
            <w:r w:rsidRPr="00C73436">
              <w:t>Krundile</w:t>
            </w:r>
            <w:r w:rsidR="00A83DC9" w:rsidRPr="00C73436">
              <w:t xml:space="preserve"> on lubatud rajada vajadusel tehnovõrke ja –rajatisi ning aiamaa sihipäraseks kasutamiseks mõeldud rajatisi (nt kasvuhoone, kastmissüsteem). Ehitusel tuleb arvestada olemasolevate tehnovõrkude kaitsevööndiga ning teekaitsevööndiga. Vajadusel teostada pinnase tasandamist ja täitmist.</w:t>
            </w:r>
            <w:r w:rsidR="00CD2FB1" w:rsidRPr="00C73436">
              <w:t xml:space="preserve"> </w:t>
            </w:r>
            <w:r w:rsidRPr="00C73436">
              <w:t>Krundile</w:t>
            </w:r>
            <w:r w:rsidR="00CD2FB1" w:rsidRPr="00C73436">
              <w:t xml:space="preserve"> on ette nähtud rajada üks planeeringuala katvatest tuletõrje veevõtukohtadest (vt seletuskirja pt 3.5 ja Joonised 5 ja 6), mille mõjuraadius on 100m.</w:t>
            </w:r>
          </w:p>
        </w:tc>
      </w:tr>
    </w:tbl>
    <w:p w14:paraId="1369C79C" w14:textId="77777777" w:rsidR="00A83DC9" w:rsidRPr="00C73436" w:rsidRDefault="00A83DC9" w:rsidP="00836F47"/>
    <w:p w14:paraId="461FC48D" w14:textId="77777777" w:rsidR="001E18E7" w:rsidRPr="00C73436" w:rsidRDefault="001E18E7" w:rsidP="00836F47"/>
    <w:p w14:paraId="4BC42266" w14:textId="77777777" w:rsidR="001E18E7" w:rsidRPr="00C73436" w:rsidRDefault="001E18E7" w:rsidP="00836F47"/>
    <w:p w14:paraId="3E688057" w14:textId="77777777" w:rsidR="001E18E7" w:rsidRPr="00C73436" w:rsidRDefault="001E18E7" w:rsidP="00836F47"/>
    <w:p w14:paraId="5C1B588D" w14:textId="77777777" w:rsidR="00C67C47" w:rsidRPr="00C73436" w:rsidRDefault="00C67C47" w:rsidP="00C67C47">
      <w:pPr>
        <w:shd w:val="clear" w:color="auto" w:fill="CCFFCC"/>
        <w:jc w:val="left"/>
        <w:rPr>
          <w:b/>
        </w:rPr>
      </w:pPr>
      <w:r w:rsidRPr="00C73436">
        <w:rPr>
          <w:b/>
        </w:rPr>
        <w:t>POS 22 – Tsiistre tee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17223580" w14:textId="77777777" w:rsidTr="00D526C8">
        <w:tc>
          <w:tcPr>
            <w:tcW w:w="5868" w:type="dxa"/>
            <w:shd w:val="clear" w:color="auto" w:fill="auto"/>
          </w:tcPr>
          <w:p w14:paraId="202111DC" w14:textId="77777777" w:rsidR="00C67C47" w:rsidRPr="00C73436" w:rsidRDefault="00C67C47" w:rsidP="00D526C8">
            <w:pPr>
              <w:jc w:val="left"/>
            </w:pPr>
            <w:r w:rsidRPr="00C73436">
              <w:t>Krundi kasutamise sihtotstarve</w:t>
            </w:r>
          </w:p>
        </w:tc>
        <w:tc>
          <w:tcPr>
            <w:tcW w:w="3420" w:type="dxa"/>
            <w:shd w:val="clear" w:color="auto" w:fill="auto"/>
          </w:tcPr>
          <w:p w14:paraId="2FB6E955" w14:textId="77777777" w:rsidR="00C67C47" w:rsidRPr="00C73436" w:rsidRDefault="00C67C47" w:rsidP="00D526C8">
            <w:pPr>
              <w:jc w:val="left"/>
            </w:pPr>
            <w:r w:rsidRPr="00C73436">
              <w:t>Riigikaitsemaa 100%</w:t>
            </w:r>
          </w:p>
        </w:tc>
      </w:tr>
      <w:tr w:rsidR="00C73436" w:rsidRPr="00C73436" w14:paraId="4F6A255D" w14:textId="77777777" w:rsidTr="00D526C8">
        <w:tc>
          <w:tcPr>
            <w:tcW w:w="5868" w:type="dxa"/>
            <w:shd w:val="clear" w:color="auto" w:fill="auto"/>
          </w:tcPr>
          <w:p w14:paraId="166B3E41" w14:textId="77777777" w:rsidR="00C67C47" w:rsidRPr="00C73436" w:rsidRDefault="00C67C47" w:rsidP="00D526C8">
            <w:pPr>
              <w:jc w:val="left"/>
            </w:pPr>
            <w:r w:rsidRPr="00C73436">
              <w:t>Krundi pindala</w:t>
            </w:r>
          </w:p>
        </w:tc>
        <w:tc>
          <w:tcPr>
            <w:tcW w:w="3420" w:type="dxa"/>
            <w:shd w:val="clear" w:color="auto" w:fill="auto"/>
          </w:tcPr>
          <w:p w14:paraId="2B3FF36B" w14:textId="77777777" w:rsidR="00C67C47" w:rsidRPr="00C73436" w:rsidRDefault="00C67C47" w:rsidP="00D526C8">
            <w:pPr>
              <w:jc w:val="left"/>
            </w:pPr>
            <w:r w:rsidRPr="00C73436">
              <w:t>944 m²</w:t>
            </w:r>
          </w:p>
        </w:tc>
      </w:tr>
      <w:tr w:rsidR="00C73436" w:rsidRPr="00C73436" w14:paraId="7D8E1064" w14:textId="77777777" w:rsidTr="00D526C8">
        <w:tc>
          <w:tcPr>
            <w:tcW w:w="5868" w:type="dxa"/>
            <w:shd w:val="clear" w:color="auto" w:fill="auto"/>
          </w:tcPr>
          <w:p w14:paraId="3628444A" w14:textId="77777777" w:rsidR="00C67C47" w:rsidRPr="00C73436" w:rsidRDefault="00C67C47" w:rsidP="00D526C8">
            <w:pPr>
              <w:jc w:val="left"/>
            </w:pPr>
            <w:r w:rsidRPr="00C73436">
              <w:t>Maksimaalne hoonete alune pindala</w:t>
            </w:r>
          </w:p>
        </w:tc>
        <w:tc>
          <w:tcPr>
            <w:tcW w:w="3420" w:type="dxa"/>
            <w:shd w:val="clear" w:color="auto" w:fill="auto"/>
          </w:tcPr>
          <w:p w14:paraId="41D0AD1D" w14:textId="77777777" w:rsidR="00C67C47" w:rsidRPr="00C73436" w:rsidRDefault="00C67C47" w:rsidP="00D526C8">
            <w:pPr>
              <w:jc w:val="left"/>
            </w:pPr>
            <w:r w:rsidRPr="00C73436">
              <w:t>285 m²</w:t>
            </w:r>
          </w:p>
        </w:tc>
      </w:tr>
      <w:tr w:rsidR="00C73436" w:rsidRPr="00C73436" w14:paraId="7FF251ED" w14:textId="77777777" w:rsidTr="00D526C8">
        <w:tc>
          <w:tcPr>
            <w:tcW w:w="5868" w:type="dxa"/>
            <w:shd w:val="clear" w:color="auto" w:fill="auto"/>
          </w:tcPr>
          <w:p w14:paraId="4E17CAE2" w14:textId="77777777" w:rsidR="00C67C47" w:rsidRPr="00C73436" w:rsidRDefault="00C67C47" w:rsidP="00D526C8">
            <w:pPr>
              <w:jc w:val="left"/>
            </w:pPr>
            <w:r w:rsidRPr="00C73436">
              <w:t>Hoonete maksimaalne suhteline kõrgus</w:t>
            </w:r>
          </w:p>
        </w:tc>
        <w:tc>
          <w:tcPr>
            <w:tcW w:w="3420" w:type="dxa"/>
            <w:shd w:val="clear" w:color="auto" w:fill="auto"/>
          </w:tcPr>
          <w:p w14:paraId="01CF1201" w14:textId="77777777" w:rsidR="00C67C47" w:rsidRPr="00C73436" w:rsidRDefault="00C67C47" w:rsidP="00D526C8">
            <w:pPr>
              <w:jc w:val="left"/>
            </w:pPr>
            <w:r w:rsidRPr="00C73436">
              <w:t>9</w:t>
            </w:r>
            <w:r w:rsidR="00853890" w:rsidRPr="00C73436">
              <w:t xml:space="preserve"> m</w:t>
            </w:r>
          </w:p>
        </w:tc>
      </w:tr>
      <w:tr w:rsidR="00C73436" w:rsidRPr="00C73436" w14:paraId="0151BEA4" w14:textId="77777777" w:rsidTr="00D526C8">
        <w:tc>
          <w:tcPr>
            <w:tcW w:w="5868" w:type="dxa"/>
            <w:shd w:val="clear" w:color="auto" w:fill="auto"/>
          </w:tcPr>
          <w:p w14:paraId="0E3DFFB1" w14:textId="77777777" w:rsidR="00C67C47" w:rsidRPr="00C73436" w:rsidRDefault="00C67C47" w:rsidP="00D526C8">
            <w:pPr>
              <w:jc w:val="left"/>
            </w:pPr>
            <w:r w:rsidRPr="00C73436">
              <w:t>Hoonete suurim lubatud arv</w:t>
            </w:r>
          </w:p>
        </w:tc>
        <w:tc>
          <w:tcPr>
            <w:tcW w:w="3420" w:type="dxa"/>
            <w:shd w:val="clear" w:color="auto" w:fill="auto"/>
          </w:tcPr>
          <w:p w14:paraId="7B86E6D0" w14:textId="77777777" w:rsidR="00C67C47" w:rsidRPr="00C73436" w:rsidRDefault="00C67C47" w:rsidP="00D526C8">
            <w:pPr>
              <w:jc w:val="left"/>
            </w:pPr>
            <w:r w:rsidRPr="00C73436">
              <w:t>1</w:t>
            </w:r>
          </w:p>
        </w:tc>
      </w:tr>
      <w:tr w:rsidR="00C73436" w:rsidRPr="00C73436" w14:paraId="58D36512" w14:textId="77777777" w:rsidTr="00D526C8">
        <w:tc>
          <w:tcPr>
            <w:tcW w:w="5868" w:type="dxa"/>
            <w:shd w:val="clear" w:color="auto" w:fill="auto"/>
          </w:tcPr>
          <w:p w14:paraId="380B3D78" w14:textId="77777777" w:rsidR="00C67C47" w:rsidRPr="00C73436" w:rsidRDefault="00C67C47" w:rsidP="00D526C8">
            <w:pPr>
              <w:jc w:val="left"/>
            </w:pPr>
            <w:r w:rsidRPr="00C73436">
              <w:t>Hoonete minimaalne tulepüsivusklass</w:t>
            </w:r>
          </w:p>
        </w:tc>
        <w:tc>
          <w:tcPr>
            <w:tcW w:w="3420" w:type="dxa"/>
            <w:shd w:val="clear" w:color="auto" w:fill="auto"/>
          </w:tcPr>
          <w:p w14:paraId="2241FEA9" w14:textId="77777777" w:rsidR="00C67C47" w:rsidRPr="00C73436" w:rsidRDefault="00C67C47" w:rsidP="00D526C8">
            <w:pPr>
              <w:jc w:val="left"/>
            </w:pPr>
            <w:r w:rsidRPr="00C73436">
              <w:t>TP3</w:t>
            </w:r>
          </w:p>
        </w:tc>
      </w:tr>
      <w:tr w:rsidR="00C73436" w:rsidRPr="00C73436" w14:paraId="1F722574" w14:textId="77777777" w:rsidTr="00D526C8">
        <w:tc>
          <w:tcPr>
            <w:tcW w:w="5868" w:type="dxa"/>
            <w:shd w:val="clear" w:color="auto" w:fill="auto"/>
          </w:tcPr>
          <w:p w14:paraId="40D94EE9" w14:textId="77777777" w:rsidR="00C67C47" w:rsidRPr="00C73436" w:rsidRDefault="00C67C47" w:rsidP="00D526C8">
            <w:pPr>
              <w:jc w:val="left"/>
            </w:pPr>
            <w:r w:rsidRPr="00C73436">
              <w:t>Hoonete maksimaalne korruselisus (va keldrikorrus)</w:t>
            </w:r>
          </w:p>
        </w:tc>
        <w:tc>
          <w:tcPr>
            <w:tcW w:w="3420" w:type="dxa"/>
            <w:shd w:val="clear" w:color="auto" w:fill="auto"/>
          </w:tcPr>
          <w:p w14:paraId="6BB525A5" w14:textId="77777777" w:rsidR="00C67C47" w:rsidRPr="00C73436" w:rsidRDefault="00C67C47" w:rsidP="00D526C8">
            <w:pPr>
              <w:jc w:val="left"/>
            </w:pPr>
            <w:r w:rsidRPr="00C73436">
              <w:t>1</w:t>
            </w:r>
          </w:p>
        </w:tc>
      </w:tr>
      <w:tr w:rsidR="00C67C47" w:rsidRPr="00C73436" w14:paraId="643A95F4" w14:textId="77777777" w:rsidTr="00D526C8">
        <w:tc>
          <w:tcPr>
            <w:tcW w:w="9288" w:type="dxa"/>
            <w:gridSpan w:val="2"/>
            <w:shd w:val="clear" w:color="auto" w:fill="auto"/>
          </w:tcPr>
          <w:p w14:paraId="79138604" w14:textId="77777777" w:rsidR="00C67C47" w:rsidRPr="00C73436" w:rsidRDefault="00C67C47" w:rsidP="00D526C8">
            <w:pPr>
              <w:jc w:val="left"/>
              <w:rPr>
                <w:b/>
              </w:rPr>
            </w:pPr>
            <w:r w:rsidRPr="00C73436">
              <w:rPr>
                <w:b/>
              </w:rPr>
              <w:t>Kirjeldus:</w:t>
            </w:r>
          </w:p>
          <w:p w14:paraId="7D092E1A" w14:textId="77777777" w:rsidR="00C67C47" w:rsidRPr="00C73436" w:rsidRDefault="00CD51EA" w:rsidP="00CD51EA">
            <w:r w:rsidRPr="00C73436">
              <w:t>Krundile</w:t>
            </w:r>
            <w:r w:rsidR="00C67C47" w:rsidRPr="00C73436">
              <w:t xml:space="preserve"> ei ole ette nähtud uute hoonete rajamine. </w:t>
            </w:r>
            <w:r w:rsidRPr="00C73436">
              <w:t>Krundil</w:t>
            </w:r>
            <w:r w:rsidR="00C67C47" w:rsidRPr="00C73436">
              <w:t xml:space="preserve"> olemasolevat hoonestust on lubatud rekonstrueerida ja  vajadusel laiendada maksimaalse lubatud hoonete aluse pinna täisehituseni hoonestusalas</w:t>
            </w:r>
            <w:r w:rsidR="00A52E31" w:rsidRPr="00C73436">
              <w:t xml:space="preserve"> krundile määratud ehitusõiguse piires</w:t>
            </w:r>
            <w:r w:rsidR="00C67C47" w:rsidRPr="00C73436">
              <w:t xml:space="preserve">. Vajadusel teostada pinnase tasandamist ja täitmist. Krundi hoonestamisel tuleb arvestada krundil paiknevate tehnovõrkude kaitsevööndiga  ja </w:t>
            </w:r>
            <w:r w:rsidR="00F839F1" w:rsidRPr="00C73436">
              <w:t>kõrvalmaantee</w:t>
            </w:r>
            <w:r w:rsidR="00C67C47" w:rsidRPr="00C73436">
              <w:t xml:space="preserve"> teekaitsevööndiga. Vajadusel teostada kokkuleppel tehnovõrgu haldajaga tehnovõrgu ümberehitus.</w:t>
            </w:r>
          </w:p>
        </w:tc>
      </w:tr>
    </w:tbl>
    <w:p w14:paraId="36978AE2" w14:textId="77777777" w:rsidR="00FA3933" w:rsidRPr="00C73436" w:rsidRDefault="00FA3933" w:rsidP="00836F47"/>
    <w:p w14:paraId="6EB7C063" w14:textId="77777777" w:rsidR="00544560" w:rsidRPr="00C73436" w:rsidRDefault="00544560" w:rsidP="00544560">
      <w:pPr>
        <w:shd w:val="clear" w:color="auto" w:fill="CCFFCC"/>
        <w:jc w:val="left"/>
        <w:rPr>
          <w:b/>
        </w:rPr>
      </w:pPr>
      <w:r w:rsidRPr="00C73436">
        <w:rPr>
          <w:b/>
        </w:rPr>
        <w:t>POS 23 – Pugola tn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2B07D009" w14:textId="77777777" w:rsidTr="00D526C8">
        <w:tc>
          <w:tcPr>
            <w:tcW w:w="5868" w:type="dxa"/>
            <w:shd w:val="clear" w:color="auto" w:fill="auto"/>
          </w:tcPr>
          <w:p w14:paraId="1A5C9053" w14:textId="77777777" w:rsidR="00544560" w:rsidRPr="00C73436" w:rsidRDefault="00544560" w:rsidP="00D526C8">
            <w:pPr>
              <w:jc w:val="left"/>
            </w:pPr>
            <w:r w:rsidRPr="00C73436">
              <w:t>Krundi kasutamise sihtotstarve</w:t>
            </w:r>
          </w:p>
        </w:tc>
        <w:tc>
          <w:tcPr>
            <w:tcW w:w="3420" w:type="dxa"/>
            <w:shd w:val="clear" w:color="auto" w:fill="auto"/>
          </w:tcPr>
          <w:p w14:paraId="6C198B74" w14:textId="77777777" w:rsidR="00544560" w:rsidRPr="00C73436" w:rsidRDefault="00544560" w:rsidP="00D526C8">
            <w:pPr>
              <w:jc w:val="left"/>
            </w:pPr>
            <w:r w:rsidRPr="00C73436">
              <w:t>Üldkasutatav maa 100%</w:t>
            </w:r>
          </w:p>
        </w:tc>
      </w:tr>
      <w:tr w:rsidR="00C73436" w:rsidRPr="00C73436" w14:paraId="370D037B" w14:textId="77777777" w:rsidTr="00D526C8">
        <w:tc>
          <w:tcPr>
            <w:tcW w:w="5868" w:type="dxa"/>
            <w:shd w:val="clear" w:color="auto" w:fill="auto"/>
          </w:tcPr>
          <w:p w14:paraId="65C4BC83" w14:textId="77777777" w:rsidR="00544560" w:rsidRPr="00C73436" w:rsidRDefault="00544560" w:rsidP="00D526C8">
            <w:pPr>
              <w:jc w:val="left"/>
            </w:pPr>
            <w:r w:rsidRPr="00C73436">
              <w:t>Krundi pindala</w:t>
            </w:r>
          </w:p>
        </w:tc>
        <w:tc>
          <w:tcPr>
            <w:tcW w:w="3420" w:type="dxa"/>
            <w:shd w:val="clear" w:color="auto" w:fill="auto"/>
          </w:tcPr>
          <w:p w14:paraId="4780E639" w14:textId="77777777" w:rsidR="00544560" w:rsidRPr="00C73436" w:rsidRDefault="00544560" w:rsidP="00D526C8">
            <w:pPr>
              <w:jc w:val="left"/>
            </w:pPr>
            <w:r w:rsidRPr="00C73436">
              <w:t>1697 m²</w:t>
            </w:r>
          </w:p>
        </w:tc>
      </w:tr>
      <w:tr w:rsidR="00C73436" w:rsidRPr="00C73436" w14:paraId="69AE2628" w14:textId="77777777" w:rsidTr="00D526C8">
        <w:tc>
          <w:tcPr>
            <w:tcW w:w="5868" w:type="dxa"/>
            <w:shd w:val="clear" w:color="auto" w:fill="auto"/>
          </w:tcPr>
          <w:p w14:paraId="094B594F" w14:textId="77777777" w:rsidR="00544560" w:rsidRPr="00C73436" w:rsidRDefault="00544560" w:rsidP="00D526C8">
            <w:pPr>
              <w:jc w:val="left"/>
            </w:pPr>
            <w:r w:rsidRPr="00C73436">
              <w:t>Maksimaalne hoonete alune pindala</w:t>
            </w:r>
          </w:p>
        </w:tc>
        <w:tc>
          <w:tcPr>
            <w:tcW w:w="3420" w:type="dxa"/>
            <w:shd w:val="clear" w:color="auto" w:fill="auto"/>
          </w:tcPr>
          <w:p w14:paraId="2AADD416" w14:textId="77777777" w:rsidR="00544560" w:rsidRPr="00C73436" w:rsidRDefault="00544560" w:rsidP="00D526C8">
            <w:pPr>
              <w:jc w:val="left"/>
            </w:pPr>
            <w:r w:rsidRPr="00C73436">
              <w:t>-</w:t>
            </w:r>
          </w:p>
        </w:tc>
      </w:tr>
      <w:tr w:rsidR="00C73436" w:rsidRPr="00C73436" w14:paraId="4C361AD3" w14:textId="77777777" w:rsidTr="00D526C8">
        <w:tc>
          <w:tcPr>
            <w:tcW w:w="5868" w:type="dxa"/>
            <w:shd w:val="clear" w:color="auto" w:fill="auto"/>
          </w:tcPr>
          <w:p w14:paraId="58FAC863" w14:textId="77777777" w:rsidR="00544560" w:rsidRPr="00C73436" w:rsidRDefault="00544560" w:rsidP="00D526C8">
            <w:pPr>
              <w:jc w:val="left"/>
            </w:pPr>
            <w:r w:rsidRPr="00C73436">
              <w:t>Hoonete maksimaalne suhteline kõrgus</w:t>
            </w:r>
          </w:p>
        </w:tc>
        <w:tc>
          <w:tcPr>
            <w:tcW w:w="3420" w:type="dxa"/>
            <w:shd w:val="clear" w:color="auto" w:fill="auto"/>
          </w:tcPr>
          <w:p w14:paraId="27E66179" w14:textId="77777777" w:rsidR="00544560" w:rsidRPr="00C73436" w:rsidRDefault="00544560" w:rsidP="00D526C8">
            <w:pPr>
              <w:jc w:val="left"/>
            </w:pPr>
            <w:r w:rsidRPr="00C73436">
              <w:t>-</w:t>
            </w:r>
          </w:p>
        </w:tc>
      </w:tr>
      <w:tr w:rsidR="00C73436" w:rsidRPr="00C73436" w14:paraId="6882667A" w14:textId="77777777" w:rsidTr="00D526C8">
        <w:tc>
          <w:tcPr>
            <w:tcW w:w="5868" w:type="dxa"/>
            <w:shd w:val="clear" w:color="auto" w:fill="auto"/>
          </w:tcPr>
          <w:p w14:paraId="52AFEF83" w14:textId="77777777" w:rsidR="00544560" w:rsidRPr="00C73436" w:rsidRDefault="00544560" w:rsidP="00D526C8">
            <w:pPr>
              <w:jc w:val="left"/>
            </w:pPr>
            <w:r w:rsidRPr="00C73436">
              <w:t>Hoonete suurim lubatud arv</w:t>
            </w:r>
          </w:p>
        </w:tc>
        <w:tc>
          <w:tcPr>
            <w:tcW w:w="3420" w:type="dxa"/>
            <w:shd w:val="clear" w:color="auto" w:fill="auto"/>
          </w:tcPr>
          <w:p w14:paraId="42844CC8" w14:textId="77777777" w:rsidR="00544560" w:rsidRPr="00C73436" w:rsidRDefault="00544560" w:rsidP="00D526C8">
            <w:pPr>
              <w:jc w:val="left"/>
            </w:pPr>
            <w:r w:rsidRPr="00C73436">
              <w:t>-</w:t>
            </w:r>
          </w:p>
        </w:tc>
      </w:tr>
      <w:tr w:rsidR="00C73436" w:rsidRPr="00C73436" w14:paraId="6CD41688" w14:textId="77777777" w:rsidTr="00D526C8">
        <w:tc>
          <w:tcPr>
            <w:tcW w:w="5868" w:type="dxa"/>
            <w:shd w:val="clear" w:color="auto" w:fill="auto"/>
          </w:tcPr>
          <w:p w14:paraId="6DA23DA5" w14:textId="77777777" w:rsidR="00544560" w:rsidRPr="00C73436" w:rsidRDefault="00544560" w:rsidP="00D526C8">
            <w:pPr>
              <w:jc w:val="left"/>
            </w:pPr>
            <w:r w:rsidRPr="00C73436">
              <w:t>Hoonete minimaalne tulepüsivusklass</w:t>
            </w:r>
          </w:p>
        </w:tc>
        <w:tc>
          <w:tcPr>
            <w:tcW w:w="3420" w:type="dxa"/>
            <w:shd w:val="clear" w:color="auto" w:fill="auto"/>
          </w:tcPr>
          <w:p w14:paraId="0423CF4B" w14:textId="77777777" w:rsidR="00544560" w:rsidRPr="00C73436" w:rsidRDefault="00544560" w:rsidP="00D526C8">
            <w:pPr>
              <w:jc w:val="left"/>
            </w:pPr>
            <w:r w:rsidRPr="00C73436">
              <w:t>-</w:t>
            </w:r>
          </w:p>
        </w:tc>
      </w:tr>
      <w:tr w:rsidR="00C73436" w:rsidRPr="00C73436" w14:paraId="0B441245" w14:textId="77777777" w:rsidTr="00D526C8">
        <w:tc>
          <w:tcPr>
            <w:tcW w:w="5868" w:type="dxa"/>
            <w:shd w:val="clear" w:color="auto" w:fill="auto"/>
          </w:tcPr>
          <w:p w14:paraId="1F7158A4" w14:textId="77777777" w:rsidR="00544560" w:rsidRPr="00C73436" w:rsidRDefault="00544560" w:rsidP="00D526C8">
            <w:pPr>
              <w:jc w:val="left"/>
            </w:pPr>
            <w:r w:rsidRPr="00C73436">
              <w:t>Hoonete maksimaalne korruselisus (va keldrikorrus)</w:t>
            </w:r>
          </w:p>
        </w:tc>
        <w:tc>
          <w:tcPr>
            <w:tcW w:w="3420" w:type="dxa"/>
            <w:shd w:val="clear" w:color="auto" w:fill="auto"/>
          </w:tcPr>
          <w:p w14:paraId="5A626185" w14:textId="77777777" w:rsidR="00544560" w:rsidRPr="00C73436" w:rsidRDefault="00544560" w:rsidP="00D526C8">
            <w:pPr>
              <w:jc w:val="left"/>
            </w:pPr>
            <w:r w:rsidRPr="00C73436">
              <w:t>-</w:t>
            </w:r>
          </w:p>
        </w:tc>
      </w:tr>
      <w:tr w:rsidR="00544560" w:rsidRPr="00C73436" w14:paraId="13AB68DE" w14:textId="77777777" w:rsidTr="00D526C8">
        <w:tc>
          <w:tcPr>
            <w:tcW w:w="9288" w:type="dxa"/>
            <w:gridSpan w:val="2"/>
            <w:shd w:val="clear" w:color="auto" w:fill="auto"/>
          </w:tcPr>
          <w:p w14:paraId="4D7DAA92" w14:textId="77777777" w:rsidR="00544560" w:rsidRPr="00C73436" w:rsidRDefault="00544560" w:rsidP="00D526C8">
            <w:pPr>
              <w:jc w:val="left"/>
              <w:rPr>
                <w:b/>
              </w:rPr>
            </w:pPr>
            <w:r w:rsidRPr="00C73436">
              <w:rPr>
                <w:b/>
              </w:rPr>
              <w:t>Kirjeldus:</w:t>
            </w:r>
          </w:p>
          <w:p w14:paraId="69058425" w14:textId="77777777" w:rsidR="00544560" w:rsidRPr="00C73436" w:rsidRDefault="00CD51EA" w:rsidP="001212EE">
            <w:pPr>
              <w:contextualSpacing/>
            </w:pPr>
            <w:r w:rsidRPr="00C73436">
              <w:t xml:space="preserve">Krunt </w:t>
            </w:r>
            <w:r w:rsidR="00544560" w:rsidRPr="00C73436">
              <w:t xml:space="preserve">on ettenähtud taotleda omavalitsuse munitsipaalomandisse. </w:t>
            </w:r>
            <w:r w:rsidRPr="00C73436">
              <w:t>Krundile</w:t>
            </w:r>
            <w:r w:rsidR="005A2EC2" w:rsidRPr="00C73436">
              <w:t xml:space="preserve"> on planeeringuga ettenähtud laste mänguväljak, mille rajatiste ehitamine (kõrgus, arv jne) määratakse projekteerimise käigus. Laste mänguväljaku väljaehitamiseks tuleb koostada ehitusprojekt. Kõik mänguväljaku elemendid peavad olema kooskõlas majandus- ja kommunikatsiooniministri 03.09.2010 määrusega nr 57 „Mänguasja ohutusnõuded ja nõuetele vastavuse tõendami</w:t>
            </w:r>
            <w:r w:rsidR="009C2C40" w:rsidRPr="00C73436">
              <w:t>se kord¹“ ning vastama Euroopa L</w:t>
            </w:r>
            <w:r w:rsidR="005A2EC2" w:rsidRPr="00C73436">
              <w:t>iidus kehtivale turvastandardile, olema ohutud, vastupidavad ja lapsesõbralikud ning kõik materjalid peavad olema sobivad kasutamiseks lasteasutuses. Kõik mänguväljaku turvaalad peavad vastama Euroopa Liidus kehtivale turvastandardile. Mänguväljaku rajatiste konstruktsioon, materjal, mõõtmed ja pindade viimistlus peavad vastama laste eale, kasvule ja erivajadustele ning tagama nende vahendite ohutu kasutuse. Laste mänguväljaku rajatised peavad olema ohutud, kindlalt ja püsivalt kinnitatud. Liiva saastumise vältimiseks tuleb rajada ööseks kaetavad liivakastid. Planeeringuga on ette nähtud laste mänguväljaku piiramine piirdeaiaga, mille kõrgus ja materjal määratakse mänguväljaku ehitusproj</w:t>
            </w:r>
            <w:r w:rsidR="00EC71AC" w:rsidRPr="00C73436">
              <w:t>ek</w:t>
            </w:r>
            <w:r w:rsidR="005A2EC2" w:rsidRPr="00C73436">
              <w:t xml:space="preserve">tis. </w:t>
            </w:r>
            <w:r w:rsidRPr="00C73436">
              <w:t xml:space="preserve">Krundile </w:t>
            </w:r>
            <w:r w:rsidR="00544560" w:rsidRPr="00C73436">
              <w:t>on lubatud rajada vajadusel tehnovõrke ja –rajatisi</w:t>
            </w:r>
            <w:r w:rsidR="005A2EC2" w:rsidRPr="00C73436">
              <w:t xml:space="preserve"> (sh valgustus)</w:t>
            </w:r>
            <w:r w:rsidR="00544560" w:rsidRPr="00C73436">
              <w:t>. Ehitusel tuleb arvestada olemasolevate tehnovõrkude kaitsevööndiga</w:t>
            </w:r>
            <w:r w:rsidR="005A2EC2" w:rsidRPr="00C73436">
              <w:t xml:space="preserve"> ning vajadusel teostada kokkuleppel tehnovõrgu valdajaga olemasolevate tehnovõrkude ümberehitus</w:t>
            </w:r>
            <w:r w:rsidR="00544560" w:rsidRPr="00C73436">
              <w:t>. Vajadusel teostada pinnase tasandamist ja täitmist.</w:t>
            </w:r>
            <w:r w:rsidR="006855F1" w:rsidRPr="00C73436">
              <w:t xml:space="preserve"> </w:t>
            </w:r>
            <w:r w:rsidR="001212EE" w:rsidRPr="00C73436">
              <w:t>Krundile</w:t>
            </w:r>
            <w:r w:rsidR="006855F1" w:rsidRPr="00C73436">
              <w:t xml:space="preserve"> ulatub looduskaitselise üksikobjekti </w:t>
            </w:r>
            <w:r w:rsidR="006855F1" w:rsidRPr="00C73436">
              <w:rPr>
                <w:i/>
              </w:rPr>
              <w:t>Kooli pettai</w:t>
            </w:r>
            <w:r w:rsidR="006855F1" w:rsidRPr="00C73436">
              <w:t xml:space="preserve"> piiranguvöönd. Mä</w:t>
            </w:r>
            <w:r w:rsidR="00EC71AC" w:rsidRPr="00C73436">
              <w:t>n</w:t>
            </w:r>
            <w:r w:rsidR="006855F1" w:rsidRPr="00C73436">
              <w:t>guväljaku ehitusel tuleb arvesse võtta nimetatud piiranguvööndist tulenevaid kitsendusi.</w:t>
            </w:r>
          </w:p>
        </w:tc>
      </w:tr>
    </w:tbl>
    <w:p w14:paraId="31E2D5EE" w14:textId="77777777" w:rsidR="005B6242" w:rsidRPr="00C73436" w:rsidRDefault="005B6242" w:rsidP="00836F47"/>
    <w:p w14:paraId="4A1068EA" w14:textId="77777777" w:rsidR="001E18E7" w:rsidRPr="00C73436" w:rsidRDefault="001E18E7" w:rsidP="00836F47"/>
    <w:p w14:paraId="7295B4A4" w14:textId="77777777" w:rsidR="001E18E7" w:rsidRPr="00C73436" w:rsidRDefault="001E18E7" w:rsidP="00836F47"/>
    <w:p w14:paraId="743FFD66" w14:textId="77777777" w:rsidR="001E18E7" w:rsidRPr="00C73436" w:rsidRDefault="001E18E7" w:rsidP="00836F47"/>
    <w:p w14:paraId="55E91BC7" w14:textId="77777777" w:rsidR="001E18E7" w:rsidRPr="00C73436" w:rsidRDefault="001E18E7" w:rsidP="00836F47"/>
    <w:p w14:paraId="6635D7A9" w14:textId="77777777" w:rsidR="00FE1275" w:rsidRPr="00C73436" w:rsidRDefault="00FE1275" w:rsidP="00FE1275">
      <w:pPr>
        <w:shd w:val="clear" w:color="auto" w:fill="CCFFCC"/>
        <w:jc w:val="left"/>
        <w:rPr>
          <w:b/>
        </w:rPr>
      </w:pPr>
      <w:r w:rsidRPr="00C73436">
        <w:rPr>
          <w:b/>
        </w:rPr>
        <w:t>POS 24 – Mäe tn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3294D934" w14:textId="77777777" w:rsidTr="00D526C8">
        <w:tc>
          <w:tcPr>
            <w:tcW w:w="5868" w:type="dxa"/>
            <w:shd w:val="clear" w:color="auto" w:fill="auto"/>
          </w:tcPr>
          <w:p w14:paraId="3A9F642F" w14:textId="77777777" w:rsidR="00FE1275" w:rsidRPr="00C73436" w:rsidRDefault="00FE1275" w:rsidP="00D526C8">
            <w:pPr>
              <w:jc w:val="left"/>
            </w:pPr>
            <w:r w:rsidRPr="00C73436">
              <w:t>Krundi kasutamise sihtotstarve</w:t>
            </w:r>
          </w:p>
        </w:tc>
        <w:tc>
          <w:tcPr>
            <w:tcW w:w="3420" w:type="dxa"/>
            <w:shd w:val="clear" w:color="auto" w:fill="auto"/>
          </w:tcPr>
          <w:p w14:paraId="0FD3273C" w14:textId="77777777" w:rsidR="00FE1275" w:rsidRPr="00C73436" w:rsidRDefault="00FE1275" w:rsidP="00D526C8">
            <w:pPr>
              <w:jc w:val="left"/>
            </w:pPr>
            <w:r w:rsidRPr="00C73436">
              <w:t>Üldkasutatav maa 100%</w:t>
            </w:r>
          </w:p>
        </w:tc>
      </w:tr>
      <w:tr w:rsidR="00C73436" w:rsidRPr="00C73436" w14:paraId="6DA560A7" w14:textId="77777777" w:rsidTr="00D526C8">
        <w:tc>
          <w:tcPr>
            <w:tcW w:w="5868" w:type="dxa"/>
            <w:shd w:val="clear" w:color="auto" w:fill="auto"/>
          </w:tcPr>
          <w:p w14:paraId="135D6068" w14:textId="77777777" w:rsidR="00FE1275" w:rsidRPr="00C73436" w:rsidRDefault="00FE1275" w:rsidP="00D526C8">
            <w:pPr>
              <w:jc w:val="left"/>
            </w:pPr>
            <w:r w:rsidRPr="00C73436">
              <w:t>Krundi pindala</w:t>
            </w:r>
          </w:p>
        </w:tc>
        <w:tc>
          <w:tcPr>
            <w:tcW w:w="3420" w:type="dxa"/>
            <w:shd w:val="clear" w:color="auto" w:fill="auto"/>
          </w:tcPr>
          <w:p w14:paraId="00483852" w14:textId="77777777" w:rsidR="00FE1275" w:rsidRPr="00C73436" w:rsidRDefault="00FE1275" w:rsidP="00D526C8">
            <w:pPr>
              <w:jc w:val="left"/>
            </w:pPr>
            <w:r w:rsidRPr="00C73436">
              <w:t>831 m²</w:t>
            </w:r>
          </w:p>
        </w:tc>
      </w:tr>
      <w:tr w:rsidR="00C73436" w:rsidRPr="00C73436" w14:paraId="13888BFF" w14:textId="77777777" w:rsidTr="00D526C8">
        <w:tc>
          <w:tcPr>
            <w:tcW w:w="5868" w:type="dxa"/>
            <w:shd w:val="clear" w:color="auto" w:fill="auto"/>
          </w:tcPr>
          <w:p w14:paraId="7C79CFB7" w14:textId="77777777" w:rsidR="00FE1275" w:rsidRPr="00C73436" w:rsidRDefault="00FE1275" w:rsidP="00D526C8">
            <w:pPr>
              <w:jc w:val="left"/>
            </w:pPr>
            <w:r w:rsidRPr="00C73436">
              <w:t>Maksimaalne hoonete alune pindala</w:t>
            </w:r>
          </w:p>
        </w:tc>
        <w:tc>
          <w:tcPr>
            <w:tcW w:w="3420" w:type="dxa"/>
            <w:shd w:val="clear" w:color="auto" w:fill="auto"/>
          </w:tcPr>
          <w:p w14:paraId="6822A108" w14:textId="77777777" w:rsidR="00FE1275" w:rsidRPr="00C73436" w:rsidRDefault="00FE1275" w:rsidP="00D526C8">
            <w:pPr>
              <w:jc w:val="left"/>
            </w:pPr>
            <w:r w:rsidRPr="00C73436">
              <w:t>-</w:t>
            </w:r>
          </w:p>
        </w:tc>
      </w:tr>
      <w:tr w:rsidR="00C73436" w:rsidRPr="00C73436" w14:paraId="42D38A7D" w14:textId="77777777" w:rsidTr="00D526C8">
        <w:tc>
          <w:tcPr>
            <w:tcW w:w="5868" w:type="dxa"/>
            <w:shd w:val="clear" w:color="auto" w:fill="auto"/>
          </w:tcPr>
          <w:p w14:paraId="786F722D" w14:textId="77777777" w:rsidR="00FE1275" w:rsidRPr="00C73436" w:rsidRDefault="00FE1275" w:rsidP="00D526C8">
            <w:pPr>
              <w:jc w:val="left"/>
            </w:pPr>
            <w:r w:rsidRPr="00C73436">
              <w:t>Hoonete maksimaalne suhteline kõrgus</w:t>
            </w:r>
          </w:p>
        </w:tc>
        <w:tc>
          <w:tcPr>
            <w:tcW w:w="3420" w:type="dxa"/>
            <w:shd w:val="clear" w:color="auto" w:fill="auto"/>
          </w:tcPr>
          <w:p w14:paraId="667C1F8E" w14:textId="77777777" w:rsidR="00FE1275" w:rsidRPr="00C73436" w:rsidRDefault="00FE1275" w:rsidP="00D526C8">
            <w:pPr>
              <w:jc w:val="left"/>
            </w:pPr>
            <w:r w:rsidRPr="00C73436">
              <w:t>-</w:t>
            </w:r>
          </w:p>
        </w:tc>
      </w:tr>
      <w:tr w:rsidR="00C73436" w:rsidRPr="00C73436" w14:paraId="380980BC" w14:textId="77777777" w:rsidTr="00D526C8">
        <w:tc>
          <w:tcPr>
            <w:tcW w:w="5868" w:type="dxa"/>
            <w:shd w:val="clear" w:color="auto" w:fill="auto"/>
          </w:tcPr>
          <w:p w14:paraId="4874B992" w14:textId="77777777" w:rsidR="00FE1275" w:rsidRPr="00C73436" w:rsidRDefault="00FE1275" w:rsidP="00D526C8">
            <w:pPr>
              <w:jc w:val="left"/>
            </w:pPr>
            <w:r w:rsidRPr="00C73436">
              <w:t>Hoonete suurim lubatud arv</w:t>
            </w:r>
          </w:p>
        </w:tc>
        <w:tc>
          <w:tcPr>
            <w:tcW w:w="3420" w:type="dxa"/>
            <w:shd w:val="clear" w:color="auto" w:fill="auto"/>
          </w:tcPr>
          <w:p w14:paraId="40FFFFEA" w14:textId="77777777" w:rsidR="00FE1275" w:rsidRPr="00C73436" w:rsidRDefault="00FE1275" w:rsidP="00D526C8">
            <w:pPr>
              <w:jc w:val="left"/>
            </w:pPr>
            <w:r w:rsidRPr="00C73436">
              <w:t>-</w:t>
            </w:r>
          </w:p>
        </w:tc>
      </w:tr>
      <w:tr w:rsidR="00C73436" w:rsidRPr="00C73436" w14:paraId="39DEB55B" w14:textId="77777777" w:rsidTr="00D526C8">
        <w:tc>
          <w:tcPr>
            <w:tcW w:w="5868" w:type="dxa"/>
            <w:shd w:val="clear" w:color="auto" w:fill="auto"/>
          </w:tcPr>
          <w:p w14:paraId="5F9C8622" w14:textId="77777777" w:rsidR="00FE1275" w:rsidRPr="00C73436" w:rsidRDefault="00FE1275" w:rsidP="00D526C8">
            <w:pPr>
              <w:jc w:val="left"/>
            </w:pPr>
            <w:r w:rsidRPr="00C73436">
              <w:t>Hoonete minimaalne tulepüsivusklass</w:t>
            </w:r>
          </w:p>
        </w:tc>
        <w:tc>
          <w:tcPr>
            <w:tcW w:w="3420" w:type="dxa"/>
            <w:shd w:val="clear" w:color="auto" w:fill="auto"/>
          </w:tcPr>
          <w:p w14:paraId="12D2BE64" w14:textId="77777777" w:rsidR="00FE1275" w:rsidRPr="00C73436" w:rsidRDefault="00FE1275" w:rsidP="00D526C8">
            <w:pPr>
              <w:jc w:val="left"/>
            </w:pPr>
            <w:r w:rsidRPr="00C73436">
              <w:t>-</w:t>
            </w:r>
          </w:p>
        </w:tc>
      </w:tr>
      <w:tr w:rsidR="00C73436" w:rsidRPr="00C73436" w14:paraId="628FD768" w14:textId="77777777" w:rsidTr="00D526C8">
        <w:tc>
          <w:tcPr>
            <w:tcW w:w="5868" w:type="dxa"/>
            <w:shd w:val="clear" w:color="auto" w:fill="auto"/>
          </w:tcPr>
          <w:p w14:paraId="2FE03249" w14:textId="77777777" w:rsidR="00FE1275" w:rsidRPr="00C73436" w:rsidRDefault="00FE1275" w:rsidP="00D526C8">
            <w:pPr>
              <w:jc w:val="left"/>
            </w:pPr>
            <w:r w:rsidRPr="00C73436">
              <w:t>Hoonete maksimaalne korruselisus (va keldrikorrus)</w:t>
            </w:r>
          </w:p>
        </w:tc>
        <w:tc>
          <w:tcPr>
            <w:tcW w:w="3420" w:type="dxa"/>
            <w:shd w:val="clear" w:color="auto" w:fill="auto"/>
          </w:tcPr>
          <w:p w14:paraId="46F5E646" w14:textId="77777777" w:rsidR="00FE1275" w:rsidRPr="00C73436" w:rsidRDefault="00FE1275" w:rsidP="00D526C8">
            <w:pPr>
              <w:jc w:val="left"/>
            </w:pPr>
            <w:r w:rsidRPr="00C73436">
              <w:t>-</w:t>
            </w:r>
          </w:p>
        </w:tc>
      </w:tr>
      <w:tr w:rsidR="00FE1275" w:rsidRPr="00C73436" w14:paraId="7FD3A86F" w14:textId="77777777" w:rsidTr="00D526C8">
        <w:tc>
          <w:tcPr>
            <w:tcW w:w="9288" w:type="dxa"/>
            <w:gridSpan w:val="2"/>
            <w:shd w:val="clear" w:color="auto" w:fill="auto"/>
          </w:tcPr>
          <w:p w14:paraId="434791AA" w14:textId="77777777" w:rsidR="00FE1275" w:rsidRPr="00C73436" w:rsidRDefault="00FE1275" w:rsidP="00D526C8">
            <w:pPr>
              <w:jc w:val="left"/>
              <w:rPr>
                <w:b/>
              </w:rPr>
            </w:pPr>
            <w:r w:rsidRPr="00C73436">
              <w:rPr>
                <w:b/>
              </w:rPr>
              <w:t>Kirjeldus:</w:t>
            </w:r>
          </w:p>
          <w:p w14:paraId="2BABFB47" w14:textId="77777777" w:rsidR="00FE1275" w:rsidRPr="00C73436" w:rsidRDefault="00CD51EA" w:rsidP="00CD51EA">
            <w:r w:rsidRPr="00C73436">
              <w:t>Krunt</w:t>
            </w:r>
            <w:r w:rsidR="00FE1275" w:rsidRPr="00C73436">
              <w:t xml:space="preserve"> on ettenähtud taotleda omavalitsuse munitsipaalomandisse. </w:t>
            </w:r>
            <w:r w:rsidRPr="00C73436">
              <w:t xml:space="preserve">Krunt </w:t>
            </w:r>
            <w:r w:rsidR="00FE1275" w:rsidRPr="00C73436">
              <w:t xml:space="preserve">on moodustatud korterelamu juures paiknevast haljasalast, millele on varasemalt rajatud korterelamu juurde kuuluvad kergrajatised (nt pesukuivatus). </w:t>
            </w:r>
            <w:r w:rsidRPr="00C73436">
              <w:t>Krundile</w:t>
            </w:r>
            <w:r w:rsidR="00FE1275" w:rsidRPr="00C73436">
              <w:t xml:space="preserve"> ei ole ette nähtud hoonestust. </w:t>
            </w:r>
            <w:r w:rsidRPr="00C73436">
              <w:t>Krundile</w:t>
            </w:r>
            <w:r w:rsidR="00FE1275" w:rsidRPr="00C73436">
              <w:t xml:space="preserve"> on ette nähtud haljastus. </w:t>
            </w:r>
            <w:r w:rsidRPr="00C73436">
              <w:t>Krndile</w:t>
            </w:r>
            <w:r w:rsidR="00FE1275" w:rsidRPr="00C73436">
              <w:t xml:space="preserve"> võib rajada lisaks kõrghalja</w:t>
            </w:r>
            <w:r w:rsidRPr="00C73436">
              <w:t>stust. Krundile</w:t>
            </w:r>
            <w:r w:rsidR="00FE1275" w:rsidRPr="00C73436">
              <w:t xml:space="preserve"> on lubatud rajada vajadusel tehnovõrke ja –rajatisi. Ehitusel tuleb arvestada olemasolevate tehnovõrkude kaitsevööndiga. Vajadusel teostada pinnase tasandamist ja täitmist.</w:t>
            </w:r>
          </w:p>
        </w:tc>
      </w:tr>
    </w:tbl>
    <w:p w14:paraId="75F19BC3" w14:textId="77777777" w:rsidR="00FA3933" w:rsidRPr="00C73436" w:rsidRDefault="00FA3933" w:rsidP="00836F47"/>
    <w:p w14:paraId="50F18857" w14:textId="77777777" w:rsidR="00AB6C08" w:rsidRPr="00C73436" w:rsidRDefault="00AB6C08" w:rsidP="00AB6C08">
      <w:pPr>
        <w:shd w:val="clear" w:color="auto" w:fill="CCFFCC"/>
        <w:jc w:val="left"/>
        <w:rPr>
          <w:b/>
        </w:rPr>
      </w:pPr>
      <w:r w:rsidRPr="00C73436">
        <w:rPr>
          <w:b/>
        </w:rPr>
        <w:t>POS 25 – Mäe põik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3DB62684" w14:textId="77777777" w:rsidTr="00D526C8">
        <w:tc>
          <w:tcPr>
            <w:tcW w:w="5868" w:type="dxa"/>
            <w:shd w:val="clear" w:color="auto" w:fill="auto"/>
          </w:tcPr>
          <w:p w14:paraId="5D085F39" w14:textId="77777777" w:rsidR="00AB6C08" w:rsidRPr="00C73436" w:rsidRDefault="00AB6C08" w:rsidP="00D526C8">
            <w:pPr>
              <w:jc w:val="left"/>
            </w:pPr>
            <w:r w:rsidRPr="00C73436">
              <w:t>Krundi kasutamise sihtotstarve</w:t>
            </w:r>
          </w:p>
        </w:tc>
        <w:tc>
          <w:tcPr>
            <w:tcW w:w="3420" w:type="dxa"/>
            <w:shd w:val="clear" w:color="auto" w:fill="auto"/>
          </w:tcPr>
          <w:p w14:paraId="253A03F2" w14:textId="77777777" w:rsidR="00AB6C08" w:rsidRPr="00C73436" w:rsidRDefault="00AB6C08" w:rsidP="00D526C8">
            <w:pPr>
              <w:jc w:val="left"/>
            </w:pPr>
            <w:r w:rsidRPr="00C73436">
              <w:t>Transpordimaa 100%</w:t>
            </w:r>
          </w:p>
        </w:tc>
      </w:tr>
      <w:tr w:rsidR="00C73436" w:rsidRPr="00C73436" w14:paraId="786284D7" w14:textId="77777777" w:rsidTr="00D526C8">
        <w:tc>
          <w:tcPr>
            <w:tcW w:w="5868" w:type="dxa"/>
            <w:shd w:val="clear" w:color="auto" w:fill="auto"/>
          </w:tcPr>
          <w:p w14:paraId="0FF07A5C" w14:textId="77777777" w:rsidR="00AB6C08" w:rsidRPr="00C73436" w:rsidRDefault="00AB6C08" w:rsidP="00D526C8">
            <w:pPr>
              <w:jc w:val="left"/>
            </w:pPr>
            <w:r w:rsidRPr="00C73436">
              <w:t>Krundi pindala</w:t>
            </w:r>
          </w:p>
        </w:tc>
        <w:tc>
          <w:tcPr>
            <w:tcW w:w="3420" w:type="dxa"/>
            <w:shd w:val="clear" w:color="auto" w:fill="auto"/>
          </w:tcPr>
          <w:p w14:paraId="1792DE30" w14:textId="77777777" w:rsidR="00AB6C08" w:rsidRPr="00C73436" w:rsidRDefault="00AB6C08" w:rsidP="00D526C8">
            <w:pPr>
              <w:jc w:val="left"/>
            </w:pPr>
            <w:r w:rsidRPr="00C73436">
              <w:t>337 m²</w:t>
            </w:r>
          </w:p>
        </w:tc>
      </w:tr>
      <w:tr w:rsidR="00C73436" w:rsidRPr="00C73436" w14:paraId="185C41B2" w14:textId="77777777" w:rsidTr="00D526C8">
        <w:tc>
          <w:tcPr>
            <w:tcW w:w="5868" w:type="dxa"/>
            <w:shd w:val="clear" w:color="auto" w:fill="auto"/>
          </w:tcPr>
          <w:p w14:paraId="768F2F27" w14:textId="77777777" w:rsidR="00AB6C08" w:rsidRPr="00C73436" w:rsidRDefault="00AB6C08" w:rsidP="00D526C8">
            <w:pPr>
              <w:jc w:val="left"/>
            </w:pPr>
            <w:r w:rsidRPr="00C73436">
              <w:t>Maksimaalne hoonete alune pindala</w:t>
            </w:r>
          </w:p>
        </w:tc>
        <w:tc>
          <w:tcPr>
            <w:tcW w:w="3420" w:type="dxa"/>
            <w:shd w:val="clear" w:color="auto" w:fill="auto"/>
          </w:tcPr>
          <w:p w14:paraId="6E10DF87" w14:textId="77777777" w:rsidR="00AB6C08" w:rsidRPr="00C73436" w:rsidRDefault="00AB6C08" w:rsidP="00D526C8">
            <w:pPr>
              <w:jc w:val="left"/>
            </w:pPr>
            <w:r w:rsidRPr="00C73436">
              <w:t>-</w:t>
            </w:r>
          </w:p>
        </w:tc>
      </w:tr>
      <w:tr w:rsidR="00C73436" w:rsidRPr="00C73436" w14:paraId="28857E0D" w14:textId="77777777" w:rsidTr="00D526C8">
        <w:tc>
          <w:tcPr>
            <w:tcW w:w="5868" w:type="dxa"/>
            <w:shd w:val="clear" w:color="auto" w:fill="auto"/>
          </w:tcPr>
          <w:p w14:paraId="265102B0" w14:textId="77777777" w:rsidR="00AB6C08" w:rsidRPr="00C73436" w:rsidRDefault="00AB6C08" w:rsidP="00D526C8">
            <w:pPr>
              <w:jc w:val="left"/>
            </w:pPr>
            <w:r w:rsidRPr="00C73436">
              <w:t>Hoonete maksimaalne suhteline kõrgus</w:t>
            </w:r>
          </w:p>
        </w:tc>
        <w:tc>
          <w:tcPr>
            <w:tcW w:w="3420" w:type="dxa"/>
            <w:shd w:val="clear" w:color="auto" w:fill="auto"/>
          </w:tcPr>
          <w:p w14:paraId="0CE0D62F" w14:textId="77777777" w:rsidR="00AB6C08" w:rsidRPr="00C73436" w:rsidRDefault="00AB6C08" w:rsidP="00D526C8">
            <w:pPr>
              <w:jc w:val="left"/>
            </w:pPr>
            <w:r w:rsidRPr="00C73436">
              <w:t>-</w:t>
            </w:r>
          </w:p>
        </w:tc>
      </w:tr>
      <w:tr w:rsidR="00C73436" w:rsidRPr="00C73436" w14:paraId="70441668" w14:textId="77777777" w:rsidTr="00D526C8">
        <w:tc>
          <w:tcPr>
            <w:tcW w:w="5868" w:type="dxa"/>
            <w:shd w:val="clear" w:color="auto" w:fill="auto"/>
          </w:tcPr>
          <w:p w14:paraId="24417C4F" w14:textId="77777777" w:rsidR="00AB6C08" w:rsidRPr="00C73436" w:rsidRDefault="00AB6C08" w:rsidP="00D526C8">
            <w:pPr>
              <w:jc w:val="left"/>
            </w:pPr>
            <w:r w:rsidRPr="00C73436">
              <w:t>Hoonete suurim lubatud arv</w:t>
            </w:r>
          </w:p>
        </w:tc>
        <w:tc>
          <w:tcPr>
            <w:tcW w:w="3420" w:type="dxa"/>
            <w:shd w:val="clear" w:color="auto" w:fill="auto"/>
          </w:tcPr>
          <w:p w14:paraId="7F4AB664" w14:textId="77777777" w:rsidR="00AB6C08" w:rsidRPr="00C73436" w:rsidRDefault="00AB6C08" w:rsidP="00D526C8">
            <w:pPr>
              <w:jc w:val="left"/>
            </w:pPr>
            <w:r w:rsidRPr="00C73436">
              <w:t>-</w:t>
            </w:r>
          </w:p>
        </w:tc>
      </w:tr>
      <w:tr w:rsidR="00C73436" w:rsidRPr="00C73436" w14:paraId="44F1A50D" w14:textId="77777777" w:rsidTr="00D526C8">
        <w:tc>
          <w:tcPr>
            <w:tcW w:w="5868" w:type="dxa"/>
            <w:shd w:val="clear" w:color="auto" w:fill="auto"/>
          </w:tcPr>
          <w:p w14:paraId="7F1C8C30" w14:textId="77777777" w:rsidR="00AB6C08" w:rsidRPr="00C73436" w:rsidRDefault="00AB6C08" w:rsidP="00D526C8">
            <w:pPr>
              <w:jc w:val="left"/>
            </w:pPr>
            <w:r w:rsidRPr="00C73436">
              <w:t>Hoonete minimaalne tulepüsivusklass</w:t>
            </w:r>
          </w:p>
        </w:tc>
        <w:tc>
          <w:tcPr>
            <w:tcW w:w="3420" w:type="dxa"/>
            <w:shd w:val="clear" w:color="auto" w:fill="auto"/>
          </w:tcPr>
          <w:p w14:paraId="053B09BF" w14:textId="77777777" w:rsidR="00AB6C08" w:rsidRPr="00C73436" w:rsidRDefault="00AB6C08" w:rsidP="00D526C8">
            <w:pPr>
              <w:jc w:val="left"/>
            </w:pPr>
            <w:r w:rsidRPr="00C73436">
              <w:t>-</w:t>
            </w:r>
          </w:p>
        </w:tc>
      </w:tr>
      <w:tr w:rsidR="00C73436" w:rsidRPr="00C73436" w14:paraId="3927FE9B" w14:textId="77777777" w:rsidTr="00D526C8">
        <w:tc>
          <w:tcPr>
            <w:tcW w:w="5868" w:type="dxa"/>
            <w:shd w:val="clear" w:color="auto" w:fill="auto"/>
          </w:tcPr>
          <w:p w14:paraId="0555B433" w14:textId="77777777" w:rsidR="00AB6C08" w:rsidRPr="00C73436" w:rsidRDefault="00AB6C08" w:rsidP="00D526C8">
            <w:pPr>
              <w:jc w:val="left"/>
            </w:pPr>
            <w:r w:rsidRPr="00C73436">
              <w:t>Hoonete maksimaalne korruselisus (va keldrikorrus)</w:t>
            </w:r>
          </w:p>
        </w:tc>
        <w:tc>
          <w:tcPr>
            <w:tcW w:w="3420" w:type="dxa"/>
            <w:shd w:val="clear" w:color="auto" w:fill="auto"/>
          </w:tcPr>
          <w:p w14:paraId="43EEBF26" w14:textId="77777777" w:rsidR="00AB6C08" w:rsidRPr="00C73436" w:rsidRDefault="00AB6C08" w:rsidP="00D526C8">
            <w:pPr>
              <w:jc w:val="left"/>
            </w:pPr>
            <w:r w:rsidRPr="00C73436">
              <w:t>-</w:t>
            </w:r>
          </w:p>
        </w:tc>
      </w:tr>
      <w:tr w:rsidR="00AB6C08" w:rsidRPr="00C73436" w14:paraId="52E38803" w14:textId="77777777" w:rsidTr="00D526C8">
        <w:tc>
          <w:tcPr>
            <w:tcW w:w="9288" w:type="dxa"/>
            <w:gridSpan w:val="2"/>
            <w:shd w:val="clear" w:color="auto" w:fill="auto"/>
          </w:tcPr>
          <w:p w14:paraId="4E5F4611" w14:textId="77777777" w:rsidR="00AB6C08" w:rsidRPr="00C73436" w:rsidRDefault="00AB6C08" w:rsidP="00CC1780">
            <w:pPr>
              <w:rPr>
                <w:b/>
              </w:rPr>
            </w:pPr>
            <w:r w:rsidRPr="00C73436">
              <w:rPr>
                <w:b/>
              </w:rPr>
              <w:t>Kirjeldus:</w:t>
            </w:r>
          </w:p>
          <w:p w14:paraId="380FD823" w14:textId="77777777" w:rsidR="00AB6C08" w:rsidRPr="00C73436" w:rsidRDefault="00CD51EA" w:rsidP="00CD51EA">
            <w:pPr>
              <w:rPr>
                <w:b/>
              </w:rPr>
            </w:pPr>
            <w:r w:rsidRPr="00C73436">
              <w:t>Krunt</w:t>
            </w:r>
            <w:r w:rsidR="00AB6C08" w:rsidRPr="00C73436">
              <w:t xml:space="preserve"> on ettenähtud taotleda omav</w:t>
            </w:r>
            <w:r w:rsidRPr="00C73436">
              <w:t>alitsuse munitsipaalomandisse. Krundile</w:t>
            </w:r>
            <w:r w:rsidR="00AB6C08" w:rsidRPr="00C73436">
              <w:t xml:space="preserve"> on ette nähtud rajada uus tänav. Tänava pinnakate määrata vajadusel </w:t>
            </w:r>
            <w:r w:rsidR="00E34D5A" w:rsidRPr="00C73436">
              <w:t xml:space="preserve">tänava rajamise </w:t>
            </w:r>
            <w:r w:rsidR="00AB6C08" w:rsidRPr="00C73436">
              <w:t xml:space="preserve">käigus. Tänava äärde tagada võimalusel jalgrada </w:t>
            </w:r>
            <w:r w:rsidR="00B2028D" w:rsidRPr="00C73436">
              <w:t xml:space="preserve">(soovituslik asukoht märgitud põhijoonisel) </w:t>
            </w:r>
            <w:r w:rsidR="00AB6C08" w:rsidRPr="00C73436">
              <w:t>ja haljasala. Tänava maa-alale on lubatud rajada tehnovõrke ja tee rajatisi. Ehitusel tuleb arvestada olemasolevate tehnovõrkude kaitsevööndiga. Vajadusel teostada pinnase tasandamist ja täitmist.</w:t>
            </w:r>
          </w:p>
        </w:tc>
      </w:tr>
    </w:tbl>
    <w:p w14:paraId="7DE5B7FF" w14:textId="77777777" w:rsidR="00FE1275" w:rsidRPr="00C73436" w:rsidRDefault="00FE1275" w:rsidP="00836F47"/>
    <w:p w14:paraId="70D0BAD4" w14:textId="77777777" w:rsidR="00AD44ED" w:rsidRPr="00C73436" w:rsidRDefault="00AD44ED" w:rsidP="00AD44ED">
      <w:pPr>
        <w:shd w:val="clear" w:color="auto" w:fill="CCFFCC"/>
        <w:jc w:val="left"/>
        <w:rPr>
          <w:b/>
        </w:rPr>
      </w:pPr>
      <w:r w:rsidRPr="00C73436">
        <w:rPr>
          <w:b/>
        </w:rPr>
        <w:t>POS 26 – Mäe tn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37748EE5" w14:textId="77777777" w:rsidTr="00D526C8">
        <w:tc>
          <w:tcPr>
            <w:tcW w:w="5868" w:type="dxa"/>
            <w:shd w:val="clear" w:color="auto" w:fill="auto"/>
          </w:tcPr>
          <w:p w14:paraId="129C4756" w14:textId="77777777" w:rsidR="00AD44ED" w:rsidRPr="00C73436" w:rsidRDefault="00AD44ED" w:rsidP="00D526C8">
            <w:pPr>
              <w:jc w:val="left"/>
            </w:pPr>
            <w:r w:rsidRPr="00C73436">
              <w:t>Krundi kasutamise sihtotstarve</w:t>
            </w:r>
          </w:p>
        </w:tc>
        <w:tc>
          <w:tcPr>
            <w:tcW w:w="3420" w:type="dxa"/>
            <w:shd w:val="clear" w:color="auto" w:fill="auto"/>
          </w:tcPr>
          <w:p w14:paraId="10696C83" w14:textId="77777777" w:rsidR="00AD44ED" w:rsidRPr="00C73436" w:rsidRDefault="00AD44ED" w:rsidP="00D526C8">
            <w:pPr>
              <w:jc w:val="left"/>
            </w:pPr>
            <w:r w:rsidRPr="00C73436">
              <w:t>Elamumaa 100%</w:t>
            </w:r>
          </w:p>
        </w:tc>
      </w:tr>
      <w:tr w:rsidR="00C73436" w:rsidRPr="00C73436" w14:paraId="7A27430C" w14:textId="77777777" w:rsidTr="00D526C8">
        <w:tc>
          <w:tcPr>
            <w:tcW w:w="5868" w:type="dxa"/>
            <w:shd w:val="clear" w:color="auto" w:fill="auto"/>
          </w:tcPr>
          <w:p w14:paraId="0D9AAE9A" w14:textId="77777777" w:rsidR="00AD44ED" w:rsidRPr="00C73436" w:rsidRDefault="00AD44ED" w:rsidP="00D526C8">
            <w:pPr>
              <w:jc w:val="left"/>
            </w:pPr>
            <w:r w:rsidRPr="00C73436">
              <w:t>Krundi pindala</w:t>
            </w:r>
          </w:p>
        </w:tc>
        <w:tc>
          <w:tcPr>
            <w:tcW w:w="3420" w:type="dxa"/>
            <w:shd w:val="clear" w:color="auto" w:fill="auto"/>
          </w:tcPr>
          <w:p w14:paraId="02290165" w14:textId="77777777" w:rsidR="00AD44ED" w:rsidRPr="00C73436" w:rsidRDefault="00AD44ED" w:rsidP="00D526C8">
            <w:pPr>
              <w:jc w:val="left"/>
            </w:pPr>
            <w:r w:rsidRPr="00C73436">
              <w:t>324 m²</w:t>
            </w:r>
          </w:p>
        </w:tc>
      </w:tr>
      <w:tr w:rsidR="00C73436" w:rsidRPr="00C73436" w14:paraId="48039698" w14:textId="77777777" w:rsidTr="00D526C8">
        <w:tc>
          <w:tcPr>
            <w:tcW w:w="5868" w:type="dxa"/>
            <w:shd w:val="clear" w:color="auto" w:fill="auto"/>
          </w:tcPr>
          <w:p w14:paraId="4F442EE1" w14:textId="77777777" w:rsidR="00AD44ED" w:rsidRPr="00C73436" w:rsidRDefault="00AD44ED" w:rsidP="00D526C8">
            <w:pPr>
              <w:jc w:val="left"/>
            </w:pPr>
            <w:r w:rsidRPr="00C73436">
              <w:t>Maksimaalne hoonete alune pindala</w:t>
            </w:r>
          </w:p>
        </w:tc>
        <w:tc>
          <w:tcPr>
            <w:tcW w:w="3420" w:type="dxa"/>
            <w:shd w:val="clear" w:color="auto" w:fill="auto"/>
          </w:tcPr>
          <w:p w14:paraId="05C7408A" w14:textId="77777777" w:rsidR="00AD44ED" w:rsidRPr="00C73436" w:rsidRDefault="00AD44ED" w:rsidP="00D526C8">
            <w:pPr>
              <w:jc w:val="left"/>
            </w:pPr>
            <w:r w:rsidRPr="00C73436">
              <w:t>140 m²</w:t>
            </w:r>
          </w:p>
        </w:tc>
      </w:tr>
      <w:tr w:rsidR="00C73436" w:rsidRPr="00C73436" w14:paraId="334335D7" w14:textId="77777777" w:rsidTr="00D526C8">
        <w:tc>
          <w:tcPr>
            <w:tcW w:w="5868" w:type="dxa"/>
            <w:shd w:val="clear" w:color="auto" w:fill="auto"/>
          </w:tcPr>
          <w:p w14:paraId="4CB5225B" w14:textId="77777777" w:rsidR="00AD44ED" w:rsidRPr="00C73436" w:rsidRDefault="00AD44ED" w:rsidP="00D526C8">
            <w:pPr>
              <w:jc w:val="left"/>
            </w:pPr>
            <w:r w:rsidRPr="00C73436">
              <w:t>Hoonete maksimaalne suhteline kõrgus</w:t>
            </w:r>
          </w:p>
        </w:tc>
        <w:tc>
          <w:tcPr>
            <w:tcW w:w="3420" w:type="dxa"/>
            <w:shd w:val="clear" w:color="auto" w:fill="auto"/>
          </w:tcPr>
          <w:p w14:paraId="5BF3CE6E" w14:textId="77777777" w:rsidR="00AD44ED" w:rsidRPr="00C73436" w:rsidRDefault="00AD44ED" w:rsidP="00D526C8">
            <w:pPr>
              <w:jc w:val="left"/>
            </w:pPr>
            <w:r w:rsidRPr="00C73436">
              <w:t>4</w:t>
            </w:r>
            <w:r w:rsidR="00853890" w:rsidRPr="00C73436">
              <w:t xml:space="preserve"> m</w:t>
            </w:r>
          </w:p>
        </w:tc>
      </w:tr>
      <w:tr w:rsidR="00C73436" w:rsidRPr="00C73436" w14:paraId="409E39C6" w14:textId="77777777" w:rsidTr="00D526C8">
        <w:tc>
          <w:tcPr>
            <w:tcW w:w="5868" w:type="dxa"/>
            <w:shd w:val="clear" w:color="auto" w:fill="auto"/>
          </w:tcPr>
          <w:p w14:paraId="347557D1" w14:textId="77777777" w:rsidR="00AD44ED" w:rsidRPr="00C73436" w:rsidRDefault="00AD44ED" w:rsidP="00D526C8">
            <w:pPr>
              <w:jc w:val="left"/>
            </w:pPr>
            <w:r w:rsidRPr="00C73436">
              <w:t>Hoonete suurim lubatud arv</w:t>
            </w:r>
          </w:p>
        </w:tc>
        <w:tc>
          <w:tcPr>
            <w:tcW w:w="3420" w:type="dxa"/>
            <w:shd w:val="clear" w:color="auto" w:fill="auto"/>
          </w:tcPr>
          <w:p w14:paraId="14B6B72F" w14:textId="77777777" w:rsidR="00AD44ED" w:rsidRPr="00C73436" w:rsidRDefault="00AD44ED" w:rsidP="00D526C8">
            <w:pPr>
              <w:jc w:val="left"/>
            </w:pPr>
            <w:r w:rsidRPr="00C73436">
              <w:t>1</w:t>
            </w:r>
          </w:p>
        </w:tc>
      </w:tr>
      <w:tr w:rsidR="00C73436" w:rsidRPr="00C73436" w14:paraId="4B5673F6" w14:textId="77777777" w:rsidTr="00D526C8">
        <w:tc>
          <w:tcPr>
            <w:tcW w:w="5868" w:type="dxa"/>
            <w:shd w:val="clear" w:color="auto" w:fill="auto"/>
          </w:tcPr>
          <w:p w14:paraId="111B4782" w14:textId="77777777" w:rsidR="00AD44ED" w:rsidRPr="00C73436" w:rsidRDefault="00AD44ED" w:rsidP="00D526C8">
            <w:pPr>
              <w:jc w:val="left"/>
            </w:pPr>
            <w:r w:rsidRPr="00C73436">
              <w:t>Hoonete minimaalne tulepüsivusklass</w:t>
            </w:r>
          </w:p>
        </w:tc>
        <w:tc>
          <w:tcPr>
            <w:tcW w:w="3420" w:type="dxa"/>
            <w:shd w:val="clear" w:color="auto" w:fill="auto"/>
          </w:tcPr>
          <w:p w14:paraId="5E931340" w14:textId="77777777" w:rsidR="00AD44ED" w:rsidRPr="00C73436" w:rsidRDefault="00AD44ED" w:rsidP="00D526C8">
            <w:pPr>
              <w:jc w:val="left"/>
            </w:pPr>
            <w:r w:rsidRPr="00C73436">
              <w:t>TP3</w:t>
            </w:r>
          </w:p>
        </w:tc>
      </w:tr>
      <w:tr w:rsidR="00C73436" w:rsidRPr="00C73436" w14:paraId="3D88777B" w14:textId="77777777" w:rsidTr="00D526C8">
        <w:tc>
          <w:tcPr>
            <w:tcW w:w="5868" w:type="dxa"/>
            <w:shd w:val="clear" w:color="auto" w:fill="auto"/>
          </w:tcPr>
          <w:p w14:paraId="4EAB8BEB" w14:textId="77777777" w:rsidR="00AD44ED" w:rsidRPr="00C73436" w:rsidRDefault="00AD44ED" w:rsidP="00D526C8">
            <w:pPr>
              <w:jc w:val="left"/>
            </w:pPr>
            <w:r w:rsidRPr="00C73436">
              <w:t>Hoonete maksimaalne korruselisus (va keldrikorrus)</w:t>
            </w:r>
          </w:p>
        </w:tc>
        <w:tc>
          <w:tcPr>
            <w:tcW w:w="3420" w:type="dxa"/>
            <w:shd w:val="clear" w:color="auto" w:fill="auto"/>
          </w:tcPr>
          <w:p w14:paraId="26239143" w14:textId="77777777" w:rsidR="00AD44ED" w:rsidRPr="00C73436" w:rsidRDefault="00AD44ED" w:rsidP="00D526C8">
            <w:pPr>
              <w:jc w:val="left"/>
            </w:pPr>
            <w:r w:rsidRPr="00C73436">
              <w:t>1</w:t>
            </w:r>
          </w:p>
        </w:tc>
      </w:tr>
      <w:tr w:rsidR="00AD44ED" w:rsidRPr="00C73436" w14:paraId="20EE8BF4" w14:textId="77777777" w:rsidTr="00D526C8">
        <w:tc>
          <w:tcPr>
            <w:tcW w:w="9288" w:type="dxa"/>
            <w:gridSpan w:val="2"/>
            <w:shd w:val="clear" w:color="auto" w:fill="auto"/>
          </w:tcPr>
          <w:p w14:paraId="375C6FBE" w14:textId="77777777" w:rsidR="00AD44ED" w:rsidRPr="00C73436" w:rsidRDefault="00AD44ED" w:rsidP="00D526C8">
            <w:pPr>
              <w:jc w:val="left"/>
              <w:rPr>
                <w:b/>
              </w:rPr>
            </w:pPr>
            <w:r w:rsidRPr="00C73436">
              <w:rPr>
                <w:b/>
              </w:rPr>
              <w:t>Kirjeldus:</w:t>
            </w:r>
          </w:p>
          <w:p w14:paraId="70379F7E" w14:textId="77777777" w:rsidR="00AD44ED" w:rsidRPr="00C73436" w:rsidRDefault="00CD51EA" w:rsidP="00CD51EA">
            <w:r w:rsidRPr="00C73436">
              <w:t>Krunt</w:t>
            </w:r>
            <w:r w:rsidR="00AD44ED" w:rsidRPr="00C73436">
              <w:t xml:space="preserve"> on ettenähtud taotleda omavalitsuse munitsipaalomandisse. </w:t>
            </w:r>
            <w:r w:rsidRPr="00C73436">
              <w:t>Krunt</w:t>
            </w:r>
            <w:r w:rsidR="00AD44ED" w:rsidRPr="00C73436">
              <w:t xml:space="preserve"> on moodustatud korterelamu juures paikneva kohaline elanike kasutuses oleva puukuuri säilitamiseks ja sihipärase kasutamise jätkamiseks. </w:t>
            </w:r>
            <w:r w:rsidRPr="00C73436">
              <w:t>Krundile</w:t>
            </w:r>
            <w:r w:rsidR="00AD44ED" w:rsidRPr="00C73436">
              <w:t xml:space="preserve"> ei ole ette nähtud uute hoonete rajamine. </w:t>
            </w:r>
            <w:r w:rsidRPr="00C73436">
              <w:t>Krundil</w:t>
            </w:r>
            <w:r w:rsidR="00AD44ED" w:rsidRPr="00C73436">
              <w:t xml:space="preserve"> olemasolevat hoonestust</w:t>
            </w:r>
            <w:r w:rsidR="00FD26C3" w:rsidRPr="00C73436">
              <w:t xml:space="preserve"> on lubatud rekonstrueerida ja </w:t>
            </w:r>
            <w:r w:rsidR="00AD44ED" w:rsidRPr="00C73436">
              <w:t xml:space="preserve">vajadusel laiendada maksimaalse lubatud hoonete aluse pinna täisehituseni krundile määratud ehitusõiguse piires hoonestusalas. Krundil paikneva kuuri laiendamisel tuleb arvestada krundil paiknevate tehnovõrkude kaitsevööndiga. </w:t>
            </w:r>
            <w:r w:rsidRPr="00C73436">
              <w:t xml:space="preserve">Krundile </w:t>
            </w:r>
            <w:r w:rsidR="00AD44ED" w:rsidRPr="00C73436">
              <w:t xml:space="preserve">on ette nähtud haljastus. </w:t>
            </w:r>
            <w:r w:rsidRPr="00C73436">
              <w:t>Krundile</w:t>
            </w:r>
            <w:r w:rsidR="00AD44ED" w:rsidRPr="00C73436">
              <w:t xml:space="preserve"> on lubatud rajada vajadusel </w:t>
            </w:r>
            <w:r w:rsidR="00AD44ED" w:rsidRPr="00C73436">
              <w:lastRenderedPageBreak/>
              <w:t>tehnovõrke ja –rajatisi. Ehitusel tuleb arvestada olemasolevate tehnovõrkude kaitsevööndiga. Vajadusel teostada pinnase tasandamist ja täitmist.</w:t>
            </w:r>
          </w:p>
        </w:tc>
      </w:tr>
    </w:tbl>
    <w:p w14:paraId="7A7BC7C2" w14:textId="77777777" w:rsidR="00AD44ED" w:rsidRPr="00C73436" w:rsidRDefault="00AD44ED" w:rsidP="00836F47"/>
    <w:p w14:paraId="79AB5F8D" w14:textId="77777777" w:rsidR="00A02FC1" w:rsidRPr="00C73436" w:rsidRDefault="00A02FC1" w:rsidP="00A02FC1">
      <w:pPr>
        <w:shd w:val="clear" w:color="auto" w:fill="CCFFCC"/>
        <w:jc w:val="left"/>
        <w:rPr>
          <w:b/>
        </w:rPr>
      </w:pPr>
      <w:r w:rsidRPr="00C73436">
        <w:rPr>
          <w:b/>
        </w:rPr>
        <w:t>POS 27 – Tsiistre tee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4896B4F0" w14:textId="77777777" w:rsidTr="00D526C8">
        <w:tc>
          <w:tcPr>
            <w:tcW w:w="5868" w:type="dxa"/>
            <w:shd w:val="clear" w:color="auto" w:fill="auto"/>
          </w:tcPr>
          <w:p w14:paraId="3E7D8AA6" w14:textId="77777777" w:rsidR="00A02FC1" w:rsidRPr="00C73436" w:rsidRDefault="00A02FC1" w:rsidP="00D526C8">
            <w:pPr>
              <w:jc w:val="left"/>
            </w:pPr>
            <w:r w:rsidRPr="00C73436">
              <w:t>Krundi kasutamise sihtotstarve</w:t>
            </w:r>
          </w:p>
        </w:tc>
        <w:tc>
          <w:tcPr>
            <w:tcW w:w="3420" w:type="dxa"/>
            <w:shd w:val="clear" w:color="auto" w:fill="auto"/>
          </w:tcPr>
          <w:p w14:paraId="713CE7D4" w14:textId="77777777" w:rsidR="00A02FC1" w:rsidRPr="00C73436" w:rsidRDefault="00A02FC1" w:rsidP="00D526C8">
            <w:pPr>
              <w:jc w:val="left"/>
            </w:pPr>
            <w:r w:rsidRPr="00C73436">
              <w:t>Ühiskondlike ehitiste maa 100%</w:t>
            </w:r>
          </w:p>
        </w:tc>
      </w:tr>
      <w:tr w:rsidR="00C73436" w:rsidRPr="00C73436" w14:paraId="0546FD41" w14:textId="77777777" w:rsidTr="00D526C8">
        <w:tc>
          <w:tcPr>
            <w:tcW w:w="5868" w:type="dxa"/>
            <w:shd w:val="clear" w:color="auto" w:fill="auto"/>
          </w:tcPr>
          <w:p w14:paraId="58A83E04" w14:textId="77777777" w:rsidR="00A02FC1" w:rsidRPr="00C73436" w:rsidRDefault="00A02FC1" w:rsidP="00D526C8">
            <w:pPr>
              <w:jc w:val="left"/>
            </w:pPr>
            <w:r w:rsidRPr="00C73436">
              <w:t>Krundi pindala</w:t>
            </w:r>
          </w:p>
        </w:tc>
        <w:tc>
          <w:tcPr>
            <w:tcW w:w="3420" w:type="dxa"/>
            <w:shd w:val="clear" w:color="auto" w:fill="auto"/>
          </w:tcPr>
          <w:p w14:paraId="49600FB2" w14:textId="77777777" w:rsidR="00A02FC1" w:rsidRPr="00C73436" w:rsidRDefault="00A02FC1" w:rsidP="00D526C8">
            <w:pPr>
              <w:jc w:val="left"/>
            </w:pPr>
            <w:r w:rsidRPr="00C73436">
              <w:t>5111 m²</w:t>
            </w:r>
          </w:p>
        </w:tc>
      </w:tr>
      <w:tr w:rsidR="00C73436" w:rsidRPr="00C73436" w14:paraId="39B78D42" w14:textId="77777777" w:rsidTr="00D526C8">
        <w:tc>
          <w:tcPr>
            <w:tcW w:w="5868" w:type="dxa"/>
            <w:shd w:val="clear" w:color="auto" w:fill="auto"/>
          </w:tcPr>
          <w:p w14:paraId="0F6E5512" w14:textId="77777777" w:rsidR="00A02FC1" w:rsidRPr="00C73436" w:rsidRDefault="00A02FC1" w:rsidP="00D526C8">
            <w:pPr>
              <w:jc w:val="left"/>
            </w:pPr>
            <w:r w:rsidRPr="00C73436">
              <w:t>Maksimaalne hoonete alune pindala</w:t>
            </w:r>
          </w:p>
        </w:tc>
        <w:tc>
          <w:tcPr>
            <w:tcW w:w="3420" w:type="dxa"/>
            <w:shd w:val="clear" w:color="auto" w:fill="auto"/>
          </w:tcPr>
          <w:p w14:paraId="16C25EB2" w14:textId="77777777" w:rsidR="00A02FC1" w:rsidRPr="00C73436" w:rsidRDefault="00A02FC1" w:rsidP="00D526C8">
            <w:pPr>
              <w:jc w:val="left"/>
            </w:pPr>
            <w:r w:rsidRPr="00C73436">
              <w:t>2500 m²</w:t>
            </w:r>
          </w:p>
        </w:tc>
      </w:tr>
      <w:tr w:rsidR="00C73436" w:rsidRPr="00C73436" w14:paraId="508CBD91" w14:textId="77777777" w:rsidTr="00D526C8">
        <w:tc>
          <w:tcPr>
            <w:tcW w:w="5868" w:type="dxa"/>
            <w:shd w:val="clear" w:color="auto" w:fill="auto"/>
          </w:tcPr>
          <w:p w14:paraId="51B2F877" w14:textId="77777777" w:rsidR="00A02FC1" w:rsidRPr="00C73436" w:rsidRDefault="00A02FC1" w:rsidP="00D526C8">
            <w:pPr>
              <w:jc w:val="left"/>
            </w:pPr>
            <w:r w:rsidRPr="00C73436">
              <w:t>Hoonete maksimaalne suhteline kõrgus</w:t>
            </w:r>
          </w:p>
        </w:tc>
        <w:tc>
          <w:tcPr>
            <w:tcW w:w="3420" w:type="dxa"/>
            <w:shd w:val="clear" w:color="auto" w:fill="auto"/>
          </w:tcPr>
          <w:p w14:paraId="59F2BEC0" w14:textId="77777777" w:rsidR="00A02FC1" w:rsidRPr="00C73436" w:rsidRDefault="00A02FC1" w:rsidP="00D526C8">
            <w:pPr>
              <w:jc w:val="left"/>
            </w:pPr>
            <w:r w:rsidRPr="00C73436">
              <w:t>14</w:t>
            </w:r>
            <w:r w:rsidR="00853890" w:rsidRPr="00C73436">
              <w:t xml:space="preserve"> m</w:t>
            </w:r>
          </w:p>
        </w:tc>
      </w:tr>
      <w:tr w:rsidR="00C73436" w:rsidRPr="00C73436" w14:paraId="7923B06E" w14:textId="77777777" w:rsidTr="00D526C8">
        <w:tc>
          <w:tcPr>
            <w:tcW w:w="5868" w:type="dxa"/>
            <w:shd w:val="clear" w:color="auto" w:fill="auto"/>
          </w:tcPr>
          <w:p w14:paraId="42513A25" w14:textId="77777777" w:rsidR="00A02FC1" w:rsidRPr="00C73436" w:rsidRDefault="00A02FC1" w:rsidP="00D526C8">
            <w:pPr>
              <w:jc w:val="left"/>
            </w:pPr>
            <w:r w:rsidRPr="00C73436">
              <w:t>Hoonete suurim lubatud arv</w:t>
            </w:r>
          </w:p>
        </w:tc>
        <w:tc>
          <w:tcPr>
            <w:tcW w:w="3420" w:type="dxa"/>
            <w:shd w:val="clear" w:color="auto" w:fill="auto"/>
          </w:tcPr>
          <w:p w14:paraId="41306872" w14:textId="77777777" w:rsidR="00A02FC1" w:rsidRPr="00C73436" w:rsidRDefault="00A02FC1" w:rsidP="00D526C8">
            <w:pPr>
              <w:jc w:val="left"/>
            </w:pPr>
            <w:r w:rsidRPr="00C73436">
              <w:t>3</w:t>
            </w:r>
          </w:p>
        </w:tc>
      </w:tr>
      <w:tr w:rsidR="00C73436" w:rsidRPr="00C73436" w14:paraId="057FF54B" w14:textId="77777777" w:rsidTr="00D526C8">
        <w:tc>
          <w:tcPr>
            <w:tcW w:w="5868" w:type="dxa"/>
            <w:shd w:val="clear" w:color="auto" w:fill="auto"/>
          </w:tcPr>
          <w:p w14:paraId="6934760D" w14:textId="77777777" w:rsidR="00A02FC1" w:rsidRPr="00C73436" w:rsidRDefault="00A02FC1" w:rsidP="00D526C8">
            <w:pPr>
              <w:jc w:val="left"/>
            </w:pPr>
            <w:r w:rsidRPr="00C73436">
              <w:t>Hoonete minimaalne tulepüsivusklass</w:t>
            </w:r>
          </w:p>
        </w:tc>
        <w:tc>
          <w:tcPr>
            <w:tcW w:w="3420" w:type="dxa"/>
            <w:shd w:val="clear" w:color="auto" w:fill="auto"/>
          </w:tcPr>
          <w:p w14:paraId="1CA1C7F0" w14:textId="77777777" w:rsidR="00A02FC1" w:rsidRPr="00C73436" w:rsidRDefault="00A02FC1" w:rsidP="00D526C8">
            <w:pPr>
              <w:jc w:val="left"/>
            </w:pPr>
            <w:r w:rsidRPr="00C73436">
              <w:t>TP3</w:t>
            </w:r>
          </w:p>
        </w:tc>
      </w:tr>
      <w:tr w:rsidR="00C73436" w:rsidRPr="00C73436" w14:paraId="4C3A46E8" w14:textId="77777777" w:rsidTr="00D526C8">
        <w:tc>
          <w:tcPr>
            <w:tcW w:w="5868" w:type="dxa"/>
            <w:shd w:val="clear" w:color="auto" w:fill="auto"/>
          </w:tcPr>
          <w:p w14:paraId="18F1ED14" w14:textId="77777777" w:rsidR="00A02FC1" w:rsidRPr="00C73436" w:rsidRDefault="00A02FC1" w:rsidP="00D526C8">
            <w:pPr>
              <w:jc w:val="left"/>
            </w:pPr>
            <w:r w:rsidRPr="00C73436">
              <w:t>Hoonete maksimaalne korruselisus (va keldrikorrus)</w:t>
            </w:r>
          </w:p>
        </w:tc>
        <w:tc>
          <w:tcPr>
            <w:tcW w:w="3420" w:type="dxa"/>
            <w:shd w:val="clear" w:color="auto" w:fill="auto"/>
          </w:tcPr>
          <w:p w14:paraId="1420DFE6" w14:textId="77777777" w:rsidR="00A02FC1" w:rsidRPr="00C73436" w:rsidRDefault="00A02FC1" w:rsidP="00D526C8">
            <w:pPr>
              <w:jc w:val="left"/>
            </w:pPr>
            <w:r w:rsidRPr="00C73436">
              <w:t>3</w:t>
            </w:r>
          </w:p>
        </w:tc>
      </w:tr>
      <w:tr w:rsidR="00A02FC1" w:rsidRPr="00C73436" w14:paraId="5ED66526" w14:textId="77777777" w:rsidTr="00D526C8">
        <w:tc>
          <w:tcPr>
            <w:tcW w:w="9288" w:type="dxa"/>
            <w:gridSpan w:val="2"/>
            <w:shd w:val="clear" w:color="auto" w:fill="auto"/>
          </w:tcPr>
          <w:p w14:paraId="72BF0FA4" w14:textId="77777777" w:rsidR="00A02FC1" w:rsidRPr="00C73436" w:rsidRDefault="00A02FC1" w:rsidP="00D526C8">
            <w:pPr>
              <w:jc w:val="left"/>
              <w:rPr>
                <w:b/>
              </w:rPr>
            </w:pPr>
            <w:r w:rsidRPr="00C73436">
              <w:rPr>
                <w:b/>
              </w:rPr>
              <w:t>Kirjeldus:</w:t>
            </w:r>
          </w:p>
          <w:p w14:paraId="26C7ECDB" w14:textId="77777777" w:rsidR="00A02FC1" w:rsidRPr="00C73436" w:rsidRDefault="00CD51EA" w:rsidP="00CD51EA">
            <w:r w:rsidRPr="00C73436">
              <w:t xml:space="preserve">Krundil </w:t>
            </w:r>
            <w:r w:rsidR="00A02FC1" w:rsidRPr="00C73436">
              <w:t xml:space="preserve">asub Misso valla- ja rahvamaja ning väikeehitise mõõdus puukuur. </w:t>
            </w:r>
            <w:r w:rsidRPr="00C73436">
              <w:t>Krundile</w:t>
            </w:r>
            <w:r w:rsidR="00A02FC1" w:rsidRPr="00C73436">
              <w:t xml:space="preserve"> on ette nähtud kuni kolm ühiskondlikult kasutatavat hoonet või ühiskondlikult kasutatava hoone abihoonet. Krundil olemasoleva puukuuri võib vajadusel lammutada. Krundil olevat valla- ja rahvamaja on planeeringuga lubatud vajadusel rekonstrueerida ja laiendada krundile määratud ehitusõiguse piires. Uute hoonete täpne asukoht hoonestusalas määrata projekteerimise käigus. Krundi äärde tagada haljasala riba ning vajadusel kaitsehaljastust. Vajadusel teostada pinnase tasandamist ja täitmist. Krundi hoonestamisel ja olemasoleva hoonestuse laiendamisel tuleb arvestada krundil paiknevate tehnovõrkude kaitsevööndiga. Kaitsevööndisse ehitamine on keelatud. Vajadusel teostada kokkuleppel tehnovõrgu haldajaga tehnovõrgu ümberehitus. Krundi ehitusel arvestada teekaitsevööndist tulenevate kitsendustega. Krundil tagada Eestis kehtivatele nõuetele vastav vähemalt minimaalse parkimiskohtade arvuga parkla.</w:t>
            </w:r>
            <w:r w:rsidR="00735166" w:rsidRPr="00C73436">
              <w:t xml:space="preserve"> </w:t>
            </w:r>
            <w:r w:rsidRPr="00C73436">
              <w:t>Krundile</w:t>
            </w:r>
            <w:r w:rsidR="00735166" w:rsidRPr="00C73436">
              <w:t xml:space="preserve"> on ette nähtud rajada üks planeeringuala katvatest tuletõrje veevõtukohtadest (vt seletuskirja pt 3.5 ja Joonised 5 ja 6), mille mõjuraadius on 100</w:t>
            </w:r>
            <w:r w:rsidR="00044FF9" w:rsidRPr="00C73436">
              <w:t xml:space="preserve"> </w:t>
            </w:r>
            <w:r w:rsidR="00735166" w:rsidRPr="00C73436">
              <w:t>m.</w:t>
            </w:r>
          </w:p>
        </w:tc>
      </w:tr>
    </w:tbl>
    <w:p w14:paraId="61F3499B" w14:textId="77777777" w:rsidR="00A02FC1" w:rsidRPr="00C73436" w:rsidRDefault="00A02FC1" w:rsidP="00836F47"/>
    <w:p w14:paraId="4D5BA13D" w14:textId="77777777" w:rsidR="00E1323C" w:rsidRPr="00C73436" w:rsidRDefault="00E1323C" w:rsidP="00E1323C">
      <w:pPr>
        <w:shd w:val="clear" w:color="auto" w:fill="CCFFCC"/>
        <w:jc w:val="left"/>
        <w:rPr>
          <w:b/>
        </w:rPr>
      </w:pPr>
      <w:r w:rsidRPr="00C73436">
        <w:rPr>
          <w:b/>
        </w:rPr>
        <w:t>POS 28 – Pugola tn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4F20BF3E" w14:textId="77777777" w:rsidTr="00D526C8">
        <w:tc>
          <w:tcPr>
            <w:tcW w:w="5868" w:type="dxa"/>
            <w:shd w:val="clear" w:color="auto" w:fill="auto"/>
          </w:tcPr>
          <w:p w14:paraId="4F458A82" w14:textId="77777777" w:rsidR="00E1323C" w:rsidRPr="00C73436" w:rsidRDefault="00E1323C" w:rsidP="00D526C8">
            <w:pPr>
              <w:jc w:val="left"/>
            </w:pPr>
            <w:r w:rsidRPr="00C73436">
              <w:t>Krundi kasutamise sihtotstarve</w:t>
            </w:r>
          </w:p>
        </w:tc>
        <w:tc>
          <w:tcPr>
            <w:tcW w:w="3420" w:type="dxa"/>
            <w:shd w:val="clear" w:color="auto" w:fill="auto"/>
          </w:tcPr>
          <w:p w14:paraId="39DF85E7" w14:textId="77777777" w:rsidR="00E1323C" w:rsidRPr="00C73436" w:rsidRDefault="00E1323C" w:rsidP="00D526C8">
            <w:pPr>
              <w:jc w:val="left"/>
            </w:pPr>
            <w:r w:rsidRPr="00C73436">
              <w:t>Üldkasutatav maa 100%</w:t>
            </w:r>
          </w:p>
        </w:tc>
      </w:tr>
      <w:tr w:rsidR="00C73436" w:rsidRPr="00C73436" w14:paraId="6BB2EDA3" w14:textId="77777777" w:rsidTr="00D526C8">
        <w:tc>
          <w:tcPr>
            <w:tcW w:w="5868" w:type="dxa"/>
            <w:shd w:val="clear" w:color="auto" w:fill="auto"/>
          </w:tcPr>
          <w:p w14:paraId="36557C93" w14:textId="77777777" w:rsidR="00E1323C" w:rsidRPr="00C73436" w:rsidRDefault="00E1323C" w:rsidP="00D526C8">
            <w:pPr>
              <w:jc w:val="left"/>
            </w:pPr>
            <w:r w:rsidRPr="00C73436">
              <w:t>Krundi pindala</w:t>
            </w:r>
          </w:p>
        </w:tc>
        <w:tc>
          <w:tcPr>
            <w:tcW w:w="3420" w:type="dxa"/>
            <w:shd w:val="clear" w:color="auto" w:fill="auto"/>
          </w:tcPr>
          <w:p w14:paraId="0898DF15" w14:textId="77777777" w:rsidR="00E1323C" w:rsidRPr="00C73436" w:rsidRDefault="00E1323C" w:rsidP="00D526C8">
            <w:pPr>
              <w:jc w:val="left"/>
            </w:pPr>
            <w:r w:rsidRPr="00C73436">
              <w:t>2979 m²</w:t>
            </w:r>
          </w:p>
        </w:tc>
      </w:tr>
      <w:tr w:rsidR="00C73436" w:rsidRPr="00C73436" w14:paraId="5EA2EF93" w14:textId="77777777" w:rsidTr="00D526C8">
        <w:tc>
          <w:tcPr>
            <w:tcW w:w="5868" w:type="dxa"/>
            <w:shd w:val="clear" w:color="auto" w:fill="auto"/>
          </w:tcPr>
          <w:p w14:paraId="4A536B38" w14:textId="77777777" w:rsidR="00E1323C" w:rsidRPr="00C73436" w:rsidRDefault="00E1323C" w:rsidP="00D526C8">
            <w:pPr>
              <w:jc w:val="left"/>
            </w:pPr>
            <w:r w:rsidRPr="00C73436">
              <w:t>Maksimaalne hoonete alune pindala</w:t>
            </w:r>
          </w:p>
        </w:tc>
        <w:tc>
          <w:tcPr>
            <w:tcW w:w="3420" w:type="dxa"/>
            <w:shd w:val="clear" w:color="auto" w:fill="auto"/>
          </w:tcPr>
          <w:p w14:paraId="7D45177C" w14:textId="77777777" w:rsidR="00E1323C" w:rsidRPr="00C73436" w:rsidRDefault="00E1323C" w:rsidP="00D526C8">
            <w:pPr>
              <w:jc w:val="left"/>
            </w:pPr>
            <w:r w:rsidRPr="00C73436">
              <w:t>-</w:t>
            </w:r>
          </w:p>
        </w:tc>
      </w:tr>
      <w:tr w:rsidR="00C73436" w:rsidRPr="00C73436" w14:paraId="3EABEECF" w14:textId="77777777" w:rsidTr="00D526C8">
        <w:tc>
          <w:tcPr>
            <w:tcW w:w="5868" w:type="dxa"/>
            <w:shd w:val="clear" w:color="auto" w:fill="auto"/>
          </w:tcPr>
          <w:p w14:paraId="2BCDBA3D" w14:textId="77777777" w:rsidR="00E1323C" w:rsidRPr="00C73436" w:rsidRDefault="00E1323C" w:rsidP="00D526C8">
            <w:pPr>
              <w:jc w:val="left"/>
            </w:pPr>
            <w:r w:rsidRPr="00C73436">
              <w:t>Hoonete maksimaalne suhteline kõrgus</w:t>
            </w:r>
          </w:p>
        </w:tc>
        <w:tc>
          <w:tcPr>
            <w:tcW w:w="3420" w:type="dxa"/>
            <w:shd w:val="clear" w:color="auto" w:fill="auto"/>
          </w:tcPr>
          <w:p w14:paraId="0E6E75DA" w14:textId="77777777" w:rsidR="00E1323C" w:rsidRPr="00C73436" w:rsidRDefault="00E1323C" w:rsidP="00D526C8">
            <w:pPr>
              <w:jc w:val="left"/>
            </w:pPr>
            <w:r w:rsidRPr="00C73436">
              <w:t>-</w:t>
            </w:r>
          </w:p>
        </w:tc>
      </w:tr>
      <w:tr w:rsidR="00C73436" w:rsidRPr="00C73436" w14:paraId="5B4242EB" w14:textId="77777777" w:rsidTr="00D526C8">
        <w:tc>
          <w:tcPr>
            <w:tcW w:w="5868" w:type="dxa"/>
            <w:shd w:val="clear" w:color="auto" w:fill="auto"/>
          </w:tcPr>
          <w:p w14:paraId="64F54108" w14:textId="77777777" w:rsidR="00E1323C" w:rsidRPr="00C73436" w:rsidRDefault="00E1323C" w:rsidP="00D526C8">
            <w:pPr>
              <w:jc w:val="left"/>
            </w:pPr>
            <w:r w:rsidRPr="00C73436">
              <w:t>Hoonete suurim lubatud arv</w:t>
            </w:r>
          </w:p>
        </w:tc>
        <w:tc>
          <w:tcPr>
            <w:tcW w:w="3420" w:type="dxa"/>
            <w:shd w:val="clear" w:color="auto" w:fill="auto"/>
          </w:tcPr>
          <w:p w14:paraId="2FCCB4D6" w14:textId="77777777" w:rsidR="00E1323C" w:rsidRPr="00C73436" w:rsidRDefault="00E1323C" w:rsidP="00D526C8">
            <w:pPr>
              <w:jc w:val="left"/>
            </w:pPr>
            <w:r w:rsidRPr="00C73436">
              <w:t>-</w:t>
            </w:r>
          </w:p>
        </w:tc>
      </w:tr>
      <w:tr w:rsidR="00C73436" w:rsidRPr="00C73436" w14:paraId="53133F3E" w14:textId="77777777" w:rsidTr="00D526C8">
        <w:tc>
          <w:tcPr>
            <w:tcW w:w="5868" w:type="dxa"/>
            <w:shd w:val="clear" w:color="auto" w:fill="auto"/>
          </w:tcPr>
          <w:p w14:paraId="180E0EA9" w14:textId="77777777" w:rsidR="00E1323C" w:rsidRPr="00C73436" w:rsidRDefault="00E1323C" w:rsidP="00D526C8">
            <w:pPr>
              <w:jc w:val="left"/>
            </w:pPr>
            <w:r w:rsidRPr="00C73436">
              <w:t>Hoonete minimaalne tulepüsivusklass</w:t>
            </w:r>
          </w:p>
        </w:tc>
        <w:tc>
          <w:tcPr>
            <w:tcW w:w="3420" w:type="dxa"/>
            <w:shd w:val="clear" w:color="auto" w:fill="auto"/>
          </w:tcPr>
          <w:p w14:paraId="6E552256" w14:textId="77777777" w:rsidR="00E1323C" w:rsidRPr="00C73436" w:rsidRDefault="00E1323C" w:rsidP="00D526C8">
            <w:pPr>
              <w:jc w:val="left"/>
            </w:pPr>
            <w:r w:rsidRPr="00C73436">
              <w:t>-</w:t>
            </w:r>
          </w:p>
        </w:tc>
      </w:tr>
      <w:tr w:rsidR="00C73436" w:rsidRPr="00C73436" w14:paraId="37F26D96" w14:textId="77777777" w:rsidTr="00D526C8">
        <w:tc>
          <w:tcPr>
            <w:tcW w:w="5868" w:type="dxa"/>
            <w:shd w:val="clear" w:color="auto" w:fill="auto"/>
          </w:tcPr>
          <w:p w14:paraId="246E0D0F" w14:textId="77777777" w:rsidR="00E1323C" w:rsidRPr="00C73436" w:rsidRDefault="00E1323C" w:rsidP="00D526C8">
            <w:pPr>
              <w:jc w:val="left"/>
            </w:pPr>
            <w:r w:rsidRPr="00C73436">
              <w:t>Hoonete maksimaalne korruselisus (va keldrikorrus)</w:t>
            </w:r>
          </w:p>
        </w:tc>
        <w:tc>
          <w:tcPr>
            <w:tcW w:w="3420" w:type="dxa"/>
            <w:shd w:val="clear" w:color="auto" w:fill="auto"/>
          </w:tcPr>
          <w:p w14:paraId="2CF7C2A1" w14:textId="77777777" w:rsidR="00E1323C" w:rsidRPr="00C73436" w:rsidRDefault="00E1323C" w:rsidP="00D526C8">
            <w:pPr>
              <w:jc w:val="left"/>
            </w:pPr>
            <w:r w:rsidRPr="00C73436">
              <w:t>-</w:t>
            </w:r>
          </w:p>
        </w:tc>
      </w:tr>
      <w:tr w:rsidR="00E1323C" w:rsidRPr="00C73436" w14:paraId="0132EEFF" w14:textId="77777777" w:rsidTr="00D526C8">
        <w:tc>
          <w:tcPr>
            <w:tcW w:w="9288" w:type="dxa"/>
            <w:gridSpan w:val="2"/>
            <w:shd w:val="clear" w:color="auto" w:fill="auto"/>
          </w:tcPr>
          <w:p w14:paraId="6A62D7D3" w14:textId="77777777" w:rsidR="00E1323C" w:rsidRPr="00C73436" w:rsidRDefault="00E1323C" w:rsidP="00D526C8">
            <w:pPr>
              <w:jc w:val="left"/>
              <w:rPr>
                <w:b/>
              </w:rPr>
            </w:pPr>
            <w:r w:rsidRPr="00C73436">
              <w:rPr>
                <w:b/>
              </w:rPr>
              <w:t>Kirjeldus:</w:t>
            </w:r>
          </w:p>
          <w:p w14:paraId="6CFEACAA" w14:textId="77777777" w:rsidR="006A7A55" w:rsidRPr="00C73436" w:rsidRDefault="00CD51EA" w:rsidP="001212EE">
            <w:pPr>
              <w:pStyle w:val="BodyText"/>
              <w:rPr>
                <w:bCs/>
                <w:szCs w:val="24"/>
              </w:rPr>
            </w:pPr>
            <w:r w:rsidRPr="00C73436">
              <w:t>Krunt</w:t>
            </w:r>
            <w:r w:rsidR="00E1323C" w:rsidRPr="00C73436">
              <w:t xml:space="preserve"> on ettenähtud taotleda omavalitsuse munitsipaalomandisse. </w:t>
            </w:r>
            <w:r w:rsidRPr="00C73436">
              <w:t>Krunt</w:t>
            </w:r>
            <w:r w:rsidR="00E1323C" w:rsidRPr="00C73436">
              <w:t xml:space="preserve"> on moodustatud korterelamu juures paiknevast haljasalast, millele on varasemalt rajatud korterelamu juurde kuuluvad k</w:t>
            </w:r>
            <w:r w:rsidR="006855F1" w:rsidRPr="00C73436">
              <w:t>ergrajatised (nt pesukuivatus)</w:t>
            </w:r>
            <w:r w:rsidR="002A0FE5" w:rsidRPr="00C73436">
              <w:t xml:space="preserve"> ja õigusliku aluseta püstitatud kasvuhooned</w:t>
            </w:r>
            <w:r w:rsidR="006855F1" w:rsidRPr="00C73436">
              <w:t xml:space="preserve">. </w:t>
            </w:r>
            <w:r w:rsidR="001212EE" w:rsidRPr="00C73436">
              <w:t>Krundil</w:t>
            </w:r>
            <w:r w:rsidR="002A0FE5" w:rsidRPr="00C73436">
              <w:t xml:space="preserve"> asub looduskaitse üksikobjekt (</w:t>
            </w:r>
            <w:r w:rsidR="002A0FE5" w:rsidRPr="00C73436">
              <w:rPr>
                <w:i/>
              </w:rPr>
              <w:t>Kooli pettai</w:t>
            </w:r>
            <w:r w:rsidR="002A0FE5" w:rsidRPr="00C73436">
              <w:t>) ja sellest tulenev piiranguvöönd</w:t>
            </w:r>
            <w:r w:rsidR="002A0FE5" w:rsidRPr="00C73436">
              <w:rPr>
                <w:rFonts w:cs="Arial"/>
                <w:bCs/>
              </w:rPr>
              <w:t xml:space="preserve"> (</w:t>
            </w:r>
            <w:r w:rsidR="002A0FE5" w:rsidRPr="00C73436">
              <w:rPr>
                <w:bCs/>
                <w:szCs w:val="24"/>
              </w:rPr>
              <w:t xml:space="preserve">50 m). Käesoleva planeeringu koostamise ajal on </w:t>
            </w:r>
            <w:r w:rsidR="002A0FE5" w:rsidRPr="00C73436">
              <w:rPr>
                <w:rFonts w:cs="Mangal"/>
              </w:rPr>
              <w:t xml:space="preserve">käimas Kooli pettai piiranguvööndi piiri vähendamine (50 meetrilt 15 meetrini), mistõttu on uus kaitsevööndi ulatus märgitud ka planeeringu põhijoonisele. Uue kaitsevööndi ulatus on ettenähtud õigusliku aluseta püsitatud kasvuhoonete likvideerimine. Kaitstava looduse üksikobjekti uuest kaitsevööndist väljapoole ulatuvate kasvuhoonete osas on nende säilimise suhtes õigus otsustada kohalikul omavalitsusel </w:t>
            </w:r>
            <w:r w:rsidR="001212EE" w:rsidRPr="00C73436">
              <w:rPr>
                <w:rFonts w:cs="Mangal"/>
              </w:rPr>
              <w:t>krundi</w:t>
            </w:r>
            <w:r w:rsidR="002A0FE5" w:rsidRPr="00C73436">
              <w:rPr>
                <w:rFonts w:cs="Mangal"/>
              </w:rPr>
              <w:t xml:space="preserve"> munitsipaalomandisse taotlemise järel. </w:t>
            </w:r>
            <w:r w:rsidRPr="00C73436">
              <w:rPr>
                <w:bCs/>
                <w:szCs w:val="24"/>
              </w:rPr>
              <w:t xml:space="preserve">Krundi </w:t>
            </w:r>
            <w:r w:rsidR="002A0FE5" w:rsidRPr="00C73436">
              <w:rPr>
                <w:bCs/>
                <w:szCs w:val="24"/>
              </w:rPr>
              <w:t xml:space="preserve">kasutamisel tuleb arvestada piiranguvööndist tulenevaid kitsendusi. </w:t>
            </w:r>
            <w:r w:rsidRPr="00C73436">
              <w:t xml:space="preserve">Krundile </w:t>
            </w:r>
            <w:r w:rsidR="00E1323C" w:rsidRPr="00C73436">
              <w:t xml:space="preserve">ei ole ette nähtud </w:t>
            </w:r>
            <w:r w:rsidR="00A7339D" w:rsidRPr="00C73436">
              <w:t xml:space="preserve">rajada täiendavat </w:t>
            </w:r>
            <w:r w:rsidR="00E1323C" w:rsidRPr="00C73436">
              <w:t xml:space="preserve">hoonestust. </w:t>
            </w:r>
            <w:r w:rsidRPr="00C73436">
              <w:t xml:space="preserve">Krundile </w:t>
            </w:r>
            <w:r w:rsidR="00E1323C" w:rsidRPr="00C73436">
              <w:t>on ette nähtud haljastus</w:t>
            </w:r>
            <w:r w:rsidR="00A7339D" w:rsidRPr="00C73436">
              <w:t xml:space="preserve">, kuid siinkohal tuleb arvesse võtta, et </w:t>
            </w:r>
            <w:r w:rsidR="00A7339D" w:rsidRPr="00C73436">
              <w:rPr>
                <w:rFonts w:cs="Mangal"/>
              </w:rPr>
              <w:t xml:space="preserve">keskkonnaministri 02.04.2003 määruse nr 27 „Kaitstavate looduse üksikobjektide kaitse-eeskiri“ § 6  p 5 kohaselt peab üksikobjekti seisundit või ilmet mõjutava töö tegemiseks olema üksikobjekti valitseja nõusolek, seega </w:t>
            </w:r>
            <w:r w:rsidR="00A7339D" w:rsidRPr="00C73436">
              <w:rPr>
                <w:rFonts w:cs="Mangal"/>
              </w:rPr>
              <w:lastRenderedPageBreak/>
              <w:t>täiendava haljastuse kavandamisel kaitstava üksikobjekti piiranguvööndisse tuleb selleks eelnevalt küsida Keskkonnaameti nõusolekut. Sama kaitse-eeskirja § 3 sätestab, et üksikobjekti omanik on kohustatud hoolt kandma üksikobjekti seisundi ja seda ümbritseva piiranguvööndi korrastamise eest ning teatama viivitamata üksikobjekti valitsejale kõikidest objekti seisundit kahjustatavatest või kahjustada võivatest asjaoludest.</w:t>
            </w:r>
          </w:p>
        </w:tc>
      </w:tr>
    </w:tbl>
    <w:p w14:paraId="1A075C38" w14:textId="77777777" w:rsidR="006A7A55" w:rsidRPr="00C73436" w:rsidRDefault="006A7A55" w:rsidP="006A7A55">
      <w:pPr>
        <w:jc w:val="left"/>
        <w:rPr>
          <w:b/>
        </w:rPr>
      </w:pPr>
    </w:p>
    <w:p w14:paraId="276990EF" w14:textId="77777777" w:rsidR="00F127FF" w:rsidRPr="00C73436" w:rsidRDefault="00F127FF" w:rsidP="00F127FF">
      <w:pPr>
        <w:shd w:val="clear" w:color="auto" w:fill="CCFFCC"/>
        <w:jc w:val="left"/>
        <w:rPr>
          <w:b/>
        </w:rPr>
      </w:pPr>
      <w:r w:rsidRPr="00C73436">
        <w:rPr>
          <w:b/>
        </w:rPr>
        <w:t>POS 29 – Tsiistre tee 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68B23067" w14:textId="77777777" w:rsidTr="00D526C8">
        <w:tc>
          <w:tcPr>
            <w:tcW w:w="5868" w:type="dxa"/>
            <w:shd w:val="clear" w:color="auto" w:fill="auto"/>
          </w:tcPr>
          <w:p w14:paraId="17E9F5D5" w14:textId="77777777" w:rsidR="00F127FF" w:rsidRPr="00C73436" w:rsidRDefault="00F127FF" w:rsidP="00D526C8">
            <w:pPr>
              <w:jc w:val="left"/>
            </w:pPr>
            <w:r w:rsidRPr="00C73436">
              <w:t>Krundi kasutamise sihtotstarve</w:t>
            </w:r>
          </w:p>
        </w:tc>
        <w:tc>
          <w:tcPr>
            <w:tcW w:w="3420" w:type="dxa"/>
            <w:shd w:val="clear" w:color="auto" w:fill="auto"/>
          </w:tcPr>
          <w:p w14:paraId="0588B5C6" w14:textId="77777777" w:rsidR="00F127FF" w:rsidRPr="00C73436" w:rsidRDefault="00F127FF" w:rsidP="00D526C8">
            <w:pPr>
              <w:jc w:val="left"/>
            </w:pPr>
            <w:r w:rsidRPr="00C73436">
              <w:t>Tootmismaa 100%</w:t>
            </w:r>
          </w:p>
        </w:tc>
      </w:tr>
      <w:tr w:rsidR="00C73436" w:rsidRPr="00C73436" w14:paraId="20D490FD" w14:textId="77777777" w:rsidTr="00D526C8">
        <w:tc>
          <w:tcPr>
            <w:tcW w:w="5868" w:type="dxa"/>
            <w:shd w:val="clear" w:color="auto" w:fill="auto"/>
          </w:tcPr>
          <w:p w14:paraId="16F7BBD8" w14:textId="77777777" w:rsidR="00F127FF" w:rsidRPr="00C73436" w:rsidRDefault="00F127FF" w:rsidP="00D526C8">
            <w:pPr>
              <w:jc w:val="left"/>
            </w:pPr>
            <w:r w:rsidRPr="00C73436">
              <w:t>Krundi pindala</w:t>
            </w:r>
          </w:p>
        </w:tc>
        <w:tc>
          <w:tcPr>
            <w:tcW w:w="3420" w:type="dxa"/>
            <w:shd w:val="clear" w:color="auto" w:fill="auto"/>
          </w:tcPr>
          <w:p w14:paraId="38EE1626" w14:textId="77777777" w:rsidR="00F127FF" w:rsidRPr="00C73436" w:rsidRDefault="00F127FF" w:rsidP="00D526C8">
            <w:pPr>
              <w:jc w:val="left"/>
            </w:pPr>
            <w:r w:rsidRPr="00C73436">
              <w:t>3270 m²</w:t>
            </w:r>
          </w:p>
        </w:tc>
      </w:tr>
      <w:tr w:rsidR="00C73436" w:rsidRPr="00C73436" w14:paraId="781287B1" w14:textId="77777777" w:rsidTr="00D526C8">
        <w:tc>
          <w:tcPr>
            <w:tcW w:w="5868" w:type="dxa"/>
            <w:shd w:val="clear" w:color="auto" w:fill="auto"/>
          </w:tcPr>
          <w:p w14:paraId="15CB03F1" w14:textId="77777777" w:rsidR="00F127FF" w:rsidRPr="00C73436" w:rsidRDefault="00F127FF" w:rsidP="00D526C8">
            <w:pPr>
              <w:jc w:val="left"/>
            </w:pPr>
            <w:r w:rsidRPr="00C73436">
              <w:t>Maksimaalne hoonete alune pindala</w:t>
            </w:r>
          </w:p>
        </w:tc>
        <w:tc>
          <w:tcPr>
            <w:tcW w:w="3420" w:type="dxa"/>
            <w:shd w:val="clear" w:color="auto" w:fill="auto"/>
          </w:tcPr>
          <w:p w14:paraId="2862F9B6" w14:textId="77777777" w:rsidR="00F127FF" w:rsidRPr="00C73436" w:rsidRDefault="00F127FF" w:rsidP="00D526C8">
            <w:pPr>
              <w:jc w:val="left"/>
            </w:pPr>
            <w:r w:rsidRPr="00C73436">
              <w:t>1635 m²</w:t>
            </w:r>
          </w:p>
        </w:tc>
      </w:tr>
      <w:tr w:rsidR="00C73436" w:rsidRPr="00C73436" w14:paraId="2D17F871" w14:textId="77777777" w:rsidTr="00D526C8">
        <w:tc>
          <w:tcPr>
            <w:tcW w:w="5868" w:type="dxa"/>
            <w:shd w:val="clear" w:color="auto" w:fill="auto"/>
          </w:tcPr>
          <w:p w14:paraId="79EC8390" w14:textId="77777777" w:rsidR="00F127FF" w:rsidRPr="00C73436" w:rsidRDefault="00F127FF" w:rsidP="00D526C8">
            <w:pPr>
              <w:jc w:val="left"/>
            </w:pPr>
            <w:r w:rsidRPr="00C73436">
              <w:t>Hoonete maksimaalne suhteline kõrgus</w:t>
            </w:r>
          </w:p>
        </w:tc>
        <w:tc>
          <w:tcPr>
            <w:tcW w:w="3420" w:type="dxa"/>
            <w:shd w:val="clear" w:color="auto" w:fill="auto"/>
          </w:tcPr>
          <w:p w14:paraId="01802BAB" w14:textId="77777777" w:rsidR="00F127FF" w:rsidRPr="00C73436" w:rsidRDefault="00F127FF" w:rsidP="00D526C8">
            <w:pPr>
              <w:jc w:val="left"/>
            </w:pPr>
            <w:r w:rsidRPr="00C73436">
              <w:t>9</w:t>
            </w:r>
            <w:r w:rsidR="00853890" w:rsidRPr="00C73436">
              <w:t xml:space="preserve"> m</w:t>
            </w:r>
          </w:p>
        </w:tc>
      </w:tr>
      <w:tr w:rsidR="00C73436" w:rsidRPr="00C73436" w14:paraId="10412C8E" w14:textId="77777777" w:rsidTr="00D526C8">
        <w:tc>
          <w:tcPr>
            <w:tcW w:w="5868" w:type="dxa"/>
            <w:shd w:val="clear" w:color="auto" w:fill="auto"/>
          </w:tcPr>
          <w:p w14:paraId="0BA2DF2C" w14:textId="77777777" w:rsidR="00F127FF" w:rsidRPr="00C73436" w:rsidRDefault="00F127FF" w:rsidP="00D526C8">
            <w:pPr>
              <w:jc w:val="left"/>
            </w:pPr>
            <w:r w:rsidRPr="00C73436">
              <w:t>Hoonete suurim lubatud arv</w:t>
            </w:r>
          </w:p>
        </w:tc>
        <w:tc>
          <w:tcPr>
            <w:tcW w:w="3420" w:type="dxa"/>
            <w:shd w:val="clear" w:color="auto" w:fill="auto"/>
          </w:tcPr>
          <w:p w14:paraId="02584AFB" w14:textId="77777777" w:rsidR="00F127FF" w:rsidRPr="00C73436" w:rsidRDefault="00F127FF" w:rsidP="00D526C8">
            <w:pPr>
              <w:jc w:val="left"/>
            </w:pPr>
            <w:r w:rsidRPr="00C73436">
              <w:t>3</w:t>
            </w:r>
          </w:p>
        </w:tc>
      </w:tr>
      <w:tr w:rsidR="00C73436" w:rsidRPr="00C73436" w14:paraId="7AF930AB" w14:textId="77777777" w:rsidTr="00D526C8">
        <w:tc>
          <w:tcPr>
            <w:tcW w:w="5868" w:type="dxa"/>
            <w:shd w:val="clear" w:color="auto" w:fill="auto"/>
          </w:tcPr>
          <w:p w14:paraId="2F57099C" w14:textId="77777777" w:rsidR="00F127FF" w:rsidRPr="00C73436" w:rsidRDefault="00F127FF" w:rsidP="00D526C8">
            <w:pPr>
              <w:jc w:val="left"/>
            </w:pPr>
            <w:r w:rsidRPr="00C73436">
              <w:t>Hoonete minimaalne tulepüsivusklass</w:t>
            </w:r>
          </w:p>
        </w:tc>
        <w:tc>
          <w:tcPr>
            <w:tcW w:w="3420" w:type="dxa"/>
            <w:shd w:val="clear" w:color="auto" w:fill="auto"/>
          </w:tcPr>
          <w:p w14:paraId="3918797B" w14:textId="77777777" w:rsidR="00F127FF" w:rsidRPr="00C73436" w:rsidRDefault="00F127FF" w:rsidP="00D526C8">
            <w:pPr>
              <w:jc w:val="left"/>
            </w:pPr>
            <w:r w:rsidRPr="00C73436">
              <w:t>TP3</w:t>
            </w:r>
          </w:p>
        </w:tc>
      </w:tr>
      <w:tr w:rsidR="00C73436" w:rsidRPr="00C73436" w14:paraId="45CB2F7F" w14:textId="77777777" w:rsidTr="00D526C8">
        <w:tc>
          <w:tcPr>
            <w:tcW w:w="5868" w:type="dxa"/>
            <w:shd w:val="clear" w:color="auto" w:fill="auto"/>
          </w:tcPr>
          <w:p w14:paraId="44CD157E" w14:textId="77777777" w:rsidR="00F127FF" w:rsidRPr="00C73436" w:rsidRDefault="00F127FF" w:rsidP="00D526C8">
            <w:pPr>
              <w:jc w:val="left"/>
            </w:pPr>
            <w:r w:rsidRPr="00C73436">
              <w:t>Hoonete maksimaalne korruselisus (va keldrikorrus)</w:t>
            </w:r>
          </w:p>
        </w:tc>
        <w:tc>
          <w:tcPr>
            <w:tcW w:w="3420" w:type="dxa"/>
            <w:shd w:val="clear" w:color="auto" w:fill="auto"/>
          </w:tcPr>
          <w:p w14:paraId="0ABE68E7" w14:textId="77777777" w:rsidR="00F127FF" w:rsidRPr="00C73436" w:rsidRDefault="00F127FF" w:rsidP="00D526C8">
            <w:pPr>
              <w:jc w:val="left"/>
            </w:pPr>
            <w:r w:rsidRPr="00C73436">
              <w:t>2</w:t>
            </w:r>
          </w:p>
        </w:tc>
      </w:tr>
      <w:tr w:rsidR="00F127FF" w:rsidRPr="00C73436" w14:paraId="562B0E63" w14:textId="77777777" w:rsidTr="00D526C8">
        <w:tc>
          <w:tcPr>
            <w:tcW w:w="9288" w:type="dxa"/>
            <w:gridSpan w:val="2"/>
            <w:shd w:val="clear" w:color="auto" w:fill="auto"/>
          </w:tcPr>
          <w:p w14:paraId="1EEA0337" w14:textId="77777777" w:rsidR="00F127FF" w:rsidRPr="00C73436" w:rsidRDefault="00F127FF" w:rsidP="00D526C8">
            <w:pPr>
              <w:jc w:val="left"/>
              <w:rPr>
                <w:b/>
              </w:rPr>
            </w:pPr>
            <w:r w:rsidRPr="00C73436">
              <w:rPr>
                <w:b/>
              </w:rPr>
              <w:t>Kirjeldus:</w:t>
            </w:r>
          </w:p>
          <w:p w14:paraId="128A13EC" w14:textId="77777777" w:rsidR="00F127FF" w:rsidRPr="00C73436" w:rsidRDefault="00C06970" w:rsidP="001212EE">
            <w:r w:rsidRPr="00C73436">
              <w:t>Krundil</w:t>
            </w:r>
            <w:r w:rsidR="00F127FF" w:rsidRPr="00C73436">
              <w:t xml:space="preserve"> asub Misso</w:t>
            </w:r>
            <w:r w:rsidR="00EC71AC" w:rsidRPr="00C73436">
              <w:t xml:space="preserve"> V</w:t>
            </w:r>
            <w:r w:rsidR="00F127FF" w:rsidRPr="00C73436">
              <w:t xml:space="preserve">allavalitsuse hallatav katlamaja. </w:t>
            </w:r>
            <w:r w:rsidRPr="00C73436">
              <w:t>Krundile</w:t>
            </w:r>
            <w:r w:rsidR="00F127FF" w:rsidRPr="00C73436">
              <w:t xml:space="preserve"> on ette nähtud kuni kaks sama kasutusotstarbega hoonet või vajadusel lisaks katlamajale üks abihoone. Krundil olevat katlamaja on planeeringuga lubatud vajadusel rekonstrueerida ja laiendada krundile määratud ehitusõiguse piires. Uue hoone täpne asukoht hoonestusalas määrata projekteerimise käigus. Krundi äärde tagada haljasala riba ning vajadusel kaitsehaljastust. Vajadusel teostada pinnase tasandamist ja täitmist. Krundi hoonestamisel ja olemasoleva hoonestuse laiendamisel tuleb arvestada krundil paiknevate tehnovõrkude kaitsevööndiga. Kaitsevööndisse ehitamine on keelatud. Vajadusel teostada kokkuleppel tehnovõrgu haldajaga tehnovõrgu ümberehitus. Krundi ehitusel arvestada teekaitsevööndist tulenevate kitsendustega. </w:t>
            </w:r>
            <w:r w:rsidRPr="00C73436">
              <w:t>Krundil</w:t>
            </w:r>
            <w:r w:rsidR="00F127FF" w:rsidRPr="00C73436">
              <w:t xml:space="preserve"> asuvad mõningad kohalike elanike jätkuvas kasutuses olevad aiamaad. Olemasoleva hoone laiendamisel või uue hoone ehitusel võtta arvesse kohalike elanike ootusi nende poolt kasutatavate aiamaade osas ning tagada neile vajadusel aiamaa rajamise võimalus teisele vastava otstarbega </w:t>
            </w:r>
            <w:r w:rsidR="001212EE" w:rsidRPr="00C73436">
              <w:t>krundile.</w:t>
            </w:r>
          </w:p>
        </w:tc>
      </w:tr>
    </w:tbl>
    <w:p w14:paraId="4CD3DB02" w14:textId="77777777" w:rsidR="00E1323C" w:rsidRPr="00C73436" w:rsidRDefault="00E1323C" w:rsidP="00836F47"/>
    <w:p w14:paraId="7685BCE8" w14:textId="77777777" w:rsidR="007917EE" w:rsidRPr="00C73436" w:rsidRDefault="007917EE" w:rsidP="007917EE">
      <w:pPr>
        <w:shd w:val="clear" w:color="auto" w:fill="CCFFCC"/>
        <w:jc w:val="left"/>
        <w:rPr>
          <w:b/>
        </w:rPr>
      </w:pPr>
      <w:r w:rsidRPr="00C73436">
        <w:rPr>
          <w:b/>
        </w:rPr>
        <w:t>POS 30 – Pugola tn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525CC34D" w14:textId="77777777" w:rsidTr="00D526C8">
        <w:tc>
          <w:tcPr>
            <w:tcW w:w="5868" w:type="dxa"/>
            <w:shd w:val="clear" w:color="auto" w:fill="auto"/>
          </w:tcPr>
          <w:p w14:paraId="03AD00AD" w14:textId="77777777" w:rsidR="007917EE" w:rsidRPr="00C73436" w:rsidRDefault="007917EE" w:rsidP="00D526C8">
            <w:pPr>
              <w:jc w:val="left"/>
            </w:pPr>
            <w:r w:rsidRPr="00C73436">
              <w:t>Krundi kasutamise sihtotstarve</w:t>
            </w:r>
          </w:p>
        </w:tc>
        <w:tc>
          <w:tcPr>
            <w:tcW w:w="3420" w:type="dxa"/>
            <w:shd w:val="clear" w:color="auto" w:fill="auto"/>
          </w:tcPr>
          <w:p w14:paraId="1EFFB202" w14:textId="77777777" w:rsidR="007917EE" w:rsidRPr="00C73436" w:rsidRDefault="007917EE" w:rsidP="00D526C8">
            <w:pPr>
              <w:jc w:val="left"/>
            </w:pPr>
            <w:r w:rsidRPr="00C73436">
              <w:t>Maatulundusmaa 100%</w:t>
            </w:r>
          </w:p>
        </w:tc>
      </w:tr>
      <w:tr w:rsidR="00C73436" w:rsidRPr="00C73436" w14:paraId="60AE228A" w14:textId="77777777" w:rsidTr="00D526C8">
        <w:tc>
          <w:tcPr>
            <w:tcW w:w="5868" w:type="dxa"/>
            <w:shd w:val="clear" w:color="auto" w:fill="auto"/>
          </w:tcPr>
          <w:p w14:paraId="4BBD533D" w14:textId="77777777" w:rsidR="007917EE" w:rsidRPr="00C73436" w:rsidRDefault="007917EE" w:rsidP="00D526C8">
            <w:pPr>
              <w:jc w:val="left"/>
            </w:pPr>
            <w:r w:rsidRPr="00C73436">
              <w:t>Krundi pindala</w:t>
            </w:r>
          </w:p>
        </w:tc>
        <w:tc>
          <w:tcPr>
            <w:tcW w:w="3420" w:type="dxa"/>
            <w:shd w:val="clear" w:color="auto" w:fill="auto"/>
          </w:tcPr>
          <w:p w14:paraId="392F2513" w14:textId="77777777" w:rsidR="007917EE" w:rsidRPr="00C73436" w:rsidRDefault="007917EE" w:rsidP="00D526C8">
            <w:pPr>
              <w:jc w:val="left"/>
            </w:pPr>
            <w:r w:rsidRPr="00C73436">
              <w:t>3965 m²</w:t>
            </w:r>
          </w:p>
        </w:tc>
      </w:tr>
      <w:tr w:rsidR="00C73436" w:rsidRPr="00C73436" w14:paraId="6E555B10" w14:textId="77777777" w:rsidTr="00D526C8">
        <w:tc>
          <w:tcPr>
            <w:tcW w:w="5868" w:type="dxa"/>
            <w:shd w:val="clear" w:color="auto" w:fill="auto"/>
          </w:tcPr>
          <w:p w14:paraId="137003C4" w14:textId="77777777" w:rsidR="007917EE" w:rsidRPr="00C73436" w:rsidRDefault="007917EE" w:rsidP="00D526C8">
            <w:pPr>
              <w:jc w:val="left"/>
            </w:pPr>
            <w:r w:rsidRPr="00C73436">
              <w:t>Maksimaalne hoonete alune pindala</w:t>
            </w:r>
          </w:p>
        </w:tc>
        <w:tc>
          <w:tcPr>
            <w:tcW w:w="3420" w:type="dxa"/>
            <w:shd w:val="clear" w:color="auto" w:fill="auto"/>
          </w:tcPr>
          <w:p w14:paraId="4B4D44CD" w14:textId="77777777" w:rsidR="007917EE" w:rsidRPr="00C73436" w:rsidRDefault="007917EE" w:rsidP="00D526C8">
            <w:pPr>
              <w:jc w:val="left"/>
            </w:pPr>
            <w:r w:rsidRPr="00C73436">
              <w:t>-</w:t>
            </w:r>
          </w:p>
        </w:tc>
      </w:tr>
      <w:tr w:rsidR="00C73436" w:rsidRPr="00C73436" w14:paraId="624BC333" w14:textId="77777777" w:rsidTr="00D526C8">
        <w:tc>
          <w:tcPr>
            <w:tcW w:w="5868" w:type="dxa"/>
            <w:shd w:val="clear" w:color="auto" w:fill="auto"/>
          </w:tcPr>
          <w:p w14:paraId="5B9378E9" w14:textId="77777777" w:rsidR="007917EE" w:rsidRPr="00C73436" w:rsidRDefault="007917EE" w:rsidP="00D526C8">
            <w:pPr>
              <w:jc w:val="left"/>
            </w:pPr>
            <w:r w:rsidRPr="00C73436">
              <w:t>Hoonete maksimaalne suhteline kõrgus</w:t>
            </w:r>
          </w:p>
        </w:tc>
        <w:tc>
          <w:tcPr>
            <w:tcW w:w="3420" w:type="dxa"/>
            <w:shd w:val="clear" w:color="auto" w:fill="auto"/>
          </w:tcPr>
          <w:p w14:paraId="4392657A" w14:textId="77777777" w:rsidR="007917EE" w:rsidRPr="00C73436" w:rsidRDefault="007917EE" w:rsidP="00D526C8">
            <w:pPr>
              <w:jc w:val="left"/>
            </w:pPr>
            <w:r w:rsidRPr="00C73436">
              <w:t>-</w:t>
            </w:r>
          </w:p>
        </w:tc>
      </w:tr>
      <w:tr w:rsidR="00C73436" w:rsidRPr="00C73436" w14:paraId="36ECA836" w14:textId="77777777" w:rsidTr="00D526C8">
        <w:tc>
          <w:tcPr>
            <w:tcW w:w="5868" w:type="dxa"/>
            <w:shd w:val="clear" w:color="auto" w:fill="auto"/>
          </w:tcPr>
          <w:p w14:paraId="0F8C591E" w14:textId="77777777" w:rsidR="007917EE" w:rsidRPr="00C73436" w:rsidRDefault="007917EE" w:rsidP="00D526C8">
            <w:pPr>
              <w:jc w:val="left"/>
            </w:pPr>
            <w:r w:rsidRPr="00C73436">
              <w:t>Hoonete suurim lubatud arv</w:t>
            </w:r>
          </w:p>
        </w:tc>
        <w:tc>
          <w:tcPr>
            <w:tcW w:w="3420" w:type="dxa"/>
            <w:shd w:val="clear" w:color="auto" w:fill="auto"/>
          </w:tcPr>
          <w:p w14:paraId="1643825B" w14:textId="77777777" w:rsidR="007917EE" w:rsidRPr="00C73436" w:rsidRDefault="007917EE" w:rsidP="00D526C8">
            <w:pPr>
              <w:jc w:val="left"/>
            </w:pPr>
            <w:r w:rsidRPr="00C73436">
              <w:t>-</w:t>
            </w:r>
          </w:p>
        </w:tc>
      </w:tr>
      <w:tr w:rsidR="00C73436" w:rsidRPr="00C73436" w14:paraId="58D51659" w14:textId="77777777" w:rsidTr="00D526C8">
        <w:tc>
          <w:tcPr>
            <w:tcW w:w="5868" w:type="dxa"/>
            <w:shd w:val="clear" w:color="auto" w:fill="auto"/>
          </w:tcPr>
          <w:p w14:paraId="2FFE0093" w14:textId="77777777" w:rsidR="007917EE" w:rsidRPr="00C73436" w:rsidRDefault="007917EE" w:rsidP="00D526C8">
            <w:pPr>
              <w:jc w:val="left"/>
            </w:pPr>
            <w:r w:rsidRPr="00C73436">
              <w:t>Hoonete minimaalne tulepüsivusklass</w:t>
            </w:r>
          </w:p>
        </w:tc>
        <w:tc>
          <w:tcPr>
            <w:tcW w:w="3420" w:type="dxa"/>
            <w:shd w:val="clear" w:color="auto" w:fill="auto"/>
          </w:tcPr>
          <w:p w14:paraId="3E68E2E4" w14:textId="77777777" w:rsidR="007917EE" w:rsidRPr="00C73436" w:rsidRDefault="007917EE" w:rsidP="00D526C8">
            <w:pPr>
              <w:jc w:val="left"/>
            </w:pPr>
            <w:r w:rsidRPr="00C73436">
              <w:t>-</w:t>
            </w:r>
          </w:p>
        </w:tc>
      </w:tr>
      <w:tr w:rsidR="00C73436" w:rsidRPr="00C73436" w14:paraId="6F26A66F" w14:textId="77777777" w:rsidTr="00D526C8">
        <w:tc>
          <w:tcPr>
            <w:tcW w:w="5868" w:type="dxa"/>
            <w:shd w:val="clear" w:color="auto" w:fill="auto"/>
          </w:tcPr>
          <w:p w14:paraId="01C74627" w14:textId="77777777" w:rsidR="007917EE" w:rsidRPr="00C73436" w:rsidRDefault="007917EE" w:rsidP="00D526C8">
            <w:pPr>
              <w:jc w:val="left"/>
            </w:pPr>
            <w:r w:rsidRPr="00C73436">
              <w:t>Hoonete maksimaalne korruselisus (va keldrikorrus)</w:t>
            </w:r>
          </w:p>
        </w:tc>
        <w:tc>
          <w:tcPr>
            <w:tcW w:w="3420" w:type="dxa"/>
            <w:shd w:val="clear" w:color="auto" w:fill="auto"/>
          </w:tcPr>
          <w:p w14:paraId="54DAF645" w14:textId="77777777" w:rsidR="007917EE" w:rsidRPr="00C73436" w:rsidRDefault="007917EE" w:rsidP="00D526C8">
            <w:pPr>
              <w:jc w:val="left"/>
            </w:pPr>
            <w:r w:rsidRPr="00C73436">
              <w:t>-</w:t>
            </w:r>
          </w:p>
        </w:tc>
      </w:tr>
      <w:tr w:rsidR="007917EE" w:rsidRPr="00C73436" w14:paraId="14D9821B" w14:textId="77777777" w:rsidTr="00D526C8">
        <w:tc>
          <w:tcPr>
            <w:tcW w:w="9288" w:type="dxa"/>
            <w:gridSpan w:val="2"/>
            <w:shd w:val="clear" w:color="auto" w:fill="auto"/>
          </w:tcPr>
          <w:p w14:paraId="38CBDA59" w14:textId="77777777" w:rsidR="007917EE" w:rsidRPr="00C73436" w:rsidRDefault="007917EE" w:rsidP="00D526C8">
            <w:pPr>
              <w:jc w:val="left"/>
              <w:rPr>
                <w:b/>
              </w:rPr>
            </w:pPr>
            <w:r w:rsidRPr="00C73436">
              <w:rPr>
                <w:b/>
              </w:rPr>
              <w:t>Kirjeldus:</w:t>
            </w:r>
          </w:p>
          <w:p w14:paraId="7F846311" w14:textId="77777777" w:rsidR="007917EE" w:rsidRPr="00C73436" w:rsidRDefault="00C06970" w:rsidP="00C06970">
            <w:r w:rsidRPr="00C73436">
              <w:t xml:space="preserve">Krunt </w:t>
            </w:r>
            <w:r w:rsidR="007917EE" w:rsidRPr="00C73436">
              <w:t>on ette</w:t>
            </w:r>
            <w:r w:rsidR="00824C45" w:rsidRPr="00C73436">
              <w:t xml:space="preserve"> </w:t>
            </w:r>
            <w:r w:rsidR="007917EE" w:rsidRPr="00C73436">
              <w:t>nähtud taotleda omav</w:t>
            </w:r>
            <w:r w:rsidRPr="00C73436">
              <w:t>alitsuse munitsipaalomandisse. Krunt</w:t>
            </w:r>
            <w:r w:rsidR="007917EE" w:rsidRPr="00C73436">
              <w:t xml:space="preserve"> on moodustatud reformimata maa-alal paiknevate jätkuvalt kohalike elanike kasutuses olevate aiamaade säilitamiseks ja sihipärase kasutamise jätkamiseks. </w:t>
            </w:r>
            <w:r w:rsidRPr="00C73436">
              <w:t>Krundile</w:t>
            </w:r>
            <w:r w:rsidR="007917EE" w:rsidRPr="00C73436">
              <w:t xml:space="preserve"> ei ole ette nähtud hoonestust. Aiamaadest vabale maa-alale on ette nähtud haljastus. </w:t>
            </w:r>
            <w:r w:rsidRPr="00C73436">
              <w:t xml:space="preserve">Krundile </w:t>
            </w:r>
            <w:r w:rsidR="007917EE" w:rsidRPr="00C73436">
              <w:t xml:space="preserve">võib rajada lisaks kõrghaljastust. </w:t>
            </w:r>
            <w:r w:rsidRPr="00C73436">
              <w:t>Krunti</w:t>
            </w:r>
            <w:r w:rsidR="007917EE" w:rsidRPr="00C73436">
              <w:t xml:space="preserve"> on lubatud piirata piirdeaiaga. Piirdeaia kõrgus kooskõlastada Misso Vallavalitsusega.  </w:t>
            </w:r>
            <w:r w:rsidR="008B421A" w:rsidRPr="00C73436">
              <w:t xml:space="preserve">Aed planeerida vähemalt 3 m kaugusel teemaa piirist. Aia lähemale planeerimise ja rajamise korral ei võta tee kaitsevööndi omanik vastutust teehoiutöödel (heina niitmine, lume vallitamine jne) tekkinud kahjustuste eest. </w:t>
            </w:r>
            <w:r w:rsidRPr="00C73436">
              <w:t>Krundile</w:t>
            </w:r>
            <w:r w:rsidR="007917EE" w:rsidRPr="00C73436">
              <w:t xml:space="preserve"> on lubatud rajada vajadusel tehnovõrke ja –rajatisi ning aiamaa sihipäraseks kasutamiseks mõeldud rajatisi (nt kasvuhoone, kastmissüsteem). Ehitusel tuleb arvestada olemasolevate tehnovõrkude kaitsevööndiga. Vajadusel teostada pinnase tasandamist ja täitmist.</w:t>
            </w:r>
            <w:r w:rsidR="00735166" w:rsidRPr="00C73436">
              <w:t xml:space="preserve"> </w:t>
            </w:r>
            <w:r w:rsidRPr="00C73436">
              <w:t>Krundile</w:t>
            </w:r>
            <w:r w:rsidR="00735166" w:rsidRPr="00C73436">
              <w:t xml:space="preserve"> on ette nähtud rajada üks </w:t>
            </w:r>
            <w:r w:rsidR="00735166" w:rsidRPr="00C73436">
              <w:lastRenderedPageBreak/>
              <w:t>planeeringuala katvatest tuletõrje veevõtukohtadest (vt seletuskirja pt 3.5 ja Joonised 5 ja 6), mille mõjuraadius on 100</w:t>
            </w:r>
            <w:r w:rsidR="00422810" w:rsidRPr="00C73436">
              <w:t xml:space="preserve"> </w:t>
            </w:r>
            <w:r w:rsidR="00735166" w:rsidRPr="00C73436">
              <w:t>m.</w:t>
            </w:r>
          </w:p>
        </w:tc>
      </w:tr>
    </w:tbl>
    <w:p w14:paraId="267F14FB" w14:textId="77777777" w:rsidR="00592314" w:rsidRPr="00C73436" w:rsidRDefault="00592314" w:rsidP="00836F47"/>
    <w:p w14:paraId="7454AAC3" w14:textId="77777777" w:rsidR="007960C3" w:rsidRPr="00C73436" w:rsidRDefault="007960C3" w:rsidP="007960C3">
      <w:pPr>
        <w:shd w:val="clear" w:color="auto" w:fill="CCFFCC"/>
        <w:jc w:val="left"/>
        <w:rPr>
          <w:b/>
        </w:rPr>
      </w:pPr>
      <w:r w:rsidRPr="00C73436">
        <w:rPr>
          <w:b/>
        </w:rPr>
        <w:t>POS 31 – Pugola tn 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703676A9" w14:textId="77777777" w:rsidTr="00D526C8">
        <w:tc>
          <w:tcPr>
            <w:tcW w:w="5868" w:type="dxa"/>
            <w:shd w:val="clear" w:color="auto" w:fill="auto"/>
          </w:tcPr>
          <w:p w14:paraId="6F27E2EA" w14:textId="77777777" w:rsidR="007960C3" w:rsidRPr="00C73436" w:rsidRDefault="007960C3" w:rsidP="00D526C8">
            <w:pPr>
              <w:jc w:val="left"/>
            </w:pPr>
            <w:r w:rsidRPr="00C73436">
              <w:t>Krundi kasutamise sihtotstarve</w:t>
            </w:r>
          </w:p>
        </w:tc>
        <w:tc>
          <w:tcPr>
            <w:tcW w:w="3420" w:type="dxa"/>
            <w:shd w:val="clear" w:color="auto" w:fill="auto"/>
          </w:tcPr>
          <w:p w14:paraId="68391062" w14:textId="77777777" w:rsidR="007960C3" w:rsidRPr="00C73436" w:rsidRDefault="00337794" w:rsidP="00D526C8">
            <w:pPr>
              <w:jc w:val="left"/>
            </w:pPr>
            <w:r w:rsidRPr="00C73436">
              <w:t>Transpordimaa</w:t>
            </w:r>
            <w:r w:rsidR="007960C3" w:rsidRPr="00C73436">
              <w:t xml:space="preserve"> 100%</w:t>
            </w:r>
          </w:p>
        </w:tc>
      </w:tr>
      <w:tr w:rsidR="00C73436" w:rsidRPr="00C73436" w14:paraId="078271F7" w14:textId="77777777" w:rsidTr="00D526C8">
        <w:tc>
          <w:tcPr>
            <w:tcW w:w="5868" w:type="dxa"/>
            <w:shd w:val="clear" w:color="auto" w:fill="auto"/>
          </w:tcPr>
          <w:p w14:paraId="74732348" w14:textId="77777777" w:rsidR="007960C3" w:rsidRPr="00C73436" w:rsidRDefault="007960C3" w:rsidP="00D526C8">
            <w:pPr>
              <w:jc w:val="left"/>
            </w:pPr>
            <w:r w:rsidRPr="00C73436">
              <w:t>Krundi pindala</w:t>
            </w:r>
          </w:p>
        </w:tc>
        <w:tc>
          <w:tcPr>
            <w:tcW w:w="3420" w:type="dxa"/>
            <w:shd w:val="clear" w:color="auto" w:fill="auto"/>
          </w:tcPr>
          <w:p w14:paraId="001D84F6" w14:textId="77777777" w:rsidR="007960C3" w:rsidRPr="00C73436" w:rsidRDefault="007960C3" w:rsidP="00D526C8">
            <w:pPr>
              <w:jc w:val="left"/>
            </w:pPr>
            <w:r w:rsidRPr="00C73436">
              <w:t>590 m²</w:t>
            </w:r>
          </w:p>
        </w:tc>
      </w:tr>
      <w:tr w:rsidR="00C73436" w:rsidRPr="00C73436" w14:paraId="54932BEA" w14:textId="77777777" w:rsidTr="00D526C8">
        <w:tc>
          <w:tcPr>
            <w:tcW w:w="5868" w:type="dxa"/>
            <w:shd w:val="clear" w:color="auto" w:fill="auto"/>
          </w:tcPr>
          <w:p w14:paraId="325AC4BC" w14:textId="77777777" w:rsidR="007960C3" w:rsidRPr="00C73436" w:rsidRDefault="007960C3" w:rsidP="00D526C8">
            <w:pPr>
              <w:jc w:val="left"/>
            </w:pPr>
            <w:r w:rsidRPr="00C73436">
              <w:t>Maksimaalne hoonete alune pindala</w:t>
            </w:r>
          </w:p>
        </w:tc>
        <w:tc>
          <w:tcPr>
            <w:tcW w:w="3420" w:type="dxa"/>
            <w:shd w:val="clear" w:color="auto" w:fill="auto"/>
          </w:tcPr>
          <w:p w14:paraId="5F3A2465" w14:textId="77777777" w:rsidR="007960C3" w:rsidRPr="00C73436" w:rsidRDefault="007960C3" w:rsidP="00D526C8">
            <w:pPr>
              <w:jc w:val="left"/>
            </w:pPr>
            <w:r w:rsidRPr="00C73436">
              <w:t>-</w:t>
            </w:r>
          </w:p>
        </w:tc>
      </w:tr>
      <w:tr w:rsidR="00C73436" w:rsidRPr="00C73436" w14:paraId="0EA68551" w14:textId="77777777" w:rsidTr="00D526C8">
        <w:tc>
          <w:tcPr>
            <w:tcW w:w="5868" w:type="dxa"/>
            <w:shd w:val="clear" w:color="auto" w:fill="auto"/>
          </w:tcPr>
          <w:p w14:paraId="2D08A3D9" w14:textId="77777777" w:rsidR="007960C3" w:rsidRPr="00C73436" w:rsidRDefault="007960C3" w:rsidP="00D526C8">
            <w:pPr>
              <w:jc w:val="left"/>
            </w:pPr>
            <w:r w:rsidRPr="00C73436">
              <w:t>Hoonete maksimaalne suhteline kõrgus</w:t>
            </w:r>
          </w:p>
        </w:tc>
        <w:tc>
          <w:tcPr>
            <w:tcW w:w="3420" w:type="dxa"/>
            <w:shd w:val="clear" w:color="auto" w:fill="auto"/>
          </w:tcPr>
          <w:p w14:paraId="3F828EA1" w14:textId="77777777" w:rsidR="007960C3" w:rsidRPr="00C73436" w:rsidRDefault="007960C3" w:rsidP="00D526C8">
            <w:pPr>
              <w:jc w:val="left"/>
            </w:pPr>
            <w:r w:rsidRPr="00C73436">
              <w:t>-</w:t>
            </w:r>
          </w:p>
        </w:tc>
      </w:tr>
      <w:tr w:rsidR="00C73436" w:rsidRPr="00C73436" w14:paraId="40999F6F" w14:textId="77777777" w:rsidTr="00D526C8">
        <w:tc>
          <w:tcPr>
            <w:tcW w:w="5868" w:type="dxa"/>
            <w:shd w:val="clear" w:color="auto" w:fill="auto"/>
          </w:tcPr>
          <w:p w14:paraId="25552B33" w14:textId="77777777" w:rsidR="007960C3" w:rsidRPr="00C73436" w:rsidRDefault="007960C3" w:rsidP="00D526C8">
            <w:pPr>
              <w:jc w:val="left"/>
            </w:pPr>
            <w:r w:rsidRPr="00C73436">
              <w:t>Hoonete suurim lubatud arv</w:t>
            </w:r>
          </w:p>
        </w:tc>
        <w:tc>
          <w:tcPr>
            <w:tcW w:w="3420" w:type="dxa"/>
            <w:shd w:val="clear" w:color="auto" w:fill="auto"/>
          </w:tcPr>
          <w:p w14:paraId="4F6714E6" w14:textId="77777777" w:rsidR="007960C3" w:rsidRPr="00C73436" w:rsidRDefault="007960C3" w:rsidP="00D526C8">
            <w:pPr>
              <w:jc w:val="left"/>
            </w:pPr>
            <w:r w:rsidRPr="00C73436">
              <w:t>-</w:t>
            </w:r>
          </w:p>
        </w:tc>
      </w:tr>
      <w:tr w:rsidR="00C73436" w:rsidRPr="00C73436" w14:paraId="2E1509BF" w14:textId="77777777" w:rsidTr="00D526C8">
        <w:tc>
          <w:tcPr>
            <w:tcW w:w="5868" w:type="dxa"/>
            <w:shd w:val="clear" w:color="auto" w:fill="auto"/>
          </w:tcPr>
          <w:p w14:paraId="60864408" w14:textId="77777777" w:rsidR="007960C3" w:rsidRPr="00C73436" w:rsidRDefault="007960C3" w:rsidP="00D526C8">
            <w:pPr>
              <w:jc w:val="left"/>
            </w:pPr>
            <w:r w:rsidRPr="00C73436">
              <w:t>Hoonete minimaalne tulepüsivusklass</w:t>
            </w:r>
          </w:p>
        </w:tc>
        <w:tc>
          <w:tcPr>
            <w:tcW w:w="3420" w:type="dxa"/>
            <w:shd w:val="clear" w:color="auto" w:fill="auto"/>
          </w:tcPr>
          <w:p w14:paraId="19ECD787" w14:textId="77777777" w:rsidR="007960C3" w:rsidRPr="00C73436" w:rsidRDefault="007960C3" w:rsidP="00D526C8">
            <w:pPr>
              <w:jc w:val="left"/>
            </w:pPr>
            <w:r w:rsidRPr="00C73436">
              <w:t>-</w:t>
            </w:r>
          </w:p>
        </w:tc>
      </w:tr>
      <w:tr w:rsidR="00C73436" w:rsidRPr="00C73436" w14:paraId="4A8A43CE" w14:textId="77777777" w:rsidTr="00D526C8">
        <w:tc>
          <w:tcPr>
            <w:tcW w:w="5868" w:type="dxa"/>
            <w:shd w:val="clear" w:color="auto" w:fill="auto"/>
          </w:tcPr>
          <w:p w14:paraId="7823A499" w14:textId="77777777" w:rsidR="007960C3" w:rsidRPr="00C73436" w:rsidRDefault="007960C3" w:rsidP="00D526C8">
            <w:pPr>
              <w:jc w:val="left"/>
            </w:pPr>
            <w:r w:rsidRPr="00C73436">
              <w:t>Hoonete maksimaalne korruselisus (va keldrikorrus)</w:t>
            </w:r>
          </w:p>
        </w:tc>
        <w:tc>
          <w:tcPr>
            <w:tcW w:w="3420" w:type="dxa"/>
            <w:shd w:val="clear" w:color="auto" w:fill="auto"/>
          </w:tcPr>
          <w:p w14:paraId="0A6E74FA" w14:textId="77777777" w:rsidR="007960C3" w:rsidRPr="00C73436" w:rsidRDefault="007960C3" w:rsidP="00D526C8">
            <w:pPr>
              <w:jc w:val="left"/>
            </w:pPr>
            <w:r w:rsidRPr="00C73436">
              <w:t>-</w:t>
            </w:r>
          </w:p>
        </w:tc>
      </w:tr>
      <w:tr w:rsidR="007960C3" w:rsidRPr="00C73436" w14:paraId="22F446B3" w14:textId="77777777" w:rsidTr="00D526C8">
        <w:tc>
          <w:tcPr>
            <w:tcW w:w="9288" w:type="dxa"/>
            <w:gridSpan w:val="2"/>
            <w:shd w:val="clear" w:color="auto" w:fill="auto"/>
          </w:tcPr>
          <w:p w14:paraId="35581D63" w14:textId="77777777" w:rsidR="007960C3" w:rsidRPr="00C73436" w:rsidRDefault="007960C3" w:rsidP="00D526C8">
            <w:pPr>
              <w:jc w:val="left"/>
              <w:rPr>
                <w:b/>
              </w:rPr>
            </w:pPr>
            <w:r w:rsidRPr="00C73436">
              <w:rPr>
                <w:b/>
              </w:rPr>
              <w:t>Kirjeldus:</w:t>
            </w:r>
          </w:p>
          <w:p w14:paraId="106C39DB" w14:textId="77777777" w:rsidR="007960C3" w:rsidRPr="00C73436" w:rsidRDefault="003A0830" w:rsidP="003A0830">
            <w:pPr>
              <w:pStyle w:val="BodyText"/>
            </w:pPr>
            <w:r w:rsidRPr="00C73436">
              <w:t xml:space="preserve">Krunt </w:t>
            </w:r>
            <w:r w:rsidR="007960C3" w:rsidRPr="00C73436">
              <w:t>on ette</w:t>
            </w:r>
            <w:r w:rsidR="0096693C" w:rsidRPr="00C73436">
              <w:t xml:space="preserve"> </w:t>
            </w:r>
            <w:r w:rsidR="007960C3" w:rsidRPr="00C73436">
              <w:t xml:space="preserve">nähtud taotleda omavalitsuse munitsipaalomandisse. </w:t>
            </w:r>
            <w:r w:rsidRPr="00C73436">
              <w:t xml:space="preserve">Krunt </w:t>
            </w:r>
            <w:r w:rsidR="007960C3" w:rsidRPr="00C73436">
              <w:t>on moodustatud korterelamu juures paiknevast haljasalast</w:t>
            </w:r>
            <w:r w:rsidR="00337794" w:rsidRPr="00C73436">
              <w:t>, millele rajatakse planeeringu realiseerimise käigus 10-15 kohaline avalik parkla</w:t>
            </w:r>
            <w:r w:rsidR="007960C3" w:rsidRPr="00C73436">
              <w:t xml:space="preserve">. </w:t>
            </w:r>
            <w:r w:rsidR="00337794" w:rsidRPr="00C73436">
              <w:t xml:space="preserve">Avaliku parkla rajamine POS 31 maa-alale on vajalik Pullijärve ranna kasutajatele. Planeeritud parklast pääseb otse üle Pugola tänava ja mööda Pullijärve tänavat Pullijärve äärde avalikult kasutatavasse randa.  Parkla kattematerjaline on lubatud kasutada asfalti ja unikivi. Vertikaalplaneeringuga vältida sadevete uhtumist Pugola tänavale ning naabermaaüksustele. Vajadusel rajada sadevee kanalisatsioon. </w:t>
            </w:r>
            <w:r w:rsidRPr="00C73436">
              <w:t>Krundile</w:t>
            </w:r>
            <w:r w:rsidR="007960C3" w:rsidRPr="00C73436">
              <w:t xml:space="preserve"> ei ole ette nähtud hoonestust.</w:t>
            </w:r>
            <w:r w:rsidR="00337794" w:rsidRPr="00C73436">
              <w:t xml:space="preserve"> </w:t>
            </w:r>
            <w:r w:rsidRPr="00C73436">
              <w:t>Krundile</w:t>
            </w:r>
            <w:r w:rsidR="00337794" w:rsidRPr="00C73436">
              <w:t xml:space="preserve"> võib rajada iluhaljastust</w:t>
            </w:r>
            <w:r w:rsidRPr="00C73436">
              <w:t>. Krundile</w:t>
            </w:r>
            <w:r w:rsidR="007960C3" w:rsidRPr="00C73436">
              <w:t xml:space="preserve"> on lubatud rajada vajadusel tehnovõrke ja –rajatisi. Ehitusel tuleb arvestada olemasolevate tehnovõrkude kaitsevööndiga. Vajadusel teostada pinnase tasandamist ja täitmist. </w:t>
            </w:r>
            <w:r w:rsidRPr="00C73436">
              <w:t>Krundile</w:t>
            </w:r>
            <w:r w:rsidR="007960C3" w:rsidRPr="00C73436">
              <w:t xml:space="preserve"> on ette nähtud juurdepääsuservituudi kitsendus Pugola tn 4 (</w:t>
            </w:r>
            <w:r w:rsidR="007960C3" w:rsidRPr="00C73436">
              <w:rPr>
                <w:szCs w:val="24"/>
              </w:rPr>
              <w:t>46801:003:0142) ja uue moodustatava krundi POS 34 (Pugola tn 4a)</w:t>
            </w:r>
            <w:r w:rsidR="007960C3" w:rsidRPr="00C73436">
              <w:t xml:space="preserve"> kasuks.</w:t>
            </w:r>
          </w:p>
        </w:tc>
      </w:tr>
    </w:tbl>
    <w:p w14:paraId="10490717" w14:textId="77777777" w:rsidR="007960C3" w:rsidRPr="00C73436" w:rsidRDefault="007960C3" w:rsidP="00836F47"/>
    <w:p w14:paraId="5CA1AA76" w14:textId="77777777" w:rsidR="00A56A53" w:rsidRPr="00C73436" w:rsidRDefault="00A56A53" w:rsidP="00A56A53">
      <w:pPr>
        <w:shd w:val="clear" w:color="auto" w:fill="CCFFCC"/>
        <w:jc w:val="left"/>
        <w:rPr>
          <w:b/>
        </w:rPr>
      </w:pPr>
      <w:r w:rsidRPr="00C73436">
        <w:rPr>
          <w:b/>
        </w:rPr>
        <w:t>POS 32 – Riia mnt 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1AB47687" w14:textId="77777777" w:rsidTr="00D526C8">
        <w:tc>
          <w:tcPr>
            <w:tcW w:w="5868" w:type="dxa"/>
            <w:shd w:val="clear" w:color="auto" w:fill="auto"/>
          </w:tcPr>
          <w:p w14:paraId="4115580B" w14:textId="77777777" w:rsidR="00A56A53" w:rsidRPr="00C73436" w:rsidRDefault="00A56A53" w:rsidP="00D526C8">
            <w:pPr>
              <w:jc w:val="left"/>
            </w:pPr>
            <w:r w:rsidRPr="00C73436">
              <w:t>Krundi kasutamise sihtotstarve</w:t>
            </w:r>
          </w:p>
        </w:tc>
        <w:tc>
          <w:tcPr>
            <w:tcW w:w="3420" w:type="dxa"/>
            <w:shd w:val="clear" w:color="auto" w:fill="auto"/>
          </w:tcPr>
          <w:p w14:paraId="6ADF7C67" w14:textId="77777777" w:rsidR="00A56A53" w:rsidRPr="00C73436" w:rsidRDefault="00A56A53" w:rsidP="00D526C8">
            <w:pPr>
              <w:jc w:val="left"/>
            </w:pPr>
            <w:r w:rsidRPr="00C73436">
              <w:t>Ühiskondlike ehitiste maa 100%</w:t>
            </w:r>
          </w:p>
        </w:tc>
      </w:tr>
      <w:tr w:rsidR="00C73436" w:rsidRPr="00C73436" w14:paraId="4255F9CF" w14:textId="77777777" w:rsidTr="00D526C8">
        <w:tc>
          <w:tcPr>
            <w:tcW w:w="5868" w:type="dxa"/>
            <w:shd w:val="clear" w:color="auto" w:fill="auto"/>
          </w:tcPr>
          <w:p w14:paraId="1833DD4E" w14:textId="77777777" w:rsidR="00A56A53" w:rsidRPr="00C73436" w:rsidRDefault="00A56A53" w:rsidP="00D526C8">
            <w:pPr>
              <w:jc w:val="left"/>
            </w:pPr>
            <w:r w:rsidRPr="00C73436">
              <w:t>Krundi pindala</w:t>
            </w:r>
          </w:p>
        </w:tc>
        <w:tc>
          <w:tcPr>
            <w:tcW w:w="3420" w:type="dxa"/>
            <w:shd w:val="clear" w:color="auto" w:fill="auto"/>
          </w:tcPr>
          <w:p w14:paraId="18BDBF06" w14:textId="77777777" w:rsidR="00A56A53" w:rsidRPr="00C73436" w:rsidRDefault="00A56A53" w:rsidP="00D526C8">
            <w:pPr>
              <w:jc w:val="left"/>
            </w:pPr>
            <w:r w:rsidRPr="00C73436">
              <w:t>15678 m²</w:t>
            </w:r>
          </w:p>
        </w:tc>
      </w:tr>
      <w:tr w:rsidR="00C73436" w:rsidRPr="00C73436" w14:paraId="70628340" w14:textId="77777777" w:rsidTr="00D526C8">
        <w:tc>
          <w:tcPr>
            <w:tcW w:w="5868" w:type="dxa"/>
            <w:shd w:val="clear" w:color="auto" w:fill="auto"/>
          </w:tcPr>
          <w:p w14:paraId="775D4F9D" w14:textId="77777777" w:rsidR="00A56A53" w:rsidRPr="00C73436" w:rsidRDefault="00A56A53" w:rsidP="00D526C8">
            <w:pPr>
              <w:jc w:val="left"/>
            </w:pPr>
            <w:r w:rsidRPr="00C73436">
              <w:t>Maksimaalne hoonete alune pindala</w:t>
            </w:r>
          </w:p>
        </w:tc>
        <w:tc>
          <w:tcPr>
            <w:tcW w:w="3420" w:type="dxa"/>
            <w:shd w:val="clear" w:color="auto" w:fill="auto"/>
          </w:tcPr>
          <w:p w14:paraId="51C43CEF" w14:textId="77777777" w:rsidR="00A56A53" w:rsidRPr="00C73436" w:rsidRDefault="00A56A53" w:rsidP="00D526C8">
            <w:pPr>
              <w:jc w:val="left"/>
            </w:pPr>
            <w:r w:rsidRPr="00C73436">
              <w:t>3800 m²</w:t>
            </w:r>
          </w:p>
        </w:tc>
      </w:tr>
      <w:tr w:rsidR="00C73436" w:rsidRPr="00C73436" w14:paraId="6506BEBA" w14:textId="77777777" w:rsidTr="00D526C8">
        <w:tc>
          <w:tcPr>
            <w:tcW w:w="5868" w:type="dxa"/>
            <w:shd w:val="clear" w:color="auto" w:fill="auto"/>
          </w:tcPr>
          <w:p w14:paraId="0E5213B5" w14:textId="77777777" w:rsidR="00A56A53" w:rsidRPr="00C73436" w:rsidRDefault="00A56A53" w:rsidP="00D526C8">
            <w:pPr>
              <w:jc w:val="left"/>
            </w:pPr>
            <w:r w:rsidRPr="00C73436">
              <w:t>Hoonete maksimaalne suhteline kõrgus</w:t>
            </w:r>
          </w:p>
        </w:tc>
        <w:tc>
          <w:tcPr>
            <w:tcW w:w="3420" w:type="dxa"/>
            <w:shd w:val="clear" w:color="auto" w:fill="auto"/>
          </w:tcPr>
          <w:p w14:paraId="7DCAB821" w14:textId="77777777" w:rsidR="00A56A53" w:rsidRPr="00C73436" w:rsidRDefault="00A56A53" w:rsidP="00D526C8">
            <w:pPr>
              <w:jc w:val="left"/>
            </w:pPr>
            <w:r w:rsidRPr="00C73436">
              <w:t>14</w:t>
            </w:r>
            <w:r w:rsidR="00853890" w:rsidRPr="00C73436">
              <w:t xml:space="preserve"> m</w:t>
            </w:r>
          </w:p>
        </w:tc>
      </w:tr>
      <w:tr w:rsidR="00C73436" w:rsidRPr="00C73436" w14:paraId="73995B50" w14:textId="77777777" w:rsidTr="00D526C8">
        <w:tc>
          <w:tcPr>
            <w:tcW w:w="5868" w:type="dxa"/>
            <w:shd w:val="clear" w:color="auto" w:fill="auto"/>
          </w:tcPr>
          <w:p w14:paraId="4ECFBF69" w14:textId="77777777" w:rsidR="00A56A53" w:rsidRPr="00C73436" w:rsidRDefault="00A56A53" w:rsidP="00D526C8">
            <w:pPr>
              <w:jc w:val="left"/>
            </w:pPr>
            <w:r w:rsidRPr="00C73436">
              <w:t>Hoonete suurim lubatud arv</w:t>
            </w:r>
          </w:p>
        </w:tc>
        <w:tc>
          <w:tcPr>
            <w:tcW w:w="3420" w:type="dxa"/>
            <w:shd w:val="clear" w:color="auto" w:fill="auto"/>
          </w:tcPr>
          <w:p w14:paraId="12EEF0D2" w14:textId="77777777" w:rsidR="00A56A53" w:rsidRPr="00C73436" w:rsidRDefault="00A56A53" w:rsidP="00D526C8">
            <w:pPr>
              <w:jc w:val="left"/>
            </w:pPr>
            <w:r w:rsidRPr="00C73436">
              <w:t>5</w:t>
            </w:r>
          </w:p>
        </w:tc>
      </w:tr>
      <w:tr w:rsidR="00C73436" w:rsidRPr="00C73436" w14:paraId="269F4537" w14:textId="77777777" w:rsidTr="00D526C8">
        <w:tc>
          <w:tcPr>
            <w:tcW w:w="5868" w:type="dxa"/>
            <w:shd w:val="clear" w:color="auto" w:fill="auto"/>
          </w:tcPr>
          <w:p w14:paraId="5D5100A6" w14:textId="77777777" w:rsidR="00A56A53" w:rsidRPr="00C73436" w:rsidRDefault="00A56A53" w:rsidP="00D526C8">
            <w:pPr>
              <w:jc w:val="left"/>
            </w:pPr>
            <w:r w:rsidRPr="00C73436">
              <w:t>Hoonete minimaalne tulepüsivusklass</w:t>
            </w:r>
          </w:p>
        </w:tc>
        <w:tc>
          <w:tcPr>
            <w:tcW w:w="3420" w:type="dxa"/>
            <w:shd w:val="clear" w:color="auto" w:fill="auto"/>
          </w:tcPr>
          <w:p w14:paraId="0792D26D" w14:textId="77777777" w:rsidR="00A56A53" w:rsidRPr="00C73436" w:rsidRDefault="00A56A53" w:rsidP="00D526C8">
            <w:pPr>
              <w:jc w:val="left"/>
            </w:pPr>
            <w:r w:rsidRPr="00C73436">
              <w:t>TP2</w:t>
            </w:r>
          </w:p>
        </w:tc>
      </w:tr>
      <w:tr w:rsidR="00C73436" w:rsidRPr="00C73436" w14:paraId="0AB3BD77" w14:textId="77777777" w:rsidTr="00D526C8">
        <w:tc>
          <w:tcPr>
            <w:tcW w:w="5868" w:type="dxa"/>
            <w:shd w:val="clear" w:color="auto" w:fill="auto"/>
          </w:tcPr>
          <w:p w14:paraId="472F0980" w14:textId="77777777" w:rsidR="00A56A53" w:rsidRPr="00C73436" w:rsidRDefault="00A56A53" w:rsidP="00D526C8">
            <w:pPr>
              <w:jc w:val="left"/>
            </w:pPr>
            <w:r w:rsidRPr="00C73436">
              <w:t>Hoonete maksimaalne korruselisus (va keldrikorrus)</w:t>
            </w:r>
          </w:p>
        </w:tc>
        <w:tc>
          <w:tcPr>
            <w:tcW w:w="3420" w:type="dxa"/>
            <w:shd w:val="clear" w:color="auto" w:fill="auto"/>
          </w:tcPr>
          <w:p w14:paraId="728C4804" w14:textId="77777777" w:rsidR="00A56A53" w:rsidRPr="00C73436" w:rsidRDefault="00A56A53" w:rsidP="00D526C8">
            <w:pPr>
              <w:jc w:val="left"/>
            </w:pPr>
            <w:r w:rsidRPr="00C73436">
              <w:t>3</w:t>
            </w:r>
          </w:p>
        </w:tc>
      </w:tr>
      <w:tr w:rsidR="00A56A53" w:rsidRPr="00C73436" w14:paraId="2E08226B" w14:textId="77777777" w:rsidTr="00D526C8">
        <w:tc>
          <w:tcPr>
            <w:tcW w:w="9288" w:type="dxa"/>
            <w:gridSpan w:val="2"/>
            <w:shd w:val="clear" w:color="auto" w:fill="auto"/>
          </w:tcPr>
          <w:p w14:paraId="2C782306" w14:textId="77777777" w:rsidR="00A56A53" w:rsidRPr="00C73436" w:rsidRDefault="00A56A53" w:rsidP="00D526C8">
            <w:pPr>
              <w:jc w:val="left"/>
              <w:rPr>
                <w:b/>
              </w:rPr>
            </w:pPr>
            <w:r w:rsidRPr="00C73436">
              <w:rPr>
                <w:b/>
              </w:rPr>
              <w:t>Kirjeldus:</w:t>
            </w:r>
          </w:p>
          <w:p w14:paraId="17E457C7" w14:textId="77777777" w:rsidR="00A56A53" w:rsidRPr="00C73436" w:rsidRDefault="00A9414F" w:rsidP="00A9414F">
            <w:r w:rsidRPr="00C73436">
              <w:t>Krundil</w:t>
            </w:r>
            <w:r w:rsidR="00A56A53" w:rsidRPr="00C73436">
              <w:t xml:space="preserve"> asub Misso kool, vana kasutusest väljas koolimaja ning väiksemad abihooned. </w:t>
            </w:r>
            <w:r w:rsidRPr="00C73436">
              <w:t xml:space="preserve">Krundile </w:t>
            </w:r>
            <w:r w:rsidR="00A56A53" w:rsidRPr="00C73436">
              <w:t>on ette nähtud kuni viis ühiskondlikult kasutatavat hoonet või ühiskondlikult kasutatava hoone abihoonet. Krundil olemasolevaid abihooneid ning vana koolimaja võib vajadusel lammutada, rekonstrueerida ja/või laiendada. Krundil olevat Misso kooli hoonet on planeeringuga lubatud vajadusel rekonstrueerida ja laiendada krundile määratud ehitusõiguse piires. Uute hoonete täpne asukoht hoonestusalas määrata projekteerimise käigus. Krundil olev park säilitada. Vajadusel teostada pinnase tasandamist ja täitmist. Krundi hoonestamisel ja olemasoleva hoonestuse laiendamisel tuleb arvestada krundil paiknevate tehnovõrkude kaitsevööndiga. Kaitsevööndisse ehitamine on keelatud. Vajadusel teostada kokkuleppel tehnovõrgu haldajaga tehnovõrgu ümberehitus. Krundi ehitusel arvestada teekaitsevööndis</w:t>
            </w:r>
            <w:r w:rsidR="00735166" w:rsidRPr="00C73436">
              <w:t>t  ning Pullijärve kalda kaitsevööndit</w:t>
            </w:r>
            <w:r w:rsidR="00A56A53" w:rsidRPr="00C73436">
              <w:t>est tulenevate kitsendustega. Krundil tagada Eestis kehtivatele nõuetele vastav vähemalt minimaalse parkimiskohtade arvuga parkla.</w:t>
            </w:r>
            <w:r w:rsidR="00D82A47" w:rsidRPr="00C73436">
              <w:t xml:space="preserve"> </w:t>
            </w:r>
            <w:r w:rsidRPr="00C73436">
              <w:t xml:space="preserve">Krundile </w:t>
            </w:r>
            <w:r w:rsidR="00735166" w:rsidRPr="00C73436">
              <w:t>on ette nähtud rajada üks planeeringuala katvatest tuletõrje veevõtukohtadest (vt seletuskirja pt 3.5 ja Joonised 5 ja 6), mille mõjuraadius on 100</w:t>
            </w:r>
            <w:r w:rsidR="00282F3A" w:rsidRPr="00C73436">
              <w:t xml:space="preserve"> </w:t>
            </w:r>
            <w:r w:rsidR="00735166" w:rsidRPr="00C73436">
              <w:t>m.</w:t>
            </w:r>
            <w:r w:rsidR="003B451E" w:rsidRPr="00C73436">
              <w:t xml:space="preserve"> </w:t>
            </w:r>
            <w:r w:rsidRPr="00C73436">
              <w:t>Krundi</w:t>
            </w:r>
            <w:r w:rsidR="00D82A47" w:rsidRPr="00C73436">
              <w:t xml:space="preserve"> äärde Riia-Pihkva </w:t>
            </w:r>
            <w:r w:rsidR="00F839F1" w:rsidRPr="00C73436">
              <w:t>põhimaantee</w:t>
            </w:r>
            <w:r w:rsidR="00D82A47" w:rsidRPr="00C73436">
              <w:t xml:space="preserve"> maaüksuse alale on ette nähtud rajada kergliiklustee.</w:t>
            </w:r>
          </w:p>
        </w:tc>
      </w:tr>
    </w:tbl>
    <w:p w14:paraId="406FD225" w14:textId="77777777" w:rsidR="00592314" w:rsidRPr="00C73436" w:rsidRDefault="00592314" w:rsidP="00836F47"/>
    <w:p w14:paraId="1CDDABE9" w14:textId="77777777" w:rsidR="00592314" w:rsidRPr="00C73436" w:rsidRDefault="00592314" w:rsidP="00836F47"/>
    <w:p w14:paraId="7F18D4A5" w14:textId="77777777" w:rsidR="00A87643" w:rsidRPr="00C73436" w:rsidRDefault="00A87643" w:rsidP="00A87643">
      <w:pPr>
        <w:shd w:val="clear" w:color="auto" w:fill="CCFFCC"/>
        <w:jc w:val="left"/>
        <w:rPr>
          <w:b/>
        </w:rPr>
      </w:pPr>
      <w:r w:rsidRPr="00C73436">
        <w:rPr>
          <w:b/>
        </w:rPr>
        <w:t>POS 33 – Pugola tn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059084F4" w14:textId="77777777" w:rsidTr="00D526C8">
        <w:tc>
          <w:tcPr>
            <w:tcW w:w="5868" w:type="dxa"/>
            <w:shd w:val="clear" w:color="auto" w:fill="auto"/>
          </w:tcPr>
          <w:p w14:paraId="76A2B752" w14:textId="77777777" w:rsidR="00A87643" w:rsidRPr="00C73436" w:rsidRDefault="00A87643" w:rsidP="00D526C8">
            <w:pPr>
              <w:jc w:val="left"/>
            </w:pPr>
            <w:r w:rsidRPr="00C73436">
              <w:t>Krundi kasutamise sihtotstarve</w:t>
            </w:r>
          </w:p>
        </w:tc>
        <w:tc>
          <w:tcPr>
            <w:tcW w:w="3420" w:type="dxa"/>
            <w:shd w:val="clear" w:color="auto" w:fill="auto"/>
          </w:tcPr>
          <w:p w14:paraId="5B5FCEE1" w14:textId="77777777" w:rsidR="00A87643" w:rsidRPr="00C73436" w:rsidRDefault="00A87643" w:rsidP="00D526C8">
            <w:pPr>
              <w:jc w:val="left"/>
            </w:pPr>
            <w:r w:rsidRPr="00C73436">
              <w:t>Elamumaa 100%</w:t>
            </w:r>
          </w:p>
        </w:tc>
      </w:tr>
      <w:tr w:rsidR="00C73436" w:rsidRPr="00C73436" w14:paraId="1EC1B0FA" w14:textId="77777777" w:rsidTr="00D526C8">
        <w:tc>
          <w:tcPr>
            <w:tcW w:w="5868" w:type="dxa"/>
            <w:shd w:val="clear" w:color="auto" w:fill="auto"/>
          </w:tcPr>
          <w:p w14:paraId="144937BF" w14:textId="77777777" w:rsidR="00A87643" w:rsidRPr="00C73436" w:rsidRDefault="00A87643" w:rsidP="00D526C8">
            <w:pPr>
              <w:jc w:val="left"/>
            </w:pPr>
            <w:r w:rsidRPr="00C73436">
              <w:t>Krundi pindala</w:t>
            </w:r>
          </w:p>
        </w:tc>
        <w:tc>
          <w:tcPr>
            <w:tcW w:w="3420" w:type="dxa"/>
            <w:shd w:val="clear" w:color="auto" w:fill="auto"/>
          </w:tcPr>
          <w:p w14:paraId="57EC4937" w14:textId="77777777" w:rsidR="00A87643" w:rsidRPr="00C73436" w:rsidRDefault="00A87643" w:rsidP="00D526C8">
            <w:pPr>
              <w:jc w:val="left"/>
            </w:pPr>
            <w:r w:rsidRPr="00C73436">
              <w:t>1953 m²</w:t>
            </w:r>
          </w:p>
        </w:tc>
      </w:tr>
      <w:tr w:rsidR="00C73436" w:rsidRPr="00C73436" w14:paraId="42BFA23F" w14:textId="77777777" w:rsidTr="00D526C8">
        <w:tc>
          <w:tcPr>
            <w:tcW w:w="5868" w:type="dxa"/>
            <w:shd w:val="clear" w:color="auto" w:fill="auto"/>
          </w:tcPr>
          <w:p w14:paraId="07AF332D" w14:textId="77777777" w:rsidR="00A87643" w:rsidRPr="00C73436" w:rsidRDefault="00A87643" w:rsidP="00D526C8">
            <w:pPr>
              <w:jc w:val="left"/>
            </w:pPr>
            <w:r w:rsidRPr="00C73436">
              <w:t>Maksimaalne hoonete alune pindala</w:t>
            </w:r>
          </w:p>
        </w:tc>
        <w:tc>
          <w:tcPr>
            <w:tcW w:w="3420" w:type="dxa"/>
            <w:shd w:val="clear" w:color="auto" w:fill="auto"/>
          </w:tcPr>
          <w:p w14:paraId="674AFC58" w14:textId="77777777" w:rsidR="00A87643" w:rsidRPr="00C73436" w:rsidRDefault="00A87643" w:rsidP="00D526C8">
            <w:pPr>
              <w:jc w:val="left"/>
            </w:pPr>
            <w:r w:rsidRPr="00C73436">
              <w:t>586 m²</w:t>
            </w:r>
          </w:p>
        </w:tc>
      </w:tr>
      <w:tr w:rsidR="00C73436" w:rsidRPr="00C73436" w14:paraId="220DE24E" w14:textId="77777777" w:rsidTr="00D526C8">
        <w:tc>
          <w:tcPr>
            <w:tcW w:w="5868" w:type="dxa"/>
            <w:shd w:val="clear" w:color="auto" w:fill="auto"/>
          </w:tcPr>
          <w:p w14:paraId="4CC02267" w14:textId="77777777" w:rsidR="00A87643" w:rsidRPr="00C73436" w:rsidRDefault="00A87643" w:rsidP="00D526C8">
            <w:pPr>
              <w:jc w:val="left"/>
            </w:pPr>
            <w:r w:rsidRPr="00C73436">
              <w:t>Hoonete maksimaalne suhteline kõrgus</w:t>
            </w:r>
          </w:p>
        </w:tc>
        <w:tc>
          <w:tcPr>
            <w:tcW w:w="3420" w:type="dxa"/>
            <w:shd w:val="clear" w:color="auto" w:fill="auto"/>
          </w:tcPr>
          <w:p w14:paraId="01F4A941" w14:textId="77777777" w:rsidR="00A87643" w:rsidRPr="00C73436" w:rsidRDefault="00A87643" w:rsidP="00D526C8">
            <w:pPr>
              <w:jc w:val="left"/>
            </w:pPr>
            <w:r w:rsidRPr="00C73436">
              <w:t>9</w:t>
            </w:r>
            <w:r w:rsidR="00853890" w:rsidRPr="00C73436">
              <w:t xml:space="preserve"> m</w:t>
            </w:r>
          </w:p>
        </w:tc>
      </w:tr>
      <w:tr w:rsidR="00C73436" w:rsidRPr="00C73436" w14:paraId="75B2EB65" w14:textId="77777777" w:rsidTr="00D526C8">
        <w:tc>
          <w:tcPr>
            <w:tcW w:w="5868" w:type="dxa"/>
            <w:shd w:val="clear" w:color="auto" w:fill="auto"/>
          </w:tcPr>
          <w:p w14:paraId="09AF8CF4" w14:textId="77777777" w:rsidR="00A87643" w:rsidRPr="00C73436" w:rsidRDefault="00A87643" w:rsidP="00D526C8">
            <w:pPr>
              <w:jc w:val="left"/>
            </w:pPr>
            <w:r w:rsidRPr="00C73436">
              <w:t>Hoonete suurim lubatud arv</w:t>
            </w:r>
          </w:p>
        </w:tc>
        <w:tc>
          <w:tcPr>
            <w:tcW w:w="3420" w:type="dxa"/>
            <w:shd w:val="clear" w:color="auto" w:fill="auto"/>
          </w:tcPr>
          <w:p w14:paraId="2EBF231D" w14:textId="77777777" w:rsidR="00A87643" w:rsidRPr="00C73436" w:rsidRDefault="00A87643" w:rsidP="00D526C8">
            <w:pPr>
              <w:jc w:val="left"/>
            </w:pPr>
            <w:r w:rsidRPr="00C73436">
              <w:t>3</w:t>
            </w:r>
          </w:p>
        </w:tc>
      </w:tr>
      <w:tr w:rsidR="00C73436" w:rsidRPr="00C73436" w14:paraId="1C2E1FE6" w14:textId="77777777" w:rsidTr="00D526C8">
        <w:tc>
          <w:tcPr>
            <w:tcW w:w="5868" w:type="dxa"/>
            <w:shd w:val="clear" w:color="auto" w:fill="auto"/>
          </w:tcPr>
          <w:p w14:paraId="6BFD760D" w14:textId="77777777" w:rsidR="00A87643" w:rsidRPr="00C73436" w:rsidRDefault="00A87643" w:rsidP="00D526C8">
            <w:pPr>
              <w:jc w:val="left"/>
            </w:pPr>
            <w:r w:rsidRPr="00C73436">
              <w:t>Hoonete minimaalne tulepüsivusklass</w:t>
            </w:r>
          </w:p>
        </w:tc>
        <w:tc>
          <w:tcPr>
            <w:tcW w:w="3420" w:type="dxa"/>
            <w:shd w:val="clear" w:color="auto" w:fill="auto"/>
          </w:tcPr>
          <w:p w14:paraId="75A6D45E" w14:textId="77777777" w:rsidR="00A87643" w:rsidRPr="00C73436" w:rsidRDefault="00A87643" w:rsidP="00D526C8">
            <w:pPr>
              <w:jc w:val="left"/>
            </w:pPr>
            <w:r w:rsidRPr="00C73436">
              <w:t>TP3</w:t>
            </w:r>
          </w:p>
        </w:tc>
      </w:tr>
      <w:tr w:rsidR="00C73436" w:rsidRPr="00C73436" w14:paraId="3A2DA841" w14:textId="77777777" w:rsidTr="00D526C8">
        <w:tc>
          <w:tcPr>
            <w:tcW w:w="5868" w:type="dxa"/>
            <w:shd w:val="clear" w:color="auto" w:fill="auto"/>
          </w:tcPr>
          <w:p w14:paraId="308A76E0" w14:textId="77777777" w:rsidR="00A87643" w:rsidRPr="00C73436" w:rsidRDefault="00A87643" w:rsidP="00D526C8">
            <w:pPr>
              <w:jc w:val="left"/>
            </w:pPr>
            <w:r w:rsidRPr="00C73436">
              <w:t>Hoonete maksimaalne korruselisus (va keldrikorrus)</w:t>
            </w:r>
          </w:p>
        </w:tc>
        <w:tc>
          <w:tcPr>
            <w:tcW w:w="3420" w:type="dxa"/>
            <w:shd w:val="clear" w:color="auto" w:fill="auto"/>
          </w:tcPr>
          <w:p w14:paraId="4AFF2B51" w14:textId="77777777" w:rsidR="00A87643" w:rsidRPr="00C73436" w:rsidRDefault="00A87643" w:rsidP="00D526C8">
            <w:pPr>
              <w:jc w:val="left"/>
            </w:pPr>
            <w:r w:rsidRPr="00C73436">
              <w:t>2</w:t>
            </w:r>
          </w:p>
        </w:tc>
      </w:tr>
      <w:tr w:rsidR="00A87643" w:rsidRPr="00C73436" w14:paraId="26E4895F" w14:textId="77777777" w:rsidTr="00D526C8">
        <w:tc>
          <w:tcPr>
            <w:tcW w:w="9288" w:type="dxa"/>
            <w:gridSpan w:val="2"/>
            <w:shd w:val="clear" w:color="auto" w:fill="auto"/>
          </w:tcPr>
          <w:p w14:paraId="049C99B0" w14:textId="77777777" w:rsidR="00A87643" w:rsidRPr="00C73436" w:rsidRDefault="00A87643" w:rsidP="00D526C8">
            <w:pPr>
              <w:jc w:val="left"/>
              <w:rPr>
                <w:b/>
              </w:rPr>
            </w:pPr>
            <w:r w:rsidRPr="00C73436">
              <w:rPr>
                <w:b/>
              </w:rPr>
              <w:t>Kirjeldus:</w:t>
            </w:r>
          </w:p>
          <w:p w14:paraId="06C0A0C6" w14:textId="77777777" w:rsidR="00A87643" w:rsidRPr="00C73436" w:rsidRDefault="00A9414F" w:rsidP="00A9414F">
            <w:r w:rsidRPr="00C73436">
              <w:t>Krundil</w:t>
            </w:r>
            <w:r w:rsidR="00E14FFC" w:rsidRPr="00C73436">
              <w:t xml:space="preserve"> asuvad olemasolevad õigusliku aluseta rajatud väikeehitised (kuurid), mis on lubatud planeeringu realiseerimise järgselt vajadusel lammutada või ka säilitada ja rekonstrueerida, mistõttu, ei ole planeeringu joonisele märgitud nende likvideerimise kohustust. </w:t>
            </w:r>
            <w:r w:rsidRPr="00C73436">
              <w:t>Krundile</w:t>
            </w:r>
            <w:r w:rsidR="00A87643" w:rsidRPr="00C73436">
              <w:t xml:space="preserve"> on ette nähtud rajada elamu ja kuni kaks abihoonet. Hoonete täpne asukoht hoonestusalas määrata projekteerimise käigus. Krundi äärde tagada haljasala riba ning vajadusel kaitsehaljastust. Krunti on lubatud piirata piirdeaiaga, värava laius peab olema vähemalt 4</w:t>
            </w:r>
            <w:r w:rsidR="00F36623" w:rsidRPr="00C73436">
              <w:t xml:space="preserve"> </w:t>
            </w:r>
            <w:r w:rsidR="00A87643" w:rsidRPr="00C73436">
              <w:t xml:space="preserve">m. Piirdeaia kõrgus kooskõlastada Misso Vallavalitsusega. </w:t>
            </w:r>
            <w:r w:rsidR="008B421A" w:rsidRPr="00C73436">
              <w:t xml:space="preserve">Aed planeerida vähemalt 3 m kaugusel teemaa piirist. Aia lähemale planeerimise ja rajamise korral ei võta tee kaitsevööndi omanik vastutust teehoiutöödel (heina niitmine, lume vallitamine jne) tekkinud kahjustuste eest. </w:t>
            </w:r>
            <w:r w:rsidR="00A87643" w:rsidRPr="00C73436">
              <w:t>Vajadusel teostada pinnase tasandamist ja täitmist. Krundi hoonestamisel tuleb arvestada krundil paiknevate tehnovõrkude kaitsevööndiga. Kaitsevööndisse ehitamine on keelatud. Vajadusel teostada kokkuleppel tehnovõrgu haldajaga tehnovõrgu ümberehitus.</w:t>
            </w:r>
          </w:p>
        </w:tc>
      </w:tr>
    </w:tbl>
    <w:p w14:paraId="2876D941" w14:textId="77777777" w:rsidR="00EF375F" w:rsidRPr="00C73436" w:rsidRDefault="00EF375F" w:rsidP="00EF375F">
      <w:pPr>
        <w:jc w:val="left"/>
        <w:rPr>
          <w:b/>
        </w:rPr>
      </w:pPr>
    </w:p>
    <w:p w14:paraId="727960FC" w14:textId="77777777" w:rsidR="00F05615" w:rsidRPr="00C73436" w:rsidRDefault="00F05615" w:rsidP="00F05615">
      <w:pPr>
        <w:shd w:val="clear" w:color="auto" w:fill="CCFFCC"/>
        <w:jc w:val="left"/>
        <w:rPr>
          <w:b/>
        </w:rPr>
      </w:pPr>
      <w:r w:rsidRPr="00C73436">
        <w:rPr>
          <w:b/>
        </w:rPr>
        <w:t>POS 34 – Pugola tn 4a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4A49EAB6" w14:textId="77777777" w:rsidTr="00D526C8">
        <w:tc>
          <w:tcPr>
            <w:tcW w:w="5868" w:type="dxa"/>
            <w:shd w:val="clear" w:color="auto" w:fill="auto"/>
          </w:tcPr>
          <w:p w14:paraId="358AA39A" w14:textId="77777777" w:rsidR="00F05615" w:rsidRPr="00C73436" w:rsidRDefault="00F05615" w:rsidP="00D526C8">
            <w:pPr>
              <w:jc w:val="left"/>
            </w:pPr>
            <w:r w:rsidRPr="00C73436">
              <w:t>Krundi kasutamise sihtotstarve</w:t>
            </w:r>
          </w:p>
        </w:tc>
        <w:tc>
          <w:tcPr>
            <w:tcW w:w="3420" w:type="dxa"/>
            <w:shd w:val="clear" w:color="auto" w:fill="auto"/>
          </w:tcPr>
          <w:p w14:paraId="22B30EC2" w14:textId="77777777" w:rsidR="00F05615" w:rsidRPr="00C73436" w:rsidRDefault="00F05615" w:rsidP="00D526C8">
            <w:pPr>
              <w:jc w:val="left"/>
            </w:pPr>
            <w:r w:rsidRPr="00C73436">
              <w:t>Elamumaa 100%</w:t>
            </w:r>
          </w:p>
        </w:tc>
      </w:tr>
      <w:tr w:rsidR="00C73436" w:rsidRPr="00C73436" w14:paraId="414ADF50" w14:textId="77777777" w:rsidTr="00D526C8">
        <w:tc>
          <w:tcPr>
            <w:tcW w:w="5868" w:type="dxa"/>
            <w:shd w:val="clear" w:color="auto" w:fill="auto"/>
          </w:tcPr>
          <w:p w14:paraId="10BE37D7" w14:textId="77777777" w:rsidR="00F05615" w:rsidRPr="00C73436" w:rsidRDefault="00F05615" w:rsidP="00D526C8">
            <w:pPr>
              <w:jc w:val="left"/>
            </w:pPr>
            <w:r w:rsidRPr="00C73436">
              <w:t>Krundi pindala</w:t>
            </w:r>
          </w:p>
        </w:tc>
        <w:tc>
          <w:tcPr>
            <w:tcW w:w="3420" w:type="dxa"/>
            <w:shd w:val="clear" w:color="auto" w:fill="auto"/>
          </w:tcPr>
          <w:p w14:paraId="6C70DFE9" w14:textId="77777777" w:rsidR="00F05615" w:rsidRPr="00C73436" w:rsidRDefault="00F05615" w:rsidP="00D526C8">
            <w:pPr>
              <w:jc w:val="left"/>
            </w:pPr>
            <w:r w:rsidRPr="00C73436">
              <w:t>481 m²</w:t>
            </w:r>
          </w:p>
        </w:tc>
      </w:tr>
      <w:tr w:rsidR="00C73436" w:rsidRPr="00C73436" w14:paraId="4AC20B64" w14:textId="77777777" w:rsidTr="00D526C8">
        <w:trPr>
          <w:trHeight w:val="149"/>
        </w:trPr>
        <w:tc>
          <w:tcPr>
            <w:tcW w:w="5868" w:type="dxa"/>
            <w:shd w:val="clear" w:color="auto" w:fill="auto"/>
          </w:tcPr>
          <w:p w14:paraId="7065C8AA" w14:textId="77777777" w:rsidR="00F05615" w:rsidRPr="00C73436" w:rsidRDefault="00F05615" w:rsidP="00D526C8">
            <w:pPr>
              <w:jc w:val="left"/>
            </w:pPr>
            <w:r w:rsidRPr="00C73436">
              <w:t>Maksimaalne hoonete alune pindala</w:t>
            </w:r>
          </w:p>
        </w:tc>
        <w:tc>
          <w:tcPr>
            <w:tcW w:w="3420" w:type="dxa"/>
            <w:shd w:val="clear" w:color="auto" w:fill="auto"/>
          </w:tcPr>
          <w:p w14:paraId="0BD02257" w14:textId="77777777" w:rsidR="00F05615" w:rsidRPr="00C73436" w:rsidRDefault="00F05615" w:rsidP="00D526C8">
            <w:pPr>
              <w:jc w:val="left"/>
            </w:pPr>
            <w:r w:rsidRPr="00C73436">
              <w:t>110 m²</w:t>
            </w:r>
          </w:p>
        </w:tc>
      </w:tr>
      <w:tr w:rsidR="00C73436" w:rsidRPr="00C73436" w14:paraId="6DCE3760" w14:textId="77777777" w:rsidTr="00D526C8">
        <w:tc>
          <w:tcPr>
            <w:tcW w:w="5868" w:type="dxa"/>
            <w:shd w:val="clear" w:color="auto" w:fill="auto"/>
          </w:tcPr>
          <w:p w14:paraId="113BE67B" w14:textId="77777777" w:rsidR="00F05615" w:rsidRPr="00C73436" w:rsidRDefault="00F05615" w:rsidP="00D526C8">
            <w:pPr>
              <w:jc w:val="left"/>
            </w:pPr>
            <w:r w:rsidRPr="00C73436">
              <w:t>Hoonete maksimaalne suhteline kõrgus</w:t>
            </w:r>
          </w:p>
        </w:tc>
        <w:tc>
          <w:tcPr>
            <w:tcW w:w="3420" w:type="dxa"/>
            <w:shd w:val="clear" w:color="auto" w:fill="auto"/>
          </w:tcPr>
          <w:p w14:paraId="4205A66B" w14:textId="77777777" w:rsidR="00F05615" w:rsidRPr="00C73436" w:rsidRDefault="00F05615" w:rsidP="00D526C8">
            <w:pPr>
              <w:jc w:val="left"/>
            </w:pPr>
            <w:r w:rsidRPr="00C73436">
              <w:t>4</w:t>
            </w:r>
            <w:r w:rsidR="00853890" w:rsidRPr="00C73436">
              <w:t xml:space="preserve"> m</w:t>
            </w:r>
          </w:p>
        </w:tc>
      </w:tr>
      <w:tr w:rsidR="00C73436" w:rsidRPr="00C73436" w14:paraId="64CF2112" w14:textId="77777777" w:rsidTr="00D526C8">
        <w:tc>
          <w:tcPr>
            <w:tcW w:w="5868" w:type="dxa"/>
            <w:shd w:val="clear" w:color="auto" w:fill="auto"/>
          </w:tcPr>
          <w:p w14:paraId="1B2F5C48" w14:textId="77777777" w:rsidR="00F05615" w:rsidRPr="00C73436" w:rsidRDefault="00F05615" w:rsidP="00D526C8">
            <w:pPr>
              <w:jc w:val="left"/>
            </w:pPr>
            <w:r w:rsidRPr="00C73436">
              <w:t>Hoonete suurim lubatud arv</w:t>
            </w:r>
          </w:p>
        </w:tc>
        <w:tc>
          <w:tcPr>
            <w:tcW w:w="3420" w:type="dxa"/>
            <w:shd w:val="clear" w:color="auto" w:fill="auto"/>
          </w:tcPr>
          <w:p w14:paraId="02F3FA1F" w14:textId="77777777" w:rsidR="00F05615" w:rsidRPr="00C73436" w:rsidRDefault="00F05615" w:rsidP="00D526C8">
            <w:pPr>
              <w:jc w:val="left"/>
            </w:pPr>
            <w:r w:rsidRPr="00C73436">
              <w:t>1</w:t>
            </w:r>
          </w:p>
        </w:tc>
      </w:tr>
      <w:tr w:rsidR="00C73436" w:rsidRPr="00C73436" w14:paraId="1761C782" w14:textId="77777777" w:rsidTr="00D526C8">
        <w:tc>
          <w:tcPr>
            <w:tcW w:w="5868" w:type="dxa"/>
            <w:shd w:val="clear" w:color="auto" w:fill="auto"/>
          </w:tcPr>
          <w:p w14:paraId="79349704" w14:textId="77777777" w:rsidR="00F05615" w:rsidRPr="00C73436" w:rsidRDefault="00F05615" w:rsidP="00D526C8">
            <w:pPr>
              <w:jc w:val="left"/>
            </w:pPr>
            <w:r w:rsidRPr="00C73436">
              <w:t>Hoonete minimaalne tulepüsivusklass</w:t>
            </w:r>
          </w:p>
        </w:tc>
        <w:tc>
          <w:tcPr>
            <w:tcW w:w="3420" w:type="dxa"/>
            <w:shd w:val="clear" w:color="auto" w:fill="auto"/>
          </w:tcPr>
          <w:p w14:paraId="71925F60" w14:textId="77777777" w:rsidR="00F05615" w:rsidRPr="00C73436" w:rsidRDefault="00F05615" w:rsidP="00D526C8">
            <w:pPr>
              <w:jc w:val="left"/>
            </w:pPr>
            <w:r w:rsidRPr="00C73436">
              <w:t>TP3</w:t>
            </w:r>
          </w:p>
        </w:tc>
      </w:tr>
      <w:tr w:rsidR="00C73436" w:rsidRPr="00C73436" w14:paraId="05F8F128" w14:textId="77777777" w:rsidTr="00D526C8">
        <w:tc>
          <w:tcPr>
            <w:tcW w:w="5868" w:type="dxa"/>
            <w:shd w:val="clear" w:color="auto" w:fill="auto"/>
          </w:tcPr>
          <w:p w14:paraId="1D2F93C8" w14:textId="77777777" w:rsidR="00F05615" w:rsidRPr="00C73436" w:rsidRDefault="00F05615" w:rsidP="00D526C8">
            <w:pPr>
              <w:jc w:val="left"/>
            </w:pPr>
            <w:r w:rsidRPr="00C73436">
              <w:t>Hoonete maksimaalne korruselisus (va keldrikorrus)</w:t>
            </w:r>
          </w:p>
        </w:tc>
        <w:tc>
          <w:tcPr>
            <w:tcW w:w="3420" w:type="dxa"/>
            <w:shd w:val="clear" w:color="auto" w:fill="auto"/>
          </w:tcPr>
          <w:p w14:paraId="4545130F" w14:textId="77777777" w:rsidR="00F05615" w:rsidRPr="00C73436" w:rsidRDefault="00F05615" w:rsidP="00D526C8">
            <w:pPr>
              <w:jc w:val="left"/>
            </w:pPr>
            <w:r w:rsidRPr="00C73436">
              <w:t>1</w:t>
            </w:r>
          </w:p>
        </w:tc>
      </w:tr>
      <w:tr w:rsidR="00F05615" w:rsidRPr="00C73436" w14:paraId="170AC417" w14:textId="77777777" w:rsidTr="00D526C8">
        <w:tc>
          <w:tcPr>
            <w:tcW w:w="9288" w:type="dxa"/>
            <w:gridSpan w:val="2"/>
            <w:shd w:val="clear" w:color="auto" w:fill="auto"/>
          </w:tcPr>
          <w:p w14:paraId="3A4842AE" w14:textId="77777777" w:rsidR="00F05615" w:rsidRPr="00C73436" w:rsidRDefault="00F05615" w:rsidP="00D526C8">
            <w:pPr>
              <w:jc w:val="left"/>
              <w:rPr>
                <w:b/>
              </w:rPr>
            </w:pPr>
            <w:r w:rsidRPr="00C73436">
              <w:rPr>
                <w:b/>
              </w:rPr>
              <w:t>Kirjeldus:</w:t>
            </w:r>
          </w:p>
          <w:p w14:paraId="0132DB11" w14:textId="77777777" w:rsidR="00F05615" w:rsidRPr="00C73436" w:rsidRDefault="00A9414F" w:rsidP="00A9414F">
            <w:r w:rsidRPr="00C73436">
              <w:t>Krunt</w:t>
            </w:r>
            <w:r w:rsidR="00F05615" w:rsidRPr="00C73436">
              <w:t xml:space="preserve"> on ettenähtud taotleda omavalitsuse munitsipaalomandisse. </w:t>
            </w:r>
            <w:r w:rsidRPr="00C73436">
              <w:t xml:space="preserve">Krunt </w:t>
            </w:r>
            <w:r w:rsidR="00F05615" w:rsidRPr="00C73436">
              <w:t xml:space="preserve">on moodustatud korterelamu juures paikneva kohaline elanike kasutuses oleva puukuuri säilitamiseks ja sihipärase kasutamise jätkamiseks. </w:t>
            </w:r>
            <w:r w:rsidRPr="00C73436">
              <w:t xml:space="preserve">Krundile </w:t>
            </w:r>
            <w:r w:rsidR="00F05615" w:rsidRPr="00C73436">
              <w:t xml:space="preserve">ei ole ette nähtud uute hoonete rajamine. </w:t>
            </w:r>
            <w:r w:rsidRPr="00C73436">
              <w:t>Krundil</w:t>
            </w:r>
            <w:r w:rsidR="00F05615" w:rsidRPr="00C73436">
              <w:t xml:space="preserve"> olemasolevat hoonestust on lubatud rekonstrueerida ja  vajadusel laiendada maksimaalse lubatud hoonete aluse pinna täisehituseni krundile määratud ehitusõiguse piires hoonestusalas. Krundil paikneva kuuri laiendamisel tuleb arvestada krundil paiknevate tehnovõrkude kaitsevööndiga. </w:t>
            </w:r>
            <w:r w:rsidRPr="00C73436">
              <w:t>Krundile</w:t>
            </w:r>
            <w:r w:rsidR="00F05615" w:rsidRPr="00C73436">
              <w:t xml:space="preserve"> on ette nähtud haljastus. </w:t>
            </w:r>
            <w:r w:rsidRPr="00C73436">
              <w:t>Krundile</w:t>
            </w:r>
            <w:r w:rsidR="00F05615" w:rsidRPr="00C73436">
              <w:t xml:space="preserve"> on lubatud rajada vajadusel tehnovõrke ja –rajatisi. Ehitusel tuleb arvestada olemasolevate tehnovõrkude kaitsevööndiga. Vajadusel teostada pinnase tasandamist ja täitmist.</w:t>
            </w:r>
            <w:r w:rsidR="00D777E0" w:rsidRPr="00C73436">
              <w:t xml:space="preserve"> </w:t>
            </w:r>
            <w:r w:rsidRPr="00C73436">
              <w:t xml:space="preserve">Krundile </w:t>
            </w:r>
            <w:r w:rsidR="00D777E0" w:rsidRPr="00C73436">
              <w:t>juurdepääsuks on ette nähtud juurdepääsuservituudi kitsendus Pugola tn 4 (</w:t>
            </w:r>
            <w:r w:rsidR="00D777E0" w:rsidRPr="00C73436">
              <w:rPr>
                <w:szCs w:val="24"/>
              </w:rPr>
              <w:t>46801:003:0142) kinnistule ja uuele moodustatavale krund</w:t>
            </w:r>
            <w:r w:rsidR="00EC71AC" w:rsidRPr="00C73436">
              <w:rPr>
                <w:szCs w:val="24"/>
              </w:rPr>
              <w:t>i</w:t>
            </w:r>
            <w:r w:rsidR="00D777E0" w:rsidRPr="00C73436">
              <w:rPr>
                <w:szCs w:val="24"/>
              </w:rPr>
              <w:t>le POS 31 (Pugola tn 2a)</w:t>
            </w:r>
            <w:r w:rsidR="00D777E0" w:rsidRPr="00C73436">
              <w:t>.</w:t>
            </w:r>
          </w:p>
        </w:tc>
      </w:tr>
    </w:tbl>
    <w:p w14:paraId="13116094" w14:textId="77777777" w:rsidR="005B6242" w:rsidRPr="00C73436" w:rsidRDefault="005B6242" w:rsidP="00836F47"/>
    <w:p w14:paraId="1CB2D1EA" w14:textId="77777777" w:rsidR="00913634" w:rsidRPr="00C73436" w:rsidRDefault="00913634" w:rsidP="00913634">
      <w:pPr>
        <w:shd w:val="clear" w:color="auto" w:fill="CCFFCC"/>
        <w:jc w:val="left"/>
        <w:rPr>
          <w:b/>
        </w:rPr>
      </w:pPr>
      <w:r w:rsidRPr="00C73436">
        <w:rPr>
          <w:b/>
        </w:rPr>
        <w:t>POS 35 – Aia tn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589126ED" w14:textId="77777777" w:rsidTr="00D526C8">
        <w:tc>
          <w:tcPr>
            <w:tcW w:w="5868" w:type="dxa"/>
            <w:shd w:val="clear" w:color="auto" w:fill="auto"/>
          </w:tcPr>
          <w:p w14:paraId="132BCC6C" w14:textId="77777777" w:rsidR="00913634" w:rsidRPr="00C73436" w:rsidRDefault="00913634" w:rsidP="00D526C8">
            <w:pPr>
              <w:jc w:val="left"/>
            </w:pPr>
            <w:r w:rsidRPr="00C73436">
              <w:t>Krundi kasutamise sihtotstarve</w:t>
            </w:r>
          </w:p>
        </w:tc>
        <w:tc>
          <w:tcPr>
            <w:tcW w:w="3420" w:type="dxa"/>
            <w:shd w:val="clear" w:color="auto" w:fill="auto"/>
          </w:tcPr>
          <w:p w14:paraId="124E153B" w14:textId="77777777" w:rsidR="00913634" w:rsidRPr="00C73436" w:rsidRDefault="00913634" w:rsidP="00D526C8">
            <w:pPr>
              <w:jc w:val="left"/>
            </w:pPr>
            <w:r w:rsidRPr="00C73436">
              <w:t>Maatulundusmaa 100%</w:t>
            </w:r>
          </w:p>
        </w:tc>
      </w:tr>
      <w:tr w:rsidR="00C73436" w:rsidRPr="00C73436" w14:paraId="7D07D9BA" w14:textId="77777777" w:rsidTr="00D526C8">
        <w:tc>
          <w:tcPr>
            <w:tcW w:w="5868" w:type="dxa"/>
            <w:shd w:val="clear" w:color="auto" w:fill="auto"/>
          </w:tcPr>
          <w:p w14:paraId="538F33EA" w14:textId="77777777" w:rsidR="00913634" w:rsidRPr="00C73436" w:rsidRDefault="00913634" w:rsidP="00D526C8">
            <w:pPr>
              <w:jc w:val="left"/>
            </w:pPr>
            <w:r w:rsidRPr="00C73436">
              <w:t>Krundi pindala</w:t>
            </w:r>
          </w:p>
        </w:tc>
        <w:tc>
          <w:tcPr>
            <w:tcW w:w="3420" w:type="dxa"/>
            <w:shd w:val="clear" w:color="auto" w:fill="auto"/>
          </w:tcPr>
          <w:p w14:paraId="37C78A0D" w14:textId="77777777" w:rsidR="00913634" w:rsidRPr="00C73436" w:rsidRDefault="00913634" w:rsidP="00D526C8">
            <w:pPr>
              <w:jc w:val="left"/>
            </w:pPr>
            <w:r w:rsidRPr="00C73436">
              <w:t>3244 m²</w:t>
            </w:r>
          </w:p>
        </w:tc>
      </w:tr>
      <w:tr w:rsidR="00C73436" w:rsidRPr="00C73436" w14:paraId="45864C0B" w14:textId="77777777" w:rsidTr="00D526C8">
        <w:tc>
          <w:tcPr>
            <w:tcW w:w="5868" w:type="dxa"/>
            <w:shd w:val="clear" w:color="auto" w:fill="auto"/>
          </w:tcPr>
          <w:p w14:paraId="3138BFF0" w14:textId="77777777" w:rsidR="00913634" w:rsidRPr="00C73436" w:rsidRDefault="00913634" w:rsidP="00D526C8">
            <w:pPr>
              <w:jc w:val="left"/>
            </w:pPr>
            <w:r w:rsidRPr="00C73436">
              <w:t>Maksimaalne hoonete alune pindala</w:t>
            </w:r>
          </w:p>
        </w:tc>
        <w:tc>
          <w:tcPr>
            <w:tcW w:w="3420" w:type="dxa"/>
            <w:shd w:val="clear" w:color="auto" w:fill="auto"/>
          </w:tcPr>
          <w:p w14:paraId="69282E54" w14:textId="77777777" w:rsidR="00913634" w:rsidRPr="00C73436" w:rsidRDefault="00913634" w:rsidP="00D526C8">
            <w:pPr>
              <w:jc w:val="left"/>
            </w:pPr>
            <w:r w:rsidRPr="00C73436">
              <w:t>-</w:t>
            </w:r>
          </w:p>
        </w:tc>
      </w:tr>
      <w:tr w:rsidR="00C73436" w:rsidRPr="00C73436" w14:paraId="5BB5A95E" w14:textId="77777777" w:rsidTr="00D526C8">
        <w:tc>
          <w:tcPr>
            <w:tcW w:w="5868" w:type="dxa"/>
            <w:shd w:val="clear" w:color="auto" w:fill="auto"/>
          </w:tcPr>
          <w:p w14:paraId="4C2021AE" w14:textId="77777777" w:rsidR="00913634" w:rsidRPr="00C73436" w:rsidRDefault="00913634" w:rsidP="00D526C8">
            <w:pPr>
              <w:jc w:val="left"/>
            </w:pPr>
            <w:r w:rsidRPr="00C73436">
              <w:lastRenderedPageBreak/>
              <w:t>Hoonete maksimaalne suhteline kõrgus</w:t>
            </w:r>
          </w:p>
        </w:tc>
        <w:tc>
          <w:tcPr>
            <w:tcW w:w="3420" w:type="dxa"/>
            <w:shd w:val="clear" w:color="auto" w:fill="auto"/>
          </w:tcPr>
          <w:p w14:paraId="07B8E855" w14:textId="77777777" w:rsidR="00913634" w:rsidRPr="00C73436" w:rsidRDefault="00913634" w:rsidP="00D526C8">
            <w:pPr>
              <w:jc w:val="left"/>
            </w:pPr>
            <w:r w:rsidRPr="00C73436">
              <w:t>-</w:t>
            </w:r>
          </w:p>
        </w:tc>
      </w:tr>
      <w:tr w:rsidR="00C73436" w:rsidRPr="00C73436" w14:paraId="3C2344D3" w14:textId="77777777" w:rsidTr="00D526C8">
        <w:tc>
          <w:tcPr>
            <w:tcW w:w="5868" w:type="dxa"/>
            <w:shd w:val="clear" w:color="auto" w:fill="auto"/>
          </w:tcPr>
          <w:p w14:paraId="632F6698" w14:textId="77777777" w:rsidR="00913634" w:rsidRPr="00C73436" w:rsidRDefault="00913634" w:rsidP="00D526C8">
            <w:pPr>
              <w:jc w:val="left"/>
            </w:pPr>
            <w:r w:rsidRPr="00C73436">
              <w:t>Hoonete suurim lubatud arv</w:t>
            </w:r>
          </w:p>
        </w:tc>
        <w:tc>
          <w:tcPr>
            <w:tcW w:w="3420" w:type="dxa"/>
            <w:shd w:val="clear" w:color="auto" w:fill="auto"/>
          </w:tcPr>
          <w:p w14:paraId="2C7FC131" w14:textId="77777777" w:rsidR="00913634" w:rsidRPr="00C73436" w:rsidRDefault="00913634" w:rsidP="00D526C8">
            <w:pPr>
              <w:jc w:val="left"/>
            </w:pPr>
            <w:r w:rsidRPr="00C73436">
              <w:t>-</w:t>
            </w:r>
          </w:p>
        </w:tc>
      </w:tr>
      <w:tr w:rsidR="00C73436" w:rsidRPr="00C73436" w14:paraId="696CDA3D" w14:textId="77777777" w:rsidTr="00D526C8">
        <w:tc>
          <w:tcPr>
            <w:tcW w:w="5868" w:type="dxa"/>
            <w:shd w:val="clear" w:color="auto" w:fill="auto"/>
          </w:tcPr>
          <w:p w14:paraId="30142C31" w14:textId="77777777" w:rsidR="00913634" w:rsidRPr="00C73436" w:rsidRDefault="00913634" w:rsidP="00D526C8">
            <w:pPr>
              <w:jc w:val="left"/>
            </w:pPr>
            <w:r w:rsidRPr="00C73436">
              <w:t>Hoonete minimaalne tulepüsivusklass</w:t>
            </w:r>
          </w:p>
        </w:tc>
        <w:tc>
          <w:tcPr>
            <w:tcW w:w="3420" w:type="dxa"/>
            <w:shd w:val="clear" w:color="auto" w:fill="auto"/>
          </w:tcPr>
          <w:p w14:paraId="10F02FF7" w14:textId="77777777" w:rsidR="00913634" w:rsidRPr="00C73436" w:rsidRDefault="00913634" w:rsidP="00D526C8">
            <w:pPr>
              <w:jc w:val="left"/>
            </w:pPr>
            <w:r w:rsidRPr="00C73436">
              <w:t>-</w:t>
            </w:r>
          </w:p>
        </w:tc>
      </w:tr>
      <w:tr w:rsidR="00C73436" w:rsidRPr="00C73436" w14:paraId="4AC0A207" w14:textId="77777777" w:rsidTr="00D526C8">
        <w:tc>
          <w:tcPr>
            <w:tcW w:w="5868" w:type="dxa"/>
            <w:shd w:val="clear" w:color="auto" w:fill="auto"/>
          </w:tcPr>
          <w:p w14:paraId="0FFD4941" w14:textId="77777777" w:rsidR="00913634" w:rsidRPr="00C73436" w:rsidRDefault="00913634" w:rsidP="00D526C8">
            <w:pPr>
              <w:jc w:val="left"/>
            </w:pPr>
            <w:r w:rsidRPr="00C73436">
              <w:t>Hoonete maksimaalne korruselisus (va keldrikorrus)</w:t>
            </w:r>
          </w:p>
        </w:tc>
        <w:tc>
          <w:tcPr>
            <w:tcW w:w="3420" w:type="dxa"/>
            <w:shd w:val="clear" w:color="auto" w:fill="auto"/>
          </w:tcPr>
          <w:p w14:paraId="02EFF618" w14:textId="77777777" w:rsidR="00913634" w:rsidRPr="00C73436" w:rsidRDefault="00913634" w:rsidP="00D526C8">
            <w:pPr>
              <w:jc w:val="left"/>
            </w:pPr>
            <w:r w:rsidRPr="00C73436">
              <w:t>-</w:t>
            </w:r>
          </w:p>
        </w:tc>
      </w:tr>
      <w:tr w:rsidR="00913634" w:rsidRPr="00C73436" w14:paraId="0C11F0C7" w14:textId="77777777" w:rsidTr="00D526C8">
        <w:tc>
          <w:tcPr>
            <w:tcW w:w="9288" w:type="dxa"/>
            <w:gridSpan w:val="2"/>
            <w:shd w:val="clear" w:color="auto" w:fill="auto"/>
          </w:tcPr>
          <w:p w14:paraId="5B14BFEF" w14:textId="77777777" w:rsidR="00913634" w:rsidRPr="00C73436" w:rsidRDefault="00913634" w:rsidP="00D526C8">
            <w:pPr>
              <w:jc w:val="left"/>
              <w:rPr>
                <w:b/>
              </w:rPr>
            </w:pPr>
            <w:r w:rsidRPr="00C73436">
              <w:rPr>
                <w:b/>
              </w:rPr>
              <w:t>Kirjeldus:</w:t>
            </w:r>
          </w:p>
          <w:p w14:paraId="4614190D" w14:textId="77777777" w:rsidR="00913634" w:rsidRPr="00C73436" w:rsidRDefault="00A9414F" w:rsidP="00A9414F">
            <w:r w:rsidRPr="00C73436">
              <w:t>Krunt</w:t>
            </w:r>
            <w:r w:rsidR="00913634" w:rsidRPr="00C73436">
              <w:t xml:space="preserve"> on ettenähtud taotleda omavalitsuse munitsipaalomandisse. </w:t>
            </w:r>
            <w:r w:rsidRPr="00C73436">
              <w:t>Krunt</w:t>
            </w:r>
            <w:r w:rsidR="00913634" w:rsidRPr="00C73436">
              <w:t xml:space="preserve"> on moodustatud reformimata maa-alal paiknevate jätkuvalt kohalike elanike kasutuses olevate aiamaade säilitamiseks ja sihipärase kasutamise jätkamiseks. </w:t>
            </w:r>
            <w:r w:rsidRPr="00C73436">
              <w:t>Krundile</w:t>
            </w:r>
            <w:r w:rsidR="00913634" w:rsidRPr="00C73436">
              <w:t xml:space="preserve"> ei ole ette nähtud hoonestust. Aiamaadest vabale maa-alale on ette nähtud haljastus. </w:t>
            </w:r>
            <w:r w:rsidRPr="00C73436">
              <w:t>Krundile</w:t>
            </w:r>
            <w:r w:rsidR="00913634" w:rsidRPr="00C73436">
              <w:t xml:space="preserve"> võib rajada lisaks kõrghaljastust. </w:t>
            </w:r>
            <w:r w:rsidRPr="00C73436">
              <w:t>Krunti</w:t>
            </w:r>
            <w:r w:rsidR="00913634" w:rsidRPr="00C73436">
              <w:t xml:space="preserve"> on lubatud piirata piirdeaiaga. Piirdeaia kõrgus kooskõlastada Misso Vallavalitsusega.  </w:t>
            </w:r>
            <w:r w:rsidR="008B421A" w:rsidRPr="00C73436">
              <w:t xml:space="preserve">Aed planeerida vähemalt 3 m kaugusel teemaa piirist. Aia lähemale planeerimise ja rajamise korral ei võta tee kaitsevööndi omanik vastutust teehoiutöödel (heina niitmine, lume vallitamine jne) tekkinud kahjustuste eest. </w:t>
            </w:r>
            <w:r w:rsidRPr="00C73436">
              <w:t>Krundile</w:t>
            </w:r>
            <w:r w:rsidR="00913634" w:rsidRPr="00C73436">
              <w:t xml:space="preserve"> on lubatud rajada vajadusel tehnovõrke ja –rajatisi ning aiamaa sihipäraseks kasutamiseks mõeldud rajatisi (nt kasvuhoone, kastmissüsteem). Ehitusel tuleb arvestada olemasolevate tehnovõrkude kaitsevööndiga. Vajadusel teostada pinnase tasandamist ja täitmist.</w:t>
            </w:r>
          </w:p>
        </w:tc>
      </w:tr>
    </w:tbl>
    <w:p w14:paraId="274EA8BC" w14:textId="77777777" w:rsidR="00913634" w:rsidRPr="00C73436" w:rsidRDefault="00913634" w:rsidP="00836F47"/>
    <w:p w14:paraId="0FABEEBF" w14:textId="77777777" w:rsidR="0023514A" w:rsidRPr="00C73436" w:rsidRDefault="0023514A" w:rsidP="0023514A">
      <w:pPr>
        <w:shd w:val="clear" w:color="auto" w:fill="CCFFCC"/>
        <w:jc w:val="left"/>
        <w:rPr>
          <w:b/>
        </w:rPr>
      </w:pPr>
      <w:r w:rsidRPr="00C73436">
        <w:rPr>
          <w:b/>
        </w:rPr>
        <w:t>POS 36 – Aia tn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74869552" w14:textId="77777777" w:rsidTr="00D526C8">
        <w:tc>
          <w:tcPr>
            <w:tcW w:w="5868" w:type="dxa"/>
            <w:shd w:val="clear" w:color="auto" w:fill="auto"/>
          </w:tcPr>
          <w:p w14:paraId="51F2BC93" w14:textId="77777777" w:rsidR="0023514A" w:rsidRPr="00C73436" w:rsidRDefault="0023514A" w:rsidP="00D526C8">
            <w:pPr>
              <w:jc w:val="left"/>
            </w:pPr>
            <w:r w:rsidRPr="00C73436">
              <w:t>Krundi kasutamise sihtotstarve</w:t>
            </w:r>
          </w:p>
        </w:tc>
        <w:tc>
          <w:tcPr>
            <w:tcW w:w="3420" w:type="dxa"/>
            <w:shd w:val="clear" w:color="auto" w:fill="auto"/>
          </w:tcPr>
          <w:p w14:paraId="68392D2A" w14:textId="77777777" w:rsidR="0023514A" w:rsidRPr="00C73436" w:rsidRDefault="0023514A" w:rsidP="00D526C8">
            <w:pPr>
              <w:jc w:val="left"/>
            </w:pPr>
            <w:r w:rsidRPr="00C73436">
              <w:t>Elamumaa 100%</w:t>
            </w:r>
          </w:p>
        </w:tc>
      </w:tr>
      <w:tr w:rsidR="00C73436" w:rsidRPr="00C73436" w14:paraId="485558F2" w14:textId="77777777" w:rsidTr="00D526C8">
        <w:tc>
          <w:tcPr>
            <w:tcW w:w="5868" w:type="dxa"/>
            <w:shd w:val="clear" w:color="auto" w:fill="auto"/>
          </w:tcPr>
          <w:p w14:paraId="6A1B6EA9" w14:textId="77777777" w:rsidR="0023514A" w:rsidRPr="00C73436" w:rsidRDefault="0023514A" w:rsidP="00D526C8">
            <w:pPr>
              <w:jc w:val="left"/>
            </w:pPr>
            <w:r w:rsidRPr="00C73436">
              <w:t>Krundi pindala</w:t>
            </w:r>
          </w:p>
        </w:tc>
        <w:tc>
          <w:tcPr>
            <w:tcW w:w="3420" w:type="dxa"/>
            <w:shd w:val="clear" w:color="auto" w:fill="auto"/>
          </w:tcPr>
          <w:p w14:paraId="39713D9C" w14:textId="77777777" w:rsidR="0023514A" w:rsidRPr="00C73436" w:rsidRDefault="0023514A" w:rsidP="00D526C8">
            <w:pPr>
              <w:jc w:val="left"/>
            </w:pPr>
            <w:r w:rsidRPr="00C73436">
              <w:t>436 m²</w:t>
            </w:r>
          </w:p>
        </w:tc>
      </w:tr>
      <w:tr w:rsidR="00C73436" w:rsidRPr="00C73436" w14:paraId="4D875891" w14:textId="77777777" w:rsidTr="00D526C8">
        <w:tc>
          <w:tcPr>
            <w:tcW w:w="5868" w:type="dxa"/>
            <w:shd w:val="clear" w:color="auto" w:fill="auto"/>
          </w:tcPr>
          <w:p w14:paraId="0D421C80" w14:textId="77777777" w:rsidR="0023514A" w:rsidRPr="00C73436" w:rsidRDefault="0023514A" w:rsidP="00D526C8">
            <w:pPr>
              <w:jc w:val="left"/>
            </w:pPr>
            <w:r w:rsidRPr="00C73436">
              <w:t>Maksimaalne hoonete alune pindala</w:t>
            </w:r>
          </w:p>
        </w:tc>
        <w:tc>
          <w:tcPr>
            <w:tcW w:w="3420" w:type="dxa"/>
            <w:shd w:val="clear" w:color="auto" w:fill="auto"/>
          </w:tcPr>
          <w:p w14:paraId="3C4C1325" w14:textId="77777777" w:rsidR="0023514A" w:rsidRPr="00C73436" w:rsidRDefault="0023514A" w:rsidP="00D526C8">
            <w:pPr>
              <w:jc w:val="left"/>
            </w:pPr>
            <w:r w:rsidRPr="00C73436">
              <w:t>150 m²</w:t>
            </w:r>
          </w:p>
        </w:tc>
      </w:tr>
      <w:tr w:rsidR="00C73436" w:rsidRPr="00C73436" w14:paraId="69A55A42" w14:textId="77777777" w:rsidTr="00D526C8">
        <w:tc>
          <w:tcPr>
            <w:tcW w:w="5868" w:type="dxa"/>
            <w:shd w:val="clear" w:color="auto" w:fill="auto"/>
          </w:tcPr>
          <w:p w14:paraId="5C5DA29E" w14:textId="77777777" w:rsidR="0023514A" w:rsidRPr="00C73436" w:rsidRDefault="0023514A" w:rsidP="00D526C8">
            <w:pPr>
              <w:jc w:val="left"/>
            </w:pPr>
            <w:r w:rsidRPr="00C73436">
              <w:t>Hoonete maksimaalne suhteline kõrgus</w:t>
            </w:r>
          </w:p>
        </w:tc>
        <w:tc>
          <w:tcPr>
            <w:tcW w:w="3420" w:type="dxa"/>
            <w:shd w:val="clear" w:color="auto" w:fill="auto"/>
          </w:tcPr>
          <w:p w14:paraId="0F346F7A" w14:textId="77777777" w:rsidR="0023514A" w:rsidRPr="00C73436" w:rsidRDefault="0023514A" w:rsidP="00D526C8">
            <w:pPr>
              <w:jc w:val="left"/>
            </w:pPr>
            <w:r w:rsidRPr="00C73436">
              <w:t>4</w:t>
            </w:r>
            <w:r w:rsidR="00853890" w:rsidRPr="00C73436">
              <w:t xml:space="preserve"> m</w:t>
            </w:r>
          </w:p>
        </w:tc>
      </w:tr>
      <w:tr w:rsidR="00C73436" w:rsidRPr="00C73436" w14:paraId="06B7149D" w14:textId="77777777" w:rsidTr="00D526C8">
        <w:tc>
          <w:tcPr>
            <w:tcW w:w="5868" w:type="dxa"/>
            <w:shd w:val="clear" w:color="auto" w:fill="auto"/>
          </w:tcPr>
          <w:p w14:paraId="07848600" w14:textId="77777777" w:rsidR="0023514A" w:rsidRPr="00C73436" w:rsidRDefault="0023514A" w:rsidP="00D526C8">
            <w:pPr>
              <w:jc w:val="left"/>
            </w:pPr>
            <w:r w:rsidRPr="00C73436">
              <w:t>Hoonete suurim lubatud arv</w:t>
            </w:r>
          </w:p>
        </w:tc>
        <w:tc>
          <w:tcPr>
            <w:tcW w:w="3420" w:type="dxa"/>
            <w:shd w:val="clear" w:color="auto" w:fill="auto"/>
          </w:tcPr>
          <w:p w14:paraId="02155052" w14:textId="77777777" w:rsidR="0023514A" w:rsidRPr="00C73436" w:rsidRDefault="0023514A" w:rsidP="00D526C8">
            <w:pPr>
              <w:jc w:val="left"/>
            </w:pPr>
            <w:r w:rsidRPr="00C73436">
              <w:t>1</w:t>
            </w:r>
          </w:p>
        </w:tc>
      </w:tr>
      <w:tr w:rsidR="00C73436" w:rsidRPr="00C73436" w14:paraId="5FD26E15" w14:textId="77777777" w:rsidTr="00D526C8">
        <w:tc>
          <w:tcPr>
            <w:tcW w:w="5868" w:type="dxa"/>
            <w:shd w:val="clear" w:color="auto" w:fill="auto"/>
          </w:tcPr>
          <w:p w14:paraId="389E6EB4" w14:textId="77777777" w:rsidR="0023514A" w:rsidRPr="00C73436" w:rsidRDefault="0023514A" w:rsidP="00D526C8">
            <w:pPr>
              <w:jc w:val="left"/>
            </w:pPr>
            <w:r w:rsidRPr="00C73436">
              <w:t>Hoonete minimaalne tulepüsivusklass</w:t>
            </w:r>
          </w:p>
        </w:tc>
        <w:tc>
          <w:tcPr>
            <w:tcW w:w="3420" w:type="dxa"/>
            <w:shd w:val="clear" w:color="auto" w:fill="auto"/>
          </w:tcPr>
          <w:p w14:paraId="3109CB8B" w14:textId="77777777" w:rsidR="0023514A" w:rsidRPr="00C73436" w:rsidRDefault="0023514A" w:rsidP="00D526C8">
            <w:pPr>
              <w:jc w:val="left"/>
            </w:pPr>
            <w:r w:rsidRPr="00C73436">
              <w:t>TP3</w:t>
            </w:r>
          </w:p>
        </w:tc>
      </w:tr>
      <w:tr w:rsidR="00C73436" w:rsidRPr="00C73436" w14:paraId="6191B04E" w14:textId="77777777" w:rsidTr="00D526C8">
        <w:tc>
          <w:tcPr>
            <w:tcW w:w="5868" w:type="dxa"/>
            <w:shd w:val="clear" w:color="auto" w:fill="auto"/>
          </w:tcPr>
          <w:p w14:paraId="26D60C9F" w14:textId="77777777" w:rsidR="0023514A" w:rsidRPr="00C73436" w:rsidRDefault="0023514A" w:rsidP="00D526C8">
            <w:pPr>
              <w:jc w:val="left"/>
            </w:pPr>
            <w:r w:rsidRPr="00C73436">
              <w:t>Hoonete maksimaalne korruselisus (va keldrikorrus)</w:t>
            </w:r>
          </w:p>
        </w:tc>
        <w:tc>
          <w:tcPr>
            <w:tcW w:w="3420" w:type="dxa"/>
            <w:shd w:val="clear" w:color="auto" w:fill="auto"/>
          </w:tcPr>
          <w:p w14:paraId="7CAF064D" w14:textId="77777777" w:rsidR="0023514A" w:rsidRPr="00C73436" w:rsidRDefault="0023514A" w:rsidP="00D526C8">
            <w:pPr>
              <w:jc w:val="left"/>
            </w:pPr>
            <w:r w:rsidRPr="00C73436">
              <w:t>1</w:t>
            </w:r>
          </w:p>
        </w:tc>
      </w:tr>
      <w:tr w:rsidR="0023514A" w:rsidRPr="00C73436" w14:paraId="013FEAF9" w14:textId="77777777" w:rsidTr="00D526C8">
        <w:tc>
          <w:tcPr>
            <w:tcW w:w="9288" w:type="dxa"/>
            <w:gridSpan w:val="2"/>
            <w:shd w:val="clear" w:color="auto" w:fill="auto"/>
          </w:tcPr>
          <w:p w14:paraId="2D2595C0" w14:textId="77777777" w:rsidR="0023514A" w:rsidRPr="00C73436" w:rsidRDefault="0023514A" w:rsidP="00D526C8">
            <w:pPr>
              <w:jc w:val="left"/>
              <w:rPr>
                <w:b/>
              </w:rPr>
            </w:pPr>
            <w:r w:rsidRPr="00C73436">
              <w:rPr>
                <w:b/>
              </w:rPr>
              <w:t>Kirjeldus:</w:t>
            </w:r>
          </w:p>
          <w:p w14:paraId="15EEB26E" w14:textId="77777777" w:rsidR="0023514A" w:rsidRPr="00C73436" w:rsidRDefault="00A9414F" w:rsidP="00A9414F">
            <w:r w:rsidRPr="00C73436">
              <w:t>Krunt</w:t>
            </w:r>
            <w:r w:rsidR="0023514A" w:rsidRPr="00C73436">
              <w:t xml:space="preserve"> on ette</w:t>
            </w:r>
            <w:r w:rsidR="005C25DF" w:rsidRPr="00C73436">
              <w:t xml:space="preserve"> </w:t>
            </w:r>
            <w:r w:rsidR="0023514A" w:rsidRPr="00C73436">
              <w:t xml:space="preserve">nähtud taotleda omavalitsuse munitsipaalomandisse. </w:t>
            </w:r>
            <w:r w:rsidRPr="00C73436">
              <w:t>Krunt</w:t>
            </w:r>
            <w:r w:rsidR="0023514A" w:rsidRPr="00C73436">
              <w:t xml:space="preserve"> on moodustatud korterelamu juures paikneva kohaline elanike kasutuses oleva puukuuri säilitamiseks ja sihipärase kasutamise jätkamiseks. </w:t>
            </w:r>
            <w:r w:rsidRPr="00C73436">
              <w:t>Krundile</w:t>
            </w:r>
            <w:r w:rsidR="0023514A" w:rsidRPr="00C73436">
              <w:t xml:space="preserve"> ei ole ette nähtud uute hoonete rajamine. </w:t>
            </w:r>
            <w:r w:rsidRPr="00C73436">
              <w:t>Krundil</w:t>
            </w:r>
            <w:r w:rsidR="0023514A" w:rsidRPr="00C73436">
              <w:t xml:space="preserve"> olemasolevat hoonestust on lubatud rekonstrueerida ja  vajadusel laiendada maksimaalse lubatud hoonete aluse pinna täisehituseni krundile määratud ehitusõiguse piires hoonestusalas. Krundil paikneva kuuri laiendamisel tuleb arvestada krundil paiknevate tehnovõrkude kaitsevööndiga. </w:t>
            </w:r>
            <w:r w:rsidRPr="00C73436">
              <w:t>Krundile</w:t>
            </w:r>
            <w:r w:rsidR="0023514A" w:rsidRPr="00C73436">
              <w:t xml:space="preserve"> on ette nähtud haljastus. </w:t>
            </w:r>
            <w:r w:rsidRPr="00C73436">
              <w:t>Krundile</w:t>
            </w:r>
            <w:r w:rsidR="0023514A" w:rsidRPr="00C73436">
              <w:t xml:space="preserve"> on lubatud rajada vajadusel tehnovõrke ja –rajatisi. Ehitusel tuleb arvestada olemasolevate tehnovõrkude kaitsevööndiga. Vajadusel teostada pinnase tasandamist ja täitmist.</w:t>
            </w:r>
          </w:p>
        </w:tc>
      </w:tr>
    </w:tbl>
    <w:p w14:paraId="0C26111A" w14:textId="77777777" w:rsidR="0023514A" w:rsidRPr="00C73436" w:rsidRDefault="0023514A" w:rsidP="00836F47"/>
    <w:p w14:paraId="2B6AC03B" w14:textId="77777777" w:rsidR="00EB2095" w:rsidRPr="00C73436" w:rsidRDefault="00EB2095" w:rsidP="00EB2095">
      <w:pPr>
        <w:shd w:val="clear" w:color="auto" w:fill="CCFFCC"/>
        <w:jc w:val="left"/>
        <w:rPr>
          <w:b/>
        </w:rPr>
      </w:pPr>
      <w:r w:rsidRPr="00C73436">
        <w:rPr>
          <w:b/>
        </w:rPr>
        <w:t>POS 37 – Bussijaama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6FF8280D" w14:textId="77777777" w:rsidTr="00D526C8">
        <w:tc>
          <w:tcPr>
            <w:tcW w:w="5868" w:type="dxa"/>
            <w:shd w:val="clear" w:color="auto" w:fill="auto"/>
          </w:tcPr>
          <w:p w14:paraId="395D55BD" w14:textId="77777777" w:rsidR="00EB2095" w:rsidRPr="00C73436" w:rsidRDefault="00EB2095" w:rsidP="00D526C8">
            <w:pPr>
              <w:jc w:val="left"/>
            </w:pPr>
            <w:r w:rsidRPr="00C73436">
              <w:t>Krundi kasutamise sihtotstarve</w:t>
            </w:r>
          </w:p>
        </w:tc>
        <w:tc>
          <w:tcPr>
            <w:tcW w:w="3420" w:type="dxa"/>
            <w:shd w:val="clear" w:color="auto" w:fill="auto"/>
          </w:tcPr>
          <w:p w14:paraId="4CAEFBA1" w14:textId="77777777" w:rsidR="00EB2095" w:rsidRPr="00C73436" w:rsidRDefault="00EB2095" w:rsidP="00D526C8">
            <w:pPr>
              <w:jc w:val="left"/>
            </w:pPr>
            <w:r w:rsidRPr="00C73436">
              <w:t>Transpordimaa 100%</w:t>
            </w:r>
          </w:p>
        </w:tc>
      </w:tr>
      <w:tr w:rsidR="00C73436" w:rsidRPr="00C73436" w14:paraId="2E7D36AA" w14:textId="77777777" w:rsidTr="00D526C8">
        <w:tc>
          <w:tcPr>
            <w:tcW w:w="5868" w:type="dxa"/>
            <w:shd w:val="clear" w:color="auto" w:fill="auto"/>
          </w:tcPr>
          <w:p w14:paraId="1E256F63" w14:textId="77777777" w:rsidR="00EB2095" w:rsidRPr="00C73436" w:rsidRDefault="00EB2095" w:rsidP="00D526C8">
            <w:pPr>
              <w:jc w:val="left"/>
            </w:pPr>
            <w:r w:rsidRPr="00C73436">
              <w:t>Krundi pindala</w:t>
            </w:r>
          </w:p>
        </w:tc>
        <w:tc>
          <w:tcPr>
            <w:tcW w:w="3420" w:type="dxa"/>
            <w:shd w:val="clear" w:color="auto" w:fill="auto"/>
          </w:tcPr>
          <w:p w14:paraId="1D2EFBC3" w14:textId="77777777" w:rsidR="00EB2095" w:rsidRPr="00C73436" w:rsidRDefault="00EB2095" w:rsidP="00D526C8">
            <w:pPr>
              <w:jc w:val="left"/>
            </w:pPr>
            <w:r w:rsidRPr="00C73436">
              <w:t>1277 m²</w:t>
            </w:r>
          </w:p>
        </w:tc>
      </w:tr>
      <w:tr w:rsidR="00C73436" w:rsidRPr="00C73436" w14:paraId="7F876630" w14:textId="77777777" w:rsidTr="00D526C8">
        <w:tc>
          <w:tcPr>
            <w:tcW w:w="5868" w:type="dxa"/>
            <w:shd w:val="clear" w:color="auto" w:fill="auto"/>
          </w:tcPr>
          <w:p w14:paraId="14A6F4E6" w14:textId="77777777" w:rsidR="00EB2095" w:rsidRPr="00C73436" w:rsidRDefault="00EB2095" w:rsidP="00D526C8">
            <w:pPr>
              <w:jc w:val="left"/>
            </w:pPr>
            <w:r w:rsidRPr="00C73436">
              <w:t>Maksimaalne hoonete alune pindala</w:t>
            </w:r>
          </w:p>
        </w:tc>
        <w:tc>
          <w:tcPr>
            <w:tcW w:w="3420" w:type="dxa"/>
            <w:shd w:val="clear" w:color="auto" w:fill="auto"/>
          </w:tcPr>
          <w:p w14:paraId="640DC690" w14:textId="77777777" w:rsidR="00EB2095" w:rsidRPr="00C73436" w:rsidRDefault="00EB2095" w:rsidP="00D526C8">
            <w:pPr>
              <w:jc w:val="left"/>
            </w:pPr>
            <w:r w:rsidRPr="00C73436">
              <w:t>-</w:t>
            </w:r>
          </w:p>
        </w:tc>
      </w:tr>
      <w:tr w:rsidR="00C73436" w:rsidRPr="00C73436" w14:paraId="15E77B89" w14:textId="77777777" w:rsidTr="00D526C8">
        <w:tc>
          <w:tcPr>
            <w:tcW w:w="5868" w:type="dxa"/>
            <w:shd w:val="clear" w:color="auto" w:fill="auto"/>
          </w:tcPr>
          <w:p w14:paraId="08684484" w14:textId="77777777" w:rsidR="00EB2095" w:rsidRPr="00C73436" w:rsidRDefault="00EB2095" w:rsidP="00D526C8">
            <w:pPr>
              <w:jc w:val="left"/>
            </w:pPr>
            <w:r w:rsidRPr="00C73436">
              <w:t>Hoonete maksimaalne suhteline kõrgus</w:t>
            </w:r>
          </w:p>
        </w:tc>
        <w:tc>
          <w:tcPr>
            <w:tcW w:w="3420" w:type="dxa"/>
            <w:shd w:val="clear" w:color="auto" w:fill="auto"/>
          </w:tcPr>
          <w:p w14:paraId="23191FD9" w14:textId="77777777" w:rsidR="00EB2095" w:rsidRPr="00C73436" w:rsidRDefault="00EB2095" w:rsidP="00D526C8">
            <w:pPr>
              <w:jc w:val="left"/>
            </w:pPr>
            <w:r w:rsidRPr="00C73436">
              <w:t>-</w:t>
            </w:r>
          </w:p>
        </w:tc>
      </w:tr>
      <w:tr w:rsidR="00C73436" w:rsidRPr="00C73436" w14:paraId="7C0A4CC0" w14:textId="77777777" w:rsidTr="00D526C8">
        <w:tc>
          <w:tcPr>
            <w:tcW w:w="5868" w:type="dxa"/>
            <w:shd w:val="clear" w:color="auto" w:fill="auto"/>
          </w:tcPr>
          <w:p w14:paraId="6C7AF6FB" w14:textId="77777777" w:rsidR="00EB2095" w:rsidRPr="00C73436" w:rsidRDefault="00EB2095" w:rsidP="00D526C8">
            <w:pPr>
              <w:jc w:val="left"/>
            </w:pPr>
            <w:r w:rsidRPr="00C73436">
              <w:t>Hoonete suurim lubatud arv</w:t>
            </w:r>
          </w:p>
        </w:tc>
        <w:tc>
          <w:tcPr>
            <w:tcW w:w="3420" w:type="dxa"/>
            <w:shd w:val="clear" w:color="auto" w:fill="auto"/>
          </w:tcPr>
          <w:p w14:paraId="4461EE93" w14:textId="77777777" w:rsidR="00EB2095" w:rsidRPr="00C73436" w:rsidRDefault="00EB2095" w:rsidP="00D526C8">
            <w:pPr>
              <w:jc w:val="left"/>
            </w:pPr>
            <w:r w:rsidRPr="00C73436">
              <w:t>-</w:t>
            </w:r>
          </w:p>
        </w:tc>
      </w:tr>
      <w:tr w:rsidR="00C73436" w:rsidRPr="00C73436" w14:paraId="58ED432A" w14:textId="77777777" w:rsidTr="00D526C8">
        <w:tc>
          <w:tcPr>
            <w:tcW w:w="5868" w:type="dxa"/>
            <w:shd w:val="clear" w:color="auto" w:fill="auto"/>
          </w:tcPr>
          <w:p w14:paraId="322F494D" w14:textId="77777777" w:rsidR="00EB2095" w:rsidRPr="00C73436" w:rsidRDefault="00EB2095" w:rsidP="00D526C8">
            <w:pPr>
              <w:jc w:val="left"/>
            </w:pPr>
            <w:r w:rsidRPr="00C73436">
              <w:t>Hoonete minimaalne tulepüsivusklass</w:t>
            </w:r>
          </w:p>
        </w:tc>
        <w:tc>
          <w:tcPr>
            <w:tcW w:w="3420" w:type="dxa"/>
            <w:shd w:val="clear" w:color="auto" w:fill="auto"/>
          </w:tcPr>
          <w:p w14:paraId="5B1BEA02" w14:textId="77777777" w:rsidR="00EB2095" w:rsidRPr="00C73436" w:rsidRDefault="00EB2095" w:rsidP="00D526C8">
            <w:pPr>
              <w:jc w:val="left"/>
            </w:pPr>
            <w:r w:rsidRPr="00C73436">
              <w:t>-</w:t>
            </w:r>
          </w:p>
        </w:tc>
      </w:tr>
      <w:tr w:rsidR="00C73436" w:rsidRPr="00C73436" w14:paraId="28D6866A" w14:textId="77777777" w:rsidTr="00D526C8">
        <w:tc>
          <w:tcPr>
            <w:tcW w:w="5868" w:type="dxa"/>
            <w:shd w:val="clear" w:color="auto" w:fill="auto"/>
          </w:tcPr>
          <w:p w14:paraId="21368670" w14:textId="77777777" w:rsidR="00EB2095" w:rsidRPr="00C73436" w:rsidRDefault="00EB2095" w:rsidP="00D526C8">
            <w:pPr>
              <w:jc w:val="left"/>
            </w:pPr>
            <w:r w:rsidRPr="00C73436">
              <w:t>Hoonete maksimaalne korruselisus (va keldrikorrus)</w:t>
            </w:r>
          </w:p>
        </w:tc>
        <w:tc>
          <w:tcPr>
            <w:tcW w:w="3420" w:type="dxa"/>
            <w:shd w:val="clear" w:color="auto" w:fill="auto"/>
          </w:tcPr>
          <w:p w14:paraId="43D04AE8" w14:textId="77777777" w:rsidR="00EB2095" w:rsidRPr="00C73436" w:rsidRDefault="00EB2095" w:rsidP="00D526C8">
            <w:pPr>
              <w:jc w:val="left"/>
            </w:pPr>
            <w:r w:rsidRPr="00C73436">
              <w:t>-</w:t>
            </w:r>
          </w:p>
        </w:tc>
      </w:tr>
      <w:tr w:rsidR="00EB2095" w:rsidRPr="00C73436" w14:paraId="590D453D" w14:textId="77777777" w:rsidTr="00D526C8">
        <w:tc>
          <w:tcPr>
            <w:tcW w:w="9288" w:type="dxa"/>
            <w:gridSpan w:val="2"/>
            <w:shd w:val="clear" w:color="auto" w:fill="auto"/>
          </w:tcPr>
          <w:p w14:paraId="48EF6C12" w14:textId="77777777" w:rsidR="00EB2095" w:rsidRPr="00C73436" w:rsidRDefault="00EB2095" w:rsidP="00CC1780">
            <w:pPr>
              <w:rPr>
                <w:b/>
              </w:rPr>
            </w:pPr>
            <w:r w:rsidRPr="00C73436">
              <w:rPr>
                <w:b/>
              </w:rPr>
              <w:t>Kirjeldus:</w:t>
            </w:r>
          </w:p>
          <w:p w14:paraId="2411C708" w14:textId="77777777" w:rsidR="00EB2095" w:rsidRPr="00C73436" w:rsidRDefault="00A9414F" w:rsidP="00A9414F">
            <w:pPr>
              <w:rPr>
                <w:b/>
              </w:rPr>
            </w:pPr>
            <w:r w:rsidRPr="00C73436">
              <w:t>Krunt</w:t>
            </w:r>
            <w:r w:rsidR="00EB2095" w:rsidRPr="00C73436">
              <w:t xml:space="preserve"> on ettenähtud taotleda omavalitsuse munitsipaalomandisse. </w:t>
            </w:r>
            <w:r w:rsidRPr="00C73436">
              <w:t>Krunt</w:t>
            </w:r>
            <w:r w:rsidR="00EB2095" w:rsidRPr="00C73436">
              <w:t xml:space="preserve"> on ettenähtud aleviku bussipeatuse ja selle rajatiste maana. Bussipeatuse maa-ala pinnakate määrata vajadusel </w:t>
            </w:r>
            <w:r w:rsidR="00E34D5A" w:rsidRPr="00C73436">
              <w:t xml:space="preserve">rajamise </w:t>
            </w:r>
            <w:r w:rsidR="00EB2095" w:rsidRPr="00C73436">
              <w:t xml:space="preserve">käigus. Bussipeatuse maa-alale tagada võimalusel jalgrada </w:t>
            </w:r>
            <w:r w:rsidR="00B2028D" w:rsidRPr="00C73436">
              <w:t xml:space="preserve">(soovituslik asukoht märgitud põhijoonisel) </w:t>
            </w:r>
            <w:r w:rsidR="00EB2095" w:rsidRPr="00C73436">
              <w:t xml:space="preserve">ja haljasala. Maa-alale on lubatud rajada tehnovõrke ja tee rajatisi. </w:t>
            </w:r>
            <w:r w:rsidR="00EB2095" w:rsidRPr="00C73436">
              <w:lastRenderedPageBreak/>
              <w:t xml:space="preserve">Ehitusel tuleb arvestada olemasolevate tehnovõrkude kaitsevööndiga. </w:t>
            </w:r>
            <w:r w:rsidRPr="00C73436">
              <w:t xml:space="preserve">Krundile </w:t>
            </w:r>
            <w:r w:rsidR="00EB2095" w:rsidRPr="00C73436">
              <w:t xml:space="preserve">on lubatud rajada bussipeatuse kasutamiseks vajalikke rajatisi. </w:t>
            </w:r>
            <w:r w:rsidRPr="00C73436">
              <w:t>Krundile</w:t>
            </w:r>
            <w:r w:rsidR="00EB2095" w:rsidRPr="00C73436">
              <w:t xml:space="preserve"> on ette nähtud juurdepääsuservituudi kitsendus uue moodustatava krundi POS 38 (Teemeistri tn 4)</w:t>
            </w:r>
            <w:r w:rsidR="00E839DC" w:rsidRPr="00C73436">
              <w:t xml:space="preserve"> ja teiste sama tänava kinnistute kasuks</w:t>
            </w:r>
            <w:r w:rsidR="00EB2095" w:rsidRPr="00C73436">
              <w:t>.</w:t>
            </w:r>
          </w:p>
        </w:tc>
      </w:tr>
    </w:tbl>
    <w:p w14:paraId="6D260C00" w14:textId="77777777" w:rsidR="00D777E0" w:rsidRPr="00C73436" w:rsidRDefault="00D777E0" w:rsidP="00836F47"/>
    <w:p w14:paraId="67A749D8" w14:textId="77777777" w:rsidR="008B4542" w:rsidRPr="00C73436" w:rsidRDefault="008B4542" w:rsidP="008B4542">
      <w:pPr>
        <w:shd w:val="clear" w:color="auto" w:fill="CCFFCC"/>
        <w:jc w:val="left"/>
        <w:rPr>
          <w:b/>
        </w:rPr>
      </w:pPr>
      <w:r w:rsidRPr="00C73436">
        <w:rPr>
          <w:b/>
        </w:rPr>
        <w:t>POS 38 – Teemeistri tn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3FDABAB8" w14:textId="77777777" w:rsidTr="00D526C8">
        <w:tc>
          <w:tcPr>
            <w:tcW w:w="5868" w:type="dxa"/>
            <w:shd w:val="clear" w:color="auto" w:fill="auto"/>
          </w:tcPr>
          <w:p w14:paraId="17C8C866" w14:textId="77777777" w:rsidR="008B4542" w:rsidRPr="00C73436" w:rsidRDefault="008B4542" w:rsidP="00D526C8">
            <w:pPr>
              <w:jc w:val="left"/>
            </w:pPr>
            <w:r w:rsidRPr="00C73436">
              <w:t>Krundi kasutamise sihtotstarve</w:t>
            </w:r>
          </w:p>
        </w:tc>
        <w:tc>
          <w:tcPr>
            <w:tcW w:w="3420" w:type="dxa"/>
            <w:shd w:val="clear" w:color="auto" w:fill="auto"/>
          </w:tcPr>
          <w:p w14:paraId="0CBCBE3C" w14:textId="77777777" w:rsidR="008B4542" w:rsidRPr="00C73436" w:rsidRDefault="008B4542" w:rsidP="00D526C8">
            <w:pPr>
              <w:jc w:val="left"/>
            </w:pPr>
            <w:r w:rsidRPr="00C73436">
              <w:t>Tootmismaa 80%, ärimaa 20%</w:t>
            </w:r>
          </w:p>
        </w:tc>
      </w:tr>
      <w:tr w:rsidR="00C73436" w:rsidRPr="00C73436" w14:paraId="6309E94B" w14:textId="77777777" w:rsidTr="00D526C8">
        <w:tc>
          <w:tcPr>
            <w:tcW w:w="5868" w:type="dxa"/>
            <w:shd w:val="clear" w:color="auto" w:fill="auto"/>
          </w:tcPr>
          <w:p w14:paraId="453A0427" w14:textId="77777777" w:rsidR="008B4542" w:rsidRPr="00C73436" w:rsidRDefault="008B4542" w:rsidP="00D526C8">
            <w:pPr>
              <w:jc w:val="left"/>
            </w:pPr>
            <w:r w:rsidRPr="00C73436">
              <w:t>Krundi pindala</w:t>
            </w:r>
          </w:p>
        </w:tc>
        <w:tc>
          <w:tcPr>
            <w:tcW w:w="3420" w:type="dxa"/>
            <w:shd w:val="clear" w:color="auto" w:fill="auto"/>
          </w:tcPr>
          <w:p w14:paraId="5DBE27CE" w14:textId="77777777" w:rsidR="008B4542" w:rsidRPr="00C73436" w:rsidRDefault="008B4542" w:rsidP="00D526C8">
            <w:pPr>
              <w:jc w:val="left"/>
            </w:pPr>
            <w:r w:rsidRPr="00C73436">
              <w:t>5702 m²</w:t>
            </w:r>
          </w:p>
        </w:tc>
      </w:tr>
      <w:tr w:rsidR="00C73436" w:rsidRPr="00C73436" w14:paraId="3A305530" w14:textId="77777777" w:rsidTr="00D526C8">
        <w:tc>
          <w:tcPr>
            <w:tcW w:w="5868" w:type="dxa"/>
            <w:shd w:val="clear" w:color="auto" w:fill="auto"/>
          </w:tcPr>
          <w:p w14:paraId="0E47CBD3" w14:textId="77777777" w:rsidR="008B4542" w:rsidRPr="00C73436" w:rsidRDefault="008B4542" w:rsidP="00D526C8">
            <w:pPr>
              <w:jc w:val="left"/>
            </w:pPr>
            <w:r w:rsidRPr="00C73436">
              <w:t>Maksimaalne hoonete alune pindala</w:t>
            </w:r>
          </w:p>
        </w:tc>
        <w:tc>
          <w:tcPr>
            <w:tcW w:w="3420" w:type="dxa"/>
            <w:shd w:val="clear" w:color="auto" w:fill="auto"/>
          </w:tcPr>
          <w:p w14:paraId="73630E81" w14:textId="77777777" w:rsidR="008B4542" w:rsidRPr="00C73436" w:rsidRDefault="008B4542" w:rsidP="00D526C8">
            <w:pPr>
              <w:jc w:val="left"/>
            </w:pPr>
            <w:r w:rsidRPr="00C73436">
              <w:t>1710 m²</w:t>
            </w:r>
          </w:p>
        </w:tc>
      </w:tr>
      <w:tr w:rsidR="00C73436" w:rsidRPr="00C73436" w14:paraId="030289C5" w14:textId="77777777" w:rsidTr="00D526C8">
        <w:tc>
          <w:tcPr>
            <w:tcW w:w="5868" w:type="dxa"/>
            <w:shd w:val="clear" w:color="auto" w:fill="auto"/>
          </w:tcPr>
          <w:p w14:paraId="6B40E2AF" w14:textId="77777777" w:rsidR="008B4542" w:rsidRPr="00C73436" w:rsidRDefault="008B4542" w:rsidP="00D526C8">
            <w:pPr>
              <w:jc w:val="left"/>
            </w:pPr>
            <w:r w:rsidRPr="00C73436">
              <w:t>Hoonete maksimaalne suhteline kõrgus</w:t>
            </w:r>
          </w:p>
        </w:tc>
        <w:tc>
          <w:tcPr>
            <w:tcW w:w="3420" w:type="dxa"/>
            <w:shd w:val="clear" w:color="auto" w:fill="auto"/>
          </w:tcPr>
          <w:p w14:paraId="33454205" w14:textId="77777777" w:rsidR="008B4542" w:rsidRPr="00C73436" w:rsidRDefault="008B4542" w:rsidP="00D526C8">
            <w:pPr>
              <w:jc w:val="left"/>
            </w:pPr>
            <w:r w:rsidRPr="00C73436">
              <w:t>9</w:t>
            </w:r>
            <w:r w:rsidR="00853890" w:rsidRPr="00C73436">
              <w:t xml:space="preserve"> m</w:t>
            </w:r>
          </w:p>
        </w:tc>
      </w:tr>
      <w:tr w:rsidR="00C73436" w:rsidRPr="00C73436" w14:paraId="48B41A1E" w14:textId="77777777" w:rsidTr="00D526C8">
        <w:tc>
          <w:tcPr>
            <w:tcW w:w="5868" w:type="dxa"/>
            <w:shd w:val="clear" w:color="auto" w:fill="auto"/>
          </w:tcPr>
          <w:p w14:paraId="136BF6C7" w14:textId="77777777" w:rsidR="008B4542" w:rsidRPr="00C73436" w:rsidRDefault="008B4542" w:rsidP="00D526C8">
            <w:pPr>
              <w:jc w:val="left"/>
            </w:pPr>
            <w:r w:rsidRPr="00C73436">
              <w:t>Hoonete suurim lubatud arv</w:t>
            </w:r>
          </w:p>
        </w:tc>
        <w:tc>
          <w:tcPr>
            <w:tcW w:w="3420" w:type="dxa"/>
            <w:shd w:val="clear" w:color="auto" w:fill="auto"/>
          </w:tcPr>
          <w:p w14:paraId="2FE6EA37" w14:textId="77777777" w:rsidR="008B4542" w:rsidRPr="00C73436" w:rsidRDefault="008B4542" w:rsidP="00D526C8">
            <w:pPr>
              <w:jc w:val="left"/>
            </w:pPr>
            <w:r w:rsidRPr="00C73436">
              <w:t>3</w:t>
            </w:r>
          </w:p>
        </w:tc>
      </w:tr>
      <w:tr w:rsidR="00C73436" w:rsidRPr="00C73436" w14:paraId="23250D84" w14:textId="77777777" w:rsidTr="00D526C8">
        <w:tc>
          <w:tcPr>
            <w:tcW w:w="5868" w:type="dxa"/>
            <w:shd w:val="clear" w:color="auto" w:fill="auto"/>
          </w:tcPr>
          <w:p w14:paraId="405ADE72" w14:textId="77777777" w:rsidR="008B4542" w:rsidRPr="00C73436" w:rsidRDefault="008B4542" w:rsidP="00D526C8">
            <w:pPr>
              <w:jc w:val="left"/>
            </w:pPr>
            <w:r w:rsidRPr="00C73436">
              <w:t>Hoonete minimaalne tulepüsivusklass</w:t>
            </w:r>
          </w:p>
        </w:tc>
        <w:tc>
          <w:tcPr>
            <w:tcW w:w="3420" w:type="dxa"/>
            <w:shd w:val="clear" w:color="auto" w:fill="auto"/>
          </w:tcPr>
          <w:p w14:paraId="79148451" w14:textId="77777777" w:rsidR="008B4542" w:rsidRPr="00C73436" w:rsidRDefault="008B4542" w:rsidP="00D526C8">
            <w:pPr>
              <w:jc w:val="left"/>
            </w:pPr>
            <w:r w:rsidRPr="00C73436">
              <w:t>TP3</w:t>
            </w:r>
          </w:p>
        </w:tc>
      </w:tr>
      <w:tr w:rsidR="00C73436" w:rsidRPr="00C73436" w14:paraId="48D12E5F" w14:textId="77777777" w:rsidTr="00D526C8">
        <w:tc>
          <w:tcPr>
            <w:tcW w:w="5868" w:type="dxa"/>
            <w:shd w:val="clear" w:color="auto" w:fill="auto"/>
          </w:tcPr>
          <w:p w14:paraId="5F843E9E" w14:textId="77777777" w:rsidR="008B4542" w:rsidRPr="00C73436" w:rsidRDefault="008B4542" w:rsidP="00D526C8">
            <w:pPr>
              <w:jc w:val="left"/>
            </w:pPr>
            <w:r w:rsidRPr="00C73436">
              <w:t>Hoonete maksimaalne korruselisus (va keldrikorrus)</w:t>
            </w:r>
          </w:p>
        </w:tc>
        <w:tc>
          <w:tcPr>
            <w:tcW w:w="3420" w:type="dxa"/>
            <w:shd w:val="clear" w:color="auto" w:fill="auto"/>
          </w:tcPr>
          <w:p w14:paraId="6F63200B" w14:textId="77777777" w:rsidR="008B4542" w:rsidRPr="00C73436" w:rsidRDefault="008B4542" w:rsidP="00D526C8">
            <w:pPr>
              <w:jc w:val="left"/>
            </w:pPr>
            <w:r w:rsidRPr="00C73436">
              <w:t>1</w:t>
            </w:r>
          </w:p>
        </w:tc>
      </w:tr>
      <w:tr w:rsidR="008B4542" w:rsidRPr="00C73436" w14:paraId="569F3C02" w14:textId="77777777" w:rsidTr="00D526C8">
        <w:tc>
          <w:tcPr>
            <w:tcW w:w="9288" w:type="dxa"/>
            <w:gridSpan w:val="2"/>
            <w:shd w:val="clear" w:color="auto" w:fill="auto"/>
          </w:tcPr>
          <w:p w14:paraId="1BECCD67" w14:textId="77777777" w:rsidR="008B4542" w:rsidRPr="00C73436" w:rsidRDefault="008B4542" w:rsidP="00D526C8">
            <w:pPr>
              <w:jc w:val="left"/>
              <w:rPr>
                <w:b/>
              </w:rPr>
            </w:pPr>
            <w:r w:rsidRPr="00C73436">
              <w:rPr>
                <w:b/>
              </w:rPr>
              <w:t>Kirjeldus:</w:t>
            </w:r>
          </w:p>
          <w:p w14:paraId="6690A88E" w14:textId="77777777" w:rsidR="008B4542" w:rsidRPr="00C73436" w:rsidRDefault="00C8186F" w:rsidP="001212EE">
            <w:r w:rsidRPr="00C73436">
              <w:t xml:space="preserve">Krundil asub omandi dokumentideta abihoone, mis on väga halvas seisus ja likvideeritakse. Vallal on plaanis </w:t>
            </w:r>
            <w:r w:rsidR="001212EE" w:rsidRPr="00C73436">
              <w:t>krunt</w:t>
            </w:r>
            <w:r w:rsidRPr="00C73436">
              <w:t xml:space="preserve"> taotleda munitsipaalomandisse Maareformi seaduse § 28 lg 2 alusel. </w:t>
            </w:r>
            <w:r w:rsidR="00A9414F" w:rsidRPr="00C73436">
              <w:t xml:space="preserve">Krundile </w:t>
            </w:r>
            <w:r w:rsidR="008B4542" w:rsidRPr="00C73436">
              <w:t xml:space="preserve">on ette </w:t>
            </w:r>
            <w:r w:rsidR="00AA03FD" w:rsidRPr="00C73436">
              <w:t>nähtud rajada kuni kolm tootmis-</w:t>
            </w:r>
            <w:r w:rsidR="008B4542" w:rsidRPr="00C73436">
              <w:t xml:space="preserve"> ja ärihoonet. Hoonete täpne asukoht hoonestusalas määrata projekteerimise käigus. Krundi äärde tagada haljasala riba ning va</w:t>
            </w:r>
            <w:r w:rsidR="00DF6BEB" w:rsidRPr="00C73436">
              <w:t>jadusel kaitsehaljastust. Krundi piiramisel aiaga tuleb tagada vähemalt 4m värava laius. Piirdeaiad tuleb rajada selliselt, et oleks tagatud ööpäevane kasutusvõimalus krunti läbivale teele, mille osas on planeeringu põhijoonisel märgitud ka juurdepääsu servituut, et tagada juurdepääs Teemeistri tn 2 kinnistule (</w:t>
            </w:r>
            <w:r w:rsidR="00DF6BEB" w:rsidRPr="00C73436">
              <w:rPr>
                <w:szCs w:val="24"/>
              </w:rPr>
              <w:t xml:space="preserve">katastritunnus </w:t>
            </w:r>
            <w:r w:rsidR="00DF6BEB" w:rsidRPr="00C73436">
              <w:rPr>
                <w:szCs w:val="24"/>
                <w:lang w:eastAsia="et-EE"/>
              </w:rPr>
              <w:t>46801:003:1010)</w:t>
            </w:r>
            <w:r w:rsidR="008B4542" w:rsidRPr="00C73436">
              <w:t xml:space="preserve">. </w:t>
            </w:r>
            <w:r w:rsidR="0099160D" w:rsidRPr="00C73436">
              <w:t xml:space="preserve">Detailplaneeringu realiseerimisel kehtestada reaalservituut krundil POS 38 asuva tee osas Teemeistri tn 2 kinnistu kasuks. </w:t>
            </w:r>
            <w:r w:rsidR="008B4542" w:rsidRPr="00C73436">
              <w:t xml:space="preserve">Piirdeaia kõrgus kooskõlastada Misso Vallavalitsusega. </w:t>
            </w:r>
            <w:r w:rsidR="008B421A" w:rsidRPr="00C73436">
              <w:t xml:space="preserve">Aed planeerida vähemalt 3 m kaugusel teemaa piirist. Aia lähemale planeerimise ja rajamise korral ei võta tee kaitsevööndi omanik vastutust teehoiutöödel (heina niitmine, lume vallitamine jne) tekkinud kahjustuste eest. </w:t>
            </w:r>
            <w:r w:rsidR="00A9414F" w:rsidRPr="00C73436">
              <w:t xml:space="preserve">Krundil </w:t>
            </w:r>
            <w:r w:rsidR="008B4542" w:rsidRPr="00C73436">
              <w:t>olemasolevat hoonestust on lubatud säilitada, likvideerida või rekonstrueerida ja laiendada. Vajadusel teostada pinnase tasandamist ja täitmist. Krundi hoonestamisel tuleb arvestada krundil paiknevate tehnovõrkude kaitsevööndiga</w:t>
            </w:r>
            <w:r w:rsidR="00331C13" w:rsidRPr="00C73436">
              <w:t xml:space="preserve"> ja juurdepääsutee servituudiga (teemaa alale hoonete ja tee kasutamist takistavate ehitiste rajamine on keelatud.</w:t>
            </w:r>
            <w:r w:rsidR="008B4542" w:rsidRPr="00C73436">
              <w:t xml:space="preserve"> Kaitsevööndisse ehitamine on keelatud. Vajadusel teostada kokkuleppel tehnovõrgu haldajaga tehnovõrgu ümberehitus. Krundi ehitusel arvestada teekaitsevööndist tulenevate kitsendustega.</w:t>
            </w:r>
            <w:r w:rsidR="003B451E" w:rsidRPr="00C73436">
              <w:t xml:space="preserve"> </w:t>
            </w:r>
            <w:r w:rsidR="001212EE" w:rsidRPr="00C73436">
              <w:t>Krundile</w:t>
            </w:r>
            <w:r w:rsidR="00372FA5" w:rsidRPr="00C73436">
              <w:t xml:space="preserve"> on ette nähtud rajada üks planeeringuala katvatest tuletõrje veevõtukohtadest (vt seletuskirja pt 3.5 ja Joonised 5 ja 6), mille mõjuraadius on 100m.</w:t>
            </w:r>
          </w:p>
        </w:tc>
      </w:tr>
    </w:tbl>
    <w:p w14:paraId="35CDEC33" w14:textId="77777777" w:rsidR="004B5E9D" w:rsidRPr="00C73436" w:rsidRDefault="004B5E9D" w:rsidP="00836F47"/>
    <w:p w14:paraId="37EB2157" w14:textId="77777777" w:rsidR="00EF375F" w:rsidRPr="00C73436" w:rsidRDefault="00EF375F" w:rsidP="00EF375F">
      <w:pPr>
        <w:shd w:val="clear" w:color="auto" w:fill="CCFFCC"/>
        <w:jc w:val="left"/>
        <w:rPr>
          <w:b/>
        </w:rPr>
      </w:pPr>
      <w:r w:rsidRPr="00C73436">
        <w:rPr>
          <w:b/>
        </w:rPr>
        <w:t>POS 39 – Aasa tn 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69482BB6" w14:textId="77777777" w:rsidTr="00D526C8">
        <w:tc>
          <w:tcPr>
            <w:tcW w:w="5868" w:type="dxa"/>
            <w:shd w:val="clear" w:color="auto" w:fill="auto"/>
          </w:tcPr>
          <w:p w14:paraId="526AE504" w14:textId="77777777" w:rsidR="00EF375F" w:rsidRPr="00C73436" w:rsidRDefault="00EF375F" w:rsidP="00D526C8">
            <w:pPr>
              <w:jc w:val="left"/>
            </w:pPr>
            <w:r w:rsidRPr="00C73436">
              <w:t>Krundi kasutamise sihtotstarve</w:t>
            </w:r>
          </w:p>
        </w:tc>
        <w:tc>
          <w:tcPr>
            <w:tcW w:w="3420" w:type="dxa"/>
            <w:shd w:val="clear" w:color="auto" w:fill="auto"/>
          </w:tcPr>
          <w:p w14:paraId="69E09F32" w14:textId="77777777" w:rsidR="00EF375F" w:rsidRPr="00C73436" w:rsidRDefault="00EF375F" w:rsidP="00D526C8">
            <w:pPr>
              <w:jc w:val="left"/>
            </w:pPr>
            <w:r w:rsidRPr="00C73436">
              <w:t>Elamumaa 100%</w:t>
            </w:r>
          </w:p>
        </w:tc>
      </w:tr>
      <w:tr w:rsidR="00C73436" w:rsidRPr="00C73436" w14:paraId="66FB67D6" w14:textId="77777777" w:rsidTr="00D526C8">
        <w:tc>
          <w:tcPr>
            <w:tcW w:w="5868" w:type="dxa"/>
            <w:shd w:val="clear" w:color="auto" w:fill="auto"/>
          </w:tcPr>
          <w:p w14:paraId="10C1CA33" w14:textId="77777777" w:rsidR="00EF375F" w:rsidRPr="00C73436" w:rsidRDefault="00EF375F" w:rsidP="00D526C8">
            <w:pPr>
              <w:jc w:val="left"/>
            </w:pPr>
            <w:r w:rsidRPr="00C73436">
              <w:t>Krundi pindala</w:t>
            </w:r>
          </w:p>
        </w:tc>
        <w:tc>
          <w:tcPr>
            <w:tcW w:w="3420" w:type="dxa"/>
            <w:shd w:val="clear" w:color="auto" w:fill="auto"/>
          </w:tcPr>
          <w:p w14:paraId="7576BB46" w14:textId="77777777" w:rsidR="00EF375F" w:rsidRPr="00C73436" w:rsidRDefault="00EF375F" w:rsidP="00D526C8">
            <w:pPr>
              <w:jc w:val="left"/>
            </w:pPr>
            <w:r w:rsidRPr="00C73436">
              <w:t>3695 m²</w:t>
            </w:r>
          </w:p>
        </w:tc>
      </w:tr>
      <w:tr w:rsidR="00C73436" w:rsidRPr="00C73436" w14:paraId="02AD47AF" w14:textId="77777777" w:rsidTr="00D526C8">
        <w:tc>
          <w:tcPr>
            <w:tcW w:w="5868" w:type="dxa"/>
            <w:shd w:val="clear" w:color="auto" w:fill="auto"/>
          </w:tcPr>
          <w:p w14:paraId="55CB5CE0" w14:textId="77777777" w:rsidR="00EF375F" w:rsidRPr="00C73436" w:rsidRDefault="00EF375F" w:rsidP="00D526C8">
            <w:pPr>
              <w:jc w:val="left"/>
            </w:pPr>
            <w:r w:rsidRPr="00C73436">
              <w:t>Maksimaalne hoonete alune pindala</w:t>
            </w:r>
          </w:p>
        </w:tc>
        <w:tc>
          <w:tcPr>
            <w:tcW w:w="3420" w:type="dxa"/>
            <w:shd w:val="clear" w:color="auto" w:fill="auto"/>
          </w:tcPr>
          <w:p w14:paraId="75B6D8EF" w14:textId="77777777" w:rsidR="00EF375F" w:rsidRPr="00C73436" w:rsidRDefault="00EF375F" w:rsidP="00D526C8">
            <w:pPr>
              <w:jc w:val="left"/>
            </w:pPr>
            <w:r w:rsidRPr="00C73436">
              <w:t>800 m²</w:t>
            </w:r>
          </w:p>
        </w:tc>
      </w:tr>
      <w:tr w:rsidR="00C73436" w:rsidRPr="00C73436" w14:paraId="7C4AFDFA" w14:textId="77777777" w:rsidTr="00D526C8">
        <w:tc>
          <w:tcPr>
            <w:tcW w:w="5868" w:type="dxa"/>
            <w:shd w:val="clear" w:color="auto" w:fill="auto"/>
          </w:tcPr>
          <w:p w14:paraId="4CA3A59E" w14:textId="77777777" w:rsidR="00EF375F" w:rsidRPr="00C73436" w:rsidRDefault="00EF375F" w:rsidP="00D526C8">
            <w:pPr>
              <w:jc w:val="left"/>
            </w:pPr>
            <w:r w:rsidRPr="00C73436">
              <w:t>Hoonete maksimaalne suhteline kõrgus</w:t>
            </w:r>
          </w:p>
        </w:tc>
        <w:tc>
          <w:tcPr>
            <w:tcW w:w="3420" w:type="dxa"/>
            <w:shd w:val="clear" w:color="auto" w:fill="auto"/>
          </w:tcPr>
          <w:p w14:paraId="3D157C36" w14:textId="77777777" w:rsidR="00EF375F" w:rsidRPr="00C73436" w:rsidRDefault="00EF375F" w:rsidP="00D526C8">
            <w:pPr>
              <w:jc w:val="left"/>
            </w:pPr>
            <w:r w:rsidRPr="00C73436">
              <w:t>9</w:t>
            </w:r>
            <w:r w:rsidR="00853890" w:rsidRPr="00C73436">
              <w:t xml:space="preserve"> m</w:t>
            </w:r>
          </w:p>
        </w:tc>
      </w:tr>
      <w:tr w:rsidR="00C73436" w:rsidRPr="00C73436" w14:paraId="542FA82D" w14:textId="77777777" w:rsidTr="00D526C8">
        <w:tc>
          <w:tcPr>
            <w:tcW w:w="5868" w:type="dxa"/>
            <w:shd w:val="clear" w:color="auto" w:fill="auto"/>
          </w:tcPr>
          <w:p w14:paraId="63FE6245" w14:textId="77777777" w:rsidR="00EF375F" w:rsidRPr="00C73436" w:rsidRDefault="00EF375F" w:rsidP="00D526C8">
            <w:pPr>
              <w:jc w:val="left"/>
            </w:pPr>
            <w:r w:rsidRPr="00C73436">
              <w:t>Hoonete suurim lubatud arv</w:t>
            </w:r>
          </w:p>
        </w:tc>
        <w:tc>
          <w:tcPr>
            <w:tcW w:w="3420" w:type="dxa"/>
            <w:shd w:val="clear" w:color="auto" w:fill="auto"/>
          </w:tcPr>
          <w:p w14:paraId="310CD40C" w14:textId="77777777" w:rsidR="00EF375F" w:rsidRPr="00C73436" w:rsidRDefault="00EF375F" w:rsidP="00D526C8">
            <w:pPr>
              <w:jc w:val="left"/>
            </w:pPr>
            <w:r w:rsidRPr="00C73436">
              <w:t>4</w:t>
            </w:r>
          </w:p>
        </w:tc>
      </w:tr>
      <w:tr w:rsidR="00C73436" w:rsidRPr="00C73436" w14:paraId="0B0FF120" w14:textId="77777777" w:rsidTr="00D526C8">
        <w:tc>
          <w:tcPr>
            <w:tcW w:w="5868" w:type="dxa"/>
            <w:shd w:val="clear" w:color="auto" w:fill="auto"/>
          </w:tcPr>
          <w:p w14:paraId="43539BB1" w14:textId="77777777" w:rsidR="00EF375F" w:rsidRPr="00C73436" w:rsidRDefault="00EF375F" w:rsidP="00D526C8">
            <w:pPr>
              <w:jc w:val="left"/>
            </w:pPr>
            <w:r w:rsidRPr="00C73436">
              <w:t>Hoonete minimaalne tulepüsivusklass</w:t>
            </w:r>
          </w:p>
        </w:tc>
        <w:tc>
          <w:tcPr>
            <w:tcW w:w="3420" w:type="dxa"/>
            <w:shd w:val="clear" w:color="auto" w:fill="auto"/>
          </w:tcPr>
          <w:p w14:paraId="7988AADE" w14:textId="77777777" w:rsidR="00EF375F" w:rsidRPr="00C73436" w:rsidRDefault="00EF375F" w:rsidP="00D526C8">
            <w:pPr>
              <w:jc w:val="left"/>
            </w:pPr>
            <w:r w:rsidRPr="00C73436">
              <w:t>TP3</w:t>
            </w:r>
          </w:p>
        </w:tc>
      </w:tr>
      <w:tr w:rsidR="00C73436" w:rsidRPr="00C73436" w14:paraId="22593CF3" w14:textId="77777777" w:rsidTr="00D526C8">
        <w:tc>
          <w:tcPr>
            <w:tcW w:w="5868" w:type="dxa"/>
            <w:shd w:val="clear" w:color="auto" w:fill="auto"/>
          </w:tcPr>
          <w:p w14:paraId="7DA21071" w14:textId="77777777" w:rsidR="00EF375F" w:rsidRPr="00C73436" w:rsidRDefault="00EF375F" w:rsidP="00D526C8">
            <w:pPr>
              <w:jc w:val="left"/>
            </w:pPr>
            <w:r w:rsidRPr="00C73436">
              <w:t>Hoonete maksimaalne korruselisus (va keldrikorrus)</w:t>
            </w:r>
          </w:p>
        </w:tc>
        <w:tc>
          <w:tcPr>
            <w:tcW w:w="3420" w:type="dxa"/>
            <w:shd w:val="clear" w:color="auto" w:fill="auto"/>
          </w:tcPr>
          <w:p w14:paraId="4D5DCB9E" w14:textId="77777777" w:rsidR="00EF375F" w:rsidRPr="00C73436" w:rsidRDefault="00EF375F" w:rsidP="00D526C8">
            <w:pPr>
              <w:jc w:val="left"/>
            </w:pPr>
            <w:r w:rsidRPr="00C73436">
              <w:t>2</w:t>
            </w:r>
          </w:p>
        </w:tc>
      </w:tr>
      <w:tr w:rsidR="00EF375F" w:rsidRPr="00C73436" w14:paraId="681B69A5" w14:textId="77777777" w:rsidTr="00D526C8">
        <w:tc>
          <w:tcPr>
            <w:tcW w:w="9288" w:type="dxa"/>
            <w:gridSpan w:val="2"/>
            <w:shd w:val="clear" w:color="auto" w:fill="auto"/>
          </w:tcPr>
          <w:p w14:paraId="5483F3DE" w14:textId="77777777" w:rsidR="00EF375F" w:rsidRPr="00C73436" w:rsidRDefault="00EF375F" w:rsidP="00D526C8">
            <w:pPr>
              <w:jc w:val="left"/>
              <w:rPr>
                <w:b/>
              </w:rPr>
            </w:pPr>
            <w:r w:rsidRPr="00C73436">
              <w:rPr>
                <w:b/>
              </w:rPr>
              <w:t>Kirjeldus:</w:t>
            </w:r>
          </w:p>
          <w:p w14:paraId="652F7153" w14:textId="77777777" w:rsidR="00EF375F" w:rsidRPr="00C73436" w:rsidRDefault="00A9414F" w:rsidP="00A9414F">
            <w:r w:rsidRPr="00C73436">
              <w:t>Krundile</w:t>
            </w:r>
            <w:r w:rsidR="00EF375F" w:rsidRPr="00C73436">
              <w:t xml:space="preserve"> on ette nähtud rajada elamu ja kuni kolm abihoonet. Hoonete täpne asukoht hoonestusalas määrata projekteerimise käigus. Krundi äärde tagada haljasala riba ning vajadusel kaitsehaljastust. Krunti on lubatud piirata piirdeaiaga, värava laius peab olema vähemalt 4</w:t>
            </w:r>
            <w:r w:rsidR="00BE3B1B" w:rsidRPr="00C73436">
              <w:t xml:space="preserve"> </w:t>
            </w:r>
            <w:r w:rsidR="00EF375F" w:rsidRPr="00C73436">
              <w:t xml:space="preserve">m. Piirdeaia kõrgus kooskõlastada Misso Vallavalitsusega. </w:t>
            </w:r>
            <w:r w:rsidR="008B421A" w:rsidRPr="00C73436">
              <w:t xml:space="preserve">Aed planeerida vähemalt 3 m kaugusel teemaa piirist. Aia lähemale planeerimise ja rajamise korral ei võta tee </w:t>
            </w:r>
            <w:r w:rsidR="008B421A" w:rsidRPr="00C73436">
              <w:lastRenderedPageBreak/>
              <w:t xml:space="preserve">kaitsevööndi omanik vastutust teehoiutöödel (heina niitmine, lume vallitamine jne) tekkinud kahjustuste eest. </w:t>
            </w:r>
            <w:r w:rsidR="00EF375F" w:rsidRPr="00C73436">
              <w:t>Vajadusel teostada pinnase tasandamist ja täitmist. Krundi hoonestamisel tuleb arvestada krundil paiknevate tehnovõrkude kaitsevööndiga ning põhimaantee kaitsevööndiga. Kaitsevööndisse ehitamine on keelatud. Vajadusel teostada kokkuleppel tehnovõrgu haldajaga tehnovõrgu ümberehitus.</w:t>
            </w:r>
            <w:r w:rsidR="00374A95" w:rsidRPr="00C73436">
              <w:t xml:space="preserve"> </w:t>
            </w:r>
            <w:r w:rsidRPr="00C73436">
              <w:t>Krundile</w:t>
            </w:r>
            <w:r w:rsidR="005E7C91" w:rsidRPr="00C73436">
              <w:t xml:space="preserve"> on ette nähtud rajada üks planeeringuala katvatest tuletõrje veevõtukohtadest (vt seletuskirja pt 3.5 ja Joonised 5 ja 6), mille mõjuraadius on 100</w:t>
            </w:r>
            <w:r w:rsidR="0057706B" w:rsidRPr="00C73436">
              <w:t xml:space="preserve"> </w:t>
            </w:r>
            <w:r w:rsidR="005E7C91" w:rsidRPr="00C73436">
              <w:t xml:space="preserve">m. </w:t>
            </w:r>
            <w:r w:rsidRPr="00C73436">
              <w:t xml:space="preserve">Krundi </w:t>
            </w:r>
            <w:r w:rsidR="00374A95" w:rsidRPr="00C73436">
              <w:t xml:space="preserve">äärde Riia-Pihkva </w:t>
            </w:r>
            <w:r w:rsidR="005C07BC" w:rsidRPr="00C73436">
              <w:t>põhimaantee</w:t>
            </w:r>
            <w:r w:rsidR="00374A95" w:rsidRPr="00C73436">
              <w:t xml:space="preserve"> maaüksuse alale on ette nähtud rajada kergliiklustee.</w:t>
            </w:r>
          </w:p>
        </w:tc>
      </w:tr>
    </w:tbl>
    <w:p w14:paraId="7EB0DFBD" w14:textId="77777777" w:rsidR="00FA3933" w:rsidRPr="00C73436" w:rsidRDefault="00FA3933" w:rsidP="00836F47"/>
    <w:p w14:paraId="62845F14" w14:textId="77777777" w:rsidR="00374A95" w:rsidRPr="00C73436" w:rsidRDefault="00374A95" w:rsidP="00374A95">
      <w:pPr>
        <w:shd w:val="clear" w:color="auto" w:fill="CCFFCC"/>
        <w:jc w:val="left"/>
        <w:rPr>
          <w:b/>
        </w:rPr>
      </w:pPr>
      <w:r w:rsidRPr="00C73436">
        <w:rPr>
          <w:b/>
        </w:rPr>
        <w:t>POS 40 – Riia mnt 47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3935EDA4" w14:textId="77777777" w:rsidTr="00D526C8">
        <w:tc>
          <w:tcPr>
            <w:tcW w:w="5868" w:type="dxa"/>
            <w:shd w:val="clear" w:color="auto" w:fill="auto"/>
          </w:tcPr>
          <w:p w14:paraId="0B406134" w14:textId="77777777" w:rsidR="00374A95" w:rsidRPr="00C73436" w:rsidRDefault="00374A95" w:rsidP="00D526C8">
            <w:pPr>
              <w:jc w:val="left"/>
            </w:pPr>
            <w:r w:rsidRPr="00C73436">
              <w:t>Krundi kasutamise sihtotstarve</w:t>
            </w:r>
          </w:p>
        </w:tc>
        <w:tc>
          <w:tcPr>
            <w:tcW w:w="3420" w:type="dxa"/>
            <w:shd w:val="clear" w:color="auto" w:fill="auto"/>
          </w:tcPr>
          <w:p w14:paraId="3FDDC0B0" w14:textId="77777777" w:rsidR="00374A95" w:rsidRPr="00C73436" w:rsidRDefault="00374A95" w:rsidP="00D526C8">
            <w:pPr>
              <w:jc w:val="left"/>
            </w:pPr>
            <w:r w:rsidRPr="00C73436">
              <w:t>Ühiskondlike ehitiste maa 100%</w:t>
            </w:r>
          </w:p>
        </w:tc>
      </w:tr>
      <w:tr w:rsidR="00C73436" w:rsidRPr="00C73436" w14:paraId="3C18D3A4" w14:textId="77777777" w:rsidTr="00D526C8">
        <w:tc>
          <w:tcPr>
            <w:tcW w:w="5868" w:type="dxa"/>
            <w:shd w:val="clear" w:color="auto" w:fill="auto"/>
          </w:tcPr>
          <w:p w14:paraId="64EA6DEA" w14:textId="77777777" w:rsidR="00374A95" w:rsidRPr="00C73436" w:rsidRDefault="00374A95" w:rsidP="00D526C8">
            <w:pPr>
              <w:jc w:val="left"/>
            </w:pPr>
            <w:r w:rsidRPr="00C73436">
              <w:t>Krundi pindala</w:t>
            </w:r>
          </w:p>
        </w:tc>
        <w:tc>
          <w:tcPr>
            <w:tcW w:w="3420" w:type="dxa"/>
            <w:shd w:val="clear" w:color="auto" w:fill="auto"/>
          </w:tcPr>
          <w:p w14:paraId="108792D6" w14:textId="77777777" w:rsidR="00374A95" w:rsidRPr="00C73436" w:rsidRDefault="00374A95" w:rsidP="00D526C8">
            <w:pPr>
              <w:jc w:val="left"/>
            </w:pPr>
            <w:r w:rsidRPr="00C73436">
              <w:t>6022 m²</w:t>
            </w:r>
          </w:p>
        </w:tc>
      </w:tr>
      <w:tr w:rsidR="00C73436" w:rsidRPr="00C73436" w14:paraId="124B83A9" w14:textId="77777777" w:rsidTr="00D526C8">
        <w:tc>
          <w:tcPr>
            <w:tcW w:w="5868" w:type="dxa"/>
            <w:shd w:val="clear" w:color="auto" w:fill="auto"/>
          </w:tcPr>
          <w:p w14:paraId="1F7C0163" w14:textId="77777777" w:rsidR="00374A95" w:rsidRPr="00C73436" w:rsidRDefault="00374A95" w:rsidP="00D526C8">
            <w:pPr>
              <w:jc w:val="left"/>
            </w:pPr>
            <w:r w:rsidRPr="00C73436">
              <w:t>Maksimaalne hoonete alune pindala</w:t>
            </w:r>
          </w:p>
        </w:tc>
        <w:tc>
          <w:tcPr>
            <w:tcW w:w="3420" w:type="dxa"/>
            <w:shd w:val="clear" w:color="auto" w:fill="auto"/>
          </w:tcPr>
          <w:p w14:paraId="734DFF64" w14:textId="77777777" w:rsidR="00374A95" w:rsidRPr="00C73436" w:rsidRDefault="00374A95" w:rsidP="00D526C8">
            <w:pPr>
              <w:jc w:val="left"/>
            </w:pPr>
            <w:r w:rsidRPr="00C73436">
              <w:t>1806 m²</w:t>
            </w:r>
          </w:p>
        </w:tc>
      </w:tr>
      <w:tr w:rsidR="00C73436" w:rsidRPr="00C73436" w14:paraId="46C377DE" w14:textId="77777777" w:rsidTr="00D526C8">
        <w:tc>
          <w:tcPr>
            <w:tcW w:w="5868" w:type="dxa"/>
            <w:shd w:val="clear" w:color="auto" w:fill="auto"/>
          </w:tcPr>
          <w:p w14:paraId="7606A642" w14:textId="77777777" w:rsidR="00374A95" w:rsidRPr="00C73436" w:rsidRDefault="00374A95" w:rsidP="00D526C8">
            <w:pPr>
              <w:jc w:val="left"/>
            </w:pPr>
            <w:r w:rsidRPr="00C73436">
              <w:t>Hoonete maksimaalne suhteline kõrgus</w:t>
            </w:r>
          </w:p>
        </w:tc>
        <w:tc>
          <w:tcPr>
            <w:tcW w:w="3420" w:type="dxa"/>
            <w:shd w:val="clear" w:color="auto" w:fill="auto"/>
          </w:tcPr>
          <w:p w14:paraId="78253732" w14:textId="77777777" w:rsidR="00374A95" w:rsidRPr="00C73436" w:rsidRDefault="00374A95" w:rsidP="00D526C8">
            <w:pPr>
              <w:jc w:val="left"/>
            </w:pPr>
            <w:r w:rsidRPr="00C73436">
              <w:t>14</w:t>
            </w:r>
            <w:r w:rsidR="00853890" w:rsidRPr="00C73436">
              <w:t xml:space="preserve"> m</w:t>
            </w:r>
          </w:p>
        </w:tc>
      </w:tr>
      <w:tr w:rsidR="00C73436" w:rsidRPr="00C73436" w14:paraId="0B9A3046" w14:textId="77777777" w:rsidTr="00D526C8">
        <w:tc>
          <w:tcPr>
            <w:tcW w:w="5868" w:type="dxa"/>
            <w:shd w:val="clear" w:color="auto" w:fill="auto"/>
          </w:tcPr>
          <w:p w14:paraId="53DA5F7B" w14:textId="77777777" w:rsidR="00374A95" w:rsidRPr="00C73436" w:rsidRDefault="00374A95" w:rsidP="00D526C8">
            <w:pPr>
              <w:jc w:val="left"/>
            </w:pPr>
            <w:r w:rsidRPr="00C73436">
              <w:t>Hoonete suurim lubatud arv</w:t>
            </w:r>
          </w:p>
        </w:tc>
        <w:tc>
          <w:tcPr>
            <w:tcW w:w="3420" w:type="dxa"/>
            <w:shd w:val="clear" w:color="auto" w:fill="auto"/>
          </w:tcPr>
          <w:p w14:paraId="7B8DD7BC" w14:textId="77777777" w:rsidR="00374A95" w:rsidRPr="00C73436" w:rsidRDefault="00374A95" w:rsidP="00D526C8">
            <w:pPr>
              <w:jc w:val="left"/>
            </w:pPr>
            <w:r w:rsidRPr="00C73436">
              <w:t>3</w:t>
            </w:r>
          </w:p>
        </w:tc>
      </w:tr>
      <w:tr w:rsidR="00C73436" w:rsidRPr="00C73436" w14:paraId="7669EC21" w14:textId="77777777" w:rsidTr="00D526C8">
        <w:tc>
          <w:tcPr>
            <w:tcW w:w="5868" w:type="dxa"/>
            <w:shd w:val="clear" w:color="auto" w:fill="auto"/>
          </w:tcPr>
          <w:p w14:paraId="353AB357" w14:textId="77777777" w:rsidR="00374A95" w:rsidRPr="00C73436" w:rsidRDefault="00374A95" w:rsidP="00D526C8">
            <w:pPr>
              <w:jc w:val="left"/>
            </w:pPr>
            <w:r w:rsidRPr="00C73436">
              <w:t>Hoonete minimaalne tulepüsivusklass</w:t>
            </w:r>
          </w:p>
        </w:tc>
        <w:tc>
          <w:tcPr>
            <w:tcW w:w="3420" w:type="dxa"/>
            <w:shd w:val="clear" w:color="auto" w:fill="auto"/>
          </w:tcPr>
          <w:p w14:paraId="27FED624" w14:textId="77777777" w:rsidR="00374A95" w:rsidRPr="00C73436" w:rsidRDefault="00374A95" w:rsidP="00D526C8">
            <w:pPr>
              <w:jc w:val="left"/>
            </w:pPr>
            <w:r w:rsidRPr="00C73436">
              <w:t>TP2</w:t>
            </w:r>
          </w:p>
        </w:tc>
      </w:tr>
      <w:tr w:rsidR="00C73436" w:rsidRPr="00C73436" w14:paraId="0AC75684" w14:textId="77777777" w:rsidTr="00D526C8">
        <w:tc>
          <w:tcPr>
            <w:tcW w:w="5868" w:type="dxa"/>
            <w:shd w:val="clear" w:color="auto" w:fill="auto"/>
          </w:tcPr>
          <w:p w14:paraId="5894B203" w14:textId="77777777" w:rsidR="00374A95" w:rsidRPr="00C73436" w:rsidRDefault="00374A95" w:rsidP="00D526C8">
            <w:pPr>
              <w:jc w:val="left"/>
            </w:pPr>
            <w:r w:rsidRPr="00C73436">
              <w:t>Hoonete maksimaalne korruselisus (va keldrikorrus)</w:t>
            </w:r>
          </w:p>
        </w:tc>
        <w:tc>
          <w:tcPr>
            <w:tcW w:w="3420" w:type="dxa"/>
            <w:shd w:val="clear" w:color="auto" w:fill="auto"/>
          </w:tcPr>
          <w:p w14:paraId="5B7DF907" w14:textId="77777777" w:rsidR="00374A95" w:rsidRPr="00C73436" w:rsidRDefault="00374A95" w:rsidP="00D526C8">
            <w:pPr>
              <w:jc w:val="left"/>
            </w:pPr>
            <w:r w:rsidRPr="00C73436">
              <w:t>2</w:t>
            </w:r>
          </w:p>
        </w:tc>
      </w:tr>
      <w:tr w:rsidR="00374A95" w:rsidRPr="00C73436" w14:paraId="4143A8B9" w14:textId="77777777" w:rsidTr="00D526C8">
        <w:tc>
          <w:tcPr>
            <w:tcW w:w="9288" w:type="dxa"/>
            <w:gridSpan w:val="2"/>
            <w:shd w:val="clear" w:color="auto" w:fill="auto"/>
          </w:tcPr>
          <w:p w14:paraId="1C4EB8AF" w14:textId="77777777" w:rsidR="00374A95" w:rsidRPr="00C73436" w:rsidRDefault="00374A95" w:rsidP="00D526C8">
            <w:pPr>
              <w:jc w:val="left"/>
              <w:rPr>
                <w:b/>
              </w:rPr>
            </w:pPr>
            <w:r w:rsidRPr="00C73436">
              <w:rPr>
                <w:b/>
              </w:rPr>
              <w:t>Kirjeldus:</w:t>
            </w:r>
          </w:p>
          <w:p w14:paraId="130FC3EE" w14:textId="77777777" w:rsidR="00436C84" w:rsidRPr="00C73436" w:rsidRDefault="00A9414F" w:rsidP="00436C84">
            <w:pPr>
              <w:autoSpaceDE w:val="0"/>
              <w:autoSpaceDN w:val="0"/>
              <w:adjustRightInd w:val="0"/>
              <w:rPr>
                <w:rFonts w:ascii="Times" w:hAnsi="Times" w:cs="Times"/>
                <w:szCs w:val="24"/>
              </w:rPr>
            </w:pPr>
            <w:r w:rsidRPr="00C73436">
              <w:t>Krundil</w:t>
            </w:r>
            <w:r w:rsidR="00374A95" w:rsidRPr="00C73436">
              <w:t xml:space="preserve"> asub Misso sotsiaalkeskus</w:t>
            </w:r>
            <w:r w:rsidR="009800EA" w:rsidRPr="00C73436">
              <w:t>, mis pakub sotsiaaleluruumi teenust,</w:t>
            </w:r>
            <w:r w:rsidR="00374A95" w:rsidRPr="00C73436">
              <w:t xml:space="preserve"> ja selle abihooned. </w:t>
            </w:r>
            <w:r w:rsidRPr="00C73436">
              <w:rPr>
                <w:rFonts w:ascii="Times" w:hAnsi="Times" w:cs="Times"/>
                <w:szCs w:val="24"/>
              </w:rPr>
              <w:t>Krundile</w:t>
            </w:r>
            <w:r w:rsidR="00436C84" w:rsidRPr="00C73436">
              <w:rPr>
                <w:rFonts w:ascii="Times" w:hAnsi="Times" w:cs="Times"/>
                <w:szCs w:val="24"/>
              </w:rPr>
              <w:t xml:space="preserve"> on ette nähtud kuni 3 ühiskondlikult kasutatavat hoonet või ühiskondlikult kasutatava hoone abihoonet. Krundil olemasolevaid abihooneid võib vajadusel</w:t>
            </w:r>
          </w:p>
          <w:p w14:paraId="5EDC3755" w14:textId="77777777" w:rsidR="00374A95" w:rsidRPr="00C73436" w:rsidRDefault="00436C84" w:rsidP="00A9414F">
            <w:r w:rsidRPr="00C73436">
              <w:rPr>
                <w:rFonts w:ascii="Times" w:hAnsi="Times" w:cs="Times"/>
                <w:szCs w:val="24"/>
              </w:rPr>
              <w:t>lammutada, rekonstrueerida ja/või laiendada</w:t>
            </w:r>
            <w:r w:rsidRPr="00C73436">
              <w:t xml:space="preserve">. </w:t>
            </w:r>
            <w:r w:rsidR="00374A95" w:rsidRPr="00C73436">
              <w:t xml:space="preserve">Uute hoonete täpne asukoht hoonestusalas määrata projekteerimise käigus. </w:t>
            </w:r>
            <w:r w:rsidR="00423D8A" w:rsidRPr="00C73436">
              <w:rPr>
                <w:rFonts w:ascii="Times" w:hAnsi="Times" w:cs="Times"/>
                <w:szCs w:val="24"/>
              </w:rPr>
              <w:t>Praeguse</w:t>
            </w:r>
            <w:r w:rsidR="00423D8A" w:rsidRPr="00C73436">
              <w:t xml:space="preserve"> </w:t>
            </w:r>
            <w:r w:rsidR="00423D8A" w:rsidRPr="00C73436">
              <w:rPr>
                <w:rFonts w:ascii="Times" w:hAnsi="Times" w:cs="Times"/>
                <w:szCs w:val="24"/>
              </w:rPr>
              <w:t xml:space="preserve">sotsiaalkeskuse rekonstrueerimine üldhooldekoduks ei ole majanduslikult otstarbekas, kuna hoone on väga halvas seisus, keldrisse tungib vesi ja asub liiga lähedal Riia-Pihkva </w:t>
            </w:r>
            <w:r w:rsidR="005C07BC" w:rsidRPr="00C73436">
              <w:rPr>
                <w:rFonts w:ascii="Times" w:hAnsi="Times" w:cs="Times"/>
                <w:szCs w:val="24"/>
              </w:rPr>
              <w:t>põhimaanteele</w:t>
            </w:r>
            <w:r w:rsidR="00423D8A" w:rsidRPr="00C73436">
              <w:rPr>
                <w:rFonts w:ascii="Times" w:hAnsi="Times" w:cs="Times"/>
                <w:szCs w:val="24"/>
              </w:rPr>
              <w:t>.</w:t>
            </w:r>
            <w:r w:rsidR="00423D8A" w:rsidRPr="00C73436">
              <w:t xml:space="preserve"> </w:t>
            </w:r>
            <w:r w:rsidR="00423D8A" w:rsidRPr="00C73436">
              <w:rPr>
                <w:rFonts w:ascii="Times" w:hAnsi="Times" w:cs="Times"/>
                <w:szCs w:val="24"/>
              </w:rPr>
              <w:t>Detailplaneeringu kohaselt ette nähtud rajada selle lähedal suvale krundile POS 42</w:t>
            </w:r>
            <w:r w:rsidR="00423D8A" w:rsidRPr="00C73436">
              <w:t xml:space="preserve"> </w:t>
            </w:r>
            <w:r w:rsidR="00423D8A" w:rsidRPr="00C73436">
              <w:rPr>
                <w:rFonts w:ascii="Times" w:hAnsi="Times" w:cs="Times"/>
                <w:szCs w:val="24"/>
              </w:rPr>
              <w:t>uus hoone üldhooldekodu teenuse pakkumiseks, kuivõrd vallas esineb vastava teenuse</w:t>
            </w:r>
            <w:r w:rsidR="00423D8A" w:rsidRPr="00C73436">
              <w:t xml:space="preserve"> </w:t>
            </w:r>
            <w:r w:rsidR="00423D8A" w:rsidRPr="00C73436">
              <w:rPr>
                <w:rFonts w:ascii="Times" w:hAnsi="Times" w:cs="Times"/>
                <w:szCs w:val="24"/>
              </w:rPr>
              <w:t>pakkumiseks vajadus. Olemasolev</w:t>
            </w:r>
            <w:r w:rsidR="00420CF1" w:rsidRPr="00C73436">
              <w:rPr>
                <w:rFonts w:ascii="Times" w:hAnsi="Times" w:cs="Times"/>
                <w:szCs w:val="24"/>
              </w:rPr>
              <w:t>at</w:t>
            </w:r>
            <w:r w:rsidR="00423D8A" w:rsidRPr="00C73436">
              <w:rPr>
                <w:rFonts w:ascii="Times" w:hAnsi="Times" w:cs="Times"/>
                <w:szCs w:val="24"/>
              </w:rPr>
              <w:t xml:space="preserve"> sotsiaalkeskus</w:t>
            </w:r>
            <w:r w:rsidR="00420CF1" w:rsidRPr="00C73436">
              <w:rPr>
                <w:rFonts w:ascii="Times" w:hAnsi="Times" w:cs="Times"/>
                <w:szCs w:val="24"/>
              </w:rPr>
              <w:t>t</w:t>
            </w:r>
            <w:r w:rsidR="00423D8A" w:rsidRPr="00C73436">
              <w:rPr>
                <w:rFonts w:ascii="Times" w:hAnsi="Times" w:cs="Times"/>
                <w:szCs w:val="24"/>
              </w:rPr>
              <w:t xml:space="preserve"> on </w:t>
            </w:r>
            <w:r w:rsidR="00420CF1" w:rsidRPr="00C73436">
              <w:rPr>
                <w:rFonts w:ascii="Times" w:hAnsi="Times" w:cs="Times"/>
                <w:szCs w:val="24"/>
              </w:rPr>
              <w:t xml:space="preserve">lubatud planeeringu kohaselt </w:t>
            </w:r>
            <w:r w:rsidR="00423D8A" w:rsidRPr="00C73436">
              <w:rPr>
                <w:rFonts w:ascii="Times" w:hAnsi="Times" w:cs="Times"/>
                <w:szCs w:val="24"/>
              </w:rPr>
              <w:t>lammutada</w:t>
            </w:r>
            <w:r w:rsidR="00420CF1" w:rsidRPr="00C73436">
              <w:rPr>
                <w:rFonts w:ascii="Times" w:hAnsi="Times" w:cs="Times"/>
                <w:szCs w:val="24"/>
              </w:rPr>
              <w:t>,</w:t>
            </w:r>
            <w:r w:rsidR="00423D8A" w:rsidRPr="00C73436">
              <w:rPr>
                <w:rFonts w:ascii="Times" w:hAnsi="Times" w:cs="Times"/>
                <w:szCs w:val="24"/>
              </w:rPr>
              <w:t xml:space="preserve"> kui kõrvalkrundile rajatud hooldekodu on valmis ja kliendid on võimalik ümber kolida</w:t>
            </w:r>
            <w:r w:rsidR="00420CF1" w:rsidRPr="00C73436">
              <w:rPr>
                <w:rFonts w:ascii="Times" w:hAnsi="Times" w:cs="Times"/>
                <w:szCs w:val="24"/>
              </w:rPr>
              <w:t>, kuid vajadusel ka säilitada ning võtta kasutuse mõnel muul ühiskondlikult kasutatava hoone otstarbel</w:t>
            </w:r>
            <w:r w:rsidR="00423D8A" w:rsidRPr="00C73436">
              <w:rPr>
                <w:rFonts w:ascii="Times" w:hAnsi="Times" w:cs="Times"/>
                <w:szCs w:val="24"/>
              </w:rPr>
              <w:t xml:space="preserve">. Peale lammutamist </w:t>
            </w:r>
            <w:r w:rsidR="004A732B" w:rsidRPr="00C73436">
              <w:rPr>
                <w:rFonts w:ascii="Times" w:hAnsi="Times" w:cs="Times"/>
                <w:szCs w:val="24"/>
              </w:rPr>
              <w:t>võib</w:t>
            </w:r>
            <w:r w:rsidR="00423D8A" w:rsidRPr="00C73436">
              <w:rPr>
                <w:rFonts w:ascii="Times" w:hAnsi="Times" w:cs="Times"/>
                <w:szCs w:val="24"/>
              </w:rPr>
              <w:t xml:space="preserve"> rajada olemasolevate hoonete asemele parkla või muud abihooned </w:t>
            </w:r>
            <w:r w:rsidR="004A732B" w:rsidRPr="00C73436">
              <w:rPr>
                <w:rFonts w:ascii="Times" w:hAnsi="Times" w:cs="Times"/>
                <w:szCs w:val="24"/>
              </w:rPr>
              <w:t>uue üld</w:t>
            </w:r>
            <w:r w:rsidR="00423D8A" w:rsidRPr="00C73436">
              <w:rPr>
                <w:rFonts w:ascii="Times" w:hAnsi="Times" w:cs="Times"/>
                <w:szCs w:val="24"/>
              </w:rPr>
              <w:t>hooldekodu teenindamiseks.</w:t>
            </w:r>
            <w:r w:rsidR="000F5624" w:rsidRPr="00C73436">
              <w:t xml:space="preserve"> </w:t>
            </w:r>
            <w:r w:rsidR="00423D8A" w:rsidRPr="00C73436">
              <w:rPr>
                <w:rFonts w:ascii="Times" w:hAnsi="Times" w:cs="Times"/>
                <w:szCs w:val="24"/>
              </w:rPr>
              <w:t xml:space="preserve">Krundil olev Riia-Pihkva </w:t>
            </w:r>
            <w:r w:rsidR="005C07BC" w:rsidRPr="00C73436">
              <w:rPr>
                <w:rFonts w:ascii="Times" w:hAnsi="Times" w:cs="Times"/>
                <w:szCs w:val="24"/>
              </w:rPr>
              <w:t>põhimaantee</w:t>
            </w:r>
            <w:r w:rsidR="00423D8A" w:rsidRPr="00C73436">
              <w:rPr>
                <w:rFonts w:ascii="Times" w:hAnsi="Times" w:cs="Times"/>
                <w:szCs w:val="24"/>
              </w:rPr>
              <w:t xml:space="preserve"> ääres olev haljasala säilitada. Vajadusel teostada pinnase tasandamist ja täitmist. Krundi hoonestamisel ja olemasoleva hoonestuse laiendamisel tuleb arvestada krundil paiknevate tehnovõrkude kaitsevööndiga. Kaitsevööndisse ehitamine on keelatud. Vajadusel teostada kokkuleppel tehnovõrgu haldajaga tehnovõrgu ümberehitus. Krundi ehitusel arvestada teekaitsevööndist tulenevate kitsendustega. Krundil tagada Eestis</w:t>
            </w:r>
            <w:r w:rsidR="000F5624" w:rsidRPr="00C73436">
              <w:t xml:space="preserve"> </w:t>
            </w:r>
            <w:r w:rsidR="00423D8A" w:rsidRPr="00C73436">
              <w:rPr>
                <w:rFonts w:ascii="Times" w:hAnsi="Times" w:cs="Times"/>
                <w:szCs w:val="24"/>
              </w:rPr>
              <w:t>kehtivatele nõuetele vastav vähemalt minimaalse parkimiskohtade arvuga parkla.</w:t>
            </w:r>
            <w:r w:rsidR="000F5624" w:rsidRPr="00C73436">
              <w:t xml:space="preserve"> </w:t>
            </w:r>
            <w:r w:rsidR="00A9414F" w:rsidRPr="00C73436">
              <w:rPr>
                <w:rFonts w:ascii="Times" w:hAnsi="Times" w:cs="Times"/>
                <w:szCs w:val="24"/>
              </w:rPr>
              <w:t>Krundile</w:t>
            </w:r>
            <w:r w:rsidR="00423D8A" w:rsidRPr="00C73436">
              <w:rPr>
                <w:rFonts w:ascii="Times" w:hAnsi="Times" w:cs="Times"/>
                <w:szCs w:val="24"/>
              </w:rPr>
              <w:t xml:space="preserve"> on ette nähtud rajada üks planeeringuala katvatest tuletõrje veevõtukohtadest (vt</w:t>
            </w:r>
            <w:r w:rsidR="000F5624" w:rsidRPr="00C73436">
              <w:t xml:space="preserve"> </w:t>
            </w:r>
            <w:r w:rsidR="00423D8A" w:rsidRPr="00C73436">
              <w:rPr>
                <w:rFonts w:ascii="Times" w:hAnsi="Times" w:cs="Times"/>
                <w:szCs w:val="24"/>
              </w:rPr>
              <w:t xml:space="preserve">seletuskirja pt 3.5 ja Joonised 5 ja 6), mille mõjuraadius on 100 m. </w:t>
            </w:r>
            <w:r w:rsidR="00A9414F" w:rsidRPr="00C73436">
              <w:rPr>
                <w:rFonts w:ascii="Times" w:hAnsi="Times" w:cs="Times"/>
                <w:szCs w:val="24"/>
              </w:rPr>
              <w:t xml:space="preserve">Krundi </w:t>
            </w:r>
            <w:r w:rsidR="00423D8A" w:rsidRPr="00C73436">
              <w:rPr>
                <w:rFonts w:ascii="Times" w:hAnsi="Times" w:cs="Times"/>
                <w:szCs w:val="24"/>
              </w:rPr>
              <w:t xml:space="preserve">äärde Riia-Pihkva </w:t>
            </w:r>
            <w:r w:rsidR="005C07BC" w:rsidRPr="00C73436">
              <w:rPr>
                <w:rFonts w:ascii="Times" w:hAnsi="Times" w:cs="Times"/>
                <w:szCs w:val="24"/>
              </w:rPr>
              <w:t>põhimaantee</w:t>
            </w:r>
            <w:r w:rsidR="00423D8A" w:rsidRPr="00C73436">
              <w:rPr>
                <w:rFonts w:ascii="Times" w:hAnsi="Times" w:cs="Times"/>
                <w:szCs w:val="24"/>
              </w:rPr>
              <w:t xml:space="preserve"> maaüksuse alale on ette nähtud rajada kergliiklustee.</w:t>
            </w:r>
          </w:p>
        </w:tc>
      </w:tr>
    </w:tbl>
    <w:p w14:paraId="5BAC89D0" w14:textId="77777777" w:rsidR="00374A95" w:rsidRPr="00C73436" w:rsidRDefault="00374A95" w:rsidP="00836F47"/>
    <w:p w14:paraId="052FCAC8" w14:textId="77777777" w:rsidR="001C604F" w:rsidRPr="00C73436" w:rsidRDefault="001C604F" w:rsidP="001C604F">
      <w:pPr>
        <w:shd w:val="clear" w:color="auto" w:fill="CCFFCC"/>
        <w:jc w:val="left"/>
        <w:rPr>
          <w:b/>
        </w:rPr>
      </w:pPr>
      <w:r w:rsidRPr="00C73436">
        <w:rPr>
          <w:b/>
        </w:rPr>
        <w:t>POS 41 – Riia põik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7D9F389F" w14:textId="77777777" w:rsidTr="00D526C8">
        <w:tc>
          <w:tcPr>
            <w:tcW w:w="5868" w:type="dxa"/>
            <w:shd w:val="clear" w:color="auto" w:fill="auto"/>
          </w:tcPr>
          <w:p w14:paraId="15830272" w14:textId="77777777" w:rsidR="001C604F" w:rsidRPr="00C73436" w:rsidRDefault="001C604F" w:rsidP="00D526C8">
            <w:pPr>
              <w:jc w:val="left"/>
            </w:pPr>
            <w:r w:rsidRPr="00C73436">
              <w:t>Krundi kasutamise sihtotstarve</w:t>
            </w:r>
          </w:p>
        </w:tc>
        <w:tc>
          <w:tcPr>
            <w:tcW w:w="3420" w:type="dxa"/>
            <w:shd w:val="clear" w:color="auto" w:fill="auto"/>
          </w:tcPr>
          <w:p w14:paraId="5E019432" w14:textId="77777777" w:rsidR="001C604F" w:rsidRPr="00C73436" w:rsidRDefault="001C604F" w:rsidP="00D526C8">
            <w:pPr>
              <w:jc w:val="left"/>
            </w:pPr>
            <w:r w:rsidRPr="00C73436">
              <w:t>Transpordimaa 100%</w:t>
            </w:r>
          </w:p>
        </w:tc>
      </w:tr>
      <w:tr w:rsidR="00C73436" w:rsidRPr="00C73436" w14:paraId="24DC3D14" w14:textId="77777777" w:rsidTr="00D526C8">
        <w:tc>
          <w:tcPr>
            <w:tcW w:w="5868" w:type="dxa"/>
            <w:shd w:val="clear" w:color="auto" w:fill="auto"/>
          </w:tcPr>
          <w:p w14:paraId="604C32A2" w14:textId="77777777" w:rsidR="001C604F" w:rsidRPr="00C73436" w:rsidRDefault="001C604F" w:rsidP="00D526C8">
            <w:pPr>
              <w:jc w:val="left"/>
            </w:pPr>
            <w:r w:rsidRPr="00C73436">
              <w:t>Krundi pindala</w:t>
            </w:r>
          </w:p>
        </w:tc>
        <w:tc>
          <w:tcPr>
            <w:tcW w:w="3420" w:type="dxa"/>
            <w:shd w:val="clear" w:color="auto" w:fill="auto"/>
          </w:tcPr>
          <w:p w14:paraId="663F48E4" w14:textId="77777777" w:rsidR="001C604F" w:rsidRPr="00C73436" w:rsidRDefault="001C604F" w:rsidP="00D526C8">
            <w:pPr>
              <w:jc w:val="left"/>
            </w:pPr>
            <w:r w:rsidRPr="00C73436">
              <w:t>1515 m²</w:t>
            </w:r>
          </w:p>
        </w:tc>
      </w:tr>
      <w:tr w:rsidR="00C73436" w:rsidRPr="00C73436" w14:paraId="38994F59" w14:textId="77777777" w:rsidTr="00D526C8">
        <w:tc>
          <w:tcPr>
            <w:tcW w:w="5868" w:type="dxa"/>
            <w:shd w:val="clear" w:color="auto" w:fill="auto"/>
          </w:tcPr>
          <w:p w14:paraId="301FF179" w14:textId="77777777" w:rsidR="001C604F" w:rsidRPr="00C73436" w:rsidRDefault="001C604F" w:rsidP="00D526C8">
            <w:pPr>
              <w:jc w:val="left"/>
            </w:pPr>
            <w:r w:rsidRPr="00C73436">
              <w:t>Maksimaalne hoonete alune pindala</w:t>
            </w:r>
          </w:p>
        </w:tc>
        <w:tc>
          <w:tcPr>
            <w:tcW w:w="3420" w:type="dxa"/>
            <w:shd w:val="clear" w:color="auto" w:fill="auto"/>
          </w:tcPr>
          <w:p w14:paraId="547F7431" w14:textId="77777777" w:rsidR="001C604F" w:rsidRPr="00C73436" w:rsidRDefault="001C604F" w:rsidP="00D526C8">
            <w:pPr>
              <w:jc w:val="left"/>
            </w:pPr>
            <w:r w:rsidRPr="00C73436">
              <w:t>-</w:t>
            </w:r>
          </w:p>
        </w:tc>
      </w:tr>
      <w:tr w:rsidR="00C73436" w:rsidRPr="00C73436" w14:paraId="6D35B6D8" w14:textId="77777777" w:rsidTr="00D526C8">
        <w:tc>
          <w:tcPr>
            <w:tcW w:w="5868" w:type="dxa"/>
            <w:shd w:val="clear" w:color="auto" w:fill="auto"/>
          </w:tcPr>
          <w:p w14:paraId="6C85D11C" w14:textId="77777777" w:rsidR="001C604F" w:rsidRPr="00C73436" w:rsidRDefault="001C604F" w:rsidP="00D526C8">
            <w:pPr>
              <w:jc w:val="left"/>
            </w:pPr>
            <w:r w:rsidRPr="00C73436">
              <w:t>Hoonete maksimaalne suhteline kõrgus</w:t>
            </w:r>
          </w:p>
        </w:tc>
        <w:tc>
          <w:tcPr>
            <w:tcW w:w="3420" w:type="dxa"/>
            <w:shd w:val="clear" w:color="auto" w:fill="auto"/>
          </w:tcPr>
          <w:p w14:paraId="64B41FD2" w14:textId="77777777" w:rsidR="001C604F" w:rsidRPr="00C73436" w:rsidRDefault="001C604F" w:rsidP="00D526C8">
            <w:pPr>
              <w:jc w:val="left"/>
            </w:pPr>
            <w:r w:rsidRPr="00C73436">
              <w:t>-</w:t>
            </w:r>
          </w:p>
        </w:tc>
      </w:tr>
      <w:tr w:rsidR="00C73436" w:rsidRPr="00C73436" w14:paraId="1712E87E" w14:textId="77777777" w:rsidTr="00D526C8">
        <w:tc>
          <w:tcPr>
            <w:tcW w:w="5868" w:type="dxa"/>
            <w:shd w:val="clear" w:color="auto" w:fill="auto"/>
          </w:tcPr>
          <w:p w14:paraId="40B46A77" w14:textId="77777777" w:rsidR="001C604F" w:rsidRPr="00C73436" w:rsidRDefault="001C604F" w:rsidP="00D526C8">
            <w:pPr>
              <w:jc w:val="left"/>
            </w:pPr>
            <w:r w:rsidRPr="00C73436">
              <w:t>Hoonete suurim lubatud arv</w:t>
            </w:r>
          </w:p>
        </w:tc>
        <w:tc>
          <w:tcPr>
            <w:tcW w:w="3420" w:type="dxa"/>
            <w:shd w:val="clear" w:color="auto" w:fill="auto"/>
          </w:tcPr>
          <w:p w14:paraId="64652395" w14:textId="77777777" w:rsidR="001C604F" w:rsidRPr="00C73436" w:rsidRDefault="001C604F" w:rsidP="00D526C8">
            <w:pPr>
              <w:jc w:val="left"/>
            </w:pPr>
            <w:r w:rsidRPr="00C73436">
              <w:t>-</w:t>
            </w:r>
          </w:p>
        </w:tc>
      </w:tr>
      <w:tr w:rsidR="00C73436" w:rsidRPr="00C73436" w14:paraId="7FD82DF8" w14:textId="77777777" w:rsidTr="00D526C8">
        <w:tc>
          <w:tcPr>
            <w:tcW w:w="5868" w:type="dxa"/>
            <w:shd w:val="clear" w:color="auto" w:fill="auto"/>
          </w:tcPr>
          <w:p w14:paraId="4B6DE9B0" w14:textId="77777777" w:rsidR="001C604F" w:rsidRPr="00C73436" w:rsidRDefault="001C604F" w:rsidP="00D526C8">
            <w:pPr>
              <w:jc w:val="left"/>
            </w:pPr>
            <w:r w:rsidRPr="00C73436">
              <w:t>Hoonete minimaalne tulepüsivusklass</w:t>
            </w:r>
          </w:p>
        </w:tc>
        <w:tc>
          <w:tcPr>
            <w:tcW w:w="3420" w:type="dxa"/>
            <w:shd w:val="clear" w:color="auto" w:fill="auto"/>
          </w:tcPr>
          <w:p w14:paraId="52AADC74" w14:textId="77777777" w:rsidR="001C604F" w:rsidRPr="00C73436" w:rsidRDefault="001C604F" w:rsidP="00D526C8">
            <w:pPr>
              <w:jc w:val="left"/>
            </w:pPr>
            <w:r w:rsidRPr="00C73436">
              <w:t>-</w:t>
            </w:r>
          </w:p>
        </w:tc>
      </w:tr>
      <w:tr w:rsidR="00C73436" w:rsidRPr="00C73436" w14:paraId="7461EB76" w14:textId="77777777" w:rsidTr="00D526C8">
        <w:tc>
          <w:tcPr>
            <w:tcW w:w="5868" w:type="dxa"/>
            <w:shd w:val="clear" w:color="auto" w:fill="auto"/>
          </w:tcPr>
          <w:p w14:paraId="23688F83" w14:textId="77777777" w:rsidR="001C604F" w:rsidRPr="00C73436" w:rsidRDefault="001C604F" w:rsidP="00D526C8">
            <w:pPr>
              <w:jc w:val="left"/>
            </w:pPr>
            <w:r w:rsidRPr="00C73436">
              <w:t>Hoonete maksimaalne korruselisus (va keldrikorrus)</w:t>
            </w:r>
          </w:p>
        </w:tc>
        <w:tc>
          <w:tcPr>
            <w:tcW w:w="3420" w:type="dxa"/>
            <w:shd w:val="clear" w:color="auto" w:fill="auto"/>
          </w:tcPr>
          <w:p w14:paraId="7D565759" w14:textId="77777777" w:rsidR="001C604F" w:rsidRPr="00C73436" w:rsidRDefault="001C604F" w:rsidP="00D526C8">
            <w:pPr>
              <w:jc w:val="left"/>
            </w:pPr>
            <w:r w:rsidRPr="00C73436">
              <w:t>-</w:t>
            </w:r>
          </w:p>
        </w:tc>
      </w:tr>
      <w:tr w:rsidR="001C604F" w:rsidRPr="00C73436" w14:paraId="721F4E93" w14:textId="77777777" w:rsidTr="00D526C8">
        <w:tc>
          <w:tcPr>
            <w:tcW w:w="9288" w:type="dxa"/>
            <w:gridSpan w:val="2"/>
            <w:shd w:val="clear" w:color="auto" w:fill="auto"/>
          </w:tcPr>
          <w:p w14:paraId="6B931110" w14:textId="77777777" w:rsidR="001C604F" w:rsidRPr="00C73436" w:rsidRDefault="001C604F" w:rsidP="00CC1780">
            <w:pPr>
              <w:rPr>
                <w:b/>
              </w:rPr>
            </w:pPr>
            <w:r w:rsidRPr="00C73436">
              <w:rPr>
                <w:b/>
              </w:rPr>
              <w:t>Kirjeldus:</w:t>
            </w:r>
          </w:p>
          <w:p w14:paraId="0402951E" w14:textId="77777777" w:rsidR="001C604F" w:rsidRPr="00C73436" w:rsidRDefault="00A9414F" w:rsidP="00A9414F">
            <w:pPr>
              <w:rPr>
                <w:b/>
              </w:rPr>
            </w:pPr>
            <w:r w:rsidRPr="00C73436">
              <w:lastRenderedPageBreak/>
              <w:t xml:space="preserve">Krunt </w:t>
            </w:r>
            <w:r w:rsidR="001C604F" w:rsidRPr="00C73436">
              <w:t xml:space="preserve">on ettenähtud taotleda omavalitsuse munitsipaalomandisse. </w:t>
            </w:r>
            <w:r w:rsidRPr="00C73436">
              <w:t>Krundile</w:t>
            </w:r>
            <w:r w:rsidR="001C604F" w:rsidRPr="00C73436">
              <w:t xml:space="preserve"> on ette nähtud rajada uus tänav. Tänava pinnakate määrata vajadusel </w:t>
            </w:r>
            <w:r w:rsidR="00E34D5A" w:rsidRPr="00C73436">
              <w:t xml:space="preserve">tänava rajamise </w:t>
            </w:r>
            <w:r w:rsidR="001C604F" w:rsidRPr="00C73436">
              <w:t xml:space="preserve">käigus. Tänava äärde tagada võimalusel jalgrada </w:t>
            </w:r>
            <w:r w:rsidR="00B2028D" w:rsidRPr="00C73436">
              <w:t xml:space="preserve">(soovituslik asukoht märgitud põhijoonisel) </w:t>
            </w:r>
            <w:r w:rsidR="001C604F" w:rsidRPr="00C73436">
              <w:t>ja haljasala. Tänava maa-alale on lubatud rajada tehnovõrke ja tee rajatisi. Ehitusel tuleb arvestada olemasolevate tehnovõrkude kaitsevööndiga. Vajadusel teostada pinnase tasandamist ja täitmist.</w:t>
            </w:r>
          </w:p>
        </w:tc>
      </w:tr>
    </w:tbl>
    <w:p w14:paraId="361663D3" w14:textId="77777777" w:rsidR="00FA3933" w:rsidRPr="00C73436" w:rsidRDefault="00FA3933" w:rsidP="00836F47"/>
    <w:p w14:paraId="14006A66" w14:textId="77777777" w:rsidR="009A7A26" w:rsidRPr="00C73436" w:rsidRDefault="009A7A26" w:rsidP="009A7A26">
      <w:pPr>
        <w:shd w:val="clear" w:color="auto" w:fill="CCFFCC"/>
        <w:jc w:val="left"/>
        <w:rPr>
          <w:b/>
        </w:rPr>
      </w:pPr>
      <w:r w:rsidRPr="00C73436">
        <w:rPr>
          <w:b/>
        </w:rPr>
        <w:t>POS 42 – Riia põik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7DDE8B58" w14:textId="77777777" w:rsidTr="00D526C8">
        <w:tc>
          <w:tcPr>
            <w:tcW w:w="5868" w:type="dxa"/>
            <w:shd w:val="clear" w:color="auto" w:fill="auto"/>
          </w:tcPr>
          <w:p w14:paraId="6EFE8F3D" w14:textId="77777777" w:rsidR="009A7A26" w:rsidRPr="00C73436" w:rsidRDefault="009A7A26" w:rsidP="00D526C8">
            <w:pPr>
              <w:jc w:val="left"/>
            </w:pPr>
            <w:r w:rsidRPr="00C73436">
              <w:t>Krundi kasutamise sihtotstarve</w:t>
            </w:r>
          </w:p>
        </w:tc>
        <w:tc>
          <w:tcPr>
            <w:tcW w:w="3420" w:type="dxa"/>
            <w:shd w:val="clear" w:color="auto" w:fill="auto"/>
          </w:tcPr>
          <w:p w14:paraId="36C9FC3D" w14:textId="77777777" w:rsidR="009A7A26" w:rsidRPr="00C73436" w:rsidRDefault="009A7A26" w:rsidP="00D526C8">
            <w:pPr>
              <w:jc w:val="left"/>
            </w:pPr>
            <w:r w:rsidRPr="00C73436">
              <w:t>Ühiskondlike ehitiste maa 100%</w:t>
            </w:r>
          </w:p>
        </w:tc>
      </w:tr>
      <w:tr w:rsidR="00C73436" w:rsidRPr="00C73436" w14:paraId="20B39141" w14:textId="77777777" w:rsidTr="00D526C8">
        <w:tc>
          <w:tcPr>
            <w:tcW w:w="5868" w:type="dxa"/>
            <w:shd w:val="clear" w:color="auto" w:fill="auto"/>
          </w:tcPr>
          <w:p w14:paraId="5D94B158" w14:textId="77777777" w:rsidR="009A7A26" w:rsidRPr="00C73436" w:rsidRDefault="009A7A26" w:rsidP="00D526C8">
            <w:pPr>
              <w:jc w:val="left"/>
            </w:pPr>
            <w:r w:rsidRPr="00C73436">
              <w:t>Krundi pindala</w:t>
            </w:r>
          </w:p>
        </w:tc>
        <w:tc>
          <w:tcPr>
            <w:tcW w:w="3420" w:type="dxa"/>
            <w:shd w:val="clear" w:color="auto" w:fill="auto"/>
          </w:tcPr>
          <w:p w14:paraId="2C6458E8" w14:textId="77777777" w:rsidR="009A7A26" w:rsidRPr="00C73436" w:rsidRDefault="009A7A26" w:rsidP="00D526C8">
            <w:pPr>
              <w:jc w:val="left"/>
            </w:pPr>
            <w:r w:rsidRPr="00C73436">
              <w:t>9433 m²</w:t>
            </w:r>
          </w:p>
        </w:tc>
      </w:tr>
      <w:tr w:rsidR="00C73436" w:rsidRPr="00C73436" w14:paraId="20240507" w14:textId="77777777" w:rsidTr="00D526C8">
        <w:tc>
          <w:tcPr>
            <w:tcW w:w="5868" w:type="dxa"/>
            <w:shd w:val="clear" w:color="auto" w:fill="auto"/>
          </w:tcPr>
          <w:p w14:paraId="23D81D57" w14:textId="77777777" w:rsidR="009A7A26" w:rsidRPr="00C73436" w:rsidRDefault="009A7A26" w:rsidP="00D526C8">
            <w:pPr>
              <w:jc w:val="left"/>
            </w:pPr>
            <w:r w:rsidRPr="00C73436">
              <w:t>Maksimaalne hoonete alune pindala</w:t>
            </w:r>
          </w:p>
        </w:tc>
        <w:tc>
          <w:tcPr>
            <w:tcW w:w="3420" w:type="dxa"/>
            <w:shd w:val="clear" w:color="auto" w:fill="auto"/>
          </w:tcPr>
          <w:p w14:paraId="34EA6B52" w14:textId="77777777" w:rsidR="009A7A26" w:rsidRPr="00C73436" w:rsidRDefault="009A7A26" w:rsidP="00D526C8">
            <w:pPr>
              <w:jc w:val="left"/>
            </w:pPr>
            <w:r w:rsidRPr="00C73436">
              <w:t>2830 m²</w:t>
            </w:r>
          </w:p>
        </w:tc>
      </w:tr>
      <w:tr w:rsidR="00C73436" w:rsidRPr="00C73436" w14:paraId="392C173C" w14:textId="77777777" w:rsidTr="00D526C8">
        <w:tc>
          <w:tcPr>
            <w:tcW w:w="5868" w:type="dxa"/>
            <w:shd w:val="clear" w:color="auto" w:fill="auto"/>
          </w:tcPr>
          <w:p w14:paraId="20E1A806" w14:textId="77777777" w:rsidR="009A7A26" w:rsidRPr="00C73436" w:rsidRDefault="009A7A26" w:rsidP="00D526C8">
            <w:pPr>
              <w:jc w:val="left"/>
            </w:pPr>
            <w:r w:rsidRPr="00C73436">
              <w:t>Hoonete maksimaalne suhteline kõrgus</w:t>
            </w:r>
          </w:p>
        </w:tc>
        <w:tc>
          <w:tcPr>
            <w:tcW w:w="3420" w:type="dxa"/>
            <w:shd w:val="clear" w:color="auto" w:fill="auto"/>
          </w:tcPr>
          <w:p w14:paraId="0BF7B6CA" w14:textId="77777777" w:rsidR="009A7A26" w:rsidRPr="00C73436" w:rsidRDefault="009A7A26" w:rsidP="00D526C8">
            <w:pPr>
              <w:jc w:val="left"/>
            </w:pPr>
            <w:r w:rsidRPr="00C73436">
              <w:t>14</w:t>
            </w:r>
            <w:r w:rsidR="00853890" w:rsidRPr="00C73436">
              <w:t xml:space="preserve"> m</w:t>
            </w:r>
          </w:p>
        </w:tc>
      </w:tr>
      <w:tr w:rsidR="00C73436" w:rsidRPr="00C73436" w14:paraId="1DB71F10" w14:textId="77777777" w:rsidTr="00D526C8">
        <w:tc>
          <w:tcPr>
            <w:tcW w:w="5868" w:type="dxa"/>
            <w:shd w:val="clear" w:color="auto" w:fill="auto"/>
          </w:tcPr>
          <w:p w14:paraId="6B8426F2" w14:textId="77777777" w:rsidR="009A7A26" w:rsidRPr="00C73436" w:rsidRDefault="009A7A26" w:rsidP="00D526C8">
            <w:pPr>
              <w:jc w:val="left"/>
            </w:pPr>
            <w:r w:rsidRPr="00C73436">
              <w:t>Hoonete suurim lubatud arv</w:t>
            </w:r>
          </w:p>
        </w:tc>
        <w:tc>
          <w:tcPr>
            <w:tcW w:w="3420" w:type="dxa"/>
            <w:shd w:val="clear" w:color="auto" w:fill="auto"/>
          </w:tcPr>
          <w:p w14:paraId="47D6FD10" w14:textId="77777777" w:rsidR="009A7A26" w:rsidRPr="00C73436" w:rsidRDefault="009A7A26" w:rsidP="00D526C8">
            <w:pPr>
              <w:jc w:val="left"/>
            </w:pPr>
            <w:r w:rsidRPr="00C73436">
              <w:t>3</w:t>
            </w:r>
          </w:p>
        </w:tc>
      </w:tr>
      <w:tr w:rsidR="00C73436" w:rsidRPr="00C73436" w14:paraId="320064E9" w14:textId="77777777" w:rsidTr="00D526C8">
        <w:tc>
          <w:tcPr>
            <w:tcW w:w="5868" w:type="dxa"/>
            <w:shd w:val="clear" w:color="auto" w:fill="auto"/>
          </w:tcPr>
          <w:p w14:paraId="152F70E5" w14:textId="77777777" w:rsidR="009A7A26" w:rsidRPr="00C73436" w:rsidRDefault="009A7A26" w:rsidP="00D526C8">
            <w:pPr>
              <w:jc w:val="left"/>
            </w:pPr>
            <w:r w:rsidRPr="00C73436">
              <w:t>Hoonete minimaalne tulepüsivusklass</w:t>
            </w:r>
          </w:p>
        </w:tc>
        <w:tc>
          <w:tcPr>
            <w:tcW w:w="3420" w:type="dxa"/>
            <w:shd w:val="clear" w:color="auto" w:fill="auto"/>
          </w:tcPr>
          <w:p w14:paraId="580AD0FD" w14:textId="77777777" w:rsidR="009A7A26" w:rsidRPr="00C73436" w:rsidRDefault="009A7A26" w:rsidP="00D526C8">
            <w:pPr>
              <w:jc w:val="left"/>
            </w:pPr>
            <w:r w:rsidRPr="00C73436">
              <w:t>TP2</w:t>
            </w:r>
          </w:p>
        </w:tc>
      </w:tr>
      <w:tr w:rsidR="00C73436" w:rsidRPr="00C73436" w14:paraId="0C209CCA" w14:textId="77777777" w:rsidTr="00D526C8">
        <w:tc>
          <w:tcPr>
            <w:tcW w:w="5868" w:type="dxa"/>
            <w:shd w:val="clear" w:color="auto" w:fill="auto"/>
          </w:tcPr>
          <w:p w14:paraId="542C00CE" w14:textId="77777777" w:rsidR="009A7A26" w:rsidRPr="00C73436" w:rsidRDefault="009A7A26" w:rsidP="00D526C8">
            <w:pPr>
              <w:jc w:val="left"/>
            </w:pPr>
            <w:r w:rsidRPr="00C73436">
              <w:t>Hoonete maksimaalne korruselisus (va keldrikorrus)</w:t>
            </w:r>
          </w:p>
        </w:tc>
        <w:tc>
          <w:tcPr>
            <w:tcW w:w="3420" w:type="dxa"/>
            <w:shd w:val="clear" w:color="auto" w:fill="auto"/>
          </w:tcPr>
          <w:p w14:paraId="3727C796" w14:textId="77777777" w:rsidR="009A7A26" w:rsidRPr="00C73436" w:rsidRDefault="009A7A26" w:rsidP="00D526C8">
            <w:pPr>
              <w:jc w:val="left"/>
            </w:pPr>
            <w:r w:rsidRPr="00C73436">
              <w:t>2</w:t>
            </w:r>
          </w:p>
        </w:tc>
      </w:tr>
      <w:tr w:rsidR="009A7A26" w:rsidRPr="00C73436" w14:paraId="06E2022B" w14:textId="77777777" w:rsidTr="00D526C8">
        <w:tc>
          <w:tcPr>
            <w:tcW w:w="9288" w:type="dxa"/>
            <w:gridSpan w:val="2"/>
            <w:shd w:val="clear" w:color="auto" w:fill="auto"/>
          </w:tcPr>
          <w:p w14:paraId="5A2B95F2" w14:textId="77777777" w:rsidR="009A7A26" w:rsidRPr="00C73436" w:rsidRDefault="009A7A26" w:rsidP="00D526C8">
            <w:pPr>
              <w:jc w:val="left"/>
              <w:rPr>
                <w:b/>
              </w:rPr>
            </w:pPr>
            <w:r w:rsidRPr="00C73436">
              <w:rPr>
                <w:b/>
              </w:rPr>
              <w:t>Kirjeldus:</w:t>
            </w:r>
          </w:p>
          <w:p w14:paraId="55245754" w14:textId="77777777" w:rsidR="009A7A26" w:rsidRPr="00C73436" w:rsidRDefault="00A9414F" w:rsidP="00761141">
            <w:r w:rsidRPr="00C73436">
              <w:t>Krundile</w:t>
            </w:r>
            <w:r w:rsidR="00761141" w:rsidRPr="00C73436">
              <w:t xml:space="preserve"> on </w:t>
            </w:r>
            <w:r w:rsidRPr="00C73436">
              <w:t>planeeritud</w:t>
            </w:r>
            <w:r w:rsidR="00761141" w:rsidRPr="00C73436">
              <w:t xml:space="preserve"> </w:t>
            </w:r>
            <w:r w:rsidRPr="00C73436">
              <w:t xml:space="preserve">rajada </w:t>
            </w:r>
            <w:r w:rsidR="00761141" w:rsidRPr="00C73436">
              <w:t>sotsiaalkeskus ja selle abihooned</w:t>
            </w:r>
            <w:r w:rsidR="009A7A26" w:rsidRPr="00C73436">
              <w:t xml:space="preserve">. Sotsiaalkeskuse ehitusel tuleb arvestada Eestis kehtivaid nõudeid ja normatiive. Uute hoonete täpne asukoht hoonestusalas määrata projekteerimise käigus. Vajadusel teostada pinnase tasandamist ja täitmist. Krundi hoonestamisel tuleb arvestada krundil paiknevate tehnovõrkude kaitsevööndiga. Kaitsevööndisse ehitamine on keelatud. Vajadusel teostada kokkuleppel tehnovõrgu haldajaga tehnovõrgu ümberehitus. Krundil tagada Eestis kehtivatele nõuetele vastav vähemalt minimaalse parkimiskohtade arvuga parkla. </w:t>
            </w:r>
            <w:r w:rsidR="00761141" w:rsidRPr="00C73436">
              <w:t>Krundile näha ette haljastust ja vajadusel kaitsehaljastust.</w:t>
            </w:r>
            <w:r w:rsidR="00270EC6" w:rsidRPr="00C73436">
              <w:t xml:space="preserve"> Kõrghaljastuse rajamine on lubatud.</w:t>
            </w:r>
          </w:p>
          <w:p w14:paraId="6E37195D" w14:textId="77777777" w:rsidR="00F9127D" w:rsidRPr="00C73436" w:rsidRDefault="00F9127D" w:rsidP="00761141"/>
          <w:p w14:paraId="52D4FB8C" w14:textId="77777777" w:rsidR="00F9127D" w:rsidRPr="00C73436" w:rsidRDefault="00F9127D" w:rsidP="00F9127D">
            <w:pPr>
              <w:rPr>
                <w:szCs w:val="24"/>
              </w:rPr>
            </w:pPr>
            <w:r w:rsidRPr="00C73436">
              <w:t xml:space="preserve">Uue sotsiaalkeskuse rajamise vajadus tuleneb asjaolust, et olemasolev (Riia mnt 47) </w:t>
            </w:r>
            <w:r w:rsidRPr="00C73436">
              <w:rPr>
                <w:szCs w:val="24"/>
              </w:rPr>
              <w:t xml:space="preserve">hoone ei vasta tuleohutusnõuetele ning treppide vaheline liiklemine on eakatele ning ka töötajatele raskendatud. Hetkel pakutakse olemasolevas sotsiaalkeskuses sotsiaaleluruumiteenust kuivõrd hoone ei vasta üldhooldekoduteenuse nõuetele ning seetõttu pole võimalik Misso vallas pakkuda kvaliteetset hooldusteenust. Olemasoleva sotsiaalkeskuse hoone üldhooldekodu nõuetele vastavaks rekonstrueerimise asemel on otstarbekam ehitada uus tingimustele vastav hooldekodu. Misso valla hooldekodu uus asukoht peaks jääma vahetusse lähedusse praegusele hoonele, kuna see on piisavalt lähedal erinevatele asutustele ja teenusepakkujatele, ligipääs on hea, samuti on piisavalt lähedal nii Venemaale kui ka Lätile, mis võimaldaks teenust müüa ka väljapoole. Asukoha eeliseks on samuti see, et kättesaadavad on nii elektri-, gaasi- vee- kui ka kanalisatsiooniühendused. Samuti pakuks asukoht mõningast eraldatust, kuid samas on piisavalt lähedal olulistele asutustele. </w:t>
            </w:r>
          </w:p>
          <w:p w14:paraId="4FC2FFF4" w14:textId="77777777" w:rsidR="00F9127D" w:rsidRPr="00C73436" w:rsidRDefault="00F9127D" w:rsidP="00FC078B">
            <w:pPr>
              <w:rPr>
                <w:szCs w:val="24"/>
              </w:rPr>
            </w:pPr>
            <w:r w:rsidRPr="00C73436">
              <w:rPr>
                <w:szCs w:val="24"/>
              </w:rPr>
              <w:t>Uue hooldekodu ehitamine on Misso valla jaoks väga oluline kuivõrd see võimaldab nii säilitada kui ka luua uusi töökohti. Samuti saavad nii Misso valla ku</w:t>
            </w:r>
            <w:r w:rsidR="00BF023E" w:rsidRPr="00C73436">
              <w:rPr>
                <w:szCs w:val="24"/>
              </w:rPr>
              <w:t>i ka teiste omavalitsuste eaka</w:t>
            </w:r>
            <w:r w:rsidRPr="00C73436">
              <w:rPr>
                <w:szCs w:val="24"/>
              </w:rPr>
              <w:t>d kasutada kvaliteetset hooldusteenust, mis võimaldab neil väärikalt vananeda</w:t>
            </w:r>
            <w:r w:rsidR="00FC078B" w:rsidRPr="00C73436">
              <w:rPr>
                <w:szCs w:val="24"/>
              </w:rPr>
              <w:t>.</w:t>
            </w:r>
            <w:r w:rsidRPr="00C73436">
              <w:rPr>
                <w:szCs w:val="24"/>
              </w:rPr>
              <w:t xml:space="preserve"> Hooldekodu hoone valmimine annaks võimaluse edasi arendada ka teisi sotsiaalteenuseid piirkonnas. </w:t>
            </w:r>
          </w:p>
        </w:tc>
      </w:tr>
    </w:tbl>
    <w:p w14:paraId="2779ECE3" w14:textId="77777777" w:rsidR="009A7A26" w:rsidRPr="00C73436" w:rsidRDefault="009A7A26" w:rsidP="00836F47"/>
    <w:p w14:paraId="0B817BF6" w14:textId="77777777" w:rsidR="00CC7F2D" w:rsidRPr="00C73436" w:rsidRDefault="00CC7F2D" w:rsidP="00CC7F2D">
      <w:pPr>
        <w:shd w:val="clear" w:color="auto" w:fill="CCFFCC"/>
        <w:jc w:val="left"/>
        <w:rPr>
          <w:b/>
        </w:rPr>
      </w:pPr>
      <w:r w:rsidRPr="00C73436">
        <w:rPr>
          <w:b/>
        </w:rPr>
        <w:t>POS 43 – Riia põik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6ED14D00" w14:textId="77777777" w:rsidTr="00D526C8">
        <w:tc>
          <w:tcPr>
            <w:tcW w:w="5868" w:type="dxa"/>
            <w:shd w:val="clear" w:color="auto" w:fill="auto"/>
          </w:tcPr>
          <w:p w14:paraId="017D4864" w14:textId="77777777" w:rsidR="00CC7F2D" w:rsidRPr="00C73436" w:rsidRDefault="00CC7F2D" w:rsidP="00D526C8">
            <w:pPr>
              <w:jc w:val="left"/>
            </w:pPr>
            <w:r w:rsidRPr="00C73436">
              <w:t>Krundi kasutamise sihtotstarve</w:t>
            </w:r>
          </w:p>
        </w:tc>
        <w:tc>
          <w:tcPr>
            <w:tcW w:w="3420" w:type="dxa"/>
            <w:shd w:val="clear" w:color="auto" w:fill="auto"/>
          </w:tcPr>
          <w:p w14:paraId="3E4EC466" w14:textId="77777777" w:rsidR="00CC7F2D" w:rsidRPr="00C73436" w:rsidRDefault="00CC7F2D" w:rsidP="00D526C8">
            <w:pPr>
              <w:jc w:val="left"/>
            </w:pPr>
            <w:r w:rsidRPr="00C73436">
              <w:t>Tootmismaa 100%</w:t>
            </w:r>
          </w:p>
        </w:tc>
      </w:tr>
      <w:tr w:rsidR="00C73436" w:rsidRPr="00C73436" w14:paraId="1BA4A487" w14:textId="77777777" w:rsidTr="00D526C8">
        <w:tc>
          <w:tcPr>
            <w:tcW w:w="5868" w:type="dxa"/>
            <w:shd w:val="clear" w:color="auto" w:fill="auto"/>
          </w:tcPr>
          <w:p w14:paraId="6E83FD65" w14:textId="77777777" w:rsidR="00CC7F2D" w:rsidRPr="00C73436" w:rsidRDefault="00CC7F2D" w:rsidP="00D526C8">
            <w:pPr>
              <w:jc w:val="left"/>
            </w:pPr>
            <w:r w:rsidRPr="00C73436">
              <w:t>Krundi pindala</w:t>
            </w:r>
          </w:p>
        </w:tc>
        <w:tc>
          <w:tcPr>
            <w:tcW w:w="3420" w:type="dxa"/>
            <w:shd w:val="clear" w:color="auto" w:fill="auto"/>
          </w:tcPr>
          <w:p w14:paraId="589D0A65" w14:textId="77777777" w:rsidR="00CC7F2D" w:rsidRPr="00C73436" w:rsidRDefault="00CC7F2D" w:rsidP="00D526C8">
            <w:pPr>
              <w:jc w:val="left"/>
            </w:pPr>
            <w:r w:rsidRPr="00C73436">
              <w:t>37942 m²</w:t>
            </w:r>
          </w:p>
        </w:tc>
      </w:tr>
      <w:tr w:rsidR="00C73436" w:rsidRPr="00C73436" w14:paraId="0E2FA47B" w14:textId="77777777" w:rsidTr="00D526C8">
        <w:tc>
          <w:tcPr>
            <w:tcW w:w="5868" w:type="dxa"/>
            <w:shd w:val="clear" w:color="auto" w:fill="auto"/>
          </w:tcPr>
          <w:p w14:paraId="16488EBC" w14:textId="77777777" w:rsidR="00CC7F2D" w:rsidRPr="00C73436" w:rsidRDefault="00CC7F2D" w:rsidP="00D526C8">
            <w:pPr>
              <w:jc w:val="left"/>
            </w:pPr>
            <w:r w:rsidRPr="00C73436">
              <w:t>Maksimaalne hoonete alune pindala</w:t>
            </w:r>
          </w:p>
        </w:tc>
        <w:tc>
          <w:tcPr>
            <w:tcW w:w="3420" w:type="dxa"/>
            <w:shd w:val="clear" w:color="auto" w:fill="auto"/>
          </w:tcPr>
          <w:p w14:paraId="789884E8" w14:textId="77777777" w:rsidR="00CC7F2D" w:rsidRPr="00C73436" w:rsidRDefault="00CC7F2D" w:rsidP="00D526C8">
            <w:pPr>
              <w:jc w:val="left"/>
            </w:pPr>
            <w:r w:rsidRPr="00C73436">
              <w:t>-</w:t>
            </w:r>
          </w:p>
        </w:tc>
      </w:tr>
      <w:tr w:rsidR="00C73436" w:rsidRPr="00C73436" w14:paraId="52D90FE2" w14:textId="77777777" w:rsidTr="00D526C8">
        <w:tc>
          <w:tcPr>
            <w:tcW w:w="5868" w:type="dxa"/>
            <w:shd w:val="clear" w:color="auto" w:fill="auto"/>
          </w:tcPr>
          <w:p w14:paraId="54C5C13F" w14:textId="77777777" w:rsidR="00CC7F2D" w:rsidRPr="00C73436" w:rsidRDefault="00CC7F2D" w:rsidP="00D526C8">
            <w:pPr>
              <w:jc w:val="left"/>
            </w:pPr>
            <w:r w:rsidRPr="00C73436">
              <w:t>Hoonete maksimaalne suhteline kõrgus</w:t>
            </w:r>
          </w:p>
        </w:tc>
        <w:tc>
          <w:tcPr>
            <w:tcW w:w="3420" w:type="dxa"/>
            <w:shd w:val="clear" w:color="auto" w:fill="auto"/>
          </w:tcPr>
          <w:p w14:paraId="4193816D" w14:textId="77777777" w:rsidR="00CC7F2D" w:rsidRPr="00C73436" w:rsidRDefault="00CC7F2D" w:rsidP="00D526C8">
            <w:pPr>
              <w:jc w:val="left"/>
            </w:pPr>
            <w:r w:rsidRPr="00C73436">
              <w:t>-</w:t>
            </w:r>
          </w:p>
        </w:tc>
      </w:tr>
      <w:tr w:rsidR="00C73436" w:rsidRPr="00C73436" w14:paraId="1E286331" w14:textId="77777777" w:rsidTr="00D526C8">
        <w:tc>
          <w:tcPr>
            <w:tcW w:w="5868" w:type="dxa"/>
            <w:shd w:val="clear" w:color="auto" w:fill="auto"/>
          </w:tcPr>
          <w:p w14:paraId="6C433068" w14:textId="77777777" w:rsidR="00CC7F2D" w:rsidRPr="00C73436" w:rsidRDefault="00CC7F2D" w:rsidP="00D526C8">
            <w:pPr>
              <w:jc w:val="left"/>
            </w:pPr>
            <w:r w:rsidRPr="00C73436">
              <w:t>Hoonete suurim lubatud arv</w:t>
            </w:r>
          </w:p>
        </w:tc>
        <w:tc>
          <w:tcPr>
            <w:tcW w:w="3420" w:type="dxa"/>
            <w:shd w:val="clear" w:color="auto" w:fill="auto"/>
          </w:tcPr>
          <w:p w14:paraId="68A507C8" w14:textId="77777777" w:rsidR="00CC7F2D" w:rsidRPr="00C73436" w:rsidRDefault="00CC7F2D" w:rsidP="00D526C8">
            <w:pPr>
              <w:jc w:val="left"/>
            </w:pPr>
            <w:r w:rsidRPr="00C73436">
              <w:t>-</w:t>
            </w:r>
          </w:p>
        </w:tc>
      </w:tr>
      <w:tr w:rsidR="00C73436" w:rsidRPr="00C73436" w14:paraId="7457167D" w14:textId="77777777" w:rsidTr="00D526C8">
        <w:tc>
          <w:tcPr>
            <w:tcW w:w="5868" w:type="dxa"/>
            <w:shd w:val="clear" w:color="auto" w:fill="auto"/>
          </w:tcPr>
          <w:p w14:paraId="0E7218FC" w14:textId="77777777" w:rsidR="00CC7F2D" w:rsidRPr="00C73436" w:rsidRDefault="00CC7F2D" w:rsidP="00D526C8">
            <w:pPr>
              <w:jc w:val="left"/>
            </w:pPr>
            <w:r w:rsidRPr="00C73436">
              <w:t>Hoonete minimaalne tulepüsivusklass</w:t>
            </w:r>
          </w:p>
        </w:tc>
        <w:tc>
          <w:tcPr>
            <w:tcW w:w="3420" w:type="dxa"/>
            <w:shd w:val="clear" w:color="auto" w:fill="auto"/>
          </w:tcPr>
          <w:p w14:paraId="4A352847" w14:textId="77777777" w:rsidR="00CC7F2D" w:rsidRPr="00C73436" w:rsidRDefault="00CC7F2D" w:rsidP="00D526C8">
            <w:pPr>
              <w:jc w:val="left"/>
            </w:pPr>
            <w:r w:rsidRPr="00C73436">
              <w:t>-</w:t>
            </w:r>
          </w:p>
        </w:tc>
      </w:tr>
      <w:tr w:rsidR="00C73436" w:rsidRPr="00C73436" w14:paraId="3AE24542" w14:textId="77777777" w:rsidTr="00D526C8">
        <w:tc>
          <w:tcPr>
            <w:tcW w:w="5868" w:type="dxa"/>
            <w:shd w:val="clear" w:color="auto" w:fill="auto"/>
          </w:tcPr>
          <w:p w14:paraId="4C06AC6D" w14:textId="77777777" w:rsidR="00CC7F2D" w:rsidRPr="00C73436" w:rsidRDefault="00CC7F2D" w:rsidP="00D526C8">
            <w:pPr>
              <w:jc w:val="left"/>
            </w:pPr>
            <w:r w:rsidRPr="00C73436">
              <w:lastRenderedPageBreak/>
              <w:t>Hoonete maksimaalne korruselisus (va keldrikorrus)</w:t>
            </w:r>
          </w:p>
        </w:tc>
        <w:tc>
          <w:tcPr>
            <w:tcW w:w="3420" w:type="dxa"/>
            <w:shd w:val="clear" w:color="auto" w:fill="auto"/>
          </w:tcPr>
          <w:p w14:paraId="3711A48B" w14:textId="77777777" w:rsidR="00CC7F2D" w:rsidRPr="00C73436" w:rsidRDefault="00CC7F2D" w:rsidP="00D526C8">
            <w:pPr>
              <w:jc w:val="left"/>
            </w:pPr>
            <w:r w:rsidRPr="00C73436">
              <w:t>-</w:t>
            </w:r>
          </w:p>
        </w:tc>
      </w:tr>
      <w:tr w:rsidR="00CC7F2D" w:rsidRPr="00C73436" w14:paraId="3767A3C8" w14:textId="77777777" w:rsidTr="00D526C8">
        <w:tc>
          <w:tcPr>
            <w:tcW w:w="9288" w:type="dxa"/>
            <w:gridSpan w:val="2"/>
            <w:shd w:val="clear" w:color="auto" w:fill="auto"/>
          </w:tcPr>
          <w:p w14:paraId="1587C9E0" w14:textId="77777777" w:rsidR="00CC7F2D" w:rsidRPr="00C73436" w:rsidRDefault="00CC7F2D" w:rsidP="00D526C8">
            <w:pPr>
              <w:jc w:val="left"/>
              <w:rPr>
                <w:b/>
              </w:rPr>
            </w:pPr>
            <w:r w:rsidRPr="00C73436">
              <w:rPr>
                <w:b/>
              </w:rPr>
              <w:t>Kirjeldus:</w:t>
            </w:r>
          </w:p>
          <w:p w14:paraId="15584223" w14:textId="77777777" w:rsidR="00CC7F2D" w:rsidRPr="00C73436" w:rsidRDefault="00A9414F" w:rsidP="00CC7F2D">
            <w:r w:rsidRPr="00C73436">
              <w:t>Krundile</w:t>
            </w:r>
            <w:r w:rsidR="00942631" w:rsidRPr="00C73436">
              <w:t xml:space="preserve"> </w:t>
            </w:r>
            <w:r w:rsidR="00CC7F2D" w:rsidRPr="00C73436">
              <w:t xml:space="preserve">on </w:t>
            </w:r>
            <w:r w:rsidR="00130402" w:rsidRPr="00C73436">
              <w:t xml:space="preserve">planeeritud </w:t>
            </w:r>
            <w:r w:rsidR="00CC7F2D" w:rsidRPr="00C73436">
              <w:t>tootmismaa krunt kuni 1 MW päikeseelektrijaama rajamiseks. Päikeseelektrijaama rajamine annab Misso vallale võimaluse päikeseelektrijaama väljaehitamisel toota ise elektrienergiat Misso aleviku piirkonnas. Setomaa piirkonnas puuduvad hetkel lokaalsed elektritootmise võimsused. Seega on energia tootmine lokaalselt Misso aleviku piirkonnas perspektiivne ning kohaliku elu soodustav. Rajatav päikeseelektrijaama kõrgus on kuni 5</w:t>
            </w:r>
            <w:r w:rsidR="0022344C" w:rsidRPr="00C73436">
              <w:t xml:space="preserve"> </w:t>
            </w:r>
            <w:r w:rsidR="00CC7F2D" w:rsidRPr="00C73436">
              <w:t>m ning selle asukoht on planeeritud maa-alale, millel antud hetkel puuduvad väljavaated muuks otstarbekaks kasutamiseks, kuna maa-ala on madal ja märg ning sinna ei ole otstarbekas</w:t>
            </w:r>
            <w:r w:rsidR="00130402" w:rsidRPr="00C73436">
              <w:t xml:space="preserve"> planeerida</w:t>
            </w:r>
            <w:r w:rsidR="00CC7F2D" w:rsidRPr="00C73436">
              <w:t xml:space="preserve"> elamuid ega muid too</w:t>
            </w:r>
            <w:r w:rsidR="00130402" w:rsidRPr="00C73436">
              <w:t>tmisettevõtteid sest se</w:t>
            </w:r>
            <w:r w:rsidRPr="00C73436">
              <w:t>ll</w:t>
            </w:r>
            <w:r w:rsidR="00130402" w:rsidRPr="00C73436">
              <w:t>e</w:t>
            </w:r>
            <w:r w:rsidRPr="00C73436">
              <w:t>ga</w:t>
            </w:r>
            <w:r w:rsidR="00130402" w:rsidRPr="00C73436">
              <w:t xml:space="preserve"> </w:t>
            </w:r>
            <w:r w:rsidRPr="00C73436">
              <w:t>kaasnevad mahukad pinnasetöö</w:t>
            </w:r>
            <w:r w:rsidR="00CC7F2D" w:rsidRPr="00C73436">
              <w:t>d. Päikeseelektrijaama rajamine annab pii</w:t>
            </w:r>
            <w:r w:rsidR="00E57B5F" w:rsidRPr="00C73436">
              <w:t>r</w:t>
            </w:r>
            <w:r w:rsidR="00CC7F2D" w:rsidRPr="00C73436">
              <w:t>konna arendamisele lisaväärtuse ning oma tagasihoidliku välisilme tõttu ei riiva see piirkonna esteetilist väärtust.</w:t>
            </w:r>
            <w:r w:rsidR="00CC1780" w:rsidRPr="00C73436">
              <w:t xml:space="preserve"> </w:t>
            </w:r>
            <w:r w:rsidRPr="00C73436">
              <w:t>Krundile</w:t>
            </w:r>
            <w:r w:rsidR="00CC7F2D" w:rsidRPr="00C73436">
              <w:t xml:space="preserve"> on planeeringuga lubatud rajada päikeseelektrijaama teenindamiseks vajalikke väikeehitisi. Päikeseelektrijaama ehitusel tuleb arvestada krundil paiknevate tehnovõrkude kaitsevööndiga. Vajadusel teostada kokkuleppel tehnovõrgu haldajaga tehnovõrgu ümberehitus.</w:t>
            </w:r>
          </w:p>
          <w:p w14:paraId="75EDEF2F" w14:textId="77777777" w:rsidR="00AB553E" w:rsidRPr="00C73436" w:rsidRDefault="00AB553E" w:rsidP="00CC7F2D"/>
          <w:p w14:paraId="43FDE04D" w14:textId="77777777" w:rsidR="00AB553E" w:rsidRPr="00C73436" w:rsidRDefault="00AB553E" w:rsidP="00AB553E">
            <w:pPr>
              <w:rPr>
                <w:szCs w:val="24"/>
                <w:lang w:eastAsia="et-EE"/>
              </w:rPr>
            </w:pPr>
            <w:r w:rsidRPr="00C73436">
              <w:rPr>
                <w:szCs w:val="24"/>
                <w:lang w:eastAsia="et-EE"/>
              </w:rPr>
              <w:t xml:space="preserve">Päikeseelektrijaama arenduseks nähakse ette mitu võimalust: </w:t>
            </w:r>
            <w:r w:rsidRPr="00C73436">
              <w:rPr>
                <w:szCs w:val="24"/>
                <w:lang w:eastAsia="et-EE"/>
              </w:rPr>
              <w:br/>
              <w:t xml:space="preserve">1) Päikeseelektrijaama rajab Energiaühistu, kuhu saab kuuluda nii vald, eraisikud, MTÜd kui ka ettevõtted. Hetkel on selline energiaühistu moodustamisel Setomaal. Samuti on Arengufondi eestvõttel praegu tehtud konkreetsed ettepanekud energiatootmist puudutava seadusandluse muutmiseks energiaühistute tegevuse soodustamiseks. Energiaühistu võimaldab naabruses olevaid avalikke objekte varustada soodsama energiaga kokkuleppel ühistu ja valla vahel, samuti maandada pikaajaliselt energiaturu hinnakõikumise riske. Energiaühistu ja päikeselektrijaama valdkonnaga tegeleb antud piirkonnas kohalik mittetulundusühing MTÜ Piiriäärne Energiaarendus (PEA), mis on piirkonda aidanud rajada 10 päikeselektrijaama nii avalikele kui eraobjektidele ja mis on üks võimalik Päikeselektrijaama arenduse vedaja. PEA eestvõttel on hetkel asutamisel ka Energiaühistu. </w:t>
            </w:r>
            <w:r w:rsidRPr="00C73436">
              <w:rPr>
                <w:szCs w:val="24"/>
                <w:lang w:eastAsia="et-EE"/>
              </w:rPr>
              <w:br/>
              <w:t xml:space="preserve">2) Võimalus kaasata elektrijaama rajamisse investoreid. </w:t>
            </w:r>
            <w:r w:rsidRPr="00C73436">
              <w:rPr>
                <w:szCs w:val="24"/>
                <w:lang w:eastAsia="et-EE"/>
              </w:rPr>
              <w:br/>
              <w:t>3) Võimalus et jaama ainuomanikuks saab 100% valla omanduses olev munitsipaalettevõte sarnaselt kohalike valla omanduses olevate vee-ettevõtetega.</w:t>
            </w:r>
            <w:r w:rsidRPr="00C73436">
              <w:rPr>
                <w:szCs w:val="24"/>
                <w:lang w:eastAsia="et-EE"/>
              </w:rPr>
              <w:br/>
            </w:r>
            <w:r w:rsidRPr="00C73436">
              <w:rPr>
                <w:szCs w:val="24"/>
                <w:lang w:eastAsia="et-EE"/>
              </w:rPr>
              <w:br/>
            </w:r>
            <w:r w:rsidRPr="00C73436">
              <w:rPr>
                <w:szCs w:val="24"/>
                <w:u w:val="single"/>
                <w:lang w:eastAsia="et-EE"/>
              </w:rPr>
              <w:t>Päikeseelektrijaama hooldamine:</w:t>
            </w:r>
          </w:p>
          <w:p w14:paraId="7D92B81F" w14:textId="77777777" w:rsidR="00AB553E" w:rsidRPr="00C73436" w:rsidRDefault="00AB553E" w:rsidP="00AB553E">
            <w:pPr>
              <w:rPr>
                <w:szCs w:val="24"/>
                <w:lang w:eastAsia="et-EE"/>
              </w:rPr>
            </w:pPr>
            <w:r w:rsidRPr="00C73436">
              <w:rPr>
                <w:szCs w:val="24"/>
                <w:lang w:eastAsia="et-EE"/>
              </w:rPr>
              <w:t xml:space="preserve">Päikeseelektrijaama rajamisel nagu iga teise elektrijaama puhul sõlmib omanik vajadusel lepingu hooldustööde teostamiseks. Jaama opereerija ja hooldaja võib olla nii jaama omanik ise kui ka lepinguga selleks eraldi palgatud ettevõte. Päikeseelektrijaama opereerimise kulud on madalad, kuna jaamal puuduvad liikuvad osad ja ainus ajamahukam tegevus on territooriumi niitmine ja vajadusel paneelide puhastamine. Jaama ehitamiseks ja opereerimiseks vajalikud tingimused väljastab võrguettevõte, mida jaama rajaja peab järgima. </w:t>
            </w:r>
            <w:r w:rsidRPr="00C73436">
              <w:rPr>
                <w:szCs w:val="24"/>
                <w:lang w:eastAsia="et-EE"/>
              </w:rPr>
              <w:br/>
            </w:r>
            <w:r w:rsidRPr="00C73436">
              <w:rPr>
                <w:szCs w:val="24"/>
                <w:lang w:eastAsia="et-EE"/>
              </w:rPr>
              <w:br/>
            </w:r>
            <w:r w:rsidRPr="00C73436">
              <w:rPr>
                <w:szCs w:val="24"/>
                <w:u w:val="single"/>
                <w:lang w:eastAsia="et-EE"/>
              </w:rPr>
              <w:t>Energia tarbimine:</w:t>
            </w:r>
          </w:p>
          <w:p w14:paraId="00AE686A" w14:textId="77777777" w:rsidR="00AB553E" w:rsidRPr="00C73436" w:rsidRDefault="00AB553E" w:rsidP="00AB553E">
            <w:pPr>
              <w:rPr>
                <w:szCs w:val="24"/>
                <w:lang w:eastAsia="et-EE"/>
              </w:rPr>
            </w:pPr>
            <w:r w:rsidRPr="00C73436">
              <w:rPr>
                <w:szCs w:val="24"/>
                <w:lang w:eastAsia="et-EE"/>
              </w:rPr>
              <w:t xml:space="preserve">Eesti energiaturg on avatud, mis tähendab, et jaama omanik võib müüa toodetud elektrienergia ükskõik millisele elektriturul tegutsevale energiaettevõttele vastavalt kehtivale seadusandlusele. Kuna jaam saab asuma avalike objektide vahetusläheduses, siis on ka võimalus ühendada avalike objektide liitumispunktid elektrijaama liitumispunktiga ja katta jaama toodanguga osaliselt avalike objektide elektritarvet. See sõltub omakorda riigi rohelise energia toetuse poliitikast, kas on kasulikum pigem oma toodangut  müüa või ise ära tarbida, millest omakorda sõltub jaama tasuvus. </w:t>
            </w:r>
            <w:r w:rsidRPr="00C73436">
              <w:rPr>
                <w:szCs w:val="24"/>
                <w:lang w:eastAsia="et-EE"/>
              </w:rPr>
              <w:br/>
            </w:r>
            <w:r w:rsidRPr="00C73436">
              <w:rPr>
                <w:szCs w:val="24"/>
                <w:lang w:eastAsia="et-EE"/>
              </w:rPr>
              <w:br/>
            </w:r>
            <w:r w:rsidRPr="00C73436">
              <w:rPr>
                <w:szCs w:val="24"/>
                <w:u w:val="single"/>
                <w:lang w:eastAsia="et-EE"/>
              </w:rPr>
              <w:t>Elektrienergia salvestamine ja lokaalne võrk</w:t>
            </w:r>
            <w:r w:rsidRPr="00C73436">
              <w:rPr>
                <w:szCs w:val="24"/>
                <w:lang w:eastAsia="et-EE"/>
              </w:rPr>
              <w:t>:</w:t>
            </w:r>
          </w:p>
          <w:p w14:paraId="3DE85465" w14:textId="77777777" w:rsidR="00AB553E" w:rsidRPr="00C73436" w:rsidRDefault="00AB553E" w:rsidP="00AB553E">
            <w:pPr>
              <w:rPr>
                <w:szCs w:val="24"/>
                <w:lang w:eastAsia="et-EE"/>
              </w:rPr>
            </w:pPr>
            <w:r w:rsidRPr="00C73436">
              <w:rPr>
                <w:szCs w:val="24"/>
                <w:lang w:eastAsia="et-EE"/>
              </w:rPr>
              <w:lastRenderedPageBreak/>
              <w:t xml:space="preserve">Perspektiivis on võimalik rajada Misso alevikku lokaalne elektrivõrk, mis ühendab </w:t>
            </w:r>
            <w:r w:rsidR="00130402" w:rsidRPr="00C73436">
              <w:rPr>
                <w:szCs w:val="24"/>
                <w:lang w:eastAsia="et-EE"/>
              </w:rPr>
              <w:t>ühiskondlik</w:t>
            </w:r>
            <w:r w:rsidR="00803688" w:rsidRPr="00C73436">
              <w:rPr>
                <w:szCs w:val="24"/>
                <w:lang w:eastAsia="et-EE"/>
              </w:rPr>
              <w:t>k</w:t>
            </w:r>
            <w:r w:rsidR="00130402" w:rsidRPr="00C73436">
              <w:rPr>
                <w:szCs w:val="24"/>
                <w:lang w:eastAsia="et-EE"/>
              </w:rPr>
              <w:t>e</w:t>
            </w:r>
            <w:r w:rsidRPr="00C73436">
              <w:rPr>
                <w:szCs w:val="24"/>
                <w:lang w:eastAsia="et-EE"/>
              </w:rPr>
              <w:t xml:space="preserve"> hooneid ja ettevõtteid ja lisaks elektrijaamale elektrienergia salvestusvõimsused, et suurendada energiasõltumatust. Selline protsess on täna käivitunud näiteks Saksamaal mitmetes omavalitsustes, kus juba linnasuurused üksused kavandavad ja rajavad 100% omavalitsuste/energiaühistute omanduses olevaid elektrijaamu ja salvestusjaamu tagamaks täielikku energiasõltumatust. </w:t>
            </w:r>
            <w:r w:rsidRPr="00C73436">
              <w:rPr>
                <w:szCs w:val="24"/>
                <w:lang w:eastAsia="et-EE"/>
              </w:rPr>
              <w:br/>
            </w:r>
            <w:r w:rsidRPr="00C73436">
              <w:rPr>
                <w:szCs w:val="24"/>
                <w:lang w:eastAsia="et-EE"/>
              </w:rPr>
              <w:br/>
            </w:r>
            <w:r w:rsidRPr="00C73436">
              <w:rPr>
                <w:szCs w:val="24"/>
                <w:u w:val="single"/>
                <w:lang w:eastAsia="et-EE"/>
              </w:rPr>
              <w:t>Päikeseelektrijaama rajamine:</w:t>
            </w:r>
          </w:p>
          <w:p w14:paraId="14FA6EC7" w14:textId="77777777" w:rsidR="004B3DC8" w:rsidRPr="00C73436" w:rsidRDefault="00AB553E" w:rsidP="00AB553E">
            <w:pPr>
              <w:rPr>
                <w:szCs w:val="24"/>
                <w:lang w:eastAsia="et-EE"/>
              </w:rPr>
            </w:pPr>
            <w:r w:rsidRPr="00C73436">
              <w:rPr>
                <w:szCs w:val="24"/>
                <w:lang w:eastAsia="et-EE"/>
              </w:rPr>
              <w:t>Päikeseelektrijaama rajamine saab piisava finantseeringu olemasolul toimuda ühekorraga kui ka etappide kaupa st näiteks saab rajada jaama järk-järgult 100 kW võimsuse  lisamisega või ka näiteks 20 kW kaupa võimsust suurendades</w:t>
            </w:r>
            <w:r w:rsidR="002A7138" w:rsidRPr="00C73436">
              <w:rPr>
                <w:szCs w:val="24"/>
                <w:lang w:eastAsia="et-EE"/>
              </w:rPr>
              <w:t xml:space="preserve">. </w:t>
            </w:r>
            <w:r w:rsidRPr="00C73436">
              <w:rPr>
                <w:szCs w:val="24"/>
                <w:lang w:eastAsia="et-EE"/>
              </w:rPr>
              <w:t>Elektriliine pole planeeringus näidatud, kuna sellise suurusega elektrijaam rajamisel väljastab võrguettevõte tehnilised tingimused konkreetse jaama rajamiseks, mis on eelduseks elektriühenduste projekteerimisele. Elektriühendused võivad olla erinevad ja sõltuvad nii rajatava jaama võimsusest, elektriliinide hetke olukorrast,  kui ka seadmete hindadest rajamise hetkel. Näiteks saab sellise võimsusega jaama liita nii olemasoleva ala</w:t>
            </w:r>
            <w:r w:rsidR="00AF45D3" w:rsidRPr="00C73436">
              <w:rPr>
                <w:szCs w:val="24"/>
                <w:lang w:eastAsia="et-EE"/>
              </w:rPr>
              <w:t>jaama taha kui ka otse krunti</w:t>
            </w:r>
            <w:r w:rsidRPr="00C73436">
              <w:rPr>
                <w:szCs w:val="24"/>
                <w:lang w:eastAsia="et-EE"/>
              </w:rPr>
              <w:t xml:space="preserve"> läb</w:t>
            </w:r>
            <w:r w:rsidR="002A7138" w:rsidRPr="00C73436">
              <w:rPr>
                <w:szCs w:val="24"/>
                <w:lang w:eastAsia="et-EE"/>
              </w:rPr>
              <w:t xml:space="preserve">ivale keskpinge </w:t>
            </w:r>
            <w:r w:rsidRPr="00C73436">
              <w:rPr>
                <w:szCs w:val="24"/>
                <w:lang w:eastAsia="et-EE"/>
              </w:rPr>
              <w:t>liinile suvalises kohas selleks spetsiaalse alajaama lisamisega. Elektrijaama võimsust saab kohandada olemasolevatele liinidele. Eelduste kohaselt k</w:t>
            </w:r>
            <w:r w:rsidR="00AF45D3" w:rsidRPr="00C73436">
              <w:rPr>
                <w:szCs w:val="24"/>
                <w:lang w:eastAsia="et-EE"/>
              </w:rPr>
              <w:t>runti</w:t>
            </w:r>
            <w:r w:rsidRPr="00C73436">
              <w:rPr>
                <w:szCs w:val="24"/>
                <w:lang w:eastAsia="et-EE"/>
              </w:rPr>
              <w:t xml:space="preserve"> läbiv kuni 20 kV liin on piisav 1 MW elektrijaama liitmisek</w:t>
            </w:r>
            <w:r w:rsidR="004B3DC8" w:rsidRPr="00C73436">
              <w:rPr>
                <w:szCs w:val="24"/>
                <w:lang w:eastAsia="et-EE"/>
              </w:rPr>
              <w:t>s elektrivõrguga. Seega konkr</w:t>
            </w:r>
            <w:r w:rsidRPr="00C73436">
              <w:rPr>
                <w:szCs w:val="24"/>
                <w:lang w:eastAsia="et-EE"/>
              </w:rPr>
              <w:t>eetne elektriühenduste lahendus sõltub mitmetest asjaoludest ja saab detailselt paika panna alles konkreetse jaama projekteerimise käigus ja seda alles pärast liitumistingimuste väljastamist võrguettevõtte poolt igal konkreetsel juhul. Võrguettevõte omakorda ei väljasta liitumistingimusi enne konkreetse jaama tehnilise lahenduse olemasoluta ja samuti eeldab tehniliste tingimuste väljastamine k</w:t>
            </w:r>
            <w:r w:rsidR="00AF45D3" w:rsidRPr="00C73436">
              <w:rPr>
                <w:szCs w:val="24"/>
                <w:lang w:eastAsia="et-EE"/>
              </w:rPr>
              <w:t xml:space="preserve">rundile </w:t>
            </w:r>
            <w:r w:rsidRPr="00C73436">
              <w:rPr>
                <w:szCs w:val="24"/>
                <w:lang w:eastAsia="et-EE"/>
              </w:rPr>
              <w:t>võrguettevõtte poo</w:t>
            </w:r>
            <w:r w:rsidR="004B3DC8" w:rsidRPr="00C73436">
              <w:rPr>
                <w:szCs w:val="24"/>
                <w:lang w:eastAsia="et-EE"/>
              </w:rPr>
              <w:t xml:space="preserve">lt  planeeringu olemasolu. </w:t>
            </w:r>
            <w:r w:rsidR="004B3DC8" w:rsidRPr="00C73436">
              <w:rPr>
                <w:szCs w:val="24"/>
                <w:lang w:eastAsia="et-EE"/>
              </w:rPr>
              <w:br/>
            </w:r>
            <w:r w:rsidR="004B3DC8" w:rsidRPr="00C73436">
              <w:rPr>
                <w:szCs w:val="24"/>
                <w:lang w:eastAsia="et-EE"/>
              </w:rPr>
              <w:br/>
            </w:r>
            <w:r w:rsidR="004B3DC8" w:rsidRPr="00C73436">
              <w:rPr>
                <w:szCs w:val="24"/>
                <w:u w:val="single"/>
                <w:lang w:eastAsia="et-EE"/>
              </w:rPr>
              <w:t>Päikeseelektrijaama tööpõhimõte:</w:t>
            </w:r>
          </w:p>
          <w:p w14:paraId="66787D31" w14:textId="77777777" w:rsidR="00AB553E" w:rsidRPr="00C73436" w:rsidRDefault="00AB553E" w:rsidP="00AB553E">
            <w:pPr>
              <w:rPr>
                <w:szCs w:val="24"/>
                <w:lang w:eastAsia="et-EE"/>
              </w:rPr>
            </w:pPr>
            <w:r w:rsidRPr="00C73436">
              <w:rPr>
                <w:szCs w:val="24"/>
                <w:lang w:eastAsia="et-EE"/>
              </w:rPr>
              <w:t>Päikeseelektrijaam toodab elektrienergiat sarnaselt tuuleelektrijaamale. Päikese</w:t>
            </w:r>
            <w:r w:rsidR="004B3DC8" w:rsidRPr="00C73436">
              <w:rPr>
                <w:szCs w:val="24"/>
                <w:lang w:eastAsia="et-EE"/>
              </w:rPr>
              <w:t>e</w:t>
            </w:r>
            <w:r w:rsidRPr="00C73436">
              <w:rPr>
                <w:szCs w:val="24"/>
                <w:lang w:eastAsia="et-EE"/>
              </w:rPr>
              <w:t xml:space="preserve">lektrijaamal puuduvad liikuvad osad ja elektritootmine toimub praktiliselt hääletult. PV paneelide poolt toodetav alalisvool muundatakse vaheldite/inverteritega vahelduvvooluks ja sünkroniseeritakse võrguvooluga. Elektrijaam liidetakse kas olemasoleva alajaamaga või rajatakse vajadusel liitumispunkti uus alajaam, mis on ühendatud 1- 20 kv keskpingeliiniga. Jaama töö on täielikult automatiseeritud ja jälgitav reaalajas arvuti vahendusel. </w:t>
            </w:r>
            <w:r w:rsidRPr="00C73436">
              <w:rPr>
                <w:szCs w:val="24"/>
                <w:lang w:eastAsia="et-EE"/>
              </w:rPr>
              <w:br/>
            </w:r>
          </w:p>
        </w:tc>
      </w:tr>
    </w:tbl>
    <w:p w14:paraId="1E030779" w14:textId="77777777" w:rsidR="00CC7F2D" w:rsidRPr="00C73436" w:rsidRDefault="00CC7F2D" w:rsidP="00836F47"/>
    <w:p w14:paraId="7542824C" w14:textId="77777777" w:rsidR="00CC1780" w:rsidRPr="00C73436" w:rsidRDefault="00456D56" w:rsidP="00CC1780">
      <w:pPr>
        <w:shd w:val="clear" w:color="auto" w:fill="CCFFCC"/>
        <w:jc w:val="left"/>
        <w:rPr>
          <w:b/>
        </w:rPr>
      </w:pPr>
      <w:r w:rsidRPr="00C73436">
        <w:rPr>
          <w:b/>
        </w:rPr>
        <w:t>POS 44 – Vallakeskuse haljasala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7E103128" w14:textId="77777777" w:rsidTr="00D526C8">
        <w:tc>
          <w:tcPr>
            <w:tcW w:w="5868" w:type="dxa"/>
            <w:shd w:val="clear" w:color="auto" w:fill="auto"/>
          </w:tcPr>
          <w:p w14:paraId="138D998B" w14:textId="77777777" w:rsidR="00CC1780" w:rsidRPr="00C73436" w:rsidRDefault="00CC1780" w:rsidP="00D526C8">
            <w:pPr>
              <w:jc w:val="left"/>
            </w:pPr>
            <w:r w:rsidRPr="00C73436">
              <w:t>Krundi kasutamise sihtotstarve</w:t>
            </w:r>
          </w:p>
        </w:tc>
        <w:tc>
          <w:tcPr>
            <w:tcW w:w="3420" w:type="dxa"/>
            <w:shd w:val="clear" w:color="auto" w:fill="auto"/>
          </w:tcPr>
          <w:p w14:paraId="3A482DC2" w14:textId="77777777" w:rsidR="00CC1780" w:rsidRPr="00C73436" w:rsidRDefault="004A3CDF" w:rsidP="00D526C8">
            <w:pPr>
              <w:jc w:val="left"/>
            </w:pPr>
            <w:r w:rsidRPr="00C73436">
              <w:t>Üldkasutatav maa</w:t>
            </w:r>
            <w:r w:rsidR="00CC1780" w:rsidRPr="00C73436">
              <w:t xml:space="preserve"> 100%</w:t>
            </w:r>
          </w:p>
        </w:tc>
      </w:tr>
      <w:tr w:rsidR="00C73436" w:rsidRPr="00C73436" w14:paraId="793B7781" w14:textId="77777777" w:rsidTr="00D526C8">
        <w:tc>
          <w:tcPr>
            <w:tcW w:w="5868" w:type="dxa"/>
            <w:shd w:val="clear" w:color="auto" w:fill="auto"/>
          </w:tcPr>
          <w:p w14:paraId="4E3AC8E3" w14:textId="77777777" w:rsidR="00CC1780" w:rsidRPr="00C73436" w:rsidRDefault="00CC1780" w:rsidP="00D526C8">
            <w:pPr>
              <w:jc w:val="left"/>
            </w:pPr>
            <w:r w:rsidRPr="00C73436">
              <w:t>Krundi pindala</w:t>
            </w:r>
          </w:p>
        </w:tc>
        <w:tc>
          <w:tcPr>
            <w:tcW w:w="3420" w:type="dxa"/>
            <w:shd w:val="clear" w:color="auto" w:fill="auto"/>
          </w:tcPr>
          <w:p w14:paraId="403981F5" w14:textId="77777777" w:rsidR="00CC1780" w:rsidRPr="00C73436" w:rsidRDefault="00CC1780" w:rsidP="00D526C8">
            <w:pPr>
              <w:jc w:val="left"/>
            </w:pPr>
            <w:r w:rsidRPr="00C73436">
              <w:t>8053 m²</w:t>
            </w:r>
          </w:p>
        </w:tc>
      </w:tr>
      <w:tr w:rsidR="00C73436" w:rsidRPr="00C73436" w14:paraId="74A66AEB" w14:textId="77777777" w:rsidTr="00D526C8">
        <w:tc>
          <w:tcPr>
            <w:tcW w:w="5868" w:type="dxa"/>
            <w:shd w:val="clear" w:color="auto" w:fill="auto"/>
          </w:tcPr>
          <w:p w14:paraId="79649874" w14:textId="77777777" w:rsidR="00CC1780" w:rsidRPr="00C73436" w:rsidRDefault="00CC1780" w:rsidP="00D526C8">
            <w:pPr>
              <w:jc w:val="left"/>
            </w:pPr>
            <w:r w:rsidRPr="00C73436">
              <w:t>Maksimaalne hoonete alune pindala</w:t>
            </w:r>
          </w:p>
        </w:tc>
        <w:tc>
          <w:tcPr>
            <w:tcW w:w="3420" w:type="dxa"/>
            <w:shd w:val="clear" w:color="auto" w:fill="auto"/>
          </w:tcPr>
          <w:p w14:paraId="23399F71" w14:textId="77777777" w:rsidR="00CC1780" w:rsidRPr="00C73436" w:rsidRDefault="00CC1780" w:rsidP="00D526C8">
            <w:pPr>
              <w:jc w:val="left"/>
            </w:pPr>
            <w:r w:rsidRPr="00C73436">
              <w:t>-</w:t>
            </w:r>
          </w:p>
        </w:tc>
      </w:tr>
      <w:tr w:rsidR="00C73436" w:rsidRPr="00C73436" w14:paraId="0C7FFD95" w14:textId="77777777" w:rsidTr="00D526C8">
        <w:tc>
          <w:tcPr>
            <w:tcW w:w="5868" w:type="dxa"/>
            <w:shd w:val="clear" w:color="auto" w:fill="auto"/>
          </w:tcPr>
          <w:p w14:paraId="2F60B468" w14:textId="77777777" w:rsidR="00CC1780" w:rsidRPr="00C73436" w:rsidRDefault="00CC1780" w:rsidP="00D526C8">
            <w:pPr>
              <w:jc w:val="left"/>
            </w:pPr>
            <w:r w:rsidRPr="00C73436">
              <w:t>Hoonete maksimaalne suhteline kõrgus</w:t>
            </w:r>
          </w:p>
        </w:tc>
        <w:tc>
          <w:tcPr>
            <w:tcW w:w="3420" w:type="dxa"/>
            <w:shd w:val="clear" w:color="auto" w:fill="auto"/>
          </w:tcPr>
          <w:p w14:paraId="2BF5B726" w14:textId="77777777" w:rsidR="00CC1780" w:rsidRPr="00C73436" w:rsidRDefault="00CC1780" w:rsidP="00D526C8">
            <w:pPr>
              <w:jc w:val="left"/>
            </w:pPr>
            <w:r w:rsidRPr="00C73436">
              <w:t>-</w:t>
            </w:r>
          </w:p>
        </w:tc>
      </w:tr>
      <w:tr w:rsidR="00C73436" w:rsidRPr="00C73436" w14:paraId="40CB5C4A" w14:textId="77777777" w:rsidTr="00D526C8">
        <w:tc>
          <w:tcPr>
            <w:tcW w:w="5868" w:type="dxa"/>
            <w:shd w:val="clear" w:color="auto" w:fill="auto"/>
          </w:tcPr>
          <w:p w14:paraId="252FE943" w14:textId="77777777" w:rsidR="00CC1780" w:rsidRPr="00C73436" w:rsidRDefault="00CC1780" w:rsidP="00D526C8">
            <w:pPr>
              <w:jc w:val="left"/>
            </w:pPr>
            <w:r w:rsidRPr="00C73436">
              <w:t>Hoonete suurim lubatud arv</w:t>
            </w:r>
          </w:p>
        </w:tc>
        <w:tc>
          <w:tcPr>
            <w:tcW w:w="3420" w:type="dxa"/>
            <w:shd w:val="clear" w:color="auto" w:fill="auto"/>
          </w:tcPr>
          <w:p w14:paraId="3A1488A8" w14:textId="77777777" w:rsidR="00CC1780" w:rsidRPr="00C73436" w:rsidRDefault="00CC1780" w:rsidP="00D526C8">
            <w:pPr>
              <w:jc w:val="left"/>
            </w:pPr>
            <w:r w:rsidRPr="00C73436">
              <w:t>-</w:t>
            </w:r>
          </w:p>
        </w:tc>
      </w:tr>
      <w:tr w:rsidR="00C73436" w:rsidRPr="00C73436" w14:paraId="2CA3EBAC" w14:textId="77777777" w:rsidTr="00D526C8">
        <w:tc>
          <w:tcPr>
            <w:tcW w:w="5868" w:type="dxa"/>
            <w:shd w:val="clear" w:color="auto" w:fill="auto"/>
          </w:tcPr>
          <w:p w14:paraId="54A052C1" w14:textId="77777777" w:rsidR="00CC1780" w:rsidRPr="00C73436" w:rsidRDefault="00CC1780" w:rsidP="00D526C8">
            <w:pPr>
              <w:jc w:val="left"/>
            </w:pPr>
            <w:r w:rsidRPr="00C73436">
              <w:t>Hoonete minimaalne tulepüsivusklass</w:t>
            </w:r>
          </w:p>
        </w:tc>
        <w:tc>
          <w:tcPr>
            <w:tcW w:w="3420" w:type="dxa"/>
            <w:shd w:val="clear" w:color="auto" w:fill="auto"/>
          </w:tcPr>
          <w:p w14:paraId="2593A815" w14:textId="77777777" w:rsidR="00CC1780" w:rsidRPr="00C73436" w:rsidRDefault="00CC1780" w:rsidP="00D526C8">
            <w:pPr>
              <w:jc w:val="left"/>
            </w:pPr>
            <w:r w:rsidRPr="00C73436">
              <w:t>-</w:t>
            </w:r>
          </w:p>
        </w:tc>
      </w:tr>
      <w:tr w:rsidR="00C73436" w:rsidRPr="00C73436" w14:paraId="5B86E5B7" w14:textId="77777777" w:rsidTr="00D526C8">
        <w:tc>
          <w:tcPr>
            <w:tcW w:w="5868" w:type="dxa"/>
            <w:shd w:val="clear" w:color="auto" w:fill="auto"/>
          </w:tcPr>
          <w:p w14:paraId="2794E83F" w14:textId="77777777" w:rsidR="00CC1780" w:rsidRPr="00C73436" w:rsidRDefault="00CC1780" w:rsidP="00D526C8">
            <w:pPr>
              <w:jc w:val="left"/>
            </w:pPr>
            <w:r w:rsidRPr="00C73436">
              <w:t>Hoonete maksimaalne korruselisus (va keldrikorrus)</w:t>
            </w:r>
          </w:p>
        </w:tc>
        <w:tc>
          <w:tcPr>
            <w:tcW w:w="3420" w:type="dxa"/>
            <w:shd w:val="clear" w:color="auto" w:fill="auto"/>
          </w:tcPr>
          <w:p w14:paraId="169E8CA9" w14:textId="77777777" w:rsidR="00CC1780" w:rsidRPr="00C73436" w:rsidRDefault="00CC1780" w:rsidP="00D526C8">
            <w:pPr>
              <w:jc w:val="left"/>
            </w:pPr>
            <w:r w:rsidRPr="00C73436">
              <w:t>-</w:t>
            </w:r>
          </w:p>
        </w:tc>
      </w:tr>
      <w:tr w:rsidR="00CC1780" w:rsidRPr="00C73436" w14:paraId="702EC9A8" w14:textId="77777777" w:rsidTr="00D526C8">
        <w:tc>
          <w:tcPr>
            <w:tcW w:w="9288" w:type="dxa"/>
            <w:gridSpan w:val="2"/>
            <w:shd w:val="clear" w:color="auto" w:fill="auto"/>
          </w:tcPr>
          <w:p w14:paraId="612791C4" w14:textId="77777777" w:rsidR="00CC1780" w:rsidRPr="00C73436" w:rsidRDefault="00CC1780" w:rsidP="00D526C8">
            <w:pPr>
              <w:jc w:val="left"/>
              <w:rPr>
                <w:b/>
              </w:rPr>
            </w:pPr>
            <w:r w:rsidRPr="00C73436">
              <w:rPr>
                <w:b/>
              </w:rPr>
              <w:t>Kirjeldus:</w:t>
            </w:r>
          </w:p>
          <w:p w14:paraId="461008CF" w14:textId="77777777" w:rsidR="00CC1780" w:rsidRPr="00C73436" w:rsidRDefault="00F5661E" w:rsidP="00AF45D3">
            <w:r w:rsidRPr="00C73436">
              <w:t xml:space="preserve">Krundile </w:t>
            </w:r>
            <w:r w:rsidR="00CC1780" w:rsidRPr="00C73436">
              <w:t xml:space="preserve">on ette nähtud rajada üle </w:t>
            </w:r>
            <w:r w:rsidR="005C07BC" w:rsidRPr="00C73436">
              <w:t>kõrvalmaantee</w:t>
            </w:r>
            <w:r w:rsidR="00CC1780" w:rsidRPr="00C73436">
              <w:t xml:space="preserve"> asuva Tsiistre tee 3 maaüksusel asuva valla- ja r</w:t>
            </w:r>
            <w:r w:rsidR="005B6242" w:rsidRPr="00C73436">
              <w:t>ahvamaja teenindamiseks vajalik maaküttesüsteem</w:t>
            </w:r>
            <w:r w:rsidR="004A3CDF" w:rsidRPr="00C73436">
              <w:t>.</w:t>
            </w:r>
            <w:r w:rsidR="00BA0EA0" w:rsidRPr="00C73436">
              <w:t xml:space="preserve"> Arvestades, et kõrvalmaanteel puuduvad kraavid ning tulevikus võib osutuda vajalikuks täiendavate trasside rajamiseks on planeeringuga ette nähtud maakütte torustik rajada vähemalt 7 m kaugusele kõrvalmaantee teekatte servast.</w:t>
            </w:r>
            <w:r w:rsidR="004A3CDF" w:rsidRPr="00C73436">
              <w:t xml:space="preserve"> </w:t>
            </w:r>
            <w:r w:rsidR="00737160" w:rsidRPr="00C73436">
              <w:t xml:space="preserve">Krunt </w:t>
            </w:r>
            <w:r w:rsidR="004A3CDF" w:rsidRPr="00C73436">
              <w:t>võetakse pärast maaküttesüsteemi rajamist kasutusse haljasalana ja mänguväljakuna ja kasutatakse avalikul otstarbel</w:t>
            </w:r>
            <w:r w:rsidR="00CC1780" w:rsidRPr="00C73436">
              <w:t xml:space="preserve">. </w:t>
            </w:r>
            <w:r w:rsidR="00112991" w:rsidRPr="00C73436">
              <w:t>Maaküttesüsteemi</w:t>
            </w:r>
            <w:r w:rsidR="00CC1780" w:rsidRPr="00C73436">
              <w:t xml:space="preserve"> rajamine annab Misso vallale võimaluse toota ise </w:t>
            </w:r>
            <w:r w:rsidR="00112991" w:rsidRPr="00C73436">
              <w:t xml:space="preserve">valla- ja rahvamaja hoone teenindamiseks vajalikku </w:t>
            </w:r>
            <w:r w:rsidR="00244CD6" w:rsidRPr="00C73436">
              <w:t>soojus</w:t>
            </w:r>
            <w:r w:rsidR="00CC1780" w:rsidRPr="00C73436">
              <w:t xml:space="preserve">energiat. </w:t>
            </w:r>
            <w:r w:rsidR="00244CD6" w:rsidRPr="00C73436">
              <w:lastRenderedPageBreak/>
              <w:t xml:space="preserve">Maaküttesüsteemiga soojusenergia tootmine on viimaste aastatega oluliselt levinud ning õigustanud ennast, kuivõrd selleks kasutatakse taastuvressursse, mistõttu on see keskkonda säästev, ning lisaks on maakütte kasutamine õigustatud ka majanduslikust otstarbekusest lähtuvalt. </w:t>
            </w:r>
            <w:r w:rsidR="00112991" w:rsidRPr="00C73436">
              <w:t>Maaküttesüsteem rajatakse krundile maa-alla ja maapealne osa võetakse kasutusse haljasalana</w:t>
            </w:r>
            <w:r w:rsidR="004A3CDF" w:rsidRPr="00C73436">
              <w:t xml:space="preserve"> ja mänguväljakuna</w:t>
            </w:r>
            <w:r w:rsidR="00112991" w:rsidRPr="00C73436">
              <w:t xml:space="preserve">. Maaküttesüsteemist on ette nähtud soojustrass läbi 25177 Tsiistre-Misso-Rammuka tee maaüksuse Tsiistre tee 3 maaüksusele. </w:t>
            </w:r>
            <w:r w:rsidR="00AF45D3" w:rsidRPr="00C73436">
              <w:t xml:space="preserve">Krundile </w:t>
            </w:r>
            <w:r w:rsidR="00CC1780" w:rsidRPr="00C73436">
              <w:t xml:space="preserve">on planeeringuga lubatud rajada </w:t>
            </w:r>
            <w:r w:rsidR="00112991" w:rsidRPr="00C73436">
              <w:t>maaküttesüsteemi</w:t>
            </w:r>
            <w:r w:rsidR="00CC1780" w:rsidRPr="00C73436">
              <w:t xml:space="preserve"> teenindamiseks vajalikke </w:t>
            </w:r>
            <w:r w:rsidR="00112991" w:rsidRPr="00C73436">
              <w:t>rajatisi</w:t>
            </w:r>
            <w:r w:rsidR="00CC1780" w:rsidRPr="00C73436">
              <w:t xml:space="preserve">. </w:t>
            </w:r>
            <w:r w:rsidR="00112991" w:rsidRPr="00C73436">
              <w:t>Maaküttesüsteemi</w:t>
            </w:r>
            <w:r w:rsidR="004A3CDF" w:rsidRPr="00C73436">
              <w:t xml:space="preserve"> ja mänguväljaku</w:t>
            </w:r>
            <w:r w:rsidR="00CC1780" w:rsidRPr="00C73436">
              <w:t xml:space="preserve"> ehitusel tuleb arvestada krundil paiknevate tehnovõrkude kaitsevööndiga</w:t>
            </w:r>
            <w:r w:rsidR="004A3CDF" w:rsidRPr="00C73436">
              <w:t xml:space="preserve"> ning teekaitsevööndi piirangutega</w:t>
            </w:r>
            <w:r w:rsidR="00CC1780" w:rsidRPr="00C73436">
              <w:t>. Vajadusel teostada kokkuleppel tehnovõrgu haldajaga tehnovõrgu ümberehitus.</w:t>
            </w:r>
            <w:r w:rsidR="00C70E44" w:rsidRPr="00C73436">
              <w:t xml:space="preserve">  Mänguväljaku rajatiste ehitamine (kõrgus, arv jne) määratakse projekteerimise käigus. Mänguväljaku väljaehitamiseks tuleb koostada ehitusprojekt. Kõik mänguväljaku elemendid peavad olema kooskõlas kehtivate nõuetega ning vastama kehtivale turvastandardile, olema ohutud, vastupidavad ja lapsesõbralikud ning kõik materjalid peavad olema sobivad kasutamiseks lasteasutuses. Mänguväljaku rajatiste konstruktsioon, materjal, mõõtmed ja pindade viimistlus peavad vastama laste eale, kasvule ja erivajadustele ning tagama nende vahendite ohutu kasutuse. Laste mänguväljak piirata vajadusel aiaga, eeskätt kõrvalmaantee poolsest küljest, kui aia rajamisel tuleb arvestada teekaitsevööndi piiranguid ning aia ning muude rajatiste rajamine tuleb teha kooskõlas Maanteeametiga. </w:t>
            </w:r>
            <w:r w:rsidR="00737160" w:rsidRPr="00C73436">
              <w:t>Krundile</w:t>
            </w:r>
            <w:r w:rsidR="00C70E44" w:rsidRPr="00C73436">
              <w:t xml:space="preserve"> on lubatud rajada vajadusel tehnovõrke ja –rajatisi (sh valgustus)</w:t>
            </w:r>
            <w:r w:rsidR="0044091F" w:rsidRPr="00C73436">
              <w:t>.</w:t>
            </w:r>
          </w:p>
        </w:tc>
      </w:tr>
    </w:tbl>
    <w:p w14:paraId="4DFB37C7" w14:textId="77777777" w:rsidR="00CC1780" w:rsidRPr="00C73436" w:rsidRDefault="00CC1780" w:rsidP="00836F47"/>
    <w:p w14:paraId="3997AFF9" w14:textId="77777777" w:rsidR="00FA10C3" w:rsidRPr="00C73436" w:rsidRDefault="00FA10C3" w:rsidP="00FA10C3">
      <w:pPr>
        <w:shd w:val="clear" w:color="auto" w:fill="CCFFCC"/>
        <w:jc w:val="left"/>
        <w:rPr>
          <w:b/>
        </w:rPr>
      </w:pPr>
      <w:r w:rsidRPr="00C73436">
        <w:rPr>
          <w:b/>
        </w:rPr>
        <w:t>POS 45 – Tsiistre tee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4EE90731" w14:textId="77777777" w:rsidTr="00D526C8">
        <w:tc>
          <w:tcPr>
            <w:tcW w:w="5868" w:type="dxa"/>
            <w:shd w:val="clear" w:color="auto" w:fill="auto"/>
          </w:tcPr>
          <w:p w14:paraId="0B46C5C4" w14:textId="77777777" w:rsidR="00FA10C3" w:rsidRPr="00C73436" w:rsidRDefault="00FA10C3" w:rsidP="00D526C8">
            <w:pPr>
              <w:jc w:val="left"/>
            </w:pPr>
            <w:r w:rsidRPr="00C73436">
              <w:t>Krundi kasutamise sihtotstarve</w:t>
            </w:r>
          </w:p>
        </w:tc>
        <w:tc>
          <w:tcPr>
            <w:tcW w:w="3420" w:type="dxa"/>
            <w:shd w:val="clear" w:color="auto" w:fill="auto"/>
          </w:tcPr>
          <w:p w14:paraId="351DAFAB" w14:textId="77777777" w:rsidR="00FA10C3" w:rsidRPr="00C73436" w:rsidRDefault="00FA10C3" w:rsidP="00D526C8">
            <w:pPr>
              <w:jc w:val="left"/>
            </w:pPr>
            <w:r w:rsidRPr="00C73436">
              <w:t>Üldkasutatav maa 100%</w:t>
            </w:r>
          </w:p>
        </w:tc>
      </w:tr>
      <w:tr w:rsidR="00C73436" w:rsidRPr="00C73436" w14:paraId="2BA88CCB" w14:textId="77777777" w:rsidTr="00D526C8">
        <w:tc>
          <w:tcPr>
            <w:tcW w:w="5868" w:type="dxa"/>
            <w:shd w:val="clear" w:color="auto" w:fill="auto"/>
          </w:tcPr>
          <w:p w14:paraId="5CC5B4FF" w14:textId="77777777" w:rsidR="00FA10C3" w:rsidRPr="00C73436" w:rsidRDefault="00FA10C3" w:rsidP="00D526C8">
            <w:pPr>
              <w:jc w:val="left"/>
            </w:pPr>
            <w:r w:rsidRPr="00C73436">
              <w:t>Krundi pindala</w:t>
            </w:r>
          </w:p>
        </w:tc>
        <w:tc>
          <w:tcPr>
            <w:tcW w:w="3420" w:type="dxa"/>
            <w:shd w:val="clear" w:color="auto" w:fill="auto"/>
          </w:tcPr>
          <w:p w14:paraId="27BD7E71" w14:textId="77777777" w:rsidR="00FA10C3" w:rsidRPr="00C73436" w:rsidRDefault="00FA10C3" w:rsidP="00D526C8">
            <w:pPr>
              <w:jc w:val="left"/>
            </w:pPr>
            <w:r w:rsidRPr="00C73436">
              <w:t>4478 m²</w:t>
            </w:r>
          </w:p>
        </w:tc>
      </w:tr>
      <w:tr w:rsidR="00C73436" w:rsidRPr="00C73436" w14:paraId="79AD6073" w14:textId="77777777" w:rsidTr="00D526C8">
        <w:tc>
          <w:tcPr>
            <w:tcW w:w="5868" w:type="dxa"/>
            <w:shd w:val="clear" w:color="auto" w:fill="auto"/>
          </w:tcPr>
          <w:p w14:paraId="7C2E161E" w14:textId="77777777" w:rsidR="00FA10C3" w:rsidRPr="00C73436" w:rsidRDefault="00FA10C3" w:rsidP="00D526C8">
            <w:pPr>
              <w:jc w:val="left"/>
            </w:pPr>
            <w:r w:rsidRPr="00C73436">
              <w:t>Maksimaalne hoonete alune pindala</w:t>
            </w:r>
          </w:p>
        </w:tc>
        <w:tc>
          <w:tcPr>
            <w:tcW w:w="3420" w:type="dxa"/>
            <w:shd w:val="clear" w:color="auto" w:fill="auto"/>
          </w:tcPr>
          <w:p w14:paraId="0F137CF4" w14:textId="77777777" w:rsidR="00FA10C3" w:rsidRPr="00C73436" w:rsidRDefault="00FA10C3" w:rsidP="00D526C8">
            <w:pPr>
              <w:jc w:val="left"/>
            </w:pPr>
            <w:r w:rsidRPr="00C73436">
              <w:t>-</w:t>
            </w:r>
          </w:p>
        </w:tc>
      </w:tr>
      <w:tr w:rsidR="00C73436" w:rsidRPr="00C73436" w14:paraId="5CDD8863" w14:textId="77777777" w:rsidTr="00D526C8">
        <w:tc>
          <w:tcPr>
            <w:tcW w:w="5868" w:type="dxa"/>
            <w:shd w:val="clear" w:color="auto" w:fill="auto"/>
          </w:tcPr>
          <w:p w14:paraId="0B5A0461" w14:textId="77777777" w:rsidR="00FA10C3" w:rsidRPr="00C73436" w:rsidRDefault="00FA10C3" w:rsidP="00D526C8">
            <w:pPr>
              <w:jc w:val="left"/>
            </w:pPr>
            <w:r w:rsidRPr="00C73436">
              <w:t>Hoonete maksimaalne suhteline kõrgus</w:t>
            </w:r>
          </w:p>
        </w:tc>
        <w:tc>
          <w:tcPr>
            <w:tcW w:w="3420" w:type="dxa"/>
            <w:shd w:val="clear" w:color="auto" w:fill="auto"/>
          </w:tcPr>
          <w:p w14:paraId="1766C699" w14:textId="77777777" w:rsidR="00FA10C3" w:rsidRPr="00C73436" w:rsidRDefault="00FA10C3" w:rsidP="00D526C8">
            <w:pPr>
              <w:jc w:val="left"/>
            </w:pPr>
            <w:r w:rsidRPr="00C73436">
              <w:t>-</w:t>
            </w:r>
          </w:p>
        </w:tc>
      </w:tr>
      <w:tr w:rsidR="00C73436" w:rsidRPr="00C73436" w14:paraId="3619DCD9" w14:textId="77777777" w:rsidTr="00D526C8">
        <w:tc>
          <w:tcPr>
            <w:tcW w:w="5868" w:type="dxa"/>
            <w:shd w:val="clear" w:color="auto" w:fill="auto"/>
          </w:tcPr>
          <w:p w14:paraId="39C62FA2" w14:textId="77777777" w:rsidR="00FA10C3" w:rsidRPr="00C73436" w:rsidRDefault="00FA10C3" w:rsidP="00D526C8">
            <w:pPr>
              <w:jc w:val="left"/>
            </w:pPr>
            <w:r w:rsidRPr="00C73436">
              <w:t>Hoonete suurim lubatud arv</w:t>
            </w:r>
          </w:p>
        </w:tc>
        <w:tc>
          <w:tcPr>
            <w:tcW w:w="3420" w:type="dxa"/>
            <w:shd w:val="clear" w:color="auto" w:fill="auto"/>
          </w:tcPr>
          <w:p w14:paraId="031E2263" w14:textId="77777777" w:rsidR="00FA10C3" w:rsidRPr="00C73436" w:rsidRDefault="00FA10C3" w:rsidP="00D526C8">
            <w:pPr>
              <w:jc w:val="left"/>
            </w:pPr>
            <w:r w:rsidRPr="00C73436">
              <w:t>-</w:t>
            </w:r>
          </w:p>
        </w:tc>
      </w:tr>
      <w:tr w:rsidR="00C73436" w:rsidRPr="00C73436" w14:paraId="41B8DB43" w14:textId="77777777" w:rsidTr="00D526C8">
        <w:tc>
          <w:tcPr>
            <w:tcW w:w="5868" w:type="dxa"/>
            <w:shd w:val="clear" w:color="auto" w:fill="auto"/>
          </w:tcPr>
          <w:p w14:paraId="193A431C" w14:textId="77777777" w:rsidR="00FA10C3" w:rsidRPr="00C73436" w:rsidRDefault="00FA10C3" w:rsidP="00D526C8">
            <w:pPr>
              <w:jc w:val="left"/>
            </w:pPr>
            <w:r w:rsidRPr="00C73436">
              <w:t>Hoonete minimaalne tulepüsivusklass</w:t>
            </w:r>
          </w:p>
        </w:tc>
        <w:tc>
          <w:tcPr>
            <w:tcW w:w="3420" w:type="dxa"/>
            <w:shd w:val="clear" w:color="auto" w:fill="auto"/>
          </w:tcPr>
          <w:p w14:paraId="6B2D3E38" w14:textId="77777777" w:rsidR="00FA10C3" w:rsidRPr="00C73436" w:rsidRDefault="00FA10C3" w:rsidP="00D526C8">
            <w:pPr>
              <w:jc w:val="left"/>
            </w:pPr>
            <w:r w:rsidRPr="00C73436">
              <w:t>-</w:t>
            </w:r>
          </w:p>
        </w:tc>
      </w:tr>
      <w:tr w:rsidR="00C73436" w:rsidRPr="00C73436" w14:paraId="44E1B103" w14:textId="77777777" w:rsidTr="00D526C8">
        <w:tc>
          <w:tcPr>
            <w:tcW w:w="5868" w:type="dxa"/>
            <w:shd w:val="clear" w:color="auto" w:fill="auto"/>
          </w:tcPr>
          <w:p w14:paraId="6BC068FC" w14:textId="77777777" w:rsidR="00FA10C3" w:rsidRPr="00C73436" w:rsidRDefault="00FA10C3" w:rsidP="00D526C8">
            <w:pPr>
              <w:jc w:val="left"/>
            </w:pPr>
            <w:r w:rsidRPr="00C73436">
              <w:t>Hoonete maksimaalne korruselisus (va keldrikorrus)</w:t>
            </w:r>
          </w:p>
        </w:tc>
        <w:tc>
          <w:tcPr>
            <w:tcW w:w="3420" w:type="dxa"/>
            <w:shd w:val="clear" w:color="auto" w:fill="auto"/>
          </w:tcPr>
          <w:p w14:paraId="4F888EF8" w14:textId="77777777" w:rsidR="00FA10C3" w:rsidRPr="00C73436" w:rsidRDefault="00FA10C3" w:rsidP="00D526C8">
            <w:pPr>
              <w:jc w:val="left"/>
            </w:pPr>
            <w:r w:rsidRPr="00C73436">
              <w:t>-</w:t>
            </w:r>
          </w:p>
        </w:tc>
      </w:tr>
      <w:tr w:rsidR="00FA10C3" w:rsidRPr="00C73436" w14:paraId="7AA573B8" w14:textId="77777777" w:rsidTr="00D526C8">
        <w:tc>
          <w:tcPr>
            <w:tcW w:w="9288" w:type="dxa"/>
            <w:gridSpan w:val="2"/>
            <w:shd w:val="clear" w:color="auto" w:fill="auto"/>
          </w:tcPr>
          <w:p w14:paraId="21508FAA" w14:textId="77777777" w:rsidR="00FA10C3" w:rsidRPr="00C73436" w:rsidRDefault="00FA10C3" w:rsidP="00D526C8">
            <w:pPr>
              <w:jc w:val="left"/>
              <w:rPr>
                <w:b/>
              </w:rPr>
            </w:pPr>
            <w:r w:rsidRPr="00C73436">
              <w:rPr>
                <w:b/>
              </w:rPr>
              <w:t>Kirjeldus:</w:t>
            </w:r>
          </w:p>
          <w:p w14:paraId="2AA442DA" w14:textId="77777777" w:rsidR="00FA10C3" w:rsidRPr="00C73436" w:rsidRDefault="00737160" w:rsidP="00AF45D3">
            <w:r w:rsidRPr="00C73436">
              <w:t xml:space="preserve">Krunt </w:t>
            </w:r>
            <w:r w:rsidR="00FA10C3" w:rsidRPr="00C73436">
              <w:t xml:space="preserve">on ettenähtud taotleda omavalitsuse munitsipaalomandisse. </w:t>
            </w:r>
            <w:r w:rsidRPr="00C73436">
              <w:t>Krundile</w:t>
            </w:r>
            <w:r w:rsidR="00FA10C3" w:rsidRPr="00C73436">
              <w:t xml:space="preserve"> ei ole ette nähtud hoonestust kuivõrd</w:t>
            </w:r>
            <w:r w:rsidR="00AF45D3" w:rsidRPr="00C73436">
              <w:t xml:space="preserve"> krunt</w:t>
            </w:r>
            <w:r w:rsidR="00FA10C3" w:rsidRPr="00C73436">
              <w:t xml:space="preserve"> paikneb peaaegu täies ulatuses teekaitsevööndis. </w:t>
            </w:r>
            <w:r w:rsidRPr="00C73436">
              <w:t>Krundile</w:t>
            </w:r>
            <w:r w:rsidR="00FA10C3" w:rsidRPr="00C73436">
              <w:t xml:space="preserve"> on ette nähtud haljastus. </w:t>
            </w:r>
            <w:r w:rsidRPr="00C73436">
              <w:t xml:space="preserve">Krundile </w:t>
            </w:r>
            <w:r w:rsidR="00FA10C3" w:rsidRPr="00C73436">
              <w:t xml:space="preserve">võib rajada lisaks kõrghaljastust. </w:t>
            </w:r>
            <w:r w:rsidRPr="00C73436">
              <w:t xml:space="preserve">Krundile </w:t>
            </w:r>
            <w:r w:rsidR="00FA10C3" w:rsidRPr="00C73436">
              <w:t xml:space="preserve">on lubatud rajada vajadusel tehnovõrke ja –rajatisi. Ehitusel tuleb arvestada olemasolevate tehnovõrkude kaitsevööndiga. Ehitusel arvestada teekaitsevööndist tulenevate nõuetega. Vajadusel teostada </w:t>
            </w:r>
            <w:r w:rsidR="007219DF" w:rsidRPr="00C73436">
              <w:t>pinnase tasandamist ja täitmist</w:t>
            </w:r>
            <w:r w:rsidR="00FA10C3" w:rsidRPr="00C73436">
              <w:t>.</w:t>
            </w:r>
          </w:p>
        </w:tc>
      </w:tr>
    </w:tbl>
    <w:p w14:paraId="38554178" w14:textId="77777777" w:rsidR="00FA10C3" w:rsidRPr="00C73436" w:rsidRDefault="00FA10C3" w:rsidP="00836F47"/>
    <w:p w14:paraId="39BD7A87" w14:textId="77777777" w:rsidR="00BF7827" w:rsidRPr="00C73436" w:rsidRDefault="00BF7827" w:rsidP="00BF7827">
      <w:pPr>
        <w:shd w:val="clear" w:color="auto" w:fill="CCFFCC"/>
        <w:jc w:val="left"/>
        <w:rPr>
          <w:b/>
        </w:rPr>
      </w:pPr>
      <w:r w:rsidRPr="00C73436">
        <w:rPr>
          <w:b/>
        </w:rPr>
        <w:t>POS 46 – Kesa tänav</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61F605AA" w14:textId="77777777" w:rsidTr="00D526C8">
        <w:tc>
          <w:tcPr>
            <w:tcW w:w="5868" w:type="dxa"/>
            <w:shd w:val="clear" w:color="auto" w:fill="auto"/>
          </w:tcPr>
          <w:p w14:paraId="35125008" w14:textId="77777777" w:rsidR="00BF7827" w:rsidRPr="00C73436" w:rsidRDefault="00BF7827" w:rsidP="00D526C8">
            <w:pPr>
              <w:jc w:val="left"/>
            </w:pPr>
            <w:r w:rsidRPr="00C73436">
              <w:t>Krundi kasutamise sihtotstarve</w:t>
            </w:r>
          </w:p>
        </w:tc>
        <w:tc>
          <w:tcPr>
            <w:tcW w:w="3420" w:type="dxa"/>
            <w:shd w:val="clear" w:color="auto" w:fill="auto"/>
          </w:tcPr>
          <w:p w14:paraId="1A950538" w14:textId="77777777" w:rsidR="00BF7827" w:rsidRPr="00C73436" w:rsidRDefault="00BF7827" w:rsidP="00D526C8">
            <w:pPr>
              <w:jc w:val="left"/>
            </w:pPr>
            <w:r w:rsidRPr="00C73436">
              <w:t>Transpordimaa 100%</w:t>
            </w:r>
          </w:p>
        </w:tc>
      </w:tr>
      <w:tr w:rsidR="00C73436" w:rsidRPr="00C73436" w14:paraId="10B975C5" w14:textId="77777777" w:rsidTr="00D526C8">
        <w:tc>
          <w:tcPr>
            <w:tcW w:w="5868" w:type="dxa"/>
            <w:shd w:val="clear" w:color="auto" w:fill="auto"/>
          </w:tcPr>
          <w:p w14:paraId="3644402C" w14:textId="77777777" w:rsidR="00BF7827" w:rsidRPr="00C73436" w:rsidRDefault="00BF7827" w:rsidP="00D526C8">
            <w:pPr>
              <w:jc w:val="left"/>
            </w:pPr>
            <w:r w:rsidRPr="00C73436">
              <w:t>Krundi pindala</w:t>
            </w:r>
          </w:p>
        </w:tc>
        <w:tc>
          <w:tcPr>
            <w:tcW w:w="3420" w:type="dxa"/>
            <w:shd w:val="clear" w:color="auto" w:fill="auto"/>
          </w:tcPr>
          <w:p w14:paraId="735EA3A9" w14:textId="77777777" w:rsidR="00BF7827" w:rsidRPr="00C73436" w:rsidRDefault="00BF7827" w:rsidP="00D526C8">
            <w:pPr>
              <w:jc w:val="left"/>
            </w:pPr>
            <w:r w:rsidRPr="00C73436">
              <w:t>4956 m²</w:t>
            </w:r>
          </w:p>
        </w:tc>
      </w:tr>
      <w:tr w:rsidR="00C73436" w:rsidRPr="00C73436" w14:paraId="5F96CA1C" w14:textId="77777777" w:rsidTr="00D526C8">
        <w:tc>
          <w:tcPr>
            <w:tcW w:w="5868" w:type="dxa"/>
            <w:shd w:val="clear" w:color="auto" w:fill="auto"/>
          </w:tcPr>
          <w:p w14:paraId="35E7C548" w14:textId="77777777" w:rsidR="00BF7827" w:rsidRPr="00C73436" w:rsidRDefault="00BF7827" w:rsidP="00D526C8">
            <w:pPr>
              <w:jc w:val="left"/>
            </w:pPr>
            <w:r w:rsidRPr="00C73436">
              <w:t>Maksimaalne hoonete alune pindala</w:t>
            </w:r>
          </w:p>
        </w:tc>
        <w:tc>
          <w:tcPr>
            <w:tcW w:w="3420" w:type="dxa"/>
            <w:shd w:val="clear" w:color="auto" w:fill="auto"/>
          </w:tcPr>
          <w:p w14:paraId="17883646" w14:textId="77777777" w:rsidR="00BF7827" w:rsidRPr="00C73436" w:rsidRDefault="00BF7827" w:rsidP="00D526C8">
            <w:pPr>
              <w:jc w:val="left"/>
            </w:pPr>
            <w:r w:rsidRPr="00C73436">
              <w:t>-</w:t>
            </w:r>
          </w:p>
        </w:tc>
      </w:tr>
      <w:tr w:rsidR="00C73436" w:rsidRPr="00C73436" w14:paraId="1BE87928" w14:textId="77777777" w:rsidTr="00D526C8">
        <w:tc>
          <w:tcPr>
            <w:tcW w:w="5868" w:type="dxa"/>
            <w:shd w:val="clear" w:color="auto" w:fill="auto"/>
          </w:tcPr>
          <w:p w14:paraId="36D4743B" w14:textId="77777777" w:rsidR="00BF7827" w:rsidRPr="00C73436" w:rsidRDefault="00BF7827" w:rsidP="00D526C8">
            <w:pPr>
              <w:jc w:val="left"/>
            </w:pPr>
            <w:r w:rsidRPr="00C73436">
              <w:t>Hoonete maksimaalne suhteline kõrgus</w:t>
            </w:r>
          </w:p>
        </w:tc>
        <w:tc>
          <w:tcPr>
            <w:tcW w:w="3420" w:type="dxa"/>
            <w:shd w:val="clear" w:color="auto" w:fill="auto"/>
          </w:tcPr>
          <w:p w14:paraId="0F7BD008" w14:textId="77777777" w:rsidR="00BF7827" w:rsidRPr="00C73436" w:rsidRDefault="00BF7827" w:rsidP="00D526C8">
            <w:pPr>
              <w:jc w:val="left"/>
            </w:pPr>
            <w:r w:rsidRPr="00C73436">
              <w:t>-</w:t>
            </w:r>
          </w:p>
        </w:tc>
      </w:tr>
      <w:tr w:rsidR="00C73436" w:rsidRPr="00C73436" w14:paraId="2301B305" w14:textId="77777777" w:rsidTr="00D526C8">
        <w:tc>
          <w:tcPr>
            <w:tcW w:w="5868" w:type="dxa"/>
            <w:shd w:val="clear" w:color="auto" w:fill="auto"/>
          </w:tcPr>
          <w:p w14:paraId="407CBA7D" w14:textId="77777777" w:rsidR="00BF7827" w:rsidRPr="00C73436" w:rsidRDefault="00BF7827" w:rsidP="00D526C8">
            <w:pPr>
              <w:jc w:val="left"/>
            </w:pPr>
            <w:r w:rsidRPr="00C73436">
              <w:t>Hoonete suurim lubatud arv</w:t>
            </w:r>
          </w:p>
        </w:tc>
        <w:tc>
          <w:tcPr>
            <w:tcW w:w="3420" w:type="dxa"/>
            <w:shd w:val="clear" w:color="auto" w:fill="auto"/>
          </w:tcPr>
          <w:p w14:paraId="0C0B27C7" w14:textId="77777777" w:rsidR="00BF7827" w:rsidRPr="00C73436" w:rsidRDefault="00BF7827" w:rsidP="00D526C8">
            <w:pPr>
              <w:jc w:val="left"/>
            </w:pPr>
            <w:r w:rsidRPr="00C73436">
              <w:t>-</w:t>
            </w:r>
          </w:p>
        </w:tc>
      </w:tr>
      <w:tr w:rsidR="00C73436" w:rsidRPr="00C73436" w14:paraId="289FFD88" w14:textId="77777777" w:rsidTr="00D526C8">
        <w:tc>
          <w:tcPr>
            <w:tcW w:w="5868" w:type="dxa"/>
            <w:shd w:val="clear" w:color="auto" w:fill="auto"/>
          </w:tcPr>
          <w:p w14:paraId="133D835D" w14:textId="77777777" w:rsidR="00BF7827" w:rsidRPr="00C73436" w:rsidRDefault="00BF7827" w:rsidP="00D526C8">
            <w:pPr>
              <w:jc w:val="left"/>
            </w:pPr>
            <w:r w:rsidRPr="00C73436">
              <w:t>Hoonete minimaalne tulepüsivusklass</w:t>
            </w:r>
          </w:p>
        </w:tc>
        <w:tc>
          <w:tcPr>
            <w:tcW w:w="3420" w:type="dxa"/>
            <w:shd w:val="clear" w:color="auto" w:fill="auto"/>
          </w:tcPr>
          <w:p w14:paraId="39E53145" w14:textId="77777777" w:rsidR="00BF7827" w:rsidRPr="00C73436" w:rsidRDefault="00BF7827" w:rsidP="00D526C8">
            <w:pPr>
              <w:jc w:val="left"/>
            </w:pPr>
            <w:r w:rsidRPr="00C73436">
              <w:t>-</w:t>
            </w:r>
          </w:p>
        </w:tc>
      </w:tr>
      <w:tr w:rsidR="00C73436" w:rsidRPr="00C73436" w14:paraId="3564E01E" w14:textId="77777777" w:rsidTr="00D526C8">
        <w:tc>
          <w:tcPr>
            <w:tcW w:w="5868" w:type="dxa"/>
            <w:shd w:val="clear" w:color="auto" w:fill="auto"/>
          </w:tcPr>
          <w:p w14:paraId="1CCE1F9A" w14:textId="77777777" w:rsidR="00BF7827" w:rsidRPr="00C73436" w:rsidRDefault="00BF7827" w:rsidP="00D526C8">
            <w:pPr>
              <w:jc w:val="left"/>
            </w:pPr>
            <w:r w:rsidRPr="00C73436">
              <w:t>Hoonete maksimaalne korruselisus (va keldrikorrus)</w:t>
            </w:r>
          </w:p>
        </w:tc>
        <w:tc>
          <w:tcPr>
            <w:tcW w:w="3420" w:type="dxa"/>
            <w:shd w:val="clear" w:color="auto" w:fill="auto"/>
          </w:tcPr>
          <w:p w14:paraId="2A9F1E94" w14:textId="77777777" w:rsidR="00BF7827" w:rsidRPr="00C73436" w:rsidRDefault="00BF7827" w:rsidP="00D526C8">
            <w:pPr>
              <w:jc w:val="left"/>
            </w:pPr>
            <w:r w:rsidRPr="00C73436">
              <w:t>-</w:t>
            </w:r>
          </w:p>
        </w:tc>
      </w:tr>
      <w:tr w:rsidR="00BF7827" w:rsidRPr="00C73436" w14:paraId="03DF9335" w14:textId="77777777" w:rsidTr="00D526C8">
        <w:tc>
          <w:tcPr>
            <w:tcW w:w="9288" w:type="dxa"/>
            <w:gridSpan w:val="2"/>
            <w:shd w:val="clear" w:color="auto" w:fill="auto"/>
          </w:tcPr>
          <w:p w14:paraId="79F6BC42" w14:textId="77777777" w:rsidR="00BF7827" w:rsidRPr="00C73436" w:rsidRDefault="00BF7827" w:rsidP="00C81035">
            <w:pPr>
              <w:rPr>
                <w:b/>
              </w:rPr>
            </w:pPr>
            <w:r w:rsidRPr="00C73436">
              <w:rPr>
                <w:b/>
              </w:rPr>
              <w:t>Kirjeldus:</w:t>
            </w:r>
          </w:p>
          <w:p w14:paraId="09A11642" w14:textId="77777777" w:rsidR="00BF7827" w:rsidRPr="00C73436" w:rsidRDefault="00737160" w:rsidP="00737160">
            <w:pPr>
              <w:rPr>
                <w:b/>
              </w:rPr>
            </w:pPr>
            <w:r w:rsidRPr="00C73436">
              <w:t>Krunt</w:t>
            </w:r>
            <w:r w:rsidR="00BF7827" w:rsidRPr="00C73436">
              <w:t xml:space="preserve"> on ettenähtud taotleda omavalitsuse munitsipaalomandisse. </w:t>
            </w:r>
            <w:r w:rsidRPr="00C73436">
              <w:t xml:space="preserve">Krundile </w:t>
            </w:r>
            <w:r w:rsidR="00BF7827" w:rsidRPr="00C73436">
              <w:t xml:space="preserve">on ette nähtud rajada uus tänav. Tänava pinnakate määrata vajadusel </w:t>
            </w:r>
            <w:r w:rsidR="00E34D5A" w:rsidRPr="00C73436">
              <w:t xml:space="preserve">tänava rajamise </w:t>
            </w:r>
            <w:r w:rsidR="00BF7827" w:rsidRPr="00C73436">
              <w:t xml:space="preserve">käigus. Tänava äärde tagada võimalusel jalgrada </w:t>
            </w:r>
            <w:r w:rsidR="00B2028D" w:rsidRPr="00C73436">
              <w:t xml:space="preserve">(soovituslik asukoht märgitud põhijoonisel) </w:t>
            </w:r>
            <w:r w:rsidR="00BF7827" w:rsidRPr="00C73436">
              <w:t xml:space="preserve">ja haljasala. Tänava </w:t>
            </w:r>
            <w:r w:rsidR="00BF7827" w:rsidRPr="00C73436">
              <w:lastRenderedPageBreak/>
              <w:t>maa-alale on lubatud rajada tehnovõrke ja tee rajatisi. Ehitusel tuleb arvestada olemasolevate tehnovõrkude kaitsevööndiga. Vajadusel teostada pinnase tasandamist ja täitmist.</w:t>
            </w:r>
          </w:p>
        </w:tc>
      </w:tr>
    </w:tbl>
    <w:p w14:paraId="331F18B1" w14:textId="77777777" w:rsidR="00BF7827" w:rsidRPr="00C73436" w:rsidRDefault="00BF7827" w:rsidP="00836F47"/>
    <w:p w14:paraId="4B03203B" w14:textId="77777777" w:rsidR="00FA3933" w:rsidRPr="00C73436" w:rsidRDefault="00FA3933" w:rsidP="00836F47"/>
    <w:p w14:paraId="51F860C8" w14:textId="77777777" w:rsidR="00FA3933" w:rsidRPr="00C73436" w:rsidRDefault="00FA3933" w:rsidP="00836F47"/>
    <w:p w14:paraId="40A5C155" w14:textId="77777777" w:rsidR="003A4F62" w:rsidRPr="00C73436" w:rsidRDefault="003A4F62" w:rsidP="003A4F62">
      <w:pPr>
        <w:shd w:val="clear" w:color="auto" w:fill="CCFFCC"/>
        <w:jc w:val="left"/>
        <w:rPr>
          <w:b/>
        </w:rPr>
      </w:pPr>
      <w:r w:rsidRPr="00C73436">
        <w:rPr>
          <w:b/>
        </w:rPr>
        <w:t>POS 47 – Kesa tn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2C8FF83B" w14:textId="77777777" w:rsidTr="00D526C8">
        <w:tc>
          <w:tcPr>
            <w:tcW w:w="5868" w:type="dxa"/>
            <w:shd w:val="clear" w:color="auto" w:fill="auto"/>
          </w:tcPr>
          <w:p w14:paraId="31F6AA34" w14:textId="77777777" w:rsidR="003A4F62" w:rsidRPr="00C73436" w:rsidRDefault="003A4F62" w:rsidP="00D526C8">
            <w:pPr>
              <w:jc w:val="left"/>
            </w:pPr>
            <w:r w:rsidRPr="00C73436">
              <w:t>Krundi kasutamise sihtotstarve</w:t>
            </w:r>
          </w:p>
        </w:tc>
        <w:tc>
          <w:tcPr>
            <w:tcW w:w="3420" w:type="dxa"/>
            <w:shd w:val="clear" w:color="auto" w:fill="auto"/>
          </w:tcPr>
          <w:p w14:paraId="5EEC5BF0" w14:textId="77777777" w:rsidR="003A4F62" w:rsidRPr="00C73436" w:rsidRDefault="003A4F62" w:rsidP="00D526C8">
            <w:pPr>
              <w:jc w:val="left"/>
            </w:pPr>
            <w:r w:rsidRPr="00C73436">
              <w:t>Elamumaa 100%</w:t>
            </w:r>
          </w:p>
        </w:tc>
      </w:tr>
      <w:tr w:rsidR="00C73436" w:rsidRPr="00C73436" w14:paraId="3F10453B" w14:textId="77777777" w:rsidTr="00D526C8">
        <w:tc>
          <w:tcPr>
            <w:tcW w:w="5868" w:type="dxa"/>
            <w:shd w:val="clear" w:color="auto" w:fill="auto"/>
          </w:tcPr>
          <w:p w14:paraId="2A32B472" w14:textId="77777777" w:rsidR="003A4F62" w:rsidRPr="00C73436" w:rsidRDefault="003A4F62" w:rsidP="00D526C8">
            <w:pPr>
              <w:jc w:val="left"/>
            </w:pPr>
            <w:r w:rsidRPr="00C73436">
              <w:t>Krundi pindala</w:t>
            </w:r>
          </w:p>
        </w:tc>
        <w:tc>
          <w:tcPr>
            <w:tcW w:w="3420" w:type="dxa"/>
            <w:shd w:val="clear" w:color="auto" w:fill="auto"/>
          </w:tcPr>
          <w:p w14:paraId="7641380D" w14:textId="77777777" w:rsidR="003A4F62" w:rsidRPr="00C73436" w:rsidRDefault="003A4F62" w:rsidP="00D526C8">
            <w:pPr>
              <w:jc w:val="left"/>
            </w:pPr>
            <w:r w:rsidRPr="00C73436">
              <w:t>3852 m²</w:t>
            </w:r>
          </w:p>
        </w:tc>
      </w:tr>
      <w:tr w:rsidR="00C73436" w:rsidRPr="00C73436" w14:paraId="1CFD74DD" w14:textId="77777777" w:rsidTr="00D526C8">
        <w:tc>
          <w:tcPr>
            <w:tcW w:w="5868" w:type="dxa"/>
            <w:shd w:val="clear" w:color="auto" w:fill="auto"/>
          </w:tcPr>
          <w:p w14:paraId="6E3CC1AC" w14:textId="77777777" w:rsidR="003A4F62" w:rsidRPr="00C73436" w:rsidRDefault="003A4F62" w:rsidP="00D526C8">
            <w:pPr>
              <w:jc w:val="left"/>
            </w:pPr>
            <w:r w:rsidRPr="00C73436">
              <w:t>Maksimaalne hoonete alune pindala</w:t>
            </w:r>
          </w:p>
        </w:tc>
        <w:tc>
          <w:tcPr>
            <w:tcW w:w="3420" w:type="dxa"/>
            <w:shd w:val="clear" w:color="auto" w:fill="auto"/>
          </w:tcPr>
          <w:p w14:paraId="2BDECA23" w14:textId="77777777" w:rsidR="003A4F62" w:rsidRPr="00C73436" w:rsidRDefault="003A4F62" w:rsidP="00D526C8">
            <w:pPr>
              <w:jc w:val="left"/>
            </w:pPr>
            <w:r w:rsidRPr="00C73436">
              <w:t>1155 m²</w:t>
            </w:r>
          </w:p>
        </w:tc>
      </w:tr>
      <w:tr w:rsidR="00C73436" w:rsidRPr="00C73436" w14:paraId="1F41C0F7" w14:textId="77777777" w:rsidTr="00D526C8">
        <w:tc>
          <w:tcPr>
            <w:tcW w:w="5868" w:type="dxa"/>
            <w:shd w:val="clear" w:color="auto" w:fill="auto"/>
          </w:tcPr>
          <w:p w14:paraId="4278F516" w14:textId="77777777" w:rsidR="003A4F62" w:rsidRPr="00C73436" w:rsidRDefault="003A4F62" w:rsidP="00D526C8">
            <w:pPr>
              <w:jc w:val="left"/>
            </w:pPr>
            <w:r w:rsidRPr="00C73436">
              <w:t>Hoonete maksimaalne suhteline kõrgus</w:t>
            </w:r>
          </w:p>
        </w:tc>
        <w:tc>
          <w:tcPr>
            <w:tcW w:w="3420" w:type="dxa"/>
            <w:shd w:val="clear" w:color="auto" w:fill="auto"/>
          </w:tcPr>
          <w:p w14:paraId="355F2CAD" w14:textId="77777777" w:rsidR="003A4F62" w:rsidRPr="00C73436" w:rsidRDefault="003A4F62" w:rsidP="00D526C8">
            <w:pPr>
              <w:jc w:val="left"/>
            </w:pPr>
            <w:r w:rsidRPr="00C73436">
              <w:t>9</w:t>
            </w:r>
            <w:r w:rsidR="00853890" w:rsidRPr="00C73436">
              <w:t xml:space="preserve"> m</w:t>
            </w:r>
          </w:p>
        </w:tc>
      </w:tr>
      <w:tr w:rsidR="00C73436" w:rsidRPr="00C73436" w14:paraId="3DC45460" w14:textId="77777777" w:rsidTr="00D526C8">
        <w:tc>
          <w:tcPr>
            <w:tcW w:w="5868" w:type="dxa"/>
            <w:shd w:val="clear" w:color="auto" w:fill="auto"/>
          </w:tcPr>
          <w:p w14:paraId="38948E96" w14:textId="77777777" w:rsidR="003A4F62" w:rsidRPr="00C73436" w:rsidRDefault="003A4F62" w:rsidP="00D526C8">
            <w:pPr>
              <w:jc w:val="left"/>
            </w:pPr>
            <w:r w:rsidRPr="00C73436">
              <w:t>Hoonete suurim lubatud arv</w:t>
            </w:r>
          </w:p>
        </w:tc>
        <w:tc>
          <w:tcPr>
            <w:tcW w:w="3420" w:type="dxa"/>
            <w:shd w:val="clear" w:color="auto" w:fill="auto"/>
          </w:tcPr>
          <w:p w14:paraId="362ED594" w14:textId="77777777" w:rsidR="003A4F62" w:rsidRPr="00C73436" w:rsidRDefault="003A4F62" w:rsidP="00D526C8">
            <w:pPr>
              <w:jc w:val="left"/>
            </w:pPr>
            <w:r w:rsidRPr="00C73436">
              <w:t>4</w:t>
            </w:r>
          </w:p>
        </w:tc>
      </w:tr>
      <w:tr w:rsidR="00C73436" w:rsidRPr="00C73436" w14:paraId="7E00C7E1" w14:textId="77777777" w:rsidTr="00D526C8">
        <w:tc>
          <w:tcPr>
            <w:tcW w:w="5868" w:type="dxa"/>
            <w:shd w:val="clear" w:color="auto" w:fill="auto"/>
          </w:tcPr>
          <w:p w14:paraId="2FE5B6E6" w14:textId="77777777" w:rsidR="003A4F62" w:rsidRPr="00C73436" w:rsidRDefault="003A4F62" w:rsidP="00D526C8">
            <w:pPr>
              <w:jc w:val="left"/>
            </w:pPr>
            <w:r w:rsidRPr="00C73436">
              <w:t>Hoonete minimaalne tulepüsivusklass</w:t>
            </w:r>
          </w:p>
        </w:tc>
        <w:tc>
          <w:tcPr>
            <w:tcW w:w="3420" w:type="dxa"/>
            <w:shd w:val="clear" w:color="auto" w:fill="auto"/>
          </w:tcPr>
          <w:p w14:paraId="1AA66F19" w14:textId="77777777" w:rsidR="003A4F62" w:rsidRPr="00C73436" w:rsidRDefault="003A4F62" w:rsidP="00D526C8">
            <w:pPr>
              <w:jc w:val="left"/>
            </w:pPr>
            <w:r w:rsidRPr="00C73436">
              <w:t>TP3</w:t>
            </w:r>
          </w:p>
        </w:tc>
      </w:tr>
      <w:tr w:rsidR="00C73436" w:rsidRPr="00C73436" w14:paraId="55A665A0" w14:textId="77777777" w:rsidTr="00D526C8">
        <w:tc>
          <w:tcPr>
            <w:tcW w:w="5868" w:type="dxa"/>
            <w:shd w:val="clear" w:color="auto" w:fill="auto"/>
          </w:tcPr>
          <w:p w14:paraId="7F00EC9C" w14:textId="77777777" w:rsidR="003A4F62" w:rsidRPr="00C73436" w:rsidRDefault="003A4F62" w:rsidP="00D526C8">
            <w:pPr>
              <w:jc w:val="left"/>
            </w:pPr>
            <w:r w:rsidRPr="00C73436">
              <w:t>Hoonete maksimaalne korruselisus (va keldrikorrus)</w:t>
            </w:r>
          </w:p>
        </w:tc>
        <w:tc>
          <w:tcPr>
            <w:tcW w:w="3420" w:type="dxa"/>
            <w:shd w:val="clear" w:color="auto" w:fill="auto"/>
          </w:tcPr>
          <w:p w14:paraId="61820FD6" w14:textId="77777777" w:rsidR="003A4F62" w:rsidRPr="00C73436" w:rsidRDefault="003A4F62" w:rsidP="00D526C8">
            <w:pPr>
              <w:jc w:val="left"/>
            </w:pPr>
            <w:r w:rsidRPr="00C73436">
              <w:t>2</w:t>
            </w:r>
          </w:p>
        </w:tc>
      </w:tr>
      <w:tr w:rsidR="003A4F62" w:rsidRPr="00C73436" w14:paraId="2325EFA6" w14:textId="77777777" w:rsidTr="00D526C8">
        <w:tc>
          <w:tcPr>
            <w:tcW w:w="9288" w:type="dxa"/>
            <w:gridSpan w:val="2"/>
            <w:shd w:val="clear" w:color="auto" w:fill="auto"/>
          </w:tcPr>
          <w:p w14:paraId="6B957FA4" w14:textId="77777777" w:rsidR="003A4F62" w:rsidRPr="00C73436" w:rsidRDefault="003A4F62" w:rsidP="00D526C8">
            <w:pPr>
              <w:jc w:val="left"/>
              <w:rPr>
                <w:b/>
              </w:rPr>
            </w:pPr>
            <w:r w:rsidRPr="00C73436">
              <w:rPr>
                <w:b/>
              </w:rPr>
              <w:t>Kirjeldus:</w:t>
            </w:r>
          </w:p>
          <w:p w14:paraId="614EB295" w14:textId="77777777" w:rsidR="003A4F62" w:rsidRPr="00C73436" w:rsidRDefault="00737160" w:rsidP="00737160">
            <w:r w:rsidRPr="00C73436">
              <w:t xml:space="preserve">Krundile </w:t>
            </w:r>
            <w:r w:rsidR="003A4F62" w:rsidRPr="00C73436">
              <w:t>on ette nähtud rajada elamu ja kuni kolm abihoonet. Hoonete täpne asukoht hoonestusalas määrata projekteerimise käigus. Krundile on planeeringu joonisel näidatud soovituslik juurdepääsu koht, mida võib vajadusel muuta krundi sama külje ulatuses olenevalt krundi hoonestuse paiknemisest hoonestusalas. Krundi äärde tagada haljasala riba ning vajadusel kaitsehaljastust. Krunti on lubatud piirata piirdeaiaga, värava laius peab olema vähemalt 4</w:t>
            </w:r>
            <w:r w:rsidR="000379E5" w:rsidRPr="00C73436">
              <w:t xml:space="preserve"> </w:t>
            </w:r>
            <w:r w:rsidR="003A4F62" w:rsidRPr="00C73436">
              <w:t xml:space="preserve">m. Piirdeaia kõrgus kooskõlastada Misso Vallavalitsusega. </w:t>
            </w:r>
            <w:r w:rsidR="008B421A" w:rsidRPr="00C73436">
              <w:t xml:space="preserve">Aed planeerida vähemalt 3 m kaugusel teemaa piirist. Aia lähemale planeerimise ja rajamise korral ei võta tee kaitsevööndi omanik vastutust teehoiutöödel (heina niitmine, lume vallitamine jne) tekkinud kahjustuste eest. </w:t>
            </w:r>
            <w:r w:rsidR="003A4F62" w:rsidRPr="00C73436">
              <w:t>Vajadusel teostada pinnase tasandamist ja täitmist.</w:t>
            </w:r>
            <w:r w:rsidR="00DF705E" w:rsidRPr="00C73436">
              <w:t xml:space="preserve"> </w:t>
            </w:r>
            <w:r w:rsidRPr="00C73436">
              <w:t>Krundile</w:t>
            </w:r>
            <w:r w:rsidR="00DF705E" w:rsidRPr="00C73436">
              <w:t xml:space="preserve"> on ette nähtud rajada üks planeeringuala katvatest tuletõrje veevõtukohtadest (vt seletuskirja pt 3.5 ja Joonised 5 ja 6), mille mõjuraadius on 100</w:t>
            </w:r>
            <w:r w:rsidR="000379E5" w:rsidRPr="00C73436">
              <w:t xml:space="preserve"> </w:t>
            </w:r>
            <w:r w:rsidR="00DF705E" w:rsidRPr="00C73436">
              <w:t>m.</w:t>
            </w:r>
          </w:p>
        </w:tc>
      </w:tr>
    </w:tbl>
    <w:p w14:paraId="01676DE7" w14:textId="77777777" w:rsidR="003A4F62" w:rsidRPr="00C73436" w:rsidRDefault="003A4F62" w:rsidP="00836F47"/>
    <w:p w14:paraId="77EFEC0A" w14:textId="77777777" w:rsidR="00E56196" w:rsidRPr="00C73436" w:rsidRDefault="009D67CC" w:rsidP="00E56196">
      <w:pPr>
        <w:shd w:val="clear" w:color="auto" w:fill="CCFFCC"/>
        <w:jc w:val="left"/>
        <w:rPr>
          <w:b/>
        </w:rPr>
      </w:pPr>
      <w:r w:rsidRPr="00C73436">
        <w:rPr>
          <w:b/>
        </w:rPr>
        <w:t>POS 48</w:t>
      </w:r>
      <w:r w:rsidR="00E56196" w:rsidRPr="00C73436">
        <w:rPr>
          <w:b/>
        </w:rPr>
        <w:t xml:space="preserve"> – Kesa tn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5484481E" w14:textId="77777777" w:rsidTr="00D526C8">
        <w:tc>
          <w:tcPr>
            <w:tcW w:w="5868" w:type="dxa"/>
            <w:shd w:val="clear" w:color="auto" w:fill="auto"/>
          </w:tcPr>
          <w:p w14:paraId="4A3F3385" w14:textId="77777777" w:rsidR="00E56196" w:rsidRPr="00C73436" w:rsidRDefault="00E56196" w:rsidP="00D526C8">
            <w:pPr>
              <w:jc w:val="left"/>
            </w:pPr>
            <w:r w:rsidRPr="00C73436">
              <w:t>Krundi kasutamise sihtotstarve</w:t>
            </w:r>
          </w:p>
        </w:tc>
        <w:tc>
          <w:tcPr>
            <w:tcW w:w="3420" w:type="dxa"/>
            <w:shd w:val="clear" w:color="auto" w:fill="auto"/>
          </w:tcPr>
          <w:p w14:paraId="75A84C4E" w14:textId="77777777" w:rsidR="00E56196" w:rsidRPr="00C73436" w:rsidRDefault="00E56196" w:rsidP="00D526C8">
            <w:pPr>
              <w:jc w:val="left"/>
            </w:pPr>
            <w:r w:rsidRPr="00C73436">
              <w:t>Elamumaa 100%</w:t>
            </w:r>
          </w:p>
        </w:tc>
      </w:tr>
      <w:tr w:rsidR="00C73436" w:rsidRPr="00C73436" w14:paraId="23B60E7C" w14:textId="77777777" w:rsidTr="00D526C8">
        <w:tc>
          <w:tcPr>
            <w:tcW w:w="5868" w:type="dxa"/>
            <w:shd w:val="clear" w:color="auto" w:fill="auto"/>
          </w:tcPr>
          <w:p w14:paraId="71CF836F" w14:textId="77777777" w:rsidR="00E56196" w:rsidRPr="00C73436" w:rsidRDefault="00E56196" w:rsidP="00D526C8">
            <w:pPr>
              <w:jc w:val="left"/>
            </w:pPr>
            <w:r w:rsidRPr="00C73436">
              <w:t>Krundi pindala</w:t>
            </w:r>
          </w:p>
        </w:tc>
        <w:tc>
          <w:tcPr>
            <w:tcW w:w="3420" w:type="dxa"/>
            <w:shd w:val="clear" w:color="auto" w:fill="auto"/>
          </w:tcPr>
          <w:p w14:paraId="40F21FAD" w14:textId="77777777" w:rsidR="00E56196" w:rsidRPr="00C73436" w:rsidRDefault="00E56196" w:rsidP="00D526C8">
            <w:pPr>
              <w:jc w:val="left"/>
            </w:pPr>
            <w:r w:rsidRPr="00C73436">
              <w:t>6451 m²</w:t>
            </w:r>
          </w:p>
        </w:tc>
      </w:tr>
      <w:tr w:rsidR="00C73436" w:rsidRPr="00C73436" w14:paraId="4F70F904" w14:textId="77777777" w:rsidTr="00D526C8">
        <w:tc>
          <w:tcPr>
            <w:tcW w:w="5868" w:type="dxa"/>
            <w:shd w:val="clear" w:color="auto" w:fill="auto"/>
          </w:tcPr>
          <w:p w14:paraId="1A566E56" w14:textId="77777777" w:rsidR="00E56196" w:rsidRPr="00C73436" w:rsidRDefault="00E56196" w:rsidP="00D526C8">
            <w:pPr>
              <w:jc w:val="left"/>
            </w:pPr>
            <w:r w:rsidRPr="00C73436">
              <w:t>Maksimaalne hoonete alune pindala</w:t>
            </w:r>
          </w:p>
        </w:tc>
        <w:tc>
          <w:tcPr>
            <w:tcW w:w="3420" w:type="dxa"/>
            <w:shd w:val="clear" w:color="auto" w:fill="auto"/>
          </w:tcPr>
          <w:p w14:paraId="00D39111" w14:textId="77777777" w:rsidR="00E56196" w:rsidRPr="00C73436" w:rsidRDefault="00E56196" w:rsidP="00D526C8">
            <w:pPr>
              <w:jc w:val="left"/>
            </w:pPr>
            <w:r w:rsidRPr="00C73436">
              <w:t>1935 m²</w:t>
            </w:r>
          </w:p>
        </w:tc>
      </w:tr>
      <w:tr w:rsidR="00C73436" w:rsidRPr="00C73436" w14:paraId="1FD0D089" w14:textId="77777777" w:rsidTr="00D526C8">
        <w:tc>
          <w:tcPr>
            <w:tcW w:w="5868" w:type="dxa"/>
            <w:shd w:val="clear" w:color="auto" w:fill="auto"/>
          </w:tcPr>
          <w:p w14:paraId="3C0DDF01" w14:textId="77777777" w:rsidR="00E56196" w:rsidRPr="00C73436" w:rsidRDefault="00E56196" w:rsidP="00D526C8">
            <w:pPr>
              <w:jc w:val="left"/>
            </w:pPr>
            <w:r w:rsidRPr="00C73436">
              <w:t>Hoonete maksimaalne suhteline kõrgus</w:t>
            </w:r>
          </w:p>
        </w:tc>
        <w:tc>
          <w:tcPr>
            <w:tcW w:w="3420" w:type="dxa"/>
            <w:shd w:val="clear" w:color="auto" w:fill="auto"/>
          </w:tcPr>
          <w:p w14:paraId="7B30F26A" w14:textId="77777777" w:rsidR="00E56196" w:rsidRPr="00C73436" w:rsidRDefault="00E56196" w:rsidP="00D526C8">
            <w:pPr>
              <w:jc w:val="left"/>
            </w:pPr>
            <w:r w:rsidRPr="00C73436">
              <w:t>9</w:t>
            </w:r>
            <w:r w:rsidR="00853890" w:rsidRPr="00C73436">
              <w:t xml:space="preserve"> m</w:t>
            </w:r>
          </w:p>
        </w:tc>
      </w:tr>
      <w:tr w:rsidR="00C73436" w:rsidRPr="00C73436" w14:paraId="5BF23947" w14:textId="77777777" w:rsidTr="00D526C8">
        <w:tc>
          <w:tcPr>
            <w:tcW w:w="5868" w:type="dxa"/>
            <w:shd w:val="clear" w:color="auto" w:fill="auto"/>
          </w:tcPr>
          <w:p w14:paraId="28DCCD58" w14:textId="77777777" w:rsidR="00E56196" w:rsidRPr="00C73436" w:rsidRDefault="00E56196" w:rsidP="00D526C8">
            <w:pPr>
              <w:jc w:val="left"/>
            </w:pPr>
            <w:r w:rsidRPr="00C73436">
              <w:t>Hoonete suurim lubatud arv</w:t>
            </w:r>
          </w:p>
        </w:tc>
        <w:tc>
          <w:tcPr>
            <w:tcW w:w="3420" w:type="dxa"/>
            <w:shd w:val="clear" w:color="auto" w:fill="auto"/>
          </w:tcPr>
          <w:p w14:paraId="39BE7DF0" w14:textId="77777777" w:rsidR="00E56196" w:rsidRPr="00C73436" w:rsidRDefault="00E56196" w:rsidP="00D526C8">
            <w:pPr>
              <w:jc w:val="left"/>
            </w:pPr>
            <w:r w:rsidRPr="00C73436">
              <w:t>4</w:t>
            </w:r>
          </w:p>
        </w:tc>
      </w:tr>
      <w:tr w:rsidR="00C73436" w:rsidRPr="00C73436" w14:paraId="6607B3C8" w14:textId="77777777" w:rsidTr="00D526C8">
        <w:tc>
          <w:tcPr>
            <w:tcW w:w="5868" w:type="dxa"/>
            <w:shd w:val="clear" w:color="auto" w:fill="auto"/>
          </w:tcPr>
          <w:p w14:paraId="768C3181" w14:textId="77777777" w:rsidR="00E56196" w:rsidRPr="00C73436" w:rsidRDefault="00E56196" w:rsidP="00D526C8">
            <w:pPr>
              <w:jc w:val="left"/>
            </w:pPr>
            <w:r w:rsidRPr="00C73436">
              <w:t>Hoonete minimaalne tulepüsivusklass</w:t>
            </w:r>
          </w:p>
        </w:tc>
        <w:tc>
          <w:tcPr>
            <w:tcW w:w="3420" w:type="dxa"/>
            <w:shd w:val="clear" w:color="auto" w:fill="auto"/>
          </w:tcPr>
          <w:p w14:paraId="7B542476" w14:textId="77777777" w:rsidR="00E56196" w:rsidRPr="00C73436" w:rsidRDefault="00E56196" w:rsidP="00D526C8">
            <w:pPr>
              <w:jc w:val="left"/>
            </w:pPr>
            <w:r w:rsidRPr="00C73436">
              <w:t>TP3</w:t>
            </w:r>
          </w:p>
        </w:tc>
      </w:tr>
      <w:tr w:rsidR="00C73436" w:rsidRPr="00C73436" w14:paraId="52069B7A" w14:textId="77777777" w:rsidTr="00D526C8">
        <w:tc>
          <w:tcPr>
            <w:tcW w:w="5868" w:type="dxa"/>
            <w:shd w:val="clear" w:color="auto" w:fill="auto"/>
          </w:tcPr>
          <w:p w14:paraId="5088F5AB" w14:textId="77777777" w:rsidR="00E56196" w:rsidRPr="00C73436" w:rsidRDefault="00E56196" w:rsidP="00D526C8">
            <w:pPr>
              <w:jc w:val="left"/>
            </w:pPr>
            <w:r w:rsidRPr="00C73436">
              <w:t>Hoonete maksimaalne korruselisus (va keldrikorrus)</w:t>
            </w:r>
          </w:p>
        </w:tc>
        <w:tc>
          <w:tcPr>
            <w:tcW w:w="3420" w:type="dxa"/>
            <w:shd w:val="clear" w:color="auto" w:fill="auto"/>
          </w:tcPr>
          <w:p w14:paraId="31457E2F" w14:textId="77777777" w:rsidR="00E56196" w:rsidRPr="00C73436" w:rsidRDefault="00E56196" w:rsidP="00D526C8">
            <w:pPr>
              <w:jc w:val="left"/>
            </w:pPr>
            <w:r w:rsidRPr="00C73436">
              <w:t>2</w:t>
            </w:r>
          </w:p>
        </w:tc>
      </w:tr>
      <w:tr w:rsidR="00E56196" w:rsidRPr="00C73436" w14:paraId="554AD866" w14:textId="77777777" w:rsidTr="00D526C8">
        <w:tc>
          <w:tcPr>
            <w:tcW w:w="9288" w:type="dxa"/>
            <w:gridSpan w:val="2"/>
            <w:shd w:val="clear" w:color="auto" w:fill="auto"/>
          </w:tcPr>
          <w:p w14:paraId="62877F52" w14:textId="77777777" w:rsidR="00E56196" w:rsidRPr="00C73436" w:rsidRDefault="00E56196" w:rsidP="00D526C8">
            <w:pPr>
              <w:jc w:val="left"/>
              <w:rPr>
                <w:b/>
              </w:rPr>
            </w:pPr>
            <w:r w:rsidRPr="00C73436">
              <w:rPr>
                <w:b/>
              </w:rPr>
              <w:t>Kirjeldus:</w:t>
            </w:r>
          </w:p>
          <w:p w14:paraId="032C4B21" w14:textId="77777777" w:rsidR="00E56196" w:rsidRPr="00C73436" w:rsidRDefault="00737160" w:rsidP="00737160">
            <w:r w:rsidRPr="00C73436">
              <w:t>Krundile</w:t>
            </w:r>
            <w:r w:rsidR="00E56196" w:rsidRPr="00C73436">
              <w:t xml:space="preserve"> on ette nähtud rajada elamu ja kuni kolm abihoonet. Hoonete täpne asukoht hoonestusalas määrata projekteerimise käigus. Krundile on planeeringu joonisel näidatud soovituslik juurdepääsu koht, mida võib vajadusel muuta krundi sama külje ulatuses olenevalt krundi hoonestuse paiknemisest hoonestusalas. Krundi äärde tagada haljasala riba ning vajadusel kaitsehaljastust. Krunti on lubatud piirata piirdeaiaga, värava laius peab olema vähemalt 4</w:t>
            </w:r>
            <w:r w:rsidR="001722B2" w:rsidRPr="00C73436">
              <w:t xml:space="preserve"> </w:t>
            </w:r>
            <w:r w:rsidR="00E56196" w:rsidRPr="00C73436">
              <w:t xml:space="preserve">m. Piirdeaia kõrgus kooskõlastada Misso Vallavalitsusega. </w:t>
            </w:r>
            <w:r w:rsidR="008B421A" w:rsidRPr="00C73436">
              <w:t xml:space="preserve">Aed planeerida vähemalt 3 m kaugusel teemaa piirist. Aia lähemale planeerimise ja rajamise korral ei võta tee kaitsevööndi omanik vastutust teehoiutöödel (heina niitmine, lume vallitamine jne) tekkinud kahjustuste eest. </w:t>
            </w:r>
            <w:r w:rsidR="00E56196" w:rsidRPr="00C73436">
              <w:t xml:space="preserve">Vajadusel teostada pinnase tasandamist ja täitmist. </w:t>
            </w:r>
          </w:p>
        </w:tc>
      </w:tr>
    </w:tbl>
    <w:p w14:paraId="335CAFBA" w14:textId="77777777" w:rsidR="00E56196" w:rsidRPr="00C73436" w:rsidRDefault="00E56196" w:rsidP="00836F47"/>
    <w:p w14:paraId="05CE47EB" w14:textId="77777777" w:rsidR="009D67CC" w:rsidRPr="00C73436" w:rsidRDefault="009D67CC" w:rsidP="009D67CC">
      <w:pPr>
        <w:shd w:val="clear" w:color="auto" w:fill="CCFFCC"/>
        <w:jc w:val="left"/>
        <w:rPr>
          <w:b/>
        </w:rPr>
      </w:pPr>
      <w:r w:rsidRPr="00C73436">
        <w:rPr>
          <w:b/>
        </w:rPr>
        <w:t>POS 49 – Kesa tn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3F8EF57C" w14:textId="77777777" w:rsidTr="00D526C8">
        <w:tc>
          <w:tcPr>
            <w:tcW w:w="5868" w:type="dxa"/>
            <w:shd w:val="clear" w:color="auto" w:fill="auto"/>
          </w:tcPr>
          <w:p w14:paraId="55A9B193" w14:textId="77777777" w:rsidR="009D67CC" w:rsidRPr="00C73436" w:rsidRDefault="009D67CC" w:rsidP="00D526C8">
            <w:pPr>
              <w:jc w:val="left"/>
            </w:pPr>
            <w:r w:rsidRPr="00C73436">
              <w:t>Krundi kasutamise sihtotstarve</w:t>
            </w:r>
          </w:p>
        </w:tc>
        <w:tc>
          <w:tcPr>
            <w:tcW w:w="3420" w:type="dxa"/>
            <w:shd w:val="clear" w:color="auto" w:fill="auto"/>
          </w:tcPr>
          <w:p w14:paraId="6A0E3EE0" w14:textId="77777777" w:rsidR="009D67CC" w:rsidRPr="00C73436" w:rsidRDefault="009D67CC" w:rsidP="00D526C8">
            <w:pPr>
              <w:jc w:val="left"/>
            </w:pPr>
            <w:r w:rsidRPr="00C73436">
              <w:t>Elamumaa 100%</w:t>
            </w:r>
          </w:p>
        </w:tc>
      </w:tr>
      <w:tr w:rsidR="00C73436" w:rsidRPr="00C73436" w14:paraId="60BDC53B" w14:textId="77777777" w:rsidTr="00D526C8">
        <w:tc>
          <w:tcPr>
            <w:tcW w:w="5868" w:type="dxa"/>
            <w:shd w:val="clear" w:color="auto" w:fill="auto"/>
          </w:tcPr>
          <w:p w14:paraId="6A6C7547" w14:textId="77777777" w:rsidR="009D67CC" w:rsidRPr="00C73436" w:rsidRDefault="009D67CC" w:rsidP="00D526C8">
            <w:pPr>
              <w:jc w:val="left"/>
            </w:pPr>
            <w:r w:rsidRPr="00C73436">
              <w:t>Krundi pindala</w:t>
            </w:r>
          </w:p>
        </w:tc>
        <w:tc>
          <w:tcPr>
            <w:tcW w:w="3420" w:type="dxa"/>
            <w:shd w:val="clear" w:color="auto" w:fill="auto"/>
          </w:tcPr>
          <w:p w14:paraId="5DDC1FD3" w14:textId="77777777" w:rsidR="009D67CC" w:rsidRPr="00C73436" w:rsidRDefault="009D67CC" w:rsidP="00D526C8">
            <w:pPr>
              <w:jc w:val="left"/>
            </w:pPr>
            <w:r w:rsidRPr="00C73436">
              <w:t>6314 m²</w:t>
            </w:r>
          </w:p>
        </w:tc>
      </w:tr>
      <w:tr w:rsidR="00C73436" w:rsidRPr="00C73436" w14:paraId="11F70F80" w14:textId="77777777" w:rsidTr="00D526C8">
        <w:tc>
          <w:tcPr>
            <w:tcW w:w="5868" w:type="dxa"/>
            <w:shd w:val="clear" w:color="auto" w:fill="auto"/>
          </w:tcPr>
          <w:p w14:paraId="6B4451A1" w14:textId="77777777" w:rsidR="009D67CC" w:rsidRPr="00C73436" w:rsidRDefault="009D67CC" w:rsidP="00D526C8">
            <w:pPr>
              <w:jc w:val="left"/>
            </w:pPr>
            <w:r w:rsidRPr="00C73436">
              <w:t>Maksimaalne hoonete alune pindala</w:t>
            </w:r>
          </w:p>
        </w:tc>
        <w:tc>
          <w:tcPr>
            <w:tcW w:w="3420" w:type="dxa"/>
            <w:shd w:val="clear" w:color="auto" w:fill="auto"/>
          </w:tcPr>
          <w:p w14:paraId="36FC8E97" w14:textId="77777777" w:rsidR="009D67CC" w:rsidRPr="00C73436" w:rsidRDefault="009D67CC" w:rsidP="00D526C8">
            <w:pPr>
              <w:jc w:val="left"/>
            </w:pPr>
            <w:r w:rsidRPr="00C73436">
              <w:t>1894 m²</w:t>
            </w:r>
          </w:p>
        </w:tc>
      </w:tr>
      <w:tr w:rsidR="00C73436" w:rsidRPr="00C73436" w14:paraId="1AFC9BD6" w14:textId="77777777" w:rsidTr="00D526C8">
        <w:tc>
          <w:tcPr>
            <w:tcW w:w="5868" w:type="dxa"/>
            <w:shd w:val="clear" w:color="auto" w:fill="auto"/>
          </w:tcPr>
          <w:p w14:paraId="4E1A5068" w14:textId="77777777" w:rsidR="009D67CC" w:rsidRPr="00C73436" w:rsidRDefault="009D67CC" w:rsidP="00D526C8">
            <w:pPr>
              <w:jc w:val="left"/>
            </w:pPr>
            <w:r w:rsidRPr="00C73436">
              <w:lastRenderedPageBreak/>
              <w:t>Hoonete maksimaalne suhteline kõrgus</w:t>
            </w:r>
          </w:p>
        </w:tc>
        <w:tc>
          <w:tcPr>
            <w:tcW w:w="3420" w:type="dxa"/>
            <w:shd w:val="clear" w:color="auto" w:fill="auto"/>
          </w:tcPr>
          <w:p w14:paraId="628B7461" w14:textId="77777777" w:rsidR="009D67CC" w:rsidRPr="00C73436" w:rsidRDefault="009D67CC" w:rsidP="00D526C8">
            <w:pPr>
              <w:jc w:val="left"/>
            </w:pPr>
            <w:r w:rsidRPr="00C73436">
              <w:t>9</w:t>
            </w:r>
            <w:r w:rsidR="00853890" w:rsidRPr="00C73436">
              <w:t xml:space="preserve"> m</w:t>
            </w:r>
          </w:p>
        </w:tc>
      </w:tr>
      <w:tr w:rsidR="00C73436" w:rsidRPr="00C73436" w14:paraId="7DB24727" w14:textId="77777777" w:rsidTr="00D526C8">
        <w:tc>
          <w:tcPr>
            <w:tcW w:w="5868" w:type="dxa"/>
            <w:shd w:val="clear" w:color="auto" w:fill="auto"/>
          </w:tcPr>
          <w:p w14:paraId="67F3181D" w14:textId="77777777" w:rsidR="009D67CC" w:rsidRPr="00C73436" w:rsidRDefault="009D67CC" w:rsidP="00D526C8">
            <w:pPr>
              <w:jc w:val="left"/>
            </w:pPr>
            <w:r w:rsidRPr="00C73436">
              <w:t>Hoonete suurim lubatud arv</w:t>
            </w:r>
          </w:p>
        </w:tc>
        <w:tc>
          <w:tcPr>
            <w:tcW w:w="3420" w:type="dxa"/>
            <w:shd w:val="clear" w:color="auto" w:fill="auto"/>
          </w:tcPr>
          <w:p w14:paraId="73F0F34A" w14:textId="77777777" w:rsidR="009D67CC" w:rsidRPr="00C73436" w:rsidRDefault="009D67CC" w:rsidP="00D526C8">
            <w:pPr>
              <w:jc w:val="left"/>
            </w:pPr>
            <w:r w:rsidRPr="00C73436">
              <w:t>4</w:t>
            </w:r>
          </w:p>
        </w:tc>
      </w:tr>
      <w:tr w:rsidR="00C73436" w:rsidRPr="00C73436" w14:paraId="355DADBF" w14:textId="77777777" w:rsidTr="00D526C8">
        <w:tc>
          <w:tcPr>
            <w:tcW w:w="5868" w:type="dxa"/>
            <w:shd w:val="clear" w:color="auto" w:fill="auto"/>
          </w:tcPr>
          <w:p w14:paraId="3B60AB50" w14:textId="77777777" w:rsidR="009D67CC" w:rsidRPr="00C73436" w:rsidRDefault="009D67CC" w:rsidP="00D526C8">
            <w:pPr>
              <w:jc w:val="left"/>
            </w:pPr>
            <w:r w:rsidRPr="00C73436">
              <w:t>Hoonete minimaalne tulepüsivusklass</w:t>
            </w:r>
          </w:p>
        </w:tc>
        <w:tc>
          <w:tcPr>
            <w:tcW w:w="3420" w:type="dxa"/>
            <w:shd w:val="clear" w:color="auto" w:fill="auto"/>
          </w:tcPr>
          <w:p w14:paraId="0698F78E" w14:textId="77777777" w:rsidR="009D67CC" w:rsidRPr="00C73436" w:rsidRDefault="009D67CC" w:rsidP="00D526C8">
            <w:pPr>
              <w:jc w:val="left"/>
            </w:pPr>
            <w:r w:rsidRPr="00C73436">
              <w:t>TP3</w:t>
            </w:r>
          </w:p>
        </w:tc>
      </w:tr>
      <w:tr w:rsidR="00C73436" w:rsidRPr="00C73436" w14:paraId="78578367" w14:textId="77777777" w:rsidTr="00D526C8">
        <w:tc>
          <w:tcPr>
            <w:tcW w:w="5868" w:type="dxa"/>
            <w:shd w:val="clear" w:color="auto" w:fill="auto"/>
          </w:tcPr>
          <w:p w14:paraId="65DF43D6" w14:textId="77777777" w:rsidR="009D67CC" w:rsidRPr="00C73436" w:rsidRDefault="009D67CC" w:rsidP="00D526C8">
            <w:pPr>
              <w:jc w:val="left"/>
            </w:pPr>
            <w:r w:rsidRPr="00C73436">
              <w:t>Hoonete maksimaalne korruselisus (va keldrikorrus)</w:t>
            </w:r>
          </w:p>
        </w:tc>
        <w:tc>
          <w:tcPr>
            <w:tcW w:w="3420" w:type="dxa"/>
            <w:shd w:val="clear" w:color="auto" w:fill="auto"/>
          </w:tcPr>
          <w:p w14:paraId="413A6593" w14:textId="77777777" w:rsidR="009D67CC" w:rsidRPr="00C73436" w:rsidRDefault="009D67CC" w:rsidP="00D526C8">
            <w:pPr>
              <w:jc w:val="left"/>
            </w:pPr>
            <w:r w:rsidRPr="00C73436">
              <w:t>2</w:t>
            </w:r>
          </w:p>
        </w:tc>
      </w:tr>
      <w:tr w:rsidR="009D67CC" w:rsidRPr="00C73436" w14:paraId="7E377EA9" w14:textId="77777777" w:rsidTr="00D526C8">
        <w:tc>
          <w:tcPr>
            <w:tcW w:w="9288" w:type="dxa"/>
            <w:gridSpan w:val="2"/>
            <w:shd w:val="clear" w:color="auto" w:fill="auto"/>
          </w:tcPr>
          <w:p w14:paraId="5058FFCD" w14:textId="77777777" w:rsidR="009D67CC" w:rsidRPr="00C73436" w:rsidRDefault="009D67CC" w:rsidP="00D526C8">
            <w:pPr>
              <w:jc w:val="left"/>
              <w:rPr>
                <w:b/>
              </w:rPr>
            </w:pPr>
            <w:r w:rsidRPr="00C73436">
              <w:rPr>
                <w:b/>
              </w:rPr>
              <w:t>Kirjeldus:</w:t>
            </w:r>
          </w:p>
          <w:p w14:paraId="015A3F35" w14:textId="77777777" w:rsidR="009D67CC" w:rsidRPr="00C73436" w:rsidRDefault="00737160" w:rsidP="00A27026">
            <w:r w:rsidRPr="00C73436">
              <w:t>Krundile</w:t>
            </w:r>
            <w:r w:rsidR="009D67CC" w:rsidRPr="00C73436">
              <w:t xml:space="preserve"> on ette nähtud rajada elamu ja kuni kolm abihoonet. Hoonete täpne asukoht hoonestusalas määrata projekteerimise käigus. Krundile on planeeringu joonisel näidatud soovituslik juurdepääsu koht, mida võib vajadusel muuta krundi sama külje ulatuses olenevalt krundi hoonestuse paiknemisest hoonestusalas. Krundi äärde tagada haljasala riba ning vajadusel kaitsehaljastust. Krunti on lubatud piirata piirdeaiaga, värava laius peab olema vähemalt 4</w:t>
            </w:r>
            <w:r w:rsidR="00F16484" w:rsidRPr="00C73436">
              <w:t xml:space="preserve"> </w:t>
            </w:r>
            <w:r w:rsidR="009D67CC" w:rsidRPr="00C73436">
              <w:t xml:space="preserve">m. Piirdeaia kõrgus kooskõlastada Misso Vallavalitsusega. </w:t>
            </w:r>
            <w:r w:rsidR="008B421A" w:rsidRPr="00C73436">
              <w:t xml:space="preserve">Aed planeerida vähemalt 3 m kaugusel teemaa piirist. Aia lähemale planeerimise ja rajamise korral ei võta tee kaitsevööndi omanik vastutust teehoiutöödel (heina niitmine, lume vallitamine jne) tekkinud kahjustuste eest. </w:t>
            </w:r>
            <w:r w:rsidR="009D67CC" w:rsidRPr="00C73436">
              <w:t xml:space="preserve">Vajadusel teostada pinnase tasandamist ja täitmist. </w:t>
            </w:r>
            <w:r w:rsidR="00A27026" w:rsidRPr="00C73436">
              <w:t>Krundile</w:t>
            </w:r>
            <w:r w:rsidR="00DF705E" w:rsidRPr="00C73436">
              <w:t xml:space="preserve"> on ette nähtud rajada üks planeeringuala katvatest tuletõrje veevõtukohtadest (vt seletuskirja pt 3.5 ja Joonised 5 ja 6), mille mõjuraadius on 100</w:t>
            </w:r>
            <w:r w:rsidR="00F16484" w:rsidRPr="00C73436">
              <w:t xml:space="preserve"> </w:t>
            </w:r>
            <w:r w:rsidR="00DF705E" w:rsidRPr="00C73436">
              <w:t>m.</w:t>
            </w:r>
          </w:p>
        </w:tc>
      </w:tr>
    </w:tbl>
    <w:p w14:paraId="32031242" w14:textId="77777777" w:rsidR="001D78D6" w:rsidRPr="00C73436" w:rsidRDefault="001D78D6" w:rsidP="00836F47"/>
    <w:p w14:paraId="3AE02C8B" w14:textId="77777777" w:rsidR="00F965C1" w:rsidRPr="00C73436" w:rsidRDefault="00F965C1" w:rsidP="00F965C1">
      <w:pPr>
        <w:shd w:val="clear" w:color="auto" w:fill="CCFFCC"/>
        <w:jc w:val="left"/>
        <w:rPr>
          <w:b/>
        </w:rPr>
      </w:pPr>
      <w:r w:rsidRPr="00C73436">
        <w:rPr>
          <w:b/>
        </w:rPr>
        <w:t>POS 50 – Kesa tn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016AE0E1" w14:textId="77777777" w:rsidTr="00D526C8">
        <w:tc>
          <w:tcPr>
            <w:tcW w:w="5868" w:type="dxa"/>
            <w:shd w:val="clear" w:color="auto" w:fill="auto"/>
          </w:tcPr>
          <w:p w14:paraId="45199DAC" w14:textId="77777777" w:rsidR="00F965C1" w:rsidRPr="00C73436" w:rsidRDefault="00F965C1" w:rsidP="00D526C8">
            <w:pPr>
              <w:jc w:val="left"/>
            </w:pPr>
            <w:r w:rsidRPr="00C73436">
              <w:t>Krundi kasutamise sihtotstarve</w:t>
            </w:r>
          </w:p>
        </w:tc>
        <w:tc>
          <w:tcPr>
            <w:tcW w:w="3420" w:type="dxa"/>
            <w:shd w:val="clear" w:color="auto" w:fill="auto"/>
          </w:tcPr>
          <w:p w14:paraId="02C2ACC6" w14:textId="77777777" w:rsidR="00F965C1" w:rsidRPr="00C73436" w:rsidRDefault="00F965C1" w:rsidP="00D526C8">
            <w:pPr>
              <w:jc w:val="left"/>
            </w:pPr>
            <w:r w:rsidRPr="00C73436">
              <w:t>Elamumaa 100%</w:t>
            </w:r>
          </w:p>
        </w:tc>
      </w:tr>
      <w:tr w:rsidR="00C73436" w:rsidRPr="00C73436" w14:paraId="0399E244" w14:textId="77777777" w:rsidTr="00D526C8">
        <w:tc>
          <w:tcPr>
            <w:tcW w:w="5868" w:type="dxa"/>
            <w:shd w:val="clear" w:color="auto" w:fill="auto"/>
          </w:tcPr>
          <w:p w14:paraId="7C41CD03" w14:textId="77777777" w:rsidR="00F965C1" w:rsidRPr="00C73436" w:rsidRDefault="00F965C1" w:rsidP="00D526C8">
            <w:pPr>
              <w:jc w:val="left"/>
            </w:pPr>
            <w:r w:rsidRPr="00C73436">
              <w:t>Krundi pindala</w:t>
            </w:r>
          </w:p>
        </w:tc>
        <w:tc>
          <w:tcPr>
            <w:tcW w:w="3420" w:type="dxa"/>
            <w:shd w:val="clear" w:color="auto" w:fill="auto"/>
          </w:tcPr>
          <w:p w14:paraId="0362E28D" w14:textId="77777777" w:rsidR="00F965C1" w:rsidRPr="00C73436" w:rsidRDefault="00F965C1" w:rsidP="00D526C8">
            <w:pPr>
              <w:jc w:val="left"/>
            </w:pPr>
            <w:r w:rsidRPr="00C73436">
              <w:t>4879 m²</w:t>
            </w:r>
          </w:p>
        </w:tc>
      </w:tr>
      <w:tr w:rsidR="00C73436" w:rsidRPr="00C73436" w14:paraId="28B7BB70" w14:textId="77777777" w:rsidTr="00D526C8">
        <w:tc>
          <w:tcPr>
            <w:tcW w:w="5868" w:type="dxa"/>
            <w:shd w:val="clear" w:color="auto" w:fill="auto"/>
          </w:tcPr>
          <w:p w14:paraId="4189F02B" w14:textId="77777777" w:rsidR="00F965C1" w:rsidRPr="00C73436" w:rsidRDefault="00F965C1" w:rsidP="00D526C8">
            <w:pPr>
              <w:jc w:val="left"/>
            </w:pPr>
            <w:r w:rsidRPr="00C73436">
              <w:t>Maksimaalne hoonete alune pindala</w:t>
            </w:r>
          </w:p>
        </w:tc>
        <w:tc>
          <w:tcPr>
            <w:tcW w:w="3420" w:type="dxa"/>
            <w:shd w:val="clear" w:color="auto" w:fill="auto"/>
          </w:tcPr>
          <w:p w14:paraId="63CF7491" w14:textId="77777777" w:rsidR="00F965C1" w:rsidRPr="00C73436" w:rsidRDefault="00F965C1" w:rsidP="00D526C8">
            <w:pPr>
              <w:jc w:val="left"/>
            </w:pPr>
            <w:r w:rsidRPr="00C73436">
              <w:t>1464 m²</w:t>
            </w:r>
          </w:p>
        </w:tc>
      </w:tr>
      <w:tr w:rsidR="00C73436" w:rsidRPr="00C73436" w14:paraId="6F572E15" w14:textId="77777777" w:rsidTr="00D526C8">
        <w:tc>
          <w:tcPr>
            <w:tcW w:w="5868" w:type="dxa"/>
            <w:shd w:val="clear" w:color="auto" w:fill="auto"/>
          </w:tcPr>
          <w:p w14:paraId="2B9E8C95" w14:textId="77777777" w:rsidR="00F965C1" w:rsidRPr="00C73436" w:rsidRDefault="00F965C1" w:rsidP="00D526C8">
            <w:pPr>
              <w:jc w:val="left"/>
            </w:pPr>
            <w:r w:rsidRPr="00C73436">
              <w:t>Hoonete maksimaalne suhteline kõrgus</w:t>
            </w:r>
          </w:p>
        </w:tc>
        <w:tc>
          <w:tcPr>
            <w:tcW w:w="3420" w:type="dxa"/>
            <w:shd w:val="clear" w:color="auto" w:fill="auto"/>
          </w:tcPr>
          <w:p w14:paraId="7C84023F" w14:textId="77777777" w:rsidR="00F965C1" w:rsidRPr="00C73436" w:rsidRDefault="00F965C1" w:rsidP="00D526C8">
            <w:pPr>
              <w:jc w:val="left"/>
            </w:pPr>
            <w:r w:rsidRPr="00C73436">
              <w:t>9</w:t>
            </w:r>
            <w:r w:rsidR="00853890" w:rsidRPr="00C73436">
              <w:t xml:space="preserve"> m</w:t>
            </w:r>
          </w:p>
        </w:tc>
      </w:tr>
      <w:tr w:rsidR="00C73436" w:rsidRPr="00C73436" w14:paraId="26B5DD00" w14:textId="77777777" w:rsidTr="00D526C8">
        <w:tc>
          <w:tcPr>
            <w:tcW w:w="5868" w:type="dxa"/>
            <w:shd w:val="clear" w:color="auto" w:fill="auto"/>
          </w:tcPr>
          <w:p w14:paraId="7E8FDDED" w14:textId="77777777" w:rsidR="00F965C1" w:rsidRPr="00C73436" w:rsidRDefault="00F965C1" w:rsidP="00D526C8">
            <w:pPr>
              <w:jc w:val="left"/>
            </w:pPr>
            <w:r w:rsidRPr="00C73436">
              <w:t>Hoonete suurim lubatud arv</w:t>
            </w:r>
          </w:p>
        </w:tc>
        <w:tc>
          <w:tcPr>
            <w:tcW w:w="3420" w:type="dxa"/>
            <w:shd w:val="clear" w:color="auto" w:fill="auto"/>
          </w:tcPr>
          <w:p w14:paraId="7041C880" w14:textId="77777777" w:rsidR="00F965C1" w:rsidRPr="00C73436" w:rsidRDefault="00F965C1" w:rsidP="00D526C8">
            <w:pPr>
              <w:jc w:val="left"/>
            </w:pPr>
            <w:r w:rsidRPr="00C73436">
              <w:t>4</w:t>
            </w:r>
          </w:p>
        </w:tc>
      </w:tr>
      <w:tr w:rsidR="00C73436" w:rsidRPr="00C73436" w14:paraId="1123C80B" w14:textId="77777777" w:rsidTr="00D526C8">
        <w:tc>
          <w:tcPr>
            <w:tcW w:w="5868" w:type="dxa"/>
            <w:shd w:val="clear" w:color="auto" w:fill="auto"/>
          </w:tcPr>
          <w:p w14:paraId="29EBFE47" w14:textId="77777777" w:rsidR="00F965C1" w:rsidRPr="00C73436" w:rsidRDefault="00F965C1" w:rsidP="00D526C8">
            <w:pPr>
              <w:jc w:val="left"/>
            </w:pPr>
            <w:r w:rsidRPr="00C73436">
              <w:t>Hoonete minimaalne tulepüsivusklass</w:t>
            </w:r>
          </w:p>
        </w:tc>
        <w:tc>
          <w:tcPr>
            <w:tcW w:w="3420" w:type="dxa"/>
            <w:shd w:val="clear" w:color="auto" w:fill="auto"/>
          </w:tcPr>
          <w:p w14:paraId="5D86A2E3" w14:textId="77777777" w:rsidR="00F965C1" w:rsidRPr="00C73436" w:rsidRDefault="00F965C1" w:rsidP="00D526C8">
            <w:pPr>
              <w:jc w:val="left"/>
            </w:pPr>
            <w:r w:rsidRPr="00C73436">
              <w:t>TP3</w:t>
            </w:r>
          </w:p>
        </w:tc>
      </w:tr>
      <w:tr w:rsidR="00C73436" w:rsidRPr="00C73436" w14:paraId="58C08FB4" w14:textId="77777777" w:rsidTr="00D526C8">
        <w:tc>
          <w:tcPr>
            <w:tcW w:w="5868" w:type="dxa"/>
            <w:shd w:val="clear" w:color="auto" w:fill="auto"/>
          </w:tcPr>
          <w:p w14:paraId="24BDFEDA" w14:textId="77777777" w:rsidR="00F965C1" w:rsidRPr="00C73436" w:rsidRDefault="00F965C1" w:rsidP="00D526C8">
            <w:pPr>
              <w:jc w:val="left"/>
            </w:pPr>
            <w:r w:rsidRPr="00C73436">
              <w:t>Hoonete maksimaalne korruselisus (va keldrikorrus)</w:t>
            </w:r>
          </w:p>
        </w:tc>
        <w:tc>
          <w:tcPr>
            <w:tcW w:w="3420" w:type="dxa"/>
            <w:shd w:val="clear" w:color="auto" w:fill="auto"/>
          </w:tcPr>
          <w:p w14:paraId="27E6B528" w14:textId="77777777" w:rsidR="00F965C1" w:rsidRPr="00C73436" w:rsidRDefault="00F965C1" w:rsidP="00D526C8">
            <w:pPr>
              <w:jc w:val="left"/>
            </w:pPr>
            <w:r w:rsidRPr="00C73436">
              <w:t>2</w:t>
            </w:r>
          </w:p>
        </w:tc>
      </w:tr>
      <w:tr w:rsidR="00F965C1" w:rsidRPr="00C73436" w14:paraId="3D9B084D" w14:textId="77777777" w:rsidTr="00D526C8">
        <w:tc>
          <w:tcPr>
            <w:tcW w:w="9288" w:type="dxa"/>
            <w:gridSpan w:val="2"/>
            <w:shd w:val="clear" w:color="auto" w:fill="auto"/>
          </w:tcPr>
          <w:p w14:paraId="6E55D3DD" w14:textId="77777777" w:rsidR="00F965C1" w:rsidRPr="00C73436" w:rsidRDefault="00F965C1" w:rsidP="00D526C8">
            <w:pPr>
              <w:jc w:val="left"/>
              <w:rPr>
                <w:b/>
              </w:rPr>
            </w:pPr>
            <w:r w:rsidRPr="00C73436">
              <w:rPr>
                <w:b/>
              </w:rPr>
              <w:t>Kirjeldus:</w:t>
            </w:r>
          </w:p>
          <w:p w14:paraId="6DADBF91" w14:textId="77777777" w:rsidR="00F965C1" w:rsidRPr="00C73436" w:rsidRDefault="00AF45D3" w:rsidP="00C81035">
            <w:r w:rsidRPr="00C73436">
              <w:t>Krundile</w:t>
            </w:r>
            <w:r w:rsidR="00F965C1" w:rsidRPr="00C73436">
              <w:t xml:space="preserve"> on ette nähtud rajada elamu ja kuni kolm abihoonet. Hoonete täpne asukoht hoonestusalas määrata projekteerimise käigus. Krundile on planeeringu joonisel näidatud soovituslik juurdepääsu koht, mida võib vajadusel muuta krundi sama külje ulatuses olenevalt krundi hoonestuse paiknemisest hoonestusalas. Krundi äärde tagada haljasala riba ning vajadusel kaitsehaljastust. Krunti on lubatud piirata piirdeaiaga, värava laius peab olema vähemalt 4</w:t>
            </w:r>
            <w:r w:rsidR="000D2199" w:rsidRPr="00C73436">
              <w:t xml:space="preserve"> </w:t>
            </w:r>
            <w:r w:rsidR="00F965C1" w:rsidRPr="00C73436">
              <w:t xml:space="preserve">m. Piirdeaia kõrgus kooskõlastada Misso Vallavalitsusega. </w:t>
            </w:r>
            <w:r w:rsidR="008B421A" w:rsidRPr="00C73436">
              <w:t xml:space="preserve">Aed planeerida vähemalt 3 m kaugusel teemaa piirist. Aia lähemale planeerimise ja rajamise korral ei võta tee kaitsevööndi omanik vastutust teehoiutöödel (heina niitmine, lume vallitamine jne) tekkinud kahjustuste eest. </w:t>
            </w:r>
            <w:r w:rsidR="00F965C1" w:rsidRPr="00C73436">
              <w:t>Vajadusel teostada pinnase tasandamist ja täitmist. Krundi hoonestamisel tuleb arvestada krundil paiknevate tehnovõrkude kaitsevööndiga. Kaitsevööndisse ehitamine on keelatud. Vajadusel teostada kokkuleppel tehnovõrgu haldajaga tehnovõrgu ümberehitus.</w:t>
            </w:r>
          </w:p>
        </w:tc>
      </w:tr>
    </w:tbl>
    <w:p w14:paraId="7F9A37BA" w14:textId="77777777" w:rsidR="00F965C1" w:rsidRPr="00C73436" w:rsidRDefault="00F965C1" w:rsidP="00836F47"/>
    <w:p w14:paraId="5A58DEE4" w14:textId="77777777" w:rsidR="006114F1" w:rsidRPr="00C73436" w:rsidRDefault="006114F1" w:rsidP="006114F1">
      <w:pPr>
        <w:shd w:val="clear" w:color="auto" w:fill="CCFFCC"/>
        <w:jc w:val="left"/>
        <w:rPr>
          <w:b/>
        </w:rPr>
      </w:pPr>
      <w:r w:rsidRPr="00C73436">
        <w:rPr>
          <w:b/>
        </w:rPr>
        <w:t>POS 51 – Kesa tn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2FF84067" w14:textId="77777777" w:rsidTr="00D526C8">
        <w:tc>
          <w:tcPr>
            <w:tcW w:w="5868" w:type="dxa"/>
            <w:shd w:val="clear" w:color="auto" w:fill="auto"/>
          </w:tcPr>
          <w:p w14:paraId="1E6BC8A4" w14:textId="77777777" w:rsidR="006114F1" w:rsidRPr="00C73436" w:rsidRDefault="006114F1" w:rsidP="00D526C8">
            <w:pPr>
              <w:jc w:val="left"/>
            </w:pPr>
            <w:r w:rsidRPr="00C73436">
              <w:t>Krundi kasutamise sihtotstarve</w:t>
            </w:r>
          </w:p>
        </w:tc>
        <w:tc>
          <w:tcPr>
            <w:tcW w:w="3420" w:type="dxa"/>
            <w:shd w:val="clear" w:color="auto" w:fill="auto"/>
          </w:tcPr>
          <w:p w14:paraId="27FD0010" w14:textId="77777777" w:rsidR="006114F1" w:rsidRPr="00C73436" w:rsidRDefault="006114F1" w:rsidP="00D526C8">
            <w:pPr>
              <w:jc w:val="left"/>
            </w:pPr>
            <w:r w:rsidRPr="00C73436">
              <w:t>Elamumaa 100%</w:t>
            </w:r>
          </w:p>
        </w:tc>
      </w:tr>
      <w:tr w:rsidR="00C73436" w:rsidRPr="00C73436" w14:paraId="236113E4" w14:textId="77777777" w:rsidTr="00D526C8">
        <w:tc>
          <w:tcPr>
            <w:tcW w:w="5868" w:type="dxa"/>
            <w:shd w:val="clear" w:color="auto" w:fill="auto"/>
          </w:tcPr>
          <w:p w14:paraId="61CB7A0B" w14:textId="77777777" w:rsidR="006114F1" w:rsidRPr="00C73436" w:rsidRDefault="006114F1" w:rsidP="00D526C8">
            <w:pPr>
              <w:jc w:val="left"/>
            </w:pPr>
            <w:r w:rsidRPr="00C73436">
              <w:t>Krundi pindala</w:t>
            </w:r>
          </w:p>
        </w:tc>
        <w:tc>
          <w:tcPr>
            <w:tcW w:w="3420" w:type="dxa"/>
            <w:shd w:val="clear" w:color="auto" w:fill="auto"/>
          </w:tcPr>
          <w:p w14:paraId="5615F4E7" w14:textId="77777777" w:rsidR="006114F1" w:rsidRPr="00C73436" w:rsidRDefault="006114F1" w:rsidP="00D526C8">
            <w:pPr>
              <w:jc w:val="left"/>
            </w:pPr>
            <w:r w:rsidRPr="00C73436">
              <w:t>7111 m²</w:t>
            </w:r>
          </w:p>
        </w:tc>
      </w:tr>
      <w:tr w:rsidR="00C73436" w:rsidRPr="00C73436" w14:paraId="035B711A" w14:textId="77777777" w:rsidTr="00D526C8">
        <w:tc>
          <w:tcPr>
            <w:tcW w:w="5868" w:type="dxa"/>
            <w:shd w:val="clear" w:color="auto" w:fill="auto"/>
          </w:tcPr>
          <w:p w14:paraId="5E44E0BA" w14:textId="77777777" w:rsidR="006114F1" w:rsidRPr="00C73436" w:rsidRDefault="006114F1" w:rsidP="00D526C8">
            <w:pPr>
              <w:jc w:val="left"/>
            </w:pPr>
            <w:r w:rsidRPr="00C73436">
              <w:t>Maksimaalne hoonete alune pindala</w:t>
            </w:r>
          </w:p>
        </w:tc>
        <w:tc>
          <w:tcPr>
            <w:tcW w:w="3420" w:type="dxa"/>
            <w:shd w:val="clear" w:color="auto" w:fill="auto"/>
          </w:tcPr>
          <w:p w14:paraId="136E23AD" w14:textId="77777777" w:rsidR="006114F1" w:rsidRPr="00C73436" w:rsidRDefault="006114F1" w:rsidP="00D526C8">
            <w:pPr>
              <w:jc w:val="left"/>
            </w:pPr>
            <w:r w:rsidRPr="00C73436">
              <w:t>2133 m²</w:t>
            </w:r>
          </w:p>
        </w:tc>
      </w:tr>
      <w:tr w:rsidR="00C73436" w:rsidRPr="00C73436" w14:paraId="0F238DFA" w14:textId="77777777" w:rsidTr="00D526C8">
        <w:tc>
          <w:tcPr>
            <w:tcW w:w="5868" w:type="dxa"/>
            <w:shd w:val="clear" w:color="auto" w:fill="auto"/>
          </w:tcPr>
          <w:p w14:paraId="660EB056" w14:textId="77777777" w:rsidR="006114F1" w:rsidRPr="00C73436" w:rsidRDefault="006114F1" w:rsidP="00D526C8">
            <w:pPr>
              <w:jc w:val="left"/>
            </w:pPr>
            <w:r w:rsidRPr="00C73436">
              <w:t>Hoonete maksimaalne suhteline kõrgus</w:t>
            </w:r>
          </w:p>
        </w:tc>
        <w:tc>
          <w:tcPr>
            <w:tcW w:w="3420" w:type="dxa"/>
            <w:shd w:val="clear" w:color="auto" w:fill="auto"/>
          </w:tcPr>
          <w:p w14:paraId="5C8FAE6E" w14:textId="77777777" w:rsidR="006114F1" w:rsidRPr="00C73436" w:rsidRDefault="006114F1" w:rsidP="00D526C8">
            <w:pPr>
              <w:jc w:val="left"/>
            </w:pPr>
            <w:r w:rsidRPr="00C73436">
              <w:t>9</w:t>
            </w:r>
            <w:r w:rsidR="00853890" w:rsidRPr="00C73436">
              <w:t xml:space="preserve"> m</w:t>
            </w:r>
          </w:p>
        </w:tc>
      </w:tr>
      <w:tr w:rsidR="00C73436" w:rsidRPr="00C73436" w14:paraId="1CB3347D" w14:textId="77777777" w:rsidTr="00D526C8">
        <w:tc>
          <w:tcPr>
            <w:tcW w:w="5868" w:type="dxa"/>
            <w:shd w:val="clear" w:color="auto" w:fill="auto"/>
          </w:tcPr>
          <w:p w14:paraId="620A6564" w14:textId="77777777" w:rsidR="006114F1" w:rsidRPr="00C73436" w:rsidRDefault="006114F1" w:rsidP="00D526C8">
            <w:pPr>
              <w:jc w:val="left"/>
            </w:pPr>
            <w:r w:rsidRPr="00C73436">
              <w:t>Hoonete suurim lubatud arv</w:t>
            </w:r>
          </w:p>
        </w:tc>
        <w:tc>
          <w:tcPr>
            <w:tcW w:w="3420" w:type="dxa"/>
            <w:shd w:val="clear" w:color="auto" w:fill="auto"/>
          </w:tcPr>
          <w:p w14:paraId="43E0A8A9" w14:textId="77777777" w:rsidR="006114F1" w:rsidRPr="00C73436" w:rsidRDefault="006114F1" w:rsidP="00D526C8">
            <w:pPr>
              <w:jc w:val="left"/>
            </w:pPr>
            <w:r w:rsidRPr="00C73436">
              <w:t>4</w:t>
            </w:r>
          </w:p>
        </w:tc>
      </w:tr>
      <w:tr w:rsidR="00C73436" w:rsidRPr="00C73436" w14:paraId="76BD03BE" w14:textId="77777777" w:rsidTr="00D526C8">
        <w:tc>
          <w:tcPr>
            <w:tcW w:w="5868" w:type="dxa"/>
            <w:shd w:val="clear" w:color="auto" w:fill="auto"/>
          </w:tcPr>
          <w:p w14:paraId="21F151C4" w14:textId="77777777" w:rsidR="006114F1" w:rsidRPr="00C73436" w:rsidRDefault="006114F1" w:rsidP="00D526C8">
            <w:pPr>
              <w:jc w:val="left"/>
            </w:pPr>
            <w:r w:rsidRPr="00C73436">
              <w:t>Hoonete minimaalne tulepüsivusklass</w:t>
            </w:r>
          </w:p>
        </w:tc>
        <w:tc>
          <w:tcPr>
            <w:tcW w:w="3420" w:type="dxa"/>
            <w:shd w:val="clear" w:color="auto" w:fill="auto"/>
          </w:tcPr>
          <w:p w14:paraId="41DA8214" w14:textId="77777777" w:rsidR="006114F1" w:rsidRPr="00C73436" w:rsidRDefault="006114F1" w:rsidP="00D526C8">
            <w:pPr>
              <w:jc w:val="left"/>
            </w:pPr>
            <w:r w:rsidRPr="00C73436">
              <w:t>TP3</w:t>
            </w:r>
          </w:p>
        </w:tc>
      </w:tr>
      <w:tr w:rsidR="00C73436" w:rsidRPr="00C73436" w14:paraId="3DF3596E" w14:textId="77777777" w:rsidTr="00D526C8">
        <w:tc>
          <w:tcPr>
            <w:tcW w:w="5868" w:type="dxa"/>
            <w:shd w:val="clear" w:color="auto" w:fill="auto"/>
          </w:tcPr>
          <w:p w14:paraId="4C457EFE" w14:textId="77777777" w:rsidR="006114F1" w:rsidRPr="00C73436" w:rsidRDefault="006114F1" w:rsidP="00D526C8">
            <w:pPr>
              <w:jc w:val="left"/>
            </w:pPr>
            <w:r w:rsidRPr="00C73436">
              <w:t>Hoonete maksimaalne korruselisus (va keldrikorrus)</w:t>
            </w:r>
          </w:p>
        </w:tc>
        <w:tc>
          <w:tcPr>
            <w:tcW w:w="3420" w:type="dxa"/>
            <w:shd w:val="clear" w:color="auto" w:fill="auto"/>
          </w:tcPr>
          <w:p w14:paraId="2125B090" w14:textId="77777777" w:rsidR="006114F1" w:rsidRPr="00C73436" w:rsidRDefault="006114F1" w:rsidP="00D526C8">
            <w:pPr>
              <w:jc w:val="left"/>
            </w:pPr>
            <w:r w:rsidRPr="00C73436">
              <w:t>2</w:t>
            </w:r>
          </w:p>
        </w:tc>
      </w:tr>
      <w:tr w:rsidR="006114F1" w:rsidRPr="00C73436" w14:paraId="4BD9CD96" w14:textId="77777777" w:rsidTr="00D526C8">
        <w:tc>
          <w:tcPr>
            <w:tcW w:w="9288" w:type="dxa"/>
            <w:gridSpan w:val="2"/>
            <w:shd w:val="clear" w:color="auto" w:fill="auto"/>
          </w:tcPr>
          <w:p w14:paraId="3BBAB7FD" w14:textId="77777777" w:rsidR="006114F1" w:rsidRPr="00C73436" w:rsidRDefault="006114F1" w:rsidP="00D526C8">
            <w:pPr>
              <w:jc w:val="left"/>
              <w:rPr>
                <w:b/>
              </w:rPr>
            </w:pPr>
            <w:r w:rsidRPr="00C73436">
              <w:rPr>
                <w:b/>
              </w:rPr>
              <w:t>Kirjeldus:</w:t>
            </w:r>
          </w:p>
          <w:p w14:paraId="05313563" w14:textId="77777777" w:rsidR="006114F1" w:rsidRPr="00C73436" w:rsidRDefault="00A07A25" w:rsidP="00C81035">
            <w:r w:rsidRPr="00C73436">
              <w:t>Krundile</w:t>
            </w:r>
            <w:r w:rsidR="006114F1" w:rsidRPr="00C73436">
              <w:t xml:space="preserve"> on ette nähtud rajada elamu ja kuni kolm abihoonet. Hoonete täpne asukoht hoonestusalas määrata projekteerimise käigus. Krundile on planeeringu joonisel näidatud </w:t>
            </w:r>
            <w:r w:rsidR="006114F1" w:rsidRPr="00C73436">
              <w:lastRenderedPageBreak/>
              <w:t>soovituslik juurdepääsu koht, mida võib vajadusel muuta krundi sama külje ulatuses olenevalt krundi hoonestuse paiknemisest hoonestusalas. Krundi äärde tagada haljasala riba ning vajadusel kaitsehaljastust. Krunti on lubatud piirata piirdeaiaga, värava laius peab olema vähemalt 4</w:t>
            </w:r>
            <w:r w:rsidR="000D2199" w:rsidRPr="00C73436">
              <w:t xml:space="preserve"> </w:t>
            </w:r>
            <w:r w:rsidR="006114F1" w:rsidRPr="00C73436">
              <w:t xml:space="preserve">m. Piirdeaia kõrgus kooskõlastada Misso Vallavalitsusega. </w:t>
            </w:r>
            <w:r w:rsidR="008B421A" w:rsidRPr="00C73436">
              <w:t xml:space="preserve">Aed planeerida vähemalt 3 m kaugusel teemaa piirist. Aia lähemale planeerimise ja rajamise korral ei võta tee kaitsevööndi omanik vastutust teehoiutöödel (heina niitmine, lume vallitamine jne) tekkinud kahjustuste eest. </w:t>
            </w:r>
            <w:r w:rsidR="006114F1" w:rsidRPr="00C73436">
              <w:t xml:space="preserve">Vajadusel teostada pinnase tasandamist ja täitmist. </w:t>
            </w:r>
          </w:p>
        </w:tc>
      </w:tr>
    </w:tbl>
    <w:p w14:paraId="7DB0DD4A" w14:textId="77777777" w:rsidR="006C1361" w:rsidRPr="00C73436" w:rsidRDefault="006C1361" w:rsidP="00836F47"/>
    <w:p w14:paraId="05264C02" w14:textId="77777777" w:rsidR="006114F1" w:rsidRPr="00C73436" w:rsidRDefault="006114F1" w:rsidP="006114F1">
      <w:pPr>
        <w:shd w:val="clear" w:color="auto" w:fill="CCFFCC"/>
        <w:jc w:val="left"/>
        <w:rPr>
          <w:b/>
        </w:rPr>
      </w:pPr>
      <w:r w:rsidRPr="00C73436">
        <w:rPr>
          <w:b/>
        </w:rPr>
        <w:t>POS 52 – Kesa tn 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1F82BF95" w14:textId="77777777" w:rsidTr="00D526C8">
        <w:tc>
          <w:tcPr>
            <w:tcW w:w="5868" w:type="dxa"/>
            <w:shd w:val="clear" w:color="auto" w:fill="auto"/>
          </w:tcPr>
          <w:p w14:paraId="293EA066" w14:textId="77777777" w:rsidR="006114F1" w:rsidRPr="00C73436" w:rsidRDefault="006114F1" w:rsidP="00D526C8">
            <w:pPr>
              <w:jc w:val="left"/>
            </w:pPr>
            <w:r w:rsidRPr="00C73436">
              <w:t>Krundi kasutamise sihtotstarve</w:t>
            </w:r>
          </w:p>
        </w:tc>
        <w:tc>
          <w:tcPr>
            <w:tcW w:w="3420" w:type="dxa"/>
            <w:shd w:val="clear" w:color="auto" w:fill="auto"/>
          </w:tcPr>
          <w:p w14:paraId="629C4152" w14:textId="77777777" w:rsidR="006114F1" w:rsidRPr="00C73436" w:rsidRDefault="006114F1" w:rsidP="00D526C8">
            <w:pPr>
              <w:jc w:val="left"/>
            </w:pPr>
            <w:r w:rsidRPr="00C73436">
              <w:t>Elamumaa 100%</w:t>
            </w:r>
          </w:p>
        </w:tc>
      </w:tr>
      <w:tr w:rsidR="00C73436" w:rsidRPr="00C73436" w14:paraId="3CBF63FB" w14:textId="77777777" w:rsidTr="00D526C8">
        <w:tc>
          <w:tcPr>
            <w:tcW w:w="5868" w:type="dxa"/>
            <w:shd w:val="clear" w:color="auto" w:fill="auto"/>
          </w:tcPr>
          <w:p w14:paraId="75FC73F8" w14:textId="77777777" w:rsidR="006114F1" w:rsidRPr="00C73436" w:rsidRDefault="006114F1" w:rsidP="00D526C8">
            <w:pPr>
              <w:jc w:val="left"/>
            </w:pPr>
            <w:r w:rsidRPr="00C73436">
              <w:t>Krundi pindala</w:t>
            </w:r>
          </w:p>
        </w:tc>
        <w:tc>
          <w:tcPr>
            <w:tcW w:w="3420" w:type="dxa"/>
            <w:shd w:val="clear" w:color="auto" w:fill="auto"/>
          </w:tcPr>
          <w:p w14:paraId="70F9DDD0" w14:textId="77777777" w:rsidR="006114F1" w:rsidRPr="00C73436" w:rsidRDefault="00E21BA5" w:rsidP="00D526C8">
            <w:pPr>
              <w:jc w:val="left"/>
            </w:pPr>
            <w:r w:rsidRPr="00C73436">
              <w:t xml:space="preserve">5777 </w:t>
            </w:r>
            <w:r w:rsidR="006114F1" w:rsidRPr="00C73436">
              <w:t xml:space="preserve"> m²</w:t>
            </w:r>
          </w:p>
        </w:tc>
      </w:tr>
      <w:tr w:rsidR="00C73436" w:rsidRPr="00C73436" w14:paraId="122FDFE7" w14:textId="77777777" w:rsidTr="00D526C8">
        <w:tc>
          <w:tcPr>
            <w:tcW w:w="5868" w:type="dxa"/>
            <w:shd w:val="clear" w:color="auto" w:fill="auto"/>
          </w:tcPr>
          <w:p w14:paraId="156B71EC" w14:textId="77777777" w:rsidR="006114F1" w:rsidRPr="00C73436" w:rsidRDefault="006114F1" w:rsidP="00D526C8">
            <w:pPr>
              <w:jc w:val="left"/>
            </w:pPr>
            <w:r w:rsidRPr="00C73436">
              <w:t>Maksimaalne hoonete alune pindala</w:t>
            </w:r>
          </w:p>
        </w:tc>
        <w:tc>
          <w:tcPr>
            <w:tcW w:w="3420" w:type="dxa"/>
            <w:shd w:val="clear" w:color="auto" w:fill="auto"/>
          </w:tcPr>
          <w:p w14:paraId="55FE2720" w14:textId="77777777" w:rsidR="006114F1" w:rsidRPr="00C73436" w:rsidRDefault="00E21BA5" w:rsidP="00D526C8">
            <w:pPr>
              <w:jc w:val="left"/>
            </w:pPr>
            <w:r w:rsidRPr="00C73436">
              <w:t>1733</w:t>
            </w:r>
            <w:r w:rsidR="006114F1" w:rsidRPr="00C73436">
              <w:t xml:space="preserve"> m²</w:t>
            </w:r>
          </w:p>
        </w:tc>
      </w:tr>
      <w:tr w:rsidR="00C73436" w:rsidRPr="00C73436" w14:paraId="1976CFB2" w14:textId="77777777" w:rsidTr="00D526C8">
        <w:tc>
          <w:tcPr>
            <w:tcW w:w="5868" w:type="dxa"/>
            <w:shd w:val="clear" w:color="auto" w:fill="auto"/>
          </w:tcPr>
          <w:p w14:paraId="51AD5C43" w14:textId="77777777" w:rsidR="006114F1" w:rsidRPr="00C73436" w:rsidRDefault="006114F1" w:rsidP="00D526C8">
            <w:pPr>
              <w:jc w:val="left"/>
            </w:pPr>
            <w:r w:rsidRPr="00C73436">
              <w:t>Hoonete maksimaalne suhteline kõrgus</w:t>
            </w:r>
          </w:p>
        </w:tc>
        <w:tc>
          <w:tcPr>
            <w:tcW w:w="3420" w:type="dxa"/>
            <w:shd w:val="clear" w:color="auto" w:fill="auto"/>
          </w:tcPr>
          <w:p w14:paraId="02B94ACA" w14:textId="77777777" w:rsidR="006114F1" w:rsidRPr="00C73436" w:rsidRDefault="006114F1" w:rsidP="00D526C8">
            <w:pPr>
              <w:jc w:val="left"/>
            </w:pPr>
            <w:r w:rsidRPr="00C73436">
              <w:t>9</w:t>
            </w:r>
            <w:r w:rsidR="00853890" w:rsidRPr="00C73436">
              <w:t xml:space="preserve"> m</w:t>
            </w:r>
          </w:p>
        </w:tc>
      </w:tr>
      <w:tr w:rsidR="00C73436" w:rsidRPr="00C73436" w14:paraId="7BD72C0E" w14:textId="77777777" w:rsidTr="00D526C8">
        <w:tc>
          <w:tcPr>
            <w:tcW w:w="5868" w:type="dxa"/>
            <w:shd w:val="clear" w:color="auto" w:fill="auto"/>
          </w:tcPr>
          <w:p w14:paraId="7E0AAEDD" w14:textId="77777777" w:rsidR="006114F1" w:rsidRPr="00C73436" w:rsidRDefault="006114F1" w:rsidP="00D526C8">
            <w:pPr>
              <w:jc w:val="left"/>
            </w:pPr>
            <w:r w:rsidRPr="00C73436">
              <w:t>Hoonete suurim lubatud arv</w:t>
            </w:r>
          </w:p>
        </w:tc>
        <w:tc>
          <w:tcPr>
            <w:tcW w:w="3420" w:type="dxa"/>
            <w:shd w:val="clear" w:color="auto" w:fill="auto"/>
          </w:tcPr>
          <w:p w14:paraId="7AE344E6" w14:textId="77777777" w:rsidR="006114F1" w:rsidRPr="00C73436" w:rsidRDefault="006114F1" w:rsidP="00D526C8">
            <w:pPr>
              <w:jc w:val="left"/>
            </w:pPr>
            <w:r w:rsidRPr="00C73436">
              <w:t>4</w:t>
            </w:r>
          </w:p>
        </w:tc>
      </w:tr>
      <w:tr w:rsidR="00C73436" w:rsidRPr="00C73436" w14:paraId="7FF130F5" w14:textId="77777777" w:rsidTr="00D526C8">
        <w:tc>
          <w:tcPr>
            <w:tcW w:w="5868" w:type="dxa"/>
            <w:shd w:val="clear" w:color="auto" w:fill="auto"/>
          </w:tcPr>
          <w:p w14:paraId="08C202B6" w14:textId="77777777" w:rsidR="006114F1" w:rsidRPr="00C73436" w:rsidRDefault="006114F1" w:rsidP="00D526C8">
            <w:pPr>
              <w:jc w:val="left"/>
            </w:pPr>
            <w:r w:rsidRPr="00C73436">
              <w:t>Hoonete minimaalne tulepüsivusklass</w:t>
            </w:r>
          </w:p>
        </w:tc>
        <w:tc>
          <w:tcPr>
            <w:tcW w:w="3420" w:type="dxa"/>
            <w:shd w:val="clear" w:color="auto" w:fill="auto"/>
          </w:tcPr>
          <w:p w14:paraId="15EEA9B5" w14:textId="77777777" w:rsidR="006114F1" w:rsidRPr="00C73436" w:rsidRDefault="006114F1" w:rsidP="00D526C8">
            <w:pPr>
              <w:jc w:val="left"/>
            </w:pPr>
            <w:r w:rsidRPr="00C73436">
              <w:t>TP3</w:t>
            </w:r>
          </w:p>
        </w:tc>
      </w:tr>
      <w:tr w:rsidR="00C73436" w:rsidRPr="00C73436" w14:paraId="268AE8F5" w14:textId="77777777" w:rsidTr="00D526C8">
        <w:tc>
          <w:tcPr>
            <w:tcW w:w="5868" w:type="dxa"/>
            <w:shd w:val="clear" w:color="auto" w:fill="auto"/>
          </w:tcPr>
          <w:p w14:paraId="62F02DA6" w14:textId="77777777" w:rsidR="006114F1" w:rsidRPr="00C73436" w:rsidRDefault="006114F1" w:rsidP="00D526C8">
            <w:pPr>
              <w:jc w:val="left"/>
            </w:pPr>
            <w:r w:rsidRPr="00C73436">
              <w:t>Hoonete maksimaalne korruselisus (va keldrikorrus)</w:t>
            </w:r>
          </w:p>
        </w:tc>
        <w:tc>
          <w:tcPr>
            <w:tcW w:w="3420" w:type="dxa"/>
            <w:shd w:val="clear" w:color="auto" w:fill="auto"/>
          </w:tcPr>
          <w:p w14:paraId="331422E1" w14:textId="77777777" w:rsidR="006114F1" w:rsidRPr="00C73436" w:rsidRDefault="006114F1" w:rsidP="00D526C8">
            <w:pPr>
              <w:jc w:val="left"/>
            </w:pPr>
            <w:r w:rsidRPr="00C73436">
              <w:t>2</w:t>
            </w:r>
          </w:p>
        </w:tc>
      </w:tr>
      <w:tr w:rsidR="006114F1" w:rsidRPr="00C73436" w14:paraId="467C7E65" w14:textId="77777777" w:rsidTr="00D526C8">
        <w:tc>
          <w:tcPr>
            <w:tcW w:w="9288" w:type="dxa"/>
            <w:gridSpan w:val="2"/>
            <w:shd w:val="clear" w:color="auto" w:fill="auto"/>
          </w:tcPr>
          <w:p w14:paraId="3A17C2F7" w14:textId="77777777" w:rsidR="006114F1" w:rsidRPr="00C73436" w:rsidRDefault="006114F1" w:rsidP="00D526C8">
            <w:pPr>
              <w:jc w:val="left"/>
              <w:rPr>
                <w:b/>
              </w:rPr>
            </w:pPr>
            <w:r w:rsidRPr="00C73436">
              <w:rPr>
                <w:b/>
              </w:rPr>
              <w:t>Kirjeldus:</w:t>
            </w:r>
          </w:p>
          <w:p w14:paraId="3C9F4DE7" w14:textId="77777777" w:rsidR="006114F1" w:rsidRPr="00C73436" w:rsidRDefault="00A07A25" w:rsidP="00A07A25">
            <w:r w:rsidRPr="00C73436">
              <w:t>Krundile</w:t>
            </w:r>
            <w:r w:rsidR="006114F1" w:rsidRPr="00C73436">
              <w:t xml:space="preserve"> on ette nähtud rajada elamu ja kuni kolm abihoonet. Hoonete täpne asukoht hoonestusalas määrata projekteerimise käigus. Krundile on planeeringu joonisel näidatud soovituslik juurdepääsu koht, mida võib vajadusel muuta krundi sama külje ulatuses olenevalt krundi hoonestuse paiknemisest hoonestusalas. Krundi äärde tagada haljasala riba ning vajadusel kaitsehaljastust. Krunti on lubatud piirata piirdeaiaga, värava laius peab olema vähemalt 4</w:t>
            </w:r>
            <w:r w:rsidR="00466EFD" w:rsidRPr="00C73436">
              <w:t xml:space="preserve"> </w:t>
            </w:r>
            <w:r w:rsidR="006114F1" w:rsidRPr="00C73436">
              <w:t xml:space="preserve">m. Piirdeaia kõrgus kooskõlastada Misso Vallavalitsusega. </w:t>
            </w:r>
            <w:r w:rsidR="008B421A" w:rsidRPr="00C73436">
              <w:t xml:space="preserve">Aed planeerida vähemalt 3 m kaugusel teemaa piirist. Aia lähemale planeerimise ja rajamise korral ei võta tee kaitsevööndi omanik vastutust teehoiutöödel (heina niitmine, lume vallitamine jne) tekkinud kahjustuste eest. </w:t>
            </w:r>
            <w:r w:rsidR="006114F1" w:rsidRPr="00C73436">
              <w:t xml:space="preserve">Vajadusel teostada pinnase tasandamist ja täitmist. </w:t>
            </w:r>
            <w:r w:rsidRPr="00C73436">
              <w:t>Krundile</w:t>
            </w:r>
            <w:r w:rsidR="00DF705E" w:rsidRPr="00C73436">
              <w:t xml:space="preserve"> on ette nähtud rajada üks planeeringuala katvatest tuletõrje veevõtukohtadest (vt seletuskirja pt 3.5 ja Joonised 5 ja 6), mille mõjuraadius on 100</w:t>
            </w:r>
            <w:r w:rsidR="00466EFD" w:rsidRPr="00C73436">
              <w:t xml:space="preserve"> </w:t>
            </w:r>
            <w:r w:rsidR="00DF705E" w:rsidRPr="00C73436">
              <w:t>m.</w:t>
            </w:r>
          </w:p>
        </w:tc>
      </w:tr>
    </w:tbl>
    <w:p w14:paraId="3109BC9D" w14:textId="77777777" w:rsidR="006114F1" w:rsidRPr="00C73436" w:rsidRDefault="006114F1" w:rsidP="00836F47"/>
    <w:p w14:paraId="5D95974B" w14:textId="77777777" w:rsidR="005A662B" w:rsidRPr="00C73436" w:rsidRDefault="005A662B" w:rsidP="005A662B">
      <w:pPr>
        <w:shd w:val="clear" w:color="auto" w:fill="CCFFCC"/>
        <w:jc w:val="left"/>
        <w:rPr>
          <w:b/>
        </w:rPr>
      </w:pPr>
      <w:r w:rsidRPr="00C73436">
        <w:rPr>
          <w:b/>
        </w:rPr>
        <w:t>POS 53 – Tsiistre tee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5FEE6194" w14:textId="77777777" w:rsidTr="00D526C8">
        <w:tc>
          <w:tcPr>
            <w:tcW w:w="5868" w:type="dxa"/>
            <w:shd w:val="clear" w:color="auto" w:fill="auto"/>
          </w:tcPr>
          <w:p w14:paraId="4EDA044B" w14:textId="77777777" w:rsidR="005A662B" w:rsidRPr="00C73436" w:rsidRDefault="005A662B" w:rsidP="00D526C8">
            <w:pPr>
              <w:jc w:val="left"/>
            </w:pPr>
            <w:r w:rsidRPr="00C73436">
              <w:t>Krundi kasutamise sihtotstarve</w:t>
            </w:r>
          </w:p>
        </w:tc>
        <w:tc>
          <w:tcPr>
            <w:tcW w:w="3420" w:type="dxa"/>
            <w:shd w:val="clear" w:color="auto" w:fill="auto"/>
          </w:tcPr>
          <w:p w14:paraId="1CE3883E" w14:textId="77777777" w:rsidR="005A662B" w:rsidRPr="00C73436" w:rsidRDefault="005A662B" w:rsidP="00D526C8">
            <w:pPr>
              <w:jc w:val="left"/>
            </w:pPr>
            <w:r w:rsidRPr="00C73436">
              <w:t>Tootmismaa 80%, ärimaa 20%</w:t>
            </w:r>
          </w:p>
        </w:tc>
      </w:tr>
      <w:tr w:rsidR="00C73436" w:rsidRPr="00C73436" w14:paraId="44EEBDA3" w14:textId="77777777" w:rsidTr="00D526C8">
        <w:tc>
          <w:tcPr>
            <w:tcW w:w="5868" w:type="dxa"/>
            <w:shd w:val="clear" w:color="auto" w:fill="auto"/>
          </w:tcPr>
          <w:p w14:paraId="5722474D" w14:textId="77777777" w:rsidR="005A662B" w:rsidRPr="00C73436" w:rsidRDefault="005A662B" w:rsidP="00D526C8">
            <w:pPr>
              <w:jc w:val="left"/>
            </w:pPr>
            <w:r w:rsidRPr="00C73436">
              <w:t>Krundi pindala</w:t>
            </w:r>
          </w:p>
        </w:tc>
        <w:tc>
          <w:tcPr>
            <w:tcW w:w="3420" w:type="dxa"/>
            <w:shd w:val="clear" w:color="auto" w:fill="auto"/>
          </w:tcPr>
          <w:p w14:paraId="59163B53" w14:textId="77777777" w:rsidR="005A662B" w:rsidRPr="00C73436" w:rsidRDefault="005A662B" w:rsidP="00D526C8">
            <w:pPr>
              <w:jc w:val="left"/>
            </w:pPr>
            <w:r w:rsidRPr="00C73436">
              <w:t>4296 m²</w:t>
            </w:r>
          </w:p>
        </w:tc>
      </w:tr>
      <w:tr w:rsidR="00C73436" w:rsidRPr="00C73436" w14:paraId="5D32B522" w14:textId="77777777" w:rsidTr="00D526C8">
        <w:tc>
          <w:tcPr>
            <w:tcW w:w="5868" w:type="dxa"/>
            <w:shd w:val="clear" w:color="auto" w:fill="auto"/>
          </w:tcPr>
          <w:p w14:paraId="15EDF1EE" w14:textId="77777777" w:rsidR="005A662B" w:rsidRPr="00C73436" w:rsidRDefault="005A662B" w:rsidP="00D526C8">
            <w:pPr>
              <w:jc w:val="left"/>
            </w:pPr>
            <w:r w:rsidRPr="00C73436">
              <w:t>Maksimaalne hoonete alune pindala</w:t>
            </w:r>
          </w:p>
        </w:tc>
        <w:tc>
          <w:tcPr>
            <w:tcW w:w="3420" w:type="dxa"/>
            <w:shd w:val="clear" w:color="auto" w:fill="auto"/>
          </w:tcPr>
          <w:p w14:paraId="6466F786" w14:textId="77777777" w:rsidR="005A662B" w:rsidRPr="00C73436" w:rsidRDefault="005A662B" w:rsidP="00D526C8">
            <w:pPr>
              <w:jc w:val="left"/>
            </w:pPr>
            <w:r w:rsidRPr="00C73436">
              <w:t>1289 m²</w:t>
            </w:r>
          </w:p>
        </w:tc>
      </w:tr>
      <w:tr w:rsidR="00C73436" w:rsidRPr="00C73436" w14:paraId="306E02A1" w14:textId="77777777" w:rsidTr="00D526C8">
        <w:tc>
          <w:tcPr>
            <w:tcW w:w="5868" w:type="dxa"/>
            <w:shd w:val="clear" w:color="auto" w:fill="auto"/>
          </w:tcPr>
          <w:p w14:paraId="7D5BB0F0" w14:textId="77777777" w:rsidR="005A662B" w:rsidRPr="00C73436" w:rsidRDefault="005A662B" w:rsidP="00D526C8">
            <w:pPr>
              <w:jc w:val="left"/>
            </w:pPr>
            <w:r w:rsidRPr="00C73436">
              <w:t>Hoonete maksimaalne suhteline kõrgus</w:t>
            </w:r>
          </w:p>
        </w:tc>
        <w:tc>
          <w:tcPr>
            <w:tcW w:w="3420" w:type="dxa"/>
            <w:shd w:val="clear" w:color="auto" w:fill="auto"/>
          </w:tcPr>
          <w:p w14:paraId="419FF45A" w14:textId="77777777" w:rsidR="005A662B" w:rsidRPr="00C73436" w:rsidRDefault="005A662B" w:rsidP="00D526C8">
            <w:pPr>
              <w:jc w:val="left"/>
            </w:pPr>
            <w:r w:rsidRPr="00C73436">
              <w:t>9</w:t>
            </w:r>
            <w:r w:rsidR="00853890" w:rsidRPr="00C73436">
              <w:t xml:space="preserve"> m</w:t>
            </w:r>
          </w:p>
        </w:tc>
      </w:tr>
      <w:tr w:rsidR="00C73436" w:rsidRPr="00C73436" w14:paraId="032AFE2E" w14:textId="77777777" w:rsidTr="00D526C8">
        <w:tc>
          <w:tcPr>
            <w:tcW w:w="5868" w:type="dxa"/>
            <w:shd w:val="clear" w:color="auto" w:fill="auto"/>
          </w:tcPr>
          <w:p w14:paraId="07679D7A" w14:textId="77777777" w:rsidR="005A662B" w:rsidRPr="00C73436" w:rsidRDefault="005A662B" w:rsidP="00D526C8">
            <w:pPr>
              <w:jc w:val="left"/>
            </w:pPr>
            <w:r w:rsidRPr="00C73436">
              <w:t>Hoonete suurim lubatud arv</w:t>
            </w:r>
          </w:p>
        </w:tc>
        <w:tc>
          <w:tcPr>
            <w:tcW w:w="3420" w:type="dxa"/>
            <w:shd w:val="clear" w:color="auto" w:fill="auto"/>
          </w:tcPr>
          <w:p w14:paraId="2D1113A2" w14:textId="77777777" w:rsidR="005A662B" w:rsidRPr="00C73436" w:rsidRDefault="005A662B" w:rsidP="00D526C8">
            <w:pPr>
              <w:jc w:val="left"/>
            </w:pPr>
            <w:r w:rsidRPr="00C73436">
              <w:t>2</w:t>
            </w:r>
          </w:p>
        </w:tc>
      </w:tr>
      <w:tr w:rsidR="00C73436" w:rsidRPr="00C73436" w14:paraId="040DF750" w14:textId="77777777" w:rsidTr="00D526C8">
        <w:tc>
          <w:tcPr>
            <w:tcW w:w="5868" w:type="dxa"/>
            <w:shd w:val="clear" w:color="auto" w:fill="auto"/>
          </w:tcPr>
          <w:p w14:paraId="2365D366" w14:textId="77777777" w:rsidR="005A662B" w:rsidRPr="00C73436" w:rsidRDefault="005A662B" w:rsidP="00D526C8">
            <w:pPr>
              <w:jc w:val="left"/>
            </w:pPr>
            <w:r w:rsidRPr="00C73436">
              <w:t>Hoonete minimaalne tulepüsivusklass</w:t>
            </w:r>
          </w:p>
        </w:tc>
        <w:tc>
          <w:tcPr>
            <w:tcW w:w="3420" w:type="dxa"/>
            <w:shd w:val="clear" w:color="auto" w:fill="auto"/>
          </w:tcPr>
          <w:p w14:paraId="146BBBBD" w14:textId="77777777" w:rsidR="005A662B" w:rsidRPr="00C73436" w:rsidRDefault="005A662B" w:rsidP="00D526C8">
            <w:pPr>
              <w:jc w:val="left"/>
            </w:pPr>
            <w:r w:rsidRPr="00C73436">
              <w:t>TP3</w:t>
            </w:r>
          </w:p>
        </w:tc>
      </w:tr>
      <w:tr w:rsidR="00C73436" w:rsidRPr="00C73436" w14:paraId="6174732A" w14:textId="77777777" w:rsidTr="00D526C8">
        <w:tc>
          <w:tcPr>
            <w:tcW w:w="5868" w:type="dxa"/>
            <w:shd w:val="clear" w:color="auto" w:fill="auto"/>
          </w:tcPr>
          <w:p w14:paraId="26D56DA3" w14:textId="77777777" w:rsidR="005A662B" w:rsidRPr="00C73436" w:rsidRDefault="005A662B" w:rsidP="00D526C8">
            <w:pPr>
              <w:jc w:val="left"/>
            </w:pPr>
            <w:r w:rsidRPr="00C73436">
              <w:t>Hoonete maksimaalne korruselisus (va keldrikorrus)</w:t>
            </w:r>
          </w:p>
        </w:tc>
        <w:tc>
          <w:tcPr>
            <w:tcW w:w="3420" w:type="dxa"/>
            <w:shd w:val="clear" w:color="auto" w:fill="auto"/>
          </w:tcPr>
          <w:p w14:paraId="64DBDB2E" w14:textId="77777777" w:rsidR="005A662B" w:rsidRPr="00C73436" w:rsidRDefault="005A662B" w:rsidP="00D526C8">
            <w:pPr>
              <w:jc w:val="left"/>
            </w:pPr>
            <w:r w:rsidRPr="00C73436">
              <w:t>1</w:t>
            </w:r>
          </w:p>
        </w:tc>
      </w:tr>
      <w:tr w:rsidR="005A662B" w:rsidRPr="00C73436" w14:paraId="18E52D25" w14:textId="77777777" w:rsidTr="00D526C8">
        <w:tc>
          <w:tcPr>
            <w:tcW w:w="9288" w:type="dxa"/>
            <w:gridSpan w:val="2"/>
            <w:shd w:val="clear" w:color="auto" w:fill="auto"/>
          </w:tcPr>
          <w:p w14:paraId="4B72EAF9" w14:textId="77777777" w:rsidR="005A662B" w:rsidRPr="00C73436" w:rsidRDefault="005A662B" w:rsidP="00D526C8">
            <w:pPr>
              <w:jc w:val="left"/>
              <w:rPr>
                <w:b/>
              </w:rPr>
            </w:pPr>
            <w:r w:rsidRPr="00C73436">
              <w:rPr>
                <w:b/>
              </w:rPr>
              <w:t>Kirjeldus:</w:t>
            </w:r>
          </w:p>
          <w:p w14:paraId="12AD2EB2" w14:textId="77777777" w:rsidR="005A662B" w:rsidRPr="00C73436" w:rsidRDefault="00A07A25" w:rsidP="00A07A25">
            <w:r w:rsidRPr="00C73436">
              <w:t>Krundile</w:t>
            </w:r>
            <w:r w:rsidR="005A662B" w:rsidRPr="00C73436">
              <w:t xml:space="preserve"> on ette </w:t>
            </w:r>
            <w:r w:rsidR="007624E8" w:rsidRPr="00C73436">
              <w:t>nähtud rajada kuni kaks tootmis-</w:t>
            </w:r>
            <w:r w:rsidR="005A662B" w:rsidRPr="00C73436">
              <w:t xml:space="preserve"> ja ärihoonet. Hoonete täpne asukoht hoonestusalas määrata projekteerimise käigus. Krundile on planeeringu joonisel näidatud soovituslik juurdepääsu koht, mida võib vajadusel muuta krundi sama külje ulatuses olenevalt krundi hoonestuse paiknemisest hoonestusalas. Krundi äärde tagada haljasala riba ning vajadusel kaitsehaljastust. Krunti on lubatud piirata piirdeaiaga, värava laius peab olema vähemalt 4</w:t>
            </w:r>
            <w:r w:rsidR="00206AB4" w:rsidRPr="00C73436">
              <w:t xml:space="preserve"> </w:t>
            </w:r>
            <w:r w:rsidR="005A662B" w:rsidRPr="00C73436">
              <w:t xml:space="preserve">m. Piirdeaia kõrgus kooskõlastada Misso Vallavalitsusega. </w:t>
            </w:r>
            <w:r w:rsidR="008B421A" w:rsidRPr="00C73436">
              <w:t xml:space="preserve">Aed planeerida vähemalt 3 m kaugusel teemaa piirist. Aia lähemale planeerimise ja rajamise korral ei võta tee kaitsevööndi omanik vastutust teehoiutöödel (heina niitmine, lume vallitamine jne) tekkinud kahjustuste eest. </w:t>
            </w:r>
            <w:r w:rsidR="005A662B" w:rsidRPr="00C73436">
              <w:t>Vajadusel teostada pinnase tasandamist ja täitmist. Krundi ehitusel arvestada teekaitsevööndist tulenevate kitsendustega.</w:t>
            </w:r>
            <w:r w:rsidR="00DF705E" w:rsidRPr="00C73436">
              <w:t xml:space="preserve"> </w:t>
            </w:r>
            <w:r w:rsidRPr="00C73436">
              <w:t>Krundile</w:t>
            </w:r>
            <w:r w:rsidR="00DF705E" w:rsidRPr="00C73436">
              <w:t xml:space="preserve"> on ette nähtud rajada üks planeeringuala </w:t>
            </w:r>
            <w:r w:rsidR="00DF705E" w:rsidRPr="00C73436">
              <w:lastRenderedPageBreak/>
              <w:t>katvatest tuletõrje veevõtukohtadest (vt seletuskirja pt 3.5 ja Joonised 5 ja 6), mille mõjuraadius on 100</w:t>
            </w:r>
            <w:r w:rsidR="00206AB4" w:rsidRPr="00C73436">
              <w:t xml:space="preserve"> </w:t>
            </w:r>
            <w:r w:rsidR="00DF705E" w:rsidRPr="00C73436">
              <w:t>m.</w:t>
            </w:r>
          </w:p>
        </w:tc>
      </w:tr>
    </w:tbl>
    <w:p w14:paraId="2B01AD0C" w14:textId="77777777" w:rsidR="00FA3933" w:rsidRPr="00C73436" w:rsidRDefault="00FA3933" w:rsidP="00836F47"/>
    <w:p w14:paraId="6ADB8685" w14:textId="77777777" w:rsidR="001E18E7" w:rsidRPr="00C73436" w:rsidRDefault="001E18E7" w:rsidP="00836F47"/>
    <w:p w14:paraId="7A587F92" w14:textId="77777777" w:rsidR="004F360C" w:rsidRPr="00C73436" w:rsidRDefault="004F360C" w:rsidP="004F360C">
      <w:pPr>
        <w:shd w:val="clear" w:color="auto" w:fill="CCFFCC"/>
        <w:jc w:val="left"/>
        <w:rPr>
          <w:b/>
        </w:rPr>
      </w:pPr>
      <w:r w:rsidRPr="00C73436">
        <w:rPr>
          <w:b/>
        </w:rPr>
        <w:t>POS 54 – Tööstuse tn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28D1007C" w14:textId="77777777" w:rsidTr="00D526C8">
        <w:tc>
          <w:tcPr>
            <w:tcW w:w="5868" w:type="dxa"/>
            <w:shd w:val="clear" w:color="auto" w:fill="auto"/>
          </w:tcPr>
          <w:p w14:paraId="3022F88E" w14:textId="77777777" w:rsidR="004F360C" w:rsidRPr="00C73436" w:rsidRDefault="004F360C" w:rsidP="00D526C8">
            <w:pPr>
              <w:jc w:val="left"/>
            </w:pPr>
            <w:r w:rsidRPr="00C73436">
              <w:t>Krundi kasutamise sihtotstarve</w:t>
            </w:r>
          </w:p>
        </w:tc>
        <w:tc>
          <w:tcPr>
            <w:tcW w:w="3420" w:type="dxa"/>
            <w:shd w:val="clear" w:color="auto" w:fill="auto"/>
          </w:tcPr>
          <w:p w14:paraId="48A62472" w14:textId="77777777" w:rsidR="004F360C" w:rsidRPr="00C73436" w:rsidRDefault="004F360C" w:rsidP="00D526C8">
            <w:pPr>
              <w:jc w:val="left"/>
            </w:pPr>
            <w:r w:rsidRPr="00C73436">
              <w:t>Tootmismaa 80%, ärimaa 20%</w:t>
            </w:r>
          </w:p>
        </w:tc>
      </w:tr>
      <w:tr w:rsidR="00C73436" w:rsidRPr="00C73436" w14:paraId="2D587C5E" w14:textId="77777777" w:rsidTr="00D526C8">
        <w:tc>
          <w:tcPr>
            <w:tcW w:w="5868" w:type="dxa"/>
            <w:shd w:val="clear" w:color="auto" w:fill="auto"/>
          </w:tcPr>
          <w:p w14:paraId="750C4B11" w14:textId="77777777" w:rsidR="004F360C" w:rsidRPr="00C73436" w:rsidRDefault="004F360C" w:rsidP="00D526C8">
            <w:pPr>
              <w:jc w:val="left"/>
            </w:pPr>
            <w:r w:rsidRPr="00C73436">
              <w:t>Krundi pindala</w:t>
            </w:r>
          </w:p>
        </w:tc>
        <w:tc>
          <w:tcPr>
            <w:tcW w:w="3420" w:type="dxa"/>
            <w:shd w:val="clear" w:color="auto" w:fill="auto"/>
          </w:tcPr>
          <w:p w14:paraId="73A8C9F4" w14:textId="77777777" w:rsidR="004F360C" w:rsidRPr="00C73436" w:rsidRDefault="004F360C" w:rsidP="00D526C8">
            <w:pPr>
              <w:jc w:val="left"/>
            </w:pPr>
            <w:r w:rsidRPr="00C73436">
              <w:t>15197 m²</w:t>
            </w:r>
          </w:p>
        </w:tc>
      </w:tr>
      <w:tr w:rsidR="00C73436" w:rsidRPr="00C73436" w14:paraId="1BECCDC6" w14:textId="77777777" w:rsidTr="00D526C8">
        <w:tc>
          <w:tcPr>
            <w:tcW w:w="5868" w:type="dxa"/>
            <w:shd w:val="clear" w:color="auto" w:fill="auto"/>
          </w:tcPr>
          <w:p w14:paraId="36A7FD30" w14:textId="77777777" w:rsidR="004F360C" w:rsidRPr="00C73436" w:rsidRDefault="004F360C" w:rsidP="00D526C8">
            <w:pPr>
              <w:jc w:val="left"/>
            </w:pPr>
            <w:r w:rsidRPr="00C73436">
              <w:t>Maksimaalne hoonete alune pindala</w:t>
            </w:r>
          </w:p>
        </w:tc>
        <w:tc>
          <w:tcPr>
            <w:tcW w:w="3420" w:type="dxa"/>
            <w:shd w:val="clear" w:color="auto" w:fill="auto"/>
          </w:tcPr>
          <w:p w14:paraId="65A8E883" w14:textId="77777777" w:rsidR="004F360C" w:rsidRPr="00C73436" w:rsidRDefault="004F360C" w:rsidP="00D526C8">
            <w:pPr>
              <w:jc w:val="left"/>
            </w:pPr>
            <w:r w:rsidRPr="00C73436">
              <w:t>4559 m²</w:t>
            </w:r>
          </w:p>
        </w:tc>
      </w:tr>
      <w:tr w:rsidR="00C73436" w:rsidRPr="00C73436" w14:paraId="5D4838BB" w14:textId="77777777" w:rsidTr="00D526C8">
        <w:tc>
          <w:tcPr>
            <w:tcW w:w="5868" w:type="dxa"/>
            <w:shd w:val="clear" w:color="auto" w:fill="auto"/>
          </w:tcPr>
          <w:p w14:paraId="669ED2C9" w14:textId="77777777" w:rsidR="004F360C" w:rsidRPr="00C73436" w:rsidRDefault="004F360C" w:rsidP="00D526C8">
            <w:pPr>
              <w:jc w:val="left"/>
            </w:pPr>
            <w:r w:rsidRPr="00C73436">
              <w:t>Hoonete maksimaalne suhteline kõrgus</w:t>
            </w:r>
          </w:p>
        </w:tc>
        <w:tc>
          <w:tcPr>
            <w:tcW w:w="3420" w:type="dxa"/>
            <w:shd w:val="clear" w:color="auto" w:fill="auto"/>
          </w:tcPr>
          <w:p w14:paraId="76094926" w14:textId="77777777" w:rsidR="004F360C" w:rsidRPr="00C73436" w:rsidRDefault="004F360C" w:rsidP="00D526C8">
            <w:pPr>
              <w:jc w:val="left"/>
            </w:pPr>
            <w:r w:rsidRPr="00C73436">
              <w:t>9</w:t>
            </w:r>
            <w:r w:rsidR="00853890" w:rsidRPr="00C73436">
              <w:t xml:space="preserve"> m</w:t>
            </w:r>
          </w:p>
        </w:tc>
      </w:tr>
      <w:tr w:rsidR="00C73436" w:rsidRPr="00C73436" w14:paraId="2A9DE716" w14:textId="77777777" w:rsidTr="00D526C8">
        <w:tc>
          <w:tcPr>
            <w:tcW w:w="5868" w:type="dxa"/>
            <w:shd w:val="clear" w:color="auto" w:fill="auto"/>
          </w:tcPr>
          <w:p w14:paraId="36B53693" w14:textId="77777777" w:rsidR="004F360C" w:rsidRPr="00C73436" w:rsidRDefault="004F360C" w:rsidP="00D526C8">
            <w:pPr>
              <w:jc w:val="left"/>
            </w:pPr>
            <w:r w:rsidRPr="00C73436">
              <w:t>Hoonete suurim lubatud arv</w:t>
            </w:r>
          </w:p>
        </w:tc>
        <w:tc>
          <w:tcPr>
            <w:tcW w:w="3420" w:type="dxa"/>
            <w:shd w:val="clear" w:color="auto" w:fill="auto"/>
          </w:tcPr>
          <w:p w14:paraId="60FB7AAB" w14:textId="77777777" w:rsidR="004F360C" w:rsidRPr="00C73436" w:rsidRDefault="004F360C" w:rsidP="00D526C8">
            <w:pPr>
              <w:jc w:val="left"/>
            </w:pPr>
            <w:r w:rsidRPr="00C73436">
              <w:t>4</w:t>
            </w:r>
          </w:p>
        </w:tc>
      </w:tr>
      <w:tr w:rsidR="00C73436" w:rsidRPr="00C73436" w14:paraId="4045D0CE" w14:textId="77777777" w:rsidTr="00D526C8">
        <w:tc>
          <w:tcPr>
            <w:tcW w:w="5868" w:type="dxa"/>
            <w:shd w:val="clear" w:color="auto" w:fill="auto"/>
          </w:tcPr>
          <w:p w14:paraId="06B6FF3A" w14:textId="77777777" w:rsidR="004F360C" w:rsidRPr="00C73436" w:rsidRDefault="004F360C" w:rsidP="00D526C8">
            <w:pPr>
              <w:jc w:val="left"/>
            </w:pPr>
            <w:r w:rsidRPr="00C73436">
              <w:t>Hoonete minimaalne tulepüsivusklass</w:t>
            </w:r>
          </w:p>
        </w:tc>
        <w:tc>
          <w:tcPr>
            <w:tcW w:w="3420" w:type="dxa"/>
            <w:shd w:val="clear" w:color="auto" w:fill="auto"/>
          </w:tcPr>
          <w:p w14:paraId="356A0B71" w14:textId="77777777" w:rsidR="004F360C" w:rsidRPr="00C73436" w:rsidRDefault="004F360C" w:rsidP="00D526C8">
            <w:pPr>
              <w:jc w:val="left"/>
            </w:pPr>
            <w:r w:rsidRPr="00C73436">
              <w:t>TP3</w:t>
            </w:r>
          </w:p>
        </w:tc>
      </w:tr>
      <w:tr w:rsidR="00C73436" w:rsidRPr="00C73436" w14:paraId="15198B2F" w14:textId="77777777" w:rsidTr="00D526C8">
        <w:tc>
          <w:tcPr>
            <w:tcW w:w="5868" w:type="dxa"/>
            <w:shd w:val="clear" w:color="auto" w:fill="auto"/>
          </w:tcPr>
          <w:p w14:paraId="5168581C" w14:textId="77777777" w:rsidR="004F360C" w:rsidRPr="00C73436" w:rsidRDefault="004F360C" w:rsidP="00D526C8">
            <w:pPr>
              <w:jc w:val="left"/>
            </w:pPr>
            <w:r w:rsidRPr="00C73436">
              <w:t>Hoonete maksimaalne korruselisus (va keldrikorrus)</w:t>
            </w:r>
          </w:p>
        </w:tc>
        <w:tc>
          <w:tcPr>
            <w:tcW w:w="3420" w:type="dxa"/>
            <w:shd w:val="clear" w:color="auto" w:fill="auto"/>
          </w:tcPr>
          <w:p w14:paraId="2B090BE1" w14:textId="77777777" w:rsidR="004F360C" w:rsidRPr="00C73436" w:rsidRDefault="004F360C" w:rsidP="00D526C8">
            <w:pPr>
              <w:jc w:val="left"/>
            </w:pPr>
            <w:r w:rsidRPr="00C73436">
              <w:t>1</w:t>
            </w:r>
          </w:p>
        </w:tc>
      </w:tr>
      <w:tr w:rsidR="004F360C" w:rsidRPr="00C73436" w14:paraId="65261FE4" w14:textId="77777777" w:rsidTr="00D526C8">
        <w:tc>
          <w:tcPr>
            <w:tcW w:w="9288" w:type="dxa"/>
            <w:gridSpan w:val="2"/>
            <w:shd w:val="clear" w:color="auto" w:fill="auto"/>
          </w:tcPr>
          <w:p w14:paraId="0FFD58C1" w14:textId="77777777" w:rsidR="004F360C" w:rsidRPr="00C73436" w:rsidRDefault="004F360C" w:rsidP="00D526C8">
            <w:pPr>
              <w:jc w:val="left"/>
              <w:rPr>
                <w:b/>
              </w:rPr>
            </w:pPr>
            <w:r w:rsidRPr="00C73436">
              <w:rPr>
                <w:b/>
              </w:rPr>
              <w:t>Kirjeldus:</w:t>
            </w:r>
          </w:p>
          <w:p w14:paraId="05428CF4" w14:textId="77777777" w:rsidR="004F360C" w:rsidRPr="00C73436" w:rsidRDefault="00A07A25" w:rsidP="00A07A25">
            <w:r w:rsidRPr="00C73436">
              <w:t>Krundile</w:t>
            </w:r>
            <w:r w:rsidR="004F360C" w:rsidRPr="00C73436">
              <w:t xml:space="preserve"> on ette </w:t>
            </w:r>
            <w:r w:rsidR="00920DBD" w:rsidRPr="00C73436">
              <w:t>nähtud rajada kuni neli tootmis-</w:t>
            </w:r>
            <w:r w:rsidR="004F360C" w:rsidRPr="00C73436">
              <w:t xml:space="preserve"> ja</w:t>
            </w:r>
            <w:r w:rsidR="005158C1" w:rsidRPr="00C73436">
              <w:t xml:space="preserve"> </w:t>
            </w:r>
            <w:r w:rsidR="004F360C" w:rsidRPr="00C73436">
              <w:t>ärihoonet. Hoonete täpne asukoht hoonestusalas määrata projekteerimise käigus. Krundile on planeeringu joonisel näidatud soovituslik juurdepääsu koht, mida võib vajadusel muuta krundi sama külje ulatuses olenevalt krundi hoonestuse paiknemisest hoonestusalas. Krundi äärde tagada haljasala riba ning vajadusel kaitsehaljastust. Krunti on lubatud piirata piirdeaiaga, värava laius peab olema vähemalt 4</w:t>
            </w:r>
            <w:r w:rsidR="00AA03FD" w:rsidRPr="00C73436">
              <w:t xml:space="preserve"> </w:t>
            </w:r>
            <w:r w:rsidR="004F360C" w:rsidRPr="00C73436">
              <w:t xml:space="preserve">m. Piirdeaia kõrgus kooskõlastada Misso Vallavalitsusega. </w:t>
            </w:r>
            <w:r w:rsidR="008B421A" w:rsidRPr="00C73436">
              <w:t xml:space="preserve">Aed planeerida vähemalt 3 m kaugusel teemaa piirist. Aia lähemale planeerimise ja rajamise korral ei võta tee kaitsevööndi omanik vastutust teehoiutöödel (heina niitmine, lume vallitamine jne) tekkinud kahjustuste eest. </w:t>
            </w:r>
            <w:r w:rsidR="004F360C" w:rsidRPr="00C73436">
              <w:t>Vajadusel teostada pinnase tasandamist ja täitmist. Krundi hoonestamisel tuleb arvestada krundil paiknevate tehnovõrkude kaitsevööndiga. Kaitsevööndisse ehitamine on keelatud. Vajadusel teostada kokkuleppel tehnovõrgu haldajaga tehnovõrgu ümberehitus. Krundi ehitusel arvestada teekaitsevööndist tulenevate kitsendustega.</w:t>
            </w:r>
            <w:r w:rsidR="00097300" w:rsidRPr="00C73436">
              <w:t xml:space="preserve"> </w:t>
            </w:r>
            <w:r w:rsidRPr="00C73436">
              <w:t>Krundile</w:t>
            </w:r>
            <w:r w:rsidR="00DF705E" w:rsidRPr="00C73436">
              <w:t xml:space="preserve"> on ette nähtud rajada üks planeeringuala katvatest tuletõrje veevõtukohtadest (vt seletuskirja pt 3.5 ja Joonised 5 ja 6), mille mõjuraadius on 100</w:t>
            </w:r>
            <w:r w:rsidR="00AA03FD" w:rsidRPr="00C73436">
              <w:t xml:space="preserve"> </w:t>
            </w:r>
            <w:r w:rsidR="00DF705E" w:rsidRPr="00C73436">
              <w:t>m.</w:t>
            </w:r>
          </w:p>
        </w:tc>
      </w:tr>
    </w:tbl>
    <w:p w14:paraId="02A250F6" w14:textId="77777777" w:rsidR="004F360C" w:rsidRPr="00C73436" w:rsidRDefault="004F360C" w:rsidP="00836F47"/>
    <w:p w14:paraId="2808ACC2" w14:textId="77777777" w:rsidR="00E21BA5" w:rsidRPr="00C73436" w:rsidRDefault="00E21BA5" w:rsidP="00E21BA5">
      <w:pPr>
        <w:shd w:val="clear" w:color="auto" w:fill="CCFFCC"/>
        <w:jc w:val="left"/>
        <w:rPr>
          <w:b/>
        </w:rPr>
      </w:pPr>
      <w:r w:rsidRPr="00C73436">
        <w:rPr>
          <w:b/>
        </w:rPr>
        <w:t>POS 55 – Kesa tn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3420"/>
      </w:tblGrid>
      <w:tr w:rsidR="00C73436" w:rsidRPr="00C73436" w14:paraId="1DE1686F" w14:textId="77777777" w:rsidTr="00334F71">
        <w:tc>
          <w:tcPr>
            <w:tcW w:w="5868" w:type="dxa"/>
            <w:shd w:val="clear" w:color="auto" w:fill="auto"/>
          </w:tcPr>
          <w:p w14:paraId="6FD85B94" w14:textId="77777777" w:rsidR="00E21BA5" w:rsidRPr="00C73436" w:rsidRDefault="00E21BA5" w:rsidP="00334F71">
            <w:pPr>
              <w:jc w:val="left"/>
            </w:pPr>
            <w:r w:rsidRPr="00C73436">
              <w:t>Krundi kasutamise sihtotstarve</w:t>
            </w:r>
          </w:p>
        </w:tc>
        <w:tc>
          <w:tcPr>
            <w:tcW w:w="3420" w:type="dxa"/>
            <w:shd w:val="clear" w:color="auto" w:fill="auto"/>
          </w:tcPr>
          <w:p w14:paraId="5A3E2A16" w14:textId="77777777" w:rsidR="00E21BA5" w:rsidRPr="00C73436" w:rsidRDefault="00E21BA5" w:rsidP="00334F71">
            <w:pPr>
              <w:jc w:val="left"/>
            </w:pPr>
            <w:r w:rsidRPr="00C73436">
              <w:t>Elamumaa 100%</w:t>
            </w:r>
          </w:p>
        </w:tc>
      </w:tr>
      <w:tr w:rsidR="00C73436" w:rsidRPr="00C73436" w14:paraId="2FA42C75" w14:textId="77777777" w:rsidTr="00334F71">
        <w:tc>
          <w:tcPr>
            <w:tcW w:w="5868" w:type="dxa"/>
            <w:shd w:val="clear" w:color="auto" w:fill="auto"/>
          </w:tcPr>
          <w:p w14:paraId="6B702704" w14:textId="77777777" w:rsidR="00E21BA5" w:rsidRPr="00C73436" w:rsidRDefault="00E21BA5" w:rsidP="00334F71">
            <w:pPr>
              <w:jc w:val="left"/>
            </w:pPr>
            <w:r w:rsidRPr="00C73436">
              <w:t>Krundi pindala</w:t>
            </w:r>
          </w:p>
        </w:tc>
        <w:tc>
          <w:tcPr>
            <w:tcW w:w="3420" w:type="dxa"/>
            <w:shd w:val="clear" w:color="auto" w:fill="auto"/>
          </w:tcPr>
          <w:p w14:paraId="4895A33D" w14:textId="77777777" w:rsidR="00E21BA5" w:rsidRPr="00C73436" w:rsidRDefault="00E21BA5" w:rsidP="00334F71">
            <w:pPr>
              <w:jc w:val="left"/>
            </w:pPr>
            <w:r w:rsidRPr="00C73436">
              <w:t>6139  m²</w:t>
            </w:r>
          </w:p>
        </w:tc>
      </w:tr>
      <w:tr w:rsidR="00C73436" w:rsidRPr="00C73436" w14:paraId="44CE8D7C" w14:textId="77777777" w:rsidTr="00334F71">
        <w:tc>
          <w:tcPr>
            <w:tcW w:w="5868" w:type="dxa"/>
            <w:shd w:val="clear" w:color="auto" w:fill="auto"/>
          </w:tcPr>
          <w:p w14:paraId="484A616A" w14:textId="77777777" w:rsidR="00E21BA5" w:rsidRPr="00C73436" w:rsidRDefault="00E21BA5" w:rsidP="00334F71">
            <w:pPr>
              <w:jc w:val="left"/>
            </w:pPr>
            <w:r w:rsidRPr="00C73436">
              <w:t>Maksimaalne hoonete alune pindala</w:t>
            </w:r>
          </w:p>
        </w:tc>
        <w:tc>
          <w:tcPr>
            <w:tcW w:w="3420" w:type="dxa"/>
            <w:shd w:val="clear" w:color="auto" w:fill="auto"/>
          </w:tcPr>
          <w:p w14:paraId="68880256" w14:textId="77777777" w:rsidR="00E21BA5" w:rsidRPr="00C73436" w:rsidRDefault="00E21BA5" w:rsidP="00334F71">
            <w:pPr>
              <w:jc w:val="left"/>
            </w:pPr>
            <w:r w:rsidRPr="00C73436">
              <w:t>1842 m²</w:t>
            </w:r>
          </w:p>
        </w:tc>
      </w:tr>
      <w:tr w:rsidR="00C73436" w:rsidRPr="00C73436" w14:paraId="77AEA3A2" w14:textId="77777777" w:rsidTr="00334F71">
        <w:tc>
          <w:tcPr>
            <w:tcW w:w="5868" w:type="dxa"/>
            <w:shd w:val="clear" w:color="auto" w:fill="auto"/>
          </w:tcPr>
          <w:p w14:paraId="4316ABA2" w14:textId="77777777" w:rsidR="00E21BA5" w:rsidRPr="00C73436" w:rsidRDefault="00E21BA5" w:rsidP="00334F71">
            <w:pPr>
              <w:jc w:val="left"/>
            </w:pPr>
            <w:r w:rsidRPr="00C73436">
              <w:t>Hoonete maksimaalne suhteline kõrgus</w:t>
            </w:r>
          </w:p>
        </w:tc>
        <w:tc>
          <w:tcPr>
            <w:tcW w:w="3420" w:type="dxa"/>
            <w:shd w:val="clear" w:color="auto" w:fill="auto"/>
          </w:tcPr>
          <w:p w14:paraId="57C33AAB" w14:textId="77777777" w:rsidR="00E21BA5" w:rsidRPr="00C73436" w:rsidRDefault="00E21BA5" w:rsidP="00334F71">
            <w:pPr>
              <w:jc w:val="left"/>
            </w:pPr>
            <w:r w:rsidRPr="00C73436">
              <w:t>9</w:t>
            </w:r>
            <w:r w:rsidR="00853890" w:rsidRPr="00C73436">
              <w:t xml:space="preserve"> m</w:t>
            </w:r>
          </w:p>
        </w:tc>
      </w:tr>
      <w:tr w:rsidR="00C73436" w:rsidRPr="00C73436" w14:paraId="7FE8E738" w14:textId="77777777" w:rsidTr="00334F71">
        <w:tc>
          <w:tcPr>
            <w:tcW w:w="5868" w:type="dxa"/>
            <w:shd w:val="clear" w:color="auto" w:fill="auto"/>
          </w:tcPr>
          <w:p w14:paraId="01C8852D" w14:textId="77777777" w:rsidR="00E21BA5" w:rsidRPr="00C73436" w:rsidRDefault="00E21BA5" w:rsidP="00334F71">
            <w:pPr>
              <w:jc w:val="left"/>
            </w:pPr>
            <w:r w:rsidRPr="00C73436">
              <w:t>Hoonete suurim lubatud arv</w:t>
            </w:r>
          </w:p>
        </w:tc>
        <w:tc>
          <w:tcPr>
            <w:tcW w:w="3420" w:type="dxa"/>
            <w:shd w:val="clear" w:color="auto" w:fill="auto"/>
          </w:tcPr>
          <w:p w14:paraId="04A9C4A0" w14:textId="77777777" w:rsidR="00E21BA5" w:rsidRPr="00C73436" w:rsidRDefault="00E21BA5" w:rsidP="00334F71">
            <w:pPr>
              <w:jc w:val="left"/>
            </w:pPr>
            <w:r w:rsidRPr="00C73436">
              <w:t>4</w:t>
            </w:r>
          </w:p>
        </w:tc>
      </w:tr>
      <w:tr w:rsidR="00C73436" w:rsidRPr="00C73436" w14:paraId="17F04DCE" w14:textId="77777777" w:rsidTr="00334F71">
        <w:tc>
          <w:tcPr>
            <w:tcW w:w="5868" w:type="dxa"/>
            <w:shd w:val="clear" w:color="auto" w:fill="auto"/>
          </w:tcPr>
          <w:p w14:paraId="24FB4FEA" w14:textId="77777777" w:rsidR="00E21BA5" w:rsidRPr="00C73436" w:rsidRDefault="00E21BA5" w:rsidP="00334F71">
            <w:pPr>
              <w:jc w:val="left"/>
            </w:pPr>
            <w:r w:rsidRPr="00C73436">
              <w:t>Hoonete minimaalne tulepüsivusklass</w:t>
            </w:r>
          </w:p>
        </w:tc>
        <w:tc>
          <w:tcPr>
            <w:tcW w:w="3420" w:type="dxa"/>
            <w:shd w:val="clear" w:color="auto" w:fill="auto"/>
          </w:tcPr>
          <w:p w14:paraId="58358305" w14:textId="77777777" w:rsidR="00E21BA5" w:rsidRPr="00C73436" w:rsidRDefault="00E21BA5" w:rsidP="00334F71">
            <w:pPr>
              <w:jc w:val="left"/>
            </w:pPr>
            <w:r w:rsidRPr="00C73436">
              <w:t>TP3</w:t>
            </w:r>
          </w:p>
        </w:tc>
      </w:tr>
      <w:tr w:rsidR="00C73436" w:rsidRPr="00C73436" w14:paraId="714F4DE8" w14:textId="77777777" w:rsidTr="00334F71">
        <w:tc>
          <w:tcPr>
            <w:tcW w:w="5868" w:type="dxa"/>
            <w:shd w:val="clear" w:color="auto" w:fill="auto"/>
          </w:tcPr>
          <w:p w14:paraId="78E59C64" w14:textId="77777777" w:rsidR="00E21BA5" w:rsidRPr="00C73436" w:rsidRDefault="00E21BA5" w:rsidP="00334F71">
            <w:pPr>
              <w:jc w:val="left"/>
            </w:pPr>
            <w:r w:rsidRPr="00C73436">
              <w:t>Hoonete maksimaalne korruselisus (va keldrikorrus)</w:t>
            </w:r>
          </w:p>
        </w:tc>
        <w:tc>
          <w:tcPr>
            <w:tcW w:w="3420" w:type="dxa"/>
            <w:shd w:val="clear" w:color="auto" w:fill="auto"/>
          </w:tcPr>
          <w:p w14:paraId="1BADB040" w14:textId="77777777" w:rsidR="00E21BA5" w:rsidRPr="00C73436" w:rsidRDefault="00E21BA5" w:rsidP="00334F71">
            <w:pPr>
              <w:jc w:val="left"/>
            </w:pPr>
            <w:r w:rsidRPr="00C73436">
              <w:t>2</w:t>
            </w:r>
          </w:p>
        </w:tc>
      </w:tr>
      <w:tr w:rsidR="00E21BA5" w:rsidRPr="00C73436" w14:paraId="5E3EA4E2" w14:textId="77777777" w:rsidTr="00334F71">
        <w:tc>
          <w:tcPr>
            <w:tcW w:w="9288" w:type="dxa"/>
            <w:gridSpan w:val="2"/>
            <w:shd w:val="clear" w:color="auto" w:fill="auto"/>
          </w:tcPr>
          <w:p w14:paraId="0A6CA223" w14:textId="77777777" w:rsidR="00E21BA5" w:rsidRPr="00C73436" w:rsidRDefault="00E21BA5" w:rsidP="00334F71">
            <w:pPr>
              <w:jc w:val="left"/>
              <w:rPr>
                <w:b/>
              </w:rPr>
            </w:pPr>
            <w:r w:rsidRPr="00C73436">
              <w:rPr>
                <w:b/>
              </w:rPr>
              <w:t>Kirjeldus:</w:t>
            </w:r>
          </w:p>
          <w:p w14:paraId="0494DF14" w14:textId="77777777" w:rsidR="00E21BA5" w:rsidRPr="00C73436" w:rsidRDefault="00A07A25" w:rsidP="00E21BA5">
            <w:r w:rsidRPr="00C73436">
              <w:t xml:space="preserve">Krundile </w:t>
            </w:r>
            <w:r w:rsidR="00E21BA5" w:rsidRPr="00C73436">
              <w:t xml:space="preserve">on ette nähtud rajada elamu ja kuni kolm abihoonet. Hoonete täpne asukoht hoonestusalas määrata projekteerimise käigus. Krundile on planeeringu joonisel näidatud soovituslik juurdepääsu koht, mida võib vajadusel muuta krundi sama külje ulatuses olenevalt krundi hoonestuse paiknemisest hoonestusalas. Krundi äärde tagada haljasala riba ning vajadusel kaitsehaljastust. Krunti on lubatud piirata piirdeaiaga, värava laius peab olema vähemalt 4 m. Piirdeaia kõrgus kooskõlastada Misso Vallavalitsusega. </w:t>
            </w:r>
            <w:r w:rsidR="008B421A" w:rsidRPr="00C73436">
              <w:t xml:space="preserve">Aed planeerida vähemalt 3 m kaugusel teemaa piirist. Aia lähemale planeerimise ja rajamise korral ei võta tee kaitsevööndi omanik vastutust teehoiutöödel (heina niitmine, lume vallitamine jne) tekkinud kahjustuste eest. </w:t>
            </w:r>
            <w:r w:rsidR="00E21BA5" w:rsidRPr="00C73436">
              <w:t xml:space="preserve">Vajadusel teostada pinnase tasandamist ja täitmist. </w:t>
            </w:r>
          </w:p>
        </w:tc>
      </w:tr>
    </w:tbl>
    <w:p w14:paraId="244848CC" w14:textId="77777777" w:rsidR="00E21BA5" w:rsidRPr="00C73436" w:rsidRDefault="00E21BA5" w:rsidP="00836F47"/>
    <w:p w14:paraId="041D73A9" w14:textId="77777777" w:rsidR="002F0684" w:rsidRPr="00C73436" w:rsidRDefault="002F0684" w:rsidP="007A7F4A">
      <w:pPr>
        <w:pStyle w:val="Heading3"/>
        <w:numPr>
          <w:ilvl w:val="0"/>
          <w:numId w:val="0"/>
        </w:numPr>
      </w:pPr>
      <w:bookmarkStart w:id="331" w:name="_Toc243814060"/>
      <w:bookmarkStart w:id="332" w:name="_Toc243814256"/>
      <w:bookmarkStart w:id="333" w:name="_Toc245225671"/>
      <w:bookmarkStart w:id="334" w:name="_Toc256172454"/>
      <w:bookmarkStart w:id="335" w:name="_Toc256517463"/>
      <w:bookmarkStart w:id="336" w:name="_Toc257114146"/>
      <w:bookmarkStart w:id="337" w:name="_Toc257114442"/>
    </w:p>
    <w:p w14:paraId="78EABAAF" w14:textId="77777777" w:rsidR="00FA3933" w:rsidRPr="00C73436" w:rsidRDefault="00FA3933" w:rsidP="00FA3933"/>
    <w:p w14:paraId="6008D6CA" w14:textId="77777777" w:rsidR="00FA3933" w:rsidRPr="00C73436" w:rsidRDefault="00FA3933" w:rsidP="00FA3933"/>
    <w:p w14:paraId="4E24F01A" w14:textId="77777777" w:rsidR="00FA3933" w:rsidRPr="00C73436" w:rsidRDefault="00FA3933" w:rsidP="00FA3933"/>
    <w:p w14:paraId="7A1C04C9" w14:textId="77777777" w:rsidR="00FA3933" w:rsidRPr="00C73436" w:rsidRDefault="00FA3933" w:rsidP="00FA3933"/>
    <w:p w14:paraId="1FF09014" w14:textId="77777777" w:rsidR="00492311" w:rsidRPr="00C73436" w:rsidRDefault="00DE359B" w:rsidP="007A7F4A">
      <w:pPr>
        <w:pStyle w:val="Heading3"/>
        <w:numPr>
          <w:ilvl w:val="0"/>
          <w:numId w:val="0"/>
        </w:numPr>
      </w:pPr>
      <w:bookmarkStart w:id="338" w:name="_Toc269806023"/>
      <w:bookmarkStart w:id="339" w:name="_Toc269806068"/>
      <w:bookmarkStart w:id="340" w:name="_Toc270513958"/>
      <w:bookmarkStart w:id="341" w:name="_Toc281442255"/>
      <w:bookmarkStart w:id="342" w:name="_Toc405771881"/>
      <w:bookmarkStart w:id="343" w:name="_Toc406502232"/>
      <w:bookmarkStart w:id="344" w:name="_Toc411518229"/>
      <w:bookmarkStart w:id="345" w:name="_Toc422188476"/>
      <w:bookmarkStart w:id="346" w:name="_Toc424162276"/>
      <w:bookmarkStart w:id="347" w:name="_Toc428749424"/>
      <w:bookmarkStart w:id="348" w:name="_Toc436172162"/>
      <w:r w:rsidRPr="00C73436">
        <w:t>3</w:t>
      </w:r>
      <w:r w:rsidR="00492311" w:rsidRPr="00C73436">
        <w:t>.3. Arhitektuurinõuded ehitistele</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6AD408E2" w14:textId="77777777" w:rsidR="00492311" w:rsidRPr="00C73436" w:rsidRDefault="00492311" w:rsidP="00492311"/>
    <w:p w14:paraId="6365BA17" w14:textId="77777777" w:rsidR="00492311" w:rsidRPr="00C73436" w:rsidRDefault="00492311" w:rsidP="00492311">
      <w:r w:rsidRPr="00C73436">
        <w:t>Ehitis</w:t>
      </w:r>
      <w:r w:rsidR="00130402" w:rsidRPr="00C73436">
        <w:t>ed</w:t>
      </w:r>
      <w:r w:rsidRPr="00C73436">
        <w:t xml:space="preserve"> peab olema projekteeritud nii, et sellele oleks tagatud vaba juurdepääs ning et oleks juurdepääs ka teiste vahetus naabruses asuvate ehitiste remondiks, hoolduseks ja tulekahjude ning muude avariide ja õnnetuste likvideerimiseks. Hooned peavad olema kaasaegsed, väärikad ja piirkonda sobivad.</w:t>
      </w:r>
    </w:p>
    <w:p w14:paraId="50A0E516" w14:textId="77777777" w:rsidR="00677CDF" w:rsidRPr="00C73436" w:rsidRDefault="00677CDF" w:rsidP="00492311"/>
    <w:p w14:paraId="478169F0" w14:textId="77777777" w:rsidR="00DE359B" w:rsidRPr="00C73436" w:rsidRDefault="00677CDF" w:rsidP="00492311">
      <w:pPr>
        <w:rPr>
          <w:bCs/>
        </w:rPr>
      </w:pPr>
      <w:r w:rsidRPr="00C73436">
        <w:t xml:space="preserve">Planeeringuala paikneb Võru maakonna teemaplaneeringu „Asustust ja maakasutust suunavad keskkonnatingimused“ </w:t>
      </w:r>
      <w:r w:rsidRPr="00C73436">
        <w:rPr>
          <w:bCs/>
        </w:rPr>
        <w:t>kohaselt Misso-Tsiistre maakondliku tähtsusega vääruslike maastike alal, kus tule</w:t>
      </w:r>
      <w:r w:rsidR="00130402" w:rsidRPr="00C73436">
        <w:rPr>
          <w:bCs/>
        </w:rPr>
        <w:t>b</w:t>
      </w:r>
      <w:r w:rsidRPr="00C73436">
        <w:rPr>
          <w:bCs/>
        </w:rPr>
        <w:t xml:space="preserve"> järgida kohalikku ehitustraditsiooni ning hooned hoolikalt paigutada maastikku. Hoonete ehitamisel või ümberehitamisel tuleb säilitada ja sobitada paikkonnale omaseid hoonemahte, arhitektuurilisi elemente ning jälgida konkreetse piirkonna ajaloolisi ehitustraditsioone. Kavandatav hoonestusala järgib senist väljakujunenud ehitusjoont ja hoonete ehitamisel tuleb arvestada nimetatud teemaplaneeringu tingimusi.</w:t>
      </w:r>
    </w:p>
    <w:p w14:paraId="4AC9FA13" w14:textId="77777777" w:rsidR="00492311" w:rsidRPr="00C73436" w:rsidRDefault="00492311" w:rsidP="00492311"/>
    <w:p w14:paraId="418B753B" w14:textId="77777777" w:rsidR="00963147" w:rsidRPr="00C73436" w:rsidRDefault="005D6436" w:rsidP="00836F47">
      <w:r w:rsidRPr="00C73436">
        <w:t>Planeeringu</w:t>
      </w:r>
      <w:r w:rsidR="00DE359B" w:rsidRPr="00C73436">
        <w:t>ga</w:t>
      </w:r>
      <w:r w:rsidRPr="00C73436">
        <w:t xml:space="preserve"> </w:t>
      </w:r>
      <w:r w:rsidR="00F55B4F" w:rsidRPr="00C73436">
        <w:t xml:space="preserve">täiendavaid arhitektuurilisi tingimusi </w:t>
      </w:r>
      <w:r w:rsidRPr="00C73436">
        <w:t>ei seata.</w:t>
      </w:r>
      <w:r w:rsidR="00EE5EEC" w:rsidRPr="00C73436">
        <w:t xml:space="preserve"> </w:t>
      </w:r>
    </w:p>
    <w:p w14:paraId="1E1D3978" w14:textId="77777777" w:rsidR="00963147" w:rsidRPr="00C73436" w:rsidRDefault="00963147" w:rsidP="00836F47">
      <w:pPr>
        <w:rPr>
          <w:sz w:val="28"/>
        </w:rPr>
      </w:pPr>
    </w:p>
    <w:p w14:paraId="62326CAF" w14:textId="77777777" w:rsidR="00FA3933" w:rsidRPr="00C73436" w:rsidRDefault="00FA3933" w:rsidP="00836F47">
      <w:pPr>
        <w:rPr>
          <w:sz w:val="28"/>
        </w:rPr>
      </w:pPr>
    </w:p>
    <w:p w14:paraId="43806957" w14:textId="77777777" w:rsidR="00814FB7" w:rsidRPr="00C73436" w:rsidRDefault="009053C7" w:rsidP="00836F47">
      <w:pPr>
        <w:pStyle w:val="Heading3"/>
      </w:pPr>
      <w:bookmarkStart w:id="349" w:name="_Toc243814058"/>
      <w:bookmarkStart w:id="350" w:name="_Toc243814254"/>
      <w:bookmarkStart w:id="351" w:name="_Toc245225669"/>
      <w:bookmarkStart w:id="352" w:name="_Toc256172452"/>
      <w:bookmarkStart w:id="353" w:name="_Toc256517461"/>
      <w:bookmarkStart w:id="354" w:name="_Toc257114144"/>
      <w:bookmarkStart w:id="355" w:name="_Toc257114440"/>
      <w:bookmarkStart w:id="356" w:name="_Toc269806024"/>
      <w:bookmarkStart w:id="357" w:name="_Toc269806069"/>
      <w:bookmarkStart w:id="358" w:name="_Toc270513959"/>
      <w:bookmarkStart w:id="359" w:name="_Toc281442256"/>
      <w:bookmarkStart w:id="360" w:name="_Toc405771882"/>
      <w:bookmarkStart w:id="361" w:name="_Toc406502233"/>
      <w:bookmarkStart w:id="362" w:name="_Toc411518230"/>
      <w:bookmarkStart w:id="363" w:name="_Toc422188477"/>
      <w:bookmarkStart w:id="364" w:name="_Toc424162277"/>
      <w:bookmarkStart w:id="365" w:name="_Toc428749425"/>
      <w:bookmarkStart w:id="366" w:name="_Toc436172163"/>
      <w:r w:rsidRPr="00C73436">
        <w:t>3</w:t>
      </w:r>
      <w:r w:rsidR="00814FB7" w:rsidRPr="00C73436">
        <w:t>.</w:t>
      </w:r>
      <w:r w:rsidR="00492311" w:rsidRPr="00C73436">
        <w:t>4</w:t>
      </w:r>
      <w:r w:rsidR="00814FB7" w:rsidRPr="00C73436">
        <w:t>.   Tänavate ja teedevõrk</w:t>
      </w:r>
      <w:r w:rsidR="005B20AA" w:rsidRPr="00C73436">
        <w:t>, liikluskorralduse põhimõtted ja parkimiskorraldus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3055FA6F" w14:textId="77777777" w:rsidR="005B20AA" w:rsidRPr="00C73436" w:rsidRDefault="005B20AA" w:rsidP="00E313C4">
      <w:pPr>
        <w:ind w:firstLine="720"/>
      </w:pPr>
    </w:p>
    <w:p w14:paraId="6D754744" w14:textId="77777777" w:rsidR="001F36DB" w:rsidRPr="00C73436" w:rsidRDefault="00FB23E5" w:rsidP="00836F47">
      <w:r w:rsidRPr="00C73436">
        <w:t xml:space="preserve">Juurdepääs </w:t>
      </w:r>
      <w:r w:rsidR="005D6436" w:rsidRPr="00C73436">
        <w:t>planeeringualale</w:t>
      </w:r>
      <w:r w:rsidRPr="00C73436">
        <w:t xml:space="preserve"> </w:t>
      </w:r>
      <w:r w:rsidR="00814FB7" w:rsidRPr="00C73436">
        <w:t>toimu</w:t>
      </w:r>
      <w:r w:rsidRPr="00C73436">
        <w:t>b</w:t>
      </w:r>
      <w:r w:rsidR="006B0D88" w:rsidRPr="00C73436">
        <w:t xml:space="preserve"> </w:t>
      </w:r>
      <w:r w:rsidR="005D6436" w:rsidRPr="00C73436">
        <w:t>asfalteeritud Riia-Pihkva</w:t>
      </w:r>
      <w:r w:rsidR="005C07BC" w:rsidRPr="00C73436">
        <w:t xml:space="preserve"> põhimaanteelt</w:t>
      </w:r>
      <w:r w:rsidR="005D6436" w:rsidRPr="00C73436">
        <w:t xml:space="preserve"> ja Tsiistre-Misso-Rammuka </w:t>
      </w:r>
      <w:r w:rsidR="005C07BC" w:rsidRPr="00C73436">
        <w:t>kõrvalmaanteelt</w:t>
      </w:r>
      <w:r w:rsidR="0062100A" w:rsidRPr="00C73436">
        <w:t>.</w:t>
      </w:r>
      <w:r w:rsidRPr="00C73436">
        <w:t xml:space="preserve"> </w:t>
      </w:r>
      <w:r w:rsidR="005D6436" w:rsidRPr="00C73436">
        <w:t xml:space="preserve">Riia-Pihkva põhimaantee vahetuslähedus </w:t>
      </w:r>
      <w:r w:rsidR="003D7A5D" w:rsidRPr="00C73436">
        <w:t xml:space="preserve">planeeringuala suhtes </w:t>
      </w:r>
      <w:r w:rsidR="005D6436" w:rsidRPr="00C73436">
        <w:t>lisab olulise väärtuse logistilisest seisukohast piirkonna arengule. Misso alevikus (planeeringualal) on välja kujunenud teede ja tänavate võrk, mistõttu puudub vajadus märkimisväärselt uue infrastruktuuri arendamiseks. Planeeringulahenduse krundijaotusest tulenevalt on vajalik ümber tõsta üks aleviku sisene tee</w:t>
      </w:r>
      <w:r w:rsidR="009053C7" w:rsidRPr="00C73436">
        <w:t xml:space="preserve"> (POS 10 ja 11 läbiv pinnastee asendatakse Põllu tänavaga)</w:t>
      </w:r>
      <w:r w:rsidR="005D6436" w:rsidRPr="00C73436">
        <w:t xml:space="preserve"> ning ehitada elamukruntide piirkonda juurde üks uus tee</w:t>
      </w:r>
      <w:r w:rsidR="009053C7" w:rsidRPr="00C73436">
        <w:t xml:space="preserve"> (Kesa tänav)</w:t>
      </w:r>
      <w:r w:rsidR="005D6436" w:rsidRPr="00C73436">
        <w:t>. Uutele moodustatavatele kruntidele juurdepääsude asukohad</w:t>
      </w:r>
      <w:r w:rsidRPr="00C73436">
        <w:t xml:space="preserve"> </w:t>
      </w:r>
      <w:r w:rsidR="006B0D88" w:rsidRPr="00C73436">
        <w:t>on näidatu</w:t>
      </w:r>
      <w:r w:rsidR="001F7D05" w:rsidRPr="00C73436">
        <w:t>d detailplaneeringu</w:t>
      </w:r>
      <w:r w:rsidR="001A224F" w:rsidRPr="00C73436">
        <w:t xml:space="preserve"> </w:t>
      </w:r>
      <w:r w:rsidR="009053C7" w:rsidRPr="00C73436">
        <w:t>Joonisel 5</w:t>
      </w:r>
      <w:r w:rsidR="00814FB7" w:rsidRPr="00C73436">
        <w:t>.</w:t>
      </w:r>
      <w:r w:rsidR="001A224F" w:rsidRPr="00C73436">
        <w:t xml:space="preserve"> Olemasolevate kinnistute juurdepääsu asukohti ei muudeta. </w:t>
      </w:r>
      <w:r w:rsidR="009053C7" w:rsidRPr="00C73436">
        <w:t>Planeeringust tulenevad j</w:t>
      </w:r>
      <w:r w:rsidR="001A224F" w:rsidRPr="00C73436">
        <w:t>uurdepääsuservit</w:t>
      </w:r>
      <w:r w:rsidR="009053C7" w:rsidRPr="00C73436">
        <w:t>uudid on ära näidatud Joonisel 5</w:t>
      </w:r>
      <w:r w:rsidR="001A224F" w:rsidRPr="00C73436">
        <w:t>.</w:t>
      </w:r>
      <w:r w:rsidRPr="00C73436">
        <w:t xml:space="preserve"> Juurdepääsutee</w:t>
      </w:r>
      <w:r w:rsidR="00FE2908" w:rsidRPr="00C73436">
        <w:t xml:space="preserve"> laius </w:t>
      </w:r>
      <w:r w:rsidR="001A224F" w:rsidRPr="00C73436">
        <w:t>määratakse</w:t>
      </w:r>
      <w:r w:rsidR="00E34D5A" w:rsidRPr="00C73436">
        <w:t xml:space="preserve"> planeeringu realiseerimise </w:t>
      </w:r>
      <w:r w:rsidR="00FE2908" w:rsidRPr="00C73436">
        <w:t>käigus</w:t>
      </w:r>
      <w:r w:rsidR="005D5BF3" w:rsidRPr="00C73436">
        <w:t>, kuid see peab olema vähemalt 3,5</w:t>
      </w:r>
      <w:r w:rsidR="00AA03FD" w:rsidRPr="00C73436">
        <w:t xml:space="preserve"> </w:t>
      </w:r>
      <w:r w:rsidR="005D5BF3" w:rsidRPr="00C73436">
        <w:t>m</w:t>
      </w:r>
      <w:r w:rsidR="008A2950" w:rsidRPr="00C73436">
        <w:t xml:space="preserve">, </w:t>
      </w:r>
      <w:r w:rsidR="00A34935" w:rsidRPr="00C73436">
        <w:t xml:space="preserve">et tagada </w:t>
      </w:r>
      <w:r w:rsidR="00274439" w:rsidRPr="00C73436">
        <w:t>operatiivsõidukite (nt tuletõrje)</w:t>
      </w:r>
      <w:r w:rsidR="00103E98" w:rsidRPr="00C73436">
        <w:t xml:space="preserve"> juurdepääs </w:t>
      </w:r>
      <w:r w:rsidR="00A34935" w:rsidRPr="00C73436">
        <w:t>kinnistule</w:t>
      </w:r>
      <w:r w:rsidR="00FE2908" w:rsidRPr="00C73436">
        <w:t>.</w:t>
      </w:r>
      <w:r w:rsidR="00A34935" w:rsidRPr="00C73436">
        <w:t xml:space="preserve"> </w:t>
      </w:r>
      <w:r w:rsidR="008A2950" w:rsidRPr="00C73436">
        <w:t>K</w:t>
      </w:r>
      <w:r w:rsidR="001A224F" w:rsidRPr="00C73436">
        <w:t>rundisisesed</w:t>
      </w:r>
      <w:r w:rsidR="006B0D88" w:rsidRPr="00C73436">
        <w:t xml:space="preserve"> juurdepääsud hoonetele </w:t>
      </w:r>
      <w:r w:rsidR="001A224F" w:rsidRPr="00C73436">
        <w:t xml:space="preserve">tuleb </w:t>
      </w:r>
      <w:r w:rsidR="006B0D88" w:rsidRPr="00C73436">
        <w:t>lahendada</w:t>
      </w:r>
      <w:r w:rsidR="00E34D5A" w:rsidRPr="00C73436">
        <w:t xml:space="preserve"> planeeringu realiseerimise </w:t>
      </w:r>
      <w:r w:rsidR="00274439" w:rsidRPr="00C73436">
        <w:t xml:space="preserve">käigus valides selleks optimaalseimad lahendused, et ümbritseva looduskeskkonna kahjustamine oleks minimaalseim. </w:t>
      </w:r>
      <w:r w:rsidR="001A224F" w:rsidRPr="00C73436">
        <w:t>Krundisiseste</w:t>
      </w:r>
      <w:r w:rsidR="00E313C4" w:rsidRPr="00C73436">
        <w:t xml:space="preserve"> juurdepääsuteede kattena </w:t>
      </w:r>
      <w:r w:rsidR="001A224F" w:rsidRPr="00C73436">
        <w:t xml:space="preserve">võib </w:t>
      </w:r>
      <w:r w:rsidR="00E313C4" w:rsidRPr="00C73436">
        <w:t>kasutada looduslähedast kattematerjali (nt kruus)</w:t>
      </w:r>
      <w:r w:rsidR="001A224F" w:rsidRPr="00C73436">
        <w:t xml:space="preserve"> kuid on soovituslik kasutada mittetolmavat katendit (nt unikivi, asfalt)</w:t>
      </w:r>
      <w:r w:rsidR="00E313C4" w:rsidRPr="00C73436">
        <w:t>.</w:t>
      </w:r>
      <w:r w:rsidR="00EE5EEC" w:rsidRPr="00C73436">
        <w:t xml:space="preserve"> </w:t>
      </w:r>
      <w:r w:rsidR="001A224F" w:rsidRPr="00C73436">
        <w:t>Krundi</w:t>
      </w:r>
      <w:r w:rsidR="00EE5EEC" w:rsidRPr="00C73436">
        <w:t xml:space="preserve"> piiritlemisel aiaga peab värava laius vähemalt 4</w:t>
      </w:r>
      <w:r w:rsidR="008A2950" w:rsidRPr="00C73436">
        <w:t xml:space="preserve"> </w:t>
      </w:r>
      <w:r w:rsidR="00EE5EEC" w:rsidRPr="00C73436">
        <w:t>m.</w:t>
      </w:r>
      <w:r w:rsidR="001A224F" w:rsidRPr="00C73436">
        <w:t xml:space="preserve"> Piirdeid ei tohi seada kohtadesse, kus on väljakujunenud kergliiklustee (jalgtee jms), kui selle ümbersuunamine toob endaga kaasa olulisi muudatusi inimeste liikumissuun</w:t>
      </w:r>
      <w:r w:rsidR="002E43B6" w:rsidRPr="00C73436">
        <w:t>d</w:t>
      </w:r>
      <w:r w:rsidR="001A224F" w:rsidRPr="00C73436">
        <w:t>ades.</w:t>
      </w:r>
      <w:r w:rsidR="008B421A" w:rsidRPr="00C73436">
        <w:t xml:space="preserve"> Aed planeerida vähemalt 3 m kaugusel teemaa piirist. Aia lähemale planeerimise ja rajamise korral ei võta tee kaitsevööndi omanik vastutust teehoiutöödel (heina niitmine, lume vallitamine jne) tekkinud kahjustuste eest.</w:t>
      </w:r>
    </w:p>
    <w:p w14:paraId="473BFED4" w14:textId="77777777" w:rsidR="00E313C4" w:rsidRPr="00C73436" w:rsidRDefault="00E313C4" w:rsidP="00836F47"/>
    <w:p w14:paraId="63ABE00F" w14:textId="77777777" w:rsidR="00E313C4" w:rsidRPr="00C73436" w:rsidRDefault="009053C7" w:rsidP="00836F47">
      <w:r w:rsidRPr="00C73436">
        <w:t>Parkimine lahendada ehitusprojektidega iga krundi osas eraldi krundi siseselt nendel kruntidel, kuhu on ette nähtud uus või täiendav hoonestus.</w:t>
      </w:r>
    </w:p>
    <w:p w14:paraId="53BF7F82" w14:textId="77777777" w:rsidR="00E54ACB" w:rsidRPr="00C73436" w:rsidRDefault="00E54ACB" w:rsidP="00836F47"/>
    <w:p w14:paraId="748B72D1" w14:textId="77777777" w:rsidR="00E54ACB" w:rsidRPr="00C73436" w:rsidRDefault="00E54ACB" w:rsidP="00836F47">
      <w:r w:rsidRPr="00C73436">
        <w:t>Misso alevikku on planeeringuga ette nähtud rajada üks 10-15 kohaline avalik parkla (POS 31 krundile).</w:t>
      </w:r>
    </w:p>
    <w:p w14:paraId="24C0BEE7" w14:textId="77777777" w:rsidR="009053C7" w:rsidRPr="00C73436" w:rsidRDefault="009053C7" w:rsidP="00836F47"/>
    <w:p w14:paraId="11686AE1" w14:textId="77777777" w:rsidR="009053C7" w:rsidRPr="00C73436" w:rsidRDefault="009053C7" w:rsidP="00836F47">
      <w:r w:rsidRPr="00C73436">
        <w:t xml:space="preserve">Planeeringuga on ette nähtud moodustada uued tänava </w:t>
      </w:r>
      <w:r w:rsidR="00130402" w:rsidRPr="00C73436">
        <w:t xml:space="preserve">krundid </w:t>
      </w:r>
      <w:r w:rsidRPr="00C73436">
        <w:t xml:space="preserve">olemasolevatele väljakujunenud liikumisteedele ja uutele rajatavatele tänavatele – Tööstuse tänav, Põllu tänav, Põllu põik, Mäe põik, Kesa tänav, Riia põik. Samuti on ette nähtud moodustada eraldi transpordimaa </w:t>
      </w:r>
      <w:r w:rsidR="00AF45D3" w:rsidRPr="00C73436">
        <w:t xml:space="preserve">krunt </w:t>
      </w:r>
      <w:r w:rsidRPr="00C73436">
        <w:t>Misso bussijaama tarbeks.</w:t>
      </w:r>
    </w:p>
    <w:p w14:paraId="6DD8EDBC" w14:textId="77777777" w:rsidR="002C3E77" w:rsidRPr="00C73436" w:rsidRDefault="002C3E77" w:rsidP="00836F47"/>
    <w:p w14:paraId="362547BF" w14:textId="77777777" w:rsidR="002C3E77" w:rsidRPr="00C73436" w:rsidRDefault="002C3E77" w:rsidP="00836F47">
      <w:pPr>
        <w:rPr>
          <w:szCs w:val="24"/>
          <w:shd w:val="clear" w:color="auto" w:fill="FFFFFF"/>
        </w:rPr>
      </w:pPr>
      <w:r w:rsidRPr="00C73436">
        <w:rPr>
          <w:szCs w:val="24"/>
          <w:shd w:val="clear" w:color="auto" w:fill="FFFFFF"/>
        </w:rPr>
        <w:t xml:space="preserve">Misso alevikku on ette nähtud Misso alevikust kuni kalmistuni 1,7 km pikkuse kergliiklustee rajamine Riia-Pihkva </w:t>
      </w:r>
      <w:r w:rsidR="005C07BC" w:rsidRPr="00C73436">
        <w:rPr>
          <w:szCs w:val="24"/>
          <w:shd w:val="clear" w:color="auto" w:fill="FFFFFF"/>
        </w:rPr>
        <w:t>põhimaantee</w:t>
      </w:r>
      <w:r w:rsidRPr="00C73436">
        <w:rPr>
          <w:szCs w:val="24"/>
          <w:shd w:val="clear" w:color="auto" w:fill="FFFFFF"/>
        </w:rPr>
        <w:t xml:space="preserve"> äärde. Käesoleva detailplaneeringu koostamise ajal on käimas vastava kergliiklustee projekteerimine, mistõttu on kõnealune kergliiklustee kajastatud ka käesoleva detailplaneeringu põhijoonisel lõikudena, mis asetsevad planeeritavate maa-alade vahetus läheduses.</w:t>
      </w:r>
    </w:p>
    <w:p w14:paraId="4F3E4D5E" w14:textId="77777777" w:rsidR="00694E80" w:rsidRPr="00C73436" w:rsidRDefault="00694E80" w:rsidP="00836F47">
      <w:pPr>
        <w:rPr>
          <w:szCs w:val="24"/>
          <w:shd w:val="clear" w:color="auto" w:fill="FFFFFF"/>
        </w:rPr>
      </w:pPr>
    </w:p>
    <w:p w14:paraId="242AE6F7" w14:textId="77777777" w:rsidR="00694E80" w:rsidRPr="00C73436" w:rsidRDefault="00694E80" w:rsidP="00836F47">
      <w:r w:rsidRPr="00C73436">
        <w:rPr>
          <w:szCs w:val="24"/>
          <w:shd w:val="clear" w:color="auto" w:fill="FFFFFF"/>
        </w:rPr>
        <w:t>Planeeringu joonistel (Joonis 5 ja 7) on märgitud uute moodustatavate tänavate osas soovituslik asukoht jalakäijate tee rajamiseks, mille täpne asukoht selgub planeeringu realiseerimise käigus. Samuti on joonistel näidatud soovituslik jalakäijate tee asukoht kõrvalmaantee ääres, mille osas tuleb selle projekteerimisel tao</w:t>
      </w:r>
      <w:r w:rsidR="00D71E5F" w:rsidRPr="00C73436">
        <w:rPr>
          <w:szCs w:val="24"/>
          <w:shd w:val="clear" w:color="auto" w:fill="FFFFFF"/>
        </w:rPr>
        <w:t xml:space="preserve">tleda tingimused Maanteeametilt </w:t>
      </w:r>
      <w:r w:rsidR="00D71E5F" w:rsidRPr="00C73436">
        <w:t>ning kooskõlastada eelmainitud projekt Maanteeametiga.</w:t>
      </w:r>
      <w:r w:rsidR="004D7DAD" w:rsidRPr="00C73436">
        <w:t xml:space="preserve"> Vajadusel projekteerida jalakäijate tee väljapoole teemaad eramaadele.</w:t>
      </w:r>
    </w:p>
    <w:p w14:paraId="1CEB6714" w14:textId="77777777" w:rsidR="002A6914" w:rsidRPr="00C73436" w:rsidRDefault="002A6914" w:rsidP="00836F47">
      <w:pPr>
        <w:rPr>
          <w:szCs w:val="24"/>
          <w:shd w:val="clear" w:color="auto" w:fill="FFFFFF"/>
        </w:rPr>
      </w:pPr>
    </w:p>
    <w:p w14:paraId="0DDE1979" w14:textId="77777777" w:rsidR="002A6914" w:rsidRPr="00C73436" w:rsidRDefault="002A6914" w:rsidP="00836F47">
      <w:r w:rsidRPr="00C73436">
        <w:t xml:space="preserve">Planeeringusse on märgitud </w:t>
      </w:r>
      <w:r w:rsidR="005C07BC" w:rsidRPr="00C73436">
        <w:t>põhimaantee ja kõrvalmaantee</w:t>
      </w:r>
      <w:r w:rsidRPr="00C73436">
        <w:t xml:space="preserve"> nähtavuskolmnurgad tagamaks </w:t>
      </w:r>
      <w:r w:rsidRPr="00C73436">
        <w:rPr>
          <w:lang w:eastAsia="et-EE"/>
        </w:rPr>
        <w:t>külgnähtavuse projektkiirusel 60 km/h rahuldava taseme järgi</w:t>
      </w:r>
      <w:r w:rsidRPr="00C73436">
        <w:t>. Nähtavuskolmnurga alal ei tohi paikneda ühtegi nähtavust piiravat takistust. Juhul kui takistuste kõrvaldamine ei ole võimalik (olemasolevad hooned jms), tuleb kasutada sellist liikluskorraldust, mis nõuab väiksemat nähtavuskolmnurka.</w:t>
      </w:r>
    </w:p>
    <w:p w14:paraId="1C83FB12" w14:textId="77777777" w:rsidR="00A964E6" w:rsidRPr="00C73436" w:rsidRDefault="00A964E6" w:rsidP="00836F47"/>
    <w:p w14:paraId="0E43994A" w14:textId="77777777" w:rsidR="00A964E6" w:rsidRPr="00C73436" w:rsidRDefault="00A964E6" w:rsidP="00836F47">
      <w:r w:rsidRPr="00C73436">
        <w:t xml:space="preserve">Olemasolevate mahasõitude ja ristmike rekonstrueerimiseks ning uute projekteerimiseks </w:t>
      </w:r>
      <w:r w:rsidR="005C07BC" w:rsidRPr="00C73436">
        <w:t>põhimaanteelt ja kõrvalmaanteelt</w:t>
      </w:r>
      <w:r w:rsidRPr="00C73436">
        <w:t xml:space="preserve"> tuleb taotleda Maanteeametilt tingimused ning kooskõlastada eelmainitud projekt Maanteeametiga.</w:t>
      </w:r>
    </w:p>
    <w:p w14:paraId="525C64C1" w14:textId="77777777" w:rsidR="001D78D6" w:rsidRPr="00C73436" w:rsidRDefault="001D78D6" w:rsidP="00836F47">
      <w:bookmarkStart w:id="367" w:name="_Toc243814059"/>
      <w:bookmarkStart w:id="368" w:name="_Toc243814255"/>
      <w:bookmarkStart w:id="369" w:name="_Toc245225670"/>
      <w:bookmarkStart w:id="370" w:name="_Toc256172453"/>
      <w:bookmarkStart w:id="371" w:name="_Toc256517462"/>
    </w:p>
    <w:p w14:paraId="3D9214C8" w14:textId="77777777" w:rsidR="001D78D6" w:rsidRPr="00C73436" w:rsidRDefault="001D78D6" w:rsidP="00836F47"/>
    <w:p w14:paraId="2834203D" w14:textId="77777777" w:rsidR="002A3012" w:rsidRPr="00C73436" w:rsidRDefault="009053C7" w:rsidP="00836F47">
      <w:pPr>
        <w:pStyle w:val="Heading3"/>
        <w:numPr>
          <w:ilvl w:val="0"/>
          <w:numId w:val="0"/>
        </w:numPr>
      </w:pPr>
      <w:bookmarkStart w:id="372" w:name="_Toc257114145"/>
      <w:bookmarkStart w:id="373" w:name="_Toc257114441"/>
      <w:bookmarkStart w:id="374" w:name="_Toc269806025"/>
      <w:bookmarkStart w:id="375" w:name="_Toc269806070"/>
      <w:bookmarkStart w:id="376" w:name="_Toc270513960"/>
      <w:bookmarkStart w:id="377" w:name="_Toc281442257"/>
      <w:bookmarkStart w:id="378" w:name="_Toc405771883"/>
      <w:bookmarkStart w:id="379" w:name="_Toc406502234"/>
      <w:bookmarkStart w:id="380" w:name="_Toc411518231"/>
      <w:bookmarkStart w:id="381" w:name="_Toc422188478"/>
      <w:bookmarkStart w:id="382" w:name="_Toc424162278"/>
      <w:bookmarkStart w:id="383" w:name="_Toc428749426"/>
      <w:bookmarkStart w:id="384" w:name="_Toc436172164"/>
      <w:r w:rsidRPr="00C73436">
        <w:t>3</w:t>
      </w:r>
      <w:r w:rsidR="00492311" w:rsidRPr="00C73436">
        <w:t>.5</w:t>
      </w:r>
      <w:r w:rsidR="002A3012" w:rsidRPr="00C73436">
        <w:t>. Ehitiste vahelised kujad</w:t>
      </w:r>
      <w:r w:rsidR="003E60A0" w:rsidRPr="00C73436">
        <w:t xml:space="preserve"> ja tuleohutusabinõud</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72C586FE" w14:textId="77777777" w:rsidR="002A3012" w:rsidRPr="00C73436" w:rsidRDefault="002A3012" w:rsidP="00836F47"/>
    <w:p w14:paraId="1ED8BF61" w14:textId="77777777" w:rsidR="004873BC" w:rsidRPr="00C73436" w:rsidRDefault="004873BC" w:rsidP="004873BC">
      <w:r w:rsidRPr="00C73436">
        <w:t>Ehitiste vahelised kujad on planeeritud vastavalt Majandus- ja taristuministri 02.06.2015.a määrusele nr 54 „Ehitisele esitatavad tuleohutusnõuded“. Kujad on toodud detailplaneeringu joonisel nr 5.</w:t>
      </w:r>
    </w:p>
    <w:p w14:paraId="7C329E83" w14:textId="77777777" w:rsidR="008F6DED" w:rsidRPr="00C73436" w:rsidRDefault="008F6DED" w:rsidP="00836F47"/>
    <w:p w14:paraId="3CF80339" w14:textId="77777777" w:rsidR="008F6DED" w:rsidRPr="00C73436" w:rsidRDefault="00094AF8" w:rsidP="00836F47">
      <w:r w:rsidRPr="00C73436">
        <w:t>Hoonestusala</w:t>
      </w:r>
      <w:r w:rsidR="008F6DED" w:rsidRPr="00C73436">
        <w:t xml:space="preserve"> kaugus </w:t>
      </w:r>
      <w:r w:rsidR="00F2345A" w:rsidRPr="00C73436">
        <w:t>krundi</w:t>
      </w:r>
      <w:r w:rsidR="00A34935" w:rsidRPr="00C73436">
        <w:t xml:space="preserve"> </w:t>
      </w:r>
      <w:r w:rsidRPr="00C73436">
        <w:t xml:space="preserve">piirist </w:t>
      </w:r>
      <w:r w:rsidR="00D8596F" w:rsidRPr="00C73436">
        <w:t>on määratud</w:t>
      </w:r>
      <w:r w:rsidR="008F6DED" w:rsidRPr="00C73436">
        <w:t xml:space="preserve"> </w:t>
      </w:r>
      <w:r w:rsidRPr="00C73436">
        <w:t>4</w:t>
      </w:r>
      <w:r w:rsidR="00A72E1A" w:rsidRPr="00C73436">
        <w:t xml:space="preserve"> </w:t>
      </w:r>
      <w:r w:rsidRPr="00C73436">
        <w:t>m</w:t>
      </w:r>
      <w:r w:rsidR="00D8596F" w:rsidRPr="00C73436">
        <w:t xml:space="preserve"> (va kohtades, kus on juba olemasolev hoonestus)</w:t>
      </w:r>
      <w:r w:rsidRPr="00C73436">
        <w:t>, et tagada piirinaabriga kokkuleppel</w:t>
      </w:r>
      <w:r w:rsidR="00A34935" w:rsidRPr="00C73436">
        <w:t>iselt</w:t>
      </w:r>
      <w:r w:rsidRPr="00C73436">
        <w:t xml:space="preserve"> vähemalt 8</w:t>
      </w:r>
      <w:r w:rsidR="00A72E1A" w:rsidRPr="00C73436">
        <w:t xml:space="preserve"> </w:t>
      </w:r>
      <w:r w:rsidRPr="00C73436">
        <w:t>m kuja</w:t>
      </w:r>
      <w:r w:rsidR="00EE5EEC" w:rsidRPr="00C73436">
        <w:t xml:space="preserve"> hoonete vahel</w:t>
      </w:r>
      <w:r w:rsidRPr="00C73436">
        <w:t xml:space="preserve">. </w:t>
      </w:r>
      <w:r w:rsidR="005C07BC" w:rsidRPr="00C73436">
        <w:t>Põhimaantee ja kõrvalmaantee</w:t>
      </w:r>
      <w:r w:rsidR="00D8596F" w:rsidRPr="00C73436">
        <w:t xml:space="preserve"> äärsete kruntide hoonestusala kaugus teemaast on määratud vastavalt teekaitsevööndi ulatusele</w:t>
      </w:r>
      <w:r w:rsidR="00F2345A" w:rsidRPr="00C73436">
        <w:t>. Ehitiste asukohavalikul projekteerimise käigus tuleb arvestada ka olemasolevate ja planeeritavate tehnovõrkude kaitsevöönditega ning teiste seadusest tulenevate kitsendustega</w:t>
      </w:r>
      <w:r w:rsidRPr="00C73436">
        <w:t>.</w:t>
      </w:r>
      <w:r w:rsidR="008F6DED" w:rsidRPr="00C73436">
        <w:t xml:space="preserve"> </w:t>
      </w:r>
      <w:r w:rsidR="00446FBD" w:rsidRPr="00C73436">
        <w:t>Krundi</w:t>
      </w:r>
      <w:r w:rsidR="00A34935" w:rsidRPr="00C73436">
        <w:t xml:space="preserve"> </w:t>
      </w:r>
      <w:r w:rsidR="00BE3C40" w:rsidRPr="00C73436">
        <w:t>siseselt</w:t>
      </w:r>
      <w:r w:rsidR="008F6DED" w:rsidRPr="00C73436">
        <w:t xml:space="preserve"> tuleb hoonete vahelised kaugused projek</w:t>
      </w:r>
      <w:r w:rsidRPr="00C73436">
        <w:t>teerida minimaalselt vähemalt 8</w:t>
      </w:r>
      <w:r w:rsidR="00A72E1A" w:rsidRPr="00C73436">
        <w:t xml:space="preserve"> </w:t>
      </w:r>
      <w:r w:rsidR="00492311" w:rsidRPr="00C73436">
        <w:t>m.</w:t>
      </w:r>
      <w:r w:rsidR="00EE5EEC" w:rsidRPr="00C73436">
        <w:t xml:space="preserve"> Tuletõrjeautole peab olema tagatud ligipääs hoonetele maksimaalselt 10</w:t>
      </w:r>
      <w:r w:rsidR="00A72E1A" w:rsidRPr="00C73436">
        <w:t xml:space="preserve"> </w:t>
      </w:r>
      <w:r w:rsidR="00EE5EEC" w:rsidRPr="00C73436">
        <w:t>m kaugusele.</w:t>
      </w:r>
    </w:p>
    <w:p w14:paraId="11A07076" w14:textId="77777777" w:rsidR="00094AF8" w:rsidRPr="00C73436" w:rsidRDefault="00094AF8" w:rsidP="00836F47"/>
    <w:p w14:paraId="53070EAC" w14:textId="77777777" w:rsidR="008F6DED" w:rsidRPr="00C73436" w:rsidRDefault="00F2345A" w:rsidP="00836F47">
      <w:r w:rsidRPr="00C73436">
        <w:t>Kr</w:t>
      </w:r>
      <w:r w:rsidR="00D8596F" w:rsidRPr="00C73436">
        <w:t>untide hoonete tulepüsivusklassid on toodud Joonisel 5 ja seletuskirja Tabelis 4</w:t>
      </w:r>
      <w:r w:rsidR="00094AF8" w:rsidRPr="00C73436">
        <w:t>.</w:t>
      </w:r>
      <w:r w:rsidR="00A1715C" w:rsidRPr="00C73436">
        <w:t xml:space="preserve"> </w:t>
      </w:r>
      <w:r w:rsidR="004873BC" w:rsidRPr="00C73436">
        <w:t>Hoonete projekteerimisel tuleb arvestada kehtivate projekteerimisnormidega ja tuleohutusnõuetega vastavalt Majandus- ja taristuministri 02.06.2015.a määrusele nr 54 „Ehitisele esitatavad tuleohutusnõuded“.</w:t>
      </w:r>
    </w:p>
    <w:p w14:paraId="50CAB1FA" w14:textId="77777777" w:rsidR="008F6DED" w:rsidRPr="00C73436" w:rsidRDefault="008F6DED" w:rsidP="00836F47"/>
    <w:p w14:paraId="0B1AA754" w14:textId="77777777" w:rsidR="00D8596F" w:rsidRPr="00C73436" w:rsidRDefault="00E34D5A" w:rsidP="00D8596F">
      <w:r w:rsidRPr="00C73436">
        <w:t>Planeeringu realiseerimisel</w:t>
      </w:r>
      <w:r w:rsidR="00D8596F" w:rsidRPr="00C73436">
        <w:t xml:space="preserve"> peab arvestatama, et juurdepääsutee või juurdepääs hoonestuseni peab olema vaba vähemalt 3,5 m </w:t>
      </w:r>
      <w:r w:rsidR="00130402" w:rsidRPr="00C73436">
        <w:t>laiuses</w:t>
      </w:r>
      <w:r w:rsidR="00D8596F" w:rsidRPr="00C73436">
        <w:t xml:space="preserve"> ja väravad piiretes vähemalt 4 m laiused. Päästemasinatel peab olema tagatud ümberkeeramise </w:t>
      </w:r>
      <w:r w:rsidR="00803688" w:rsidRPr="00C73436">
        <w:t xml:space="preserve">võimalus </w:t>
      </w:r>
      <w:r w:rsidR="00D8596F" w:rsidRPr="00C73436">
        <w:t>vähemalt 15x15</w:t>
      </w:r>
      <w:r w:rsidR="005D3E63" w:rsidRPr="00C73436">
        <w:t xml:space="preserve"> </w:t>
      </w:r>
      <w:r w:rsidR="00D8596F" w:rsidRPr="00C73436">
        <w:t>m suuruse platsi näol</w:t>
      </w:r>
      <w:r w:rsidR="00333EC8" w:rsidRPr="00C73436">
        <w:t xml:space="preserve"> või ringsõidu võimalus</w:t>
      </w:r>
      <w:r w:rsidR="00D8596F" w:rsidRPr="00C73436">
        <w:t xml:space="preserve">, päästemeeskonnale pääs hoonete katustele. Prügikonteineri kaugus põlevmaterjalist või </w:t>
      </w:r>
      <w:r w:rsidR="00D8596F" w:rsidRPr="00C73436">
        <w:lastRenderedPageBreak/>
        <w:t>süttiva pinnakihiga ehitisest või mistahes tulepüsivusega hoone välisseinas olevast ukse ja aknaavast vähemalt 4 m.</w:t>
      </w:r>
    </w:p>
    <w:p w14:paraId="1891FD63" w14:textId="77777777" w:rsidR="00836F47" w:rsidRPr="00C73436" w:rsidRDefault="00836F47" w:rsidP="00836F47"/>
    <w:p w14:paraId="33B27776" w14:textId="77777777" w:rsidR="00D8596F" w:rsidRPr="00C73436" w:rsidRDefault="00D8596F" w:rsidP="00D8596F">
      <w:r w:rsidRPr="00C73436">
        <w:t>Vastutus tuleohutusnõuete täitmise eest krundil lasub selle omanikul või valdajal. Juurdepääs ehitistele tuleb hoida vabana ning aastaringselt kasutamiskõlblikus seisukorras. Krundile ei tohi   ladustada põlevmaterjali (va lõkkematerjal selleks määratud asukohas), rajada hooneid ilma kehtestatud korras heakskiidetud ehitusprojektita.</w:t>
      </w:r>
    </w:p>
    <w:p w14:paraId="609DC20E" w14:textId="77777777" w:rsidR="00D8596F" w:rsidRPr="00C73436" w:rsidRDefault="00D8596F" w:rsidP="00836F47"/>
    <w:p w14:paraId="1F2A8B46" w14:textId="77777777" w:rsidR="00836F47" w:rsidRPr="00C73436" w:rsidRDefault="00D8596F" w:rsidP="00836F47">
      <w:r w:rsidRPr="00C73436">
        <w:t xml:space="preserve">Misso alevikus puudub </w:t>
      </w:r>
      <w:r w:rsidR="0008148A" w:rsidRPr="00C73436">
        <w:t xml:space="preserve">senini ühtne </w:t>
      </w:r>
      <w:r w:rsidR="00A10FD6" w:rsidRPr="00C73436">
        <w:t>välin</w:t>
      </w:r>
      <w:r w:rsidRPr="00C73436">
        <w:t>e tulekustutusvee süsteem. Käesolevas planeeringus on ette nähtud alevikku tuletõrje veevõtukohtade rajamine</w:t>
      </w:r>
      <w:r w:rsidR="0008148A" w:rsidRPr="00C73436">
        <w:t xml:space="preserve">, et tagada planeeritavate hoonestatavate kruntide väline tulekustutusvesi. </w:t>
      </w:r>
      <w:r w:rsidRPr="00C73436">
        <w:t xml:space="preserve"> </w:t>
      </w:r>
      <w:r w:rsidR="0008148A" w:rsidRPr="00C73436">
        <w:t>Tuletõrje veevõtukohad on ette nähtud rajada kruntidele POS 2</w:t>
      </w:r>
      <w:r w:rsidR="0095104E" w:rsidRPr="00C73436">
        <w:t>, POS 9, POS 10, POS 15, POS 21</w:t>
      </w:r>
      <w:r w:rsidRPr="00C73436">
        <w:t>,</w:t>
      </w:r>
      <w:r w:rsidR="0095104E" w:rsidRPr="00C73436">
        <w:t xml:space="preserve"> POS 27, POS 30, POS 32, POS 38, POS 39, POS 40, POS 47, POS 49, POS 52, POS 53 ja POS 54</w:t>
      </w:r>
      <w:r w:rsidRPr="00C73436">
        <w:t xml:space="preserve"> et tagada planeeringualal</w:t>
      </w:r>
      <w:r w:rsidR="00C728C5" w:rsidRPr="00C73436">
        <w:t xml:space="preserve"> vajalik väline tuletõrjevesi.</w:t>
      </w:r>
      <w:r w:rsidR="0095104E" w:rsidRPr="00C73436">
        <w:t xml:space="preserve"> Planeeringu joonistel 5 ja 6 on näidatud veevõtukohtade soovituslikud asukohad. Planeeritavate tuletõrje veevõtukohtade mõjuraadiused (100</w:t>
      </w:r>
      <w:r w:rsidR="00442FFC" w:rsidRPr="00C73436">
        <w:t xml:space="preserve"> </w:t>
      </w:r>
      <w:r w:rsidR="0095104E" w:rsidRPr="00C73436">
        <w:t xml:space="preserve">m) on näidatud planeeringu Joonisel 4. Tuletõrje veevõtukohtade täpsed asukohad ja veevõtukohtade iseloom on ette nähtud täpsustada projekteerimise käigus. Tuletõrje veevõtukohtade projekteerimisel ja ehitamisel lähtuda Eesti standardist EVS 812-6:2013 „Ehitise tuleohutus“. </w:t>
      </w:r>
      <w:r w:rsidR="006439E6" w:rsidRPr="00C73436">
        <w:t>Veevõtukohtadele peab olema tagatud ööpäevaringne juurdepääs operatiivsõidukil.</w:t>
      </w:r>
    </w:p>
    <w:p w14:paraId="3E2DBD65" w14:textId="77777777" w:rsidR="00AA19A6" w:rsidRPr="00C73436" w:rsidRDefault="00AA19A6" w:rsidP="00836F47"/>
    <w:p w14:paraId="7BC791AC" w14:textId="77777777" w:rsidR="00AA19A6" w:rsidRPr="00C73436" w:rsidRDefault="00AA19A6" w:rsidP="00836F47"/>
    <w:p w14:paraId="322C665A" w14:textId="77777777" w:rsidR="00814FB7" w:rsidRPr="00C73436" w:rsidRDefault="00F36447" w:rsidP="00836F47">
      <w:pPr>
        <w:pStyle w:val="Heading3"/>
      </w:pPr>
      <w:bookmarkStart w:id="385" w:name="_Toc243814061"/>
      <w:bookmarkStart w:id="386" w:name="_Toc243814257"/>
      <w:bookmarkStart w:id="387" w:name="_Toc245225672"/>
      <w:bookmarkStart w:id="388" w:name="_Toc256172455"/>
      <w:bookmarkStart w:id="389" w:name="_Toc256517464"/>
      <w:bookmarkStart w:id="390" w:name="_Toc257114147"/>
      <w:bookmarkStart w:id="391" w:name="_Toc257114443"/>
      <w:bookmarkStart w:id="392" w:name="_Toc269806026"/>
      <w:bookmarkStart w:id="393" w:name="_Toc269806071"/>
      <w:bookmarkStart w:id="394" w:name="_Toc270513961"/>
      <w:bookmarkStart w:id="395" w:name="_Toc281442258"/>
      <w:bookmarkStart w:id="396" w:name="_Toc405771884"/>
      <w:bookmarkStart w:id="397" w:name="_Toc406502235"/>
      <w:bookmarkStart w:id="398" w:name="_Toc411518232"/>
      <w:bookmarkStart w:id="399" w:name="_Toc422188479"/>
      <w:bookmarkStart w:id="400" w:name="_Toc424162279"/>
      <w:bookmarkStart w:id="401" w:name="_Toc428749427"/>
      <w:bookmarkStart w:id="402" w:name="_Toc436172165"/>
      <w:r w:rsidRPr="00C73436">
        <w:t>3</w:t>
      </w:r>
      <w:r w:rsidR="00A64AB3" w:rsidRPr="00C73436">
        <w:t xml:space="preserve">.6. </w:t>
      </w:r>
      <w:r w:rsidR="00814FB7" w:rsidRPr="00C73436">
        <w:t>Haljastus ja heakord</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6C5F4FB4" w14:textId="77777777" w:rsidR="002711A5" w:rsidRPr="00C73436" w:rsidRDefault="002711A5" w:rsidP="00836F47"/>
    <w:p w14:paraId="1F819165" w14:textId="77777777" w:rsidR="002711A5" w:rsidRPr="00C73436" w:rsidRDefault="00A64AB3" w:rsidP="00836F47">
      <w:r w:rsidRPr="00C73436">
        <w:t xml:space="preserve">Planeeringualal </w:t>
      </w:r>
      <w:r w:rsidR="007A26AB" w:rsidRPr="00C73436">
        <w:t xml:space="preserve">on </w:t>
      </w:r>
      <w:r w:rsidR="00B76DDF" w:rsidRPr="00C73436">
        <w:t xml:space="preserve">ette nähtud </w:t>
      </w:r>
      <w:r w:rsidR="007A26AB" w:rsidRPr="00C73436">
        <w:t>haljastus</w:t>
      </w:r>
      <w:r w:rsidR="00B76DDF" w:rsidRPr="00C73436">
        <w:t>t</w:t>
      </w:r>
      <w:r w:rsidR="007A26AB" w:rsidRPr="00C73436">
        <w:t xml:space="preserve"> suures mahus</w:t>
      </w:r>
      <w:r w:rsidR="00413FDC" w:rsidRPr="00C73436">
        <w:t xml:space="preserve"> </w:t>
      </w:r>
      <w:r w:rsidR="00F2345A" w:rsidRPr="00C73436">
        <w:t>–</w:t>
      </w:r>
      <w:r w:rsidR="00413FDC" w:rsidRPr="00C73436">
        <w:t xml:space="preserve"> </w:t>
      </w:r>
      <w:r w:rsidR="00F2345A" w:rsidRPr="00C73436">
        <w:t>haljasalad olemasolevate korterelamute kruntide ümber, ühiskondlikult kasutataval maal ja krundisiseselt hoonestuses vabal maa-ala elamumaa kruntidel</w:t>
      </w:r>
      <w:r w:rsidRPr="00C73436">
        <w:t xml:space="preserve">. </w:t>
      </w:r>
      <w:r w:rsidR="0036756E" w:rsidRPr="00C73436">
        <w:t>Lisaks on soovituslik rajada lisaks kõrg- ja kaitsehaljastust</w:t>
      </w:r>
      <w:r w:rsidR="006439E6" w:rsidRPr="00C73436">
        <w:t xml:space="preserve"> vastavalt vajadusele</w:t>
      </w:r>
      <w:r w:rsidR="0036756E" w:rsidRPr="00C73436">
        <w:t xml:space="preserve">. </w:t>
      </w:r>
      <w:r w:rsidRPr="00C73436">
        <w:t>Planeering</w:t>
      </w:r>
      <w:r w:rsidR="00751DF0" w:rsidRPr="00C73436">
        <w:t xml:space="preserve">uga ei ole </w:t>
      </w:r>
      <w:r w:rsidR="00C97D1C" w:rsidRPr="00C73436">
        <w:t xml:space="preserve">kohustuslikku </w:t>
      </w:r>
      <w:r w:rsidR="00751DF0" w:rsidRPr="00C73436">
        <w:t>kõrghaljastust ette nähtud</w:t>
      </w:r>
      <w:r w:rsidR="007A26AB" w:rsidRPr="00C73436">
        <w:t>, kuid seda võib ja on soovitav rajada planeeringual</w:t>
      </w:r>
      <w:r w:rsidR="00B76DDF" w:rsidRPr="00C73436">
        <w:t>a haljasalale mõõdukas mahus</w:t>
      </w:r>
      <w:r w:rsidRPr="00C73436">
        <w:t xml:space="preserve">. </w:t>
      </w:r>
      <w:r w:rsidR="0036756E" w:rsidRPr="00C73436">
        <w:t>Krundisisene</w:t>
      </w:r>
      <w:r w:rsidR="00814FB7" w:rsidRPr="00C73436">
        <w:t xml:space="preserve"> </w:t>
      </w:r>
      <w:r w:rsidR="00FF5D13" w:rsidRPr="00C73436">
        <w:t xml:space="preserve">soovituslik kõrg- ja </w:t>
      </w:r>
      <w:r w:rsidRPr="00C73436">
        <w:t>madalhaljastus on e</w:t>
      </w:r>
      <w:r w:rsidR="00E34D5A" w:rsidRPr="00C73436">
        <w:t xml:space="preserve">tte nähtud lahendada planeeringu realiseerimise </w:t>
      </w:r>
      <w:r w:rsidRPr="00C73436">
        <w:t>käigus</w:t>
      </w:r>
      <w:r w:rsidR="006439E6" w:rsidRPr="00C73436">
        <w:t>.</w:t>
      </w:r>
    </w:p>
    <w:p w14:paraId="48B3A3D6" w14:textId="77777777" w:rsidR="006439E6" w:rsidRPr="00C73436" w:rsidRDefault="006439E6" w:rsidP="00836F47"/>
    <w:p w14:paraId="2EA121E9" w14:textId="77777777" w:rsidR="00C10D96" w:rsidRPr="00C73436" w:rsidRDefault="0036756E" w:rsidP="00836F47">
      <w:r w:rsidRPr="00C73436">
        <w:t>Kruntide</w:t>
      </w:r>
      <w:r w:rsidR="00A64AB3" w:rsidRPr="00C73436">
        <w:t xml:space="preserve"> heakorrastamisel</w:t>
      </w:r>
      <w:r w:rsidR="00814FB7" w:rsidRPr="00C73436">
        <w:t xml:space="preserve"> tuleb lähtuda tänapäevastest </w:t>
      </w:r>
      <w:r w:rsidR="00BE3C40" w:rsidRPr="00C73436">
        <w:t>hügieeninõuetest</w:t>
      </w:r>
      <w:r w:rsidR="00814FB7" w:rsidRPr="00C73436">
        <w:t xml:space="preserve"> ja hooldusvõtetest.</w:t>
      </w:r>
      <w:r w:rsidR="00B76DDF" w:rsidRPr="00C73436">
        <w:t xml:space="preserve"> </w:t>
      </w:r>
      <w:r w:rsidRPr="00C73436">
        <w:t>Krunte</w:t>
      </w:r>
      <w:r w:rsidR="00C10D96" w:rsidRPr="00C73436">
        <w:t xml:space="preserve"> võib kuid ei pea ümbritsema piirdega, mistõttu on kaitsehaljastuses oluline osa ka k</w:t>
      </w:r>
      <w:r w:rsidR="008546E7" w:rsidRPr="00C73436">
        <w:t>rundi</w:t>
      </w:r>
      <w:r w:rsidR="00C10D96" w:rsidRPr="00C73436">
        <w:t xml:space="preserve"> eraldamiseks. K</w:t>
      </w:r>
      <w:r w:rsidR="008546E7" w:rsidRPr="00C73436">
        <w:t xml:space="preserve">rundi </w:t>
      </w:r>
      <w:r w:rsidR="00C10D96" w:rsidRPr="00C73436">
        <w:t xml:space="preserve">piirdega ümbritsemisel tuleb arvestada planeeritud hoonestuse asukohta ning </w:t>
      </w:r>
      <w:r w:rsidRPr="00C73436">
        <w:t>piirkonnas väljakujunenud kerg</w:t>
      </w:r>
      <w:r w:rsidR="00D26CC8" w:rsidRPr="00C73436">
        <w:t>liikluse liikumissuundasid ja -</w:t>
      </w:r>
      <w:r w:rsidRPr="00C73436">
        <w:t>teid</w:t>
      </w:r>
      <w:r w:rsidR="00C10D96" w:rsidRPr="00C73436">
        <w:t xml:space="preserve">. </w:t>
      </w:r>
      <w:r w:rsidR="006439E6" w:rsidRPr="00C73436">
        <w:t>Samuti tuleb arvestada operatiivsõidukite juurdepääsu võimalusega.</w:t>
      </w:r>
      <w:r w:rsidR="008B421A" w:rsidRPr="00C73436">
        <w:t xml:space="preserve"> Aed planeerida vähemalt 3 m kaugusel teemaa piirist. Aia lähemale planeerimise ja rajamise korral ei võta tee kaitsevööndi omanik vastutust teehoiutöödel (heina niitmine, lume vallitamine jne) tekkinud kahjustuste eest.</w:t>
      </w:r>
    </w:p>
    <w:p w14:paraId="769EA0F6" w14:textId="77777777" w:rsidR="006439E6" w:rsidRPr="00C73436" w:rsidRDefault="006439E6" w:rsidP="00836F47"/>
    <w:p w14:paraId="3E91FBD9" w14:textId="77777777" w:rsidR="006439E6" w:rsidRPr="00C73436" w:rsidRDefault="006439E6" w:rsidP="00836F47">
      <w:r w:rsidRPr="00C73436">
        <w:t>Kruntide, millele on ette nähtud hoone</w:t>
      </w:r>
      <w:r w:rsidR="00992E7A" w:rsidRPr="00C73436">
        <w:t>s</w:t>
      </w:r>
      <w:r w:rsidRPr="00C73436">
        <w:t>tus, piirile tuleb paigaldada prügikonteinerid, mille asukoht tuleb valida selliselt, et nendele oleks tagatud ligipääs prügiautoga.</w:t>
      </w:r>
    </w:p>
    <w:p w14:paraId="01777EB1" w14:textId="77777777" w:rsidR="00681B9B" w:rsidRPr="00C73436" w:rsidRDefault="00681B9B" w:rsidP="00836F47"/>
    <w:p w14:paraId="6043EB05" w14:textId="77777777" w:rsidR="00681B9B" w:rsidRPr="00C73436" w:rsidRDefault="00681B9B" w:rsidP="00836F47">
      <w:r w:rsidRPr="00C73436">
        <w:t xml:space="preserve">Planeeringu realiseerimisel täiendava haljastuse ja piirdeaedade rajamisel tuleb arvesse võtta </w:t>
      </w:r>
      <w:r w:rsidR="005C07BC" w:rsidRPr="00C73436">
        <w:t xml:space="preserve">planeeringus toodud </w:t>
      </w:r>
      <w:r w:rsidRPr="00C73436">
        <w:t xml:space="preserve">ristmike nähtavuskolmnurkadega, mis on kantud planeeringu põhijoonisele (Joonis 5). Planeeringusse on märgitud </w:t>
      </w:r>
      <w:r w:rsidR="00A96A9F" w:rsidRPr="00C73436">
        <w:t xml:space="preserve">põhimaantee ja kõrvalmaantee </w:t>
      </w:r>
      <w:r w:rsidRPr="00C73436">
        <w:t xml:space="preserve">nähtavuskolmnurgad tagamaks </w:t>
      </w:r>
      <w:r w:rsidRPr="00C73436">
        <w:rPr>
          <w:lang w:eastAsia="et-EE"/>
        </w:rPr>
        <w:t>külgnähtavuse projektkiirusel 60 km/h rahuldava taseme järgi</w:t>
      </w:r>
      <w:r w:rsidRPr="00C73436">
        <w:t>. Nähtavuskolmnurga alal ei tohi paikneda ühtegi nähtavust piiravat takistust. Juhul kui takistuste kõrvaldamine ei ole võimalik (olemasolevad hooned jms), tuleb kasutada sellist liikluskorraldust, mis nõuab väiksemat nähtavuskolmnurka.</w:t>
      </w:r>
    </w:p>
    <w:p w14:paraId="289C0ACA" w14:textId="77777777" w:rsidR="0098137A" w:rsidRPr="00C73436" w:rsidRDefault="0098137A" w:rsidP="0098137A">
      <w:bookmarkStart w:id="403" w:name="_Toc256172456"/>
      <w:bookmarkStart w:id="404" w:name="_Toc256517465"/>
    </w:p>
    <w:p w14:paraId="0556C2E0" w14:textId="77777777" w:rsidR="00C8356F" w:rsidRPr="00C73436" w:rsidRDefault="00C8356F" w:rsidP="0098137A"/>
    <w:p w14:paraId="6C7EB688" w14:textId="77777777" w:rsidR="00FB43AC" w:rsidRPr="00C73436" w:rsidRDefault="00F36447" w:rsidP="00836F47">
      <w:pPr>
        <w:pStyle w:val="Heading3"/>
      </w:pPr>
      <w:bookmarkStart w:id="405" w:name="_Toc257114148"/>
      <w:bookmarkStart w:id="406" w:name="_Toc257114444"/>
      <w:bookmarkStart w:id="407" w:name="_Toc269806027"/>
      <w:bookmarkStart w:id="408" w:name="_Toc269806072"/>
      <w:bookmarkStart w:id="409" w:name="_Toc270513962"/>
      <w:bookmarkStart w:id="410" w:name="_Toc281442259"/>
      <w:bookmarkStart w:id="411" w:name="_Toc405771885"/>
      <w:bookmarkStart w:id="412" w:name="_Toc406502236"/>
      <w:bookmarkStart w:id="413" w:name="_Toc411518233"/>
      <w:bookmarkStart w:id="414" w:name="_Toc422188480"/>
      <w:bookmarkStart w:id="415" w:name="_Toc424162280"/>
      <w:bookmarkStart w:id="416" w:name="_Toc428749428"/>
      <w:bookmarkStart w:id="417" w:name="_Toc436172166"/>
      <w:r w:rsidRPr="00C73436">
        <w:lastRenderedPageBreak/>
        <w:t>3</w:t>
      </w:r>
      <w:r w:rsidR="00FB43AC" w:rsidRPr="00C73436">
        <w:t>.7. Vertikaalplaneering</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542D7139" w14:textId="77777777" w:rsidR="00FB43AC" w:rsidRPr="00C73436" w:rsidRDefault="00FB43AC" w:rsidP="00836F47"/>
    <w:p w14:paraId="6E5D6E3F" w14:textId="77777777" w:rsidR="00F36447" w:rsidRPr="00C73436" w:rsidRDefault="00F36447" w:rsidP="00F36447">
      <w:pPr>
        <w:pStyle w:val="Tekstnumbriga"/>
        <w:tabs>
          <w:tab w:val="clear" w:pos="0"/>
        </w:tabs>
        <w:spacing w:line="240" w:lineRule="auto"/>
        <w:ind w:left="0"/>
        <w:rPr>
          <w:szCs w:val="24"/>
        </w:rPr>
      </w:pPr>
      <w:r w:rsidRPr="00C73436">
        <w:rPr>
          <w:szCs w:val="24"/>
        </w:rPr>
        <w:t xml:space="preserve">Detailplaneeringu joonistele on märgitud olemasolevad kõrgusmärgid, mis on esitatud Balti süsteemis. Planeeringulahendusega ei määrata ära planeeritava pinnase kõrgusmärke kuna pinnase vertikaalplaneerimine on ettenähtud lahendada projekteerimise käigus ja käesoleva detailplaneeringuga esitatakse vaid vertikaalplaneerimise põhimõtted. </w:t>
      </w:r>
    </w:p>
    <w:p w14:paraId="115B5F3A" w14:textId="77777777" w:rsidR="00F36447" w:rsidRPr="00C73436" w:rsidRDefault="00F36447" w:rsidP="00F36447">
      <w:pPr>
        <w:pStyle w:val="Tekstnumbriga"/>
        <w:tabs>
          <w:tab w:val="clear" w:pos="0"/>
        </w:tabs>
        <w:spacing w:line="240" w:lineRule="auto"/>
        <w:ind w:left="0"/>
        <w:rPr>
          <w:szCs w:val="24"/>
        </w:rPr>
      </w:pPr>
    </w:p>
    <w:p w14:paraId="7960DCC1" w14:textId="77777777" w:rsidR="00CD43B1" w:rsidRPr="00C73436" w:rsidRDefault="00F36447" w:rsidP="00F36447">
      <w:pPr>
        <w:pStyle w:val="Tekstnumbriga"/>
        <w:tabs>
          <w:tab w:val="clear" w:pos="0"/>
        </w:tabs>
        <w:spacing w:line="240" w:lineRule="auto"/>
        <w:ind w:left="0"/>
        <w:rPr>
          <w:szCs w:val="24"/>
        </w:rPr>
      </w:pPr>
      <w:r w:rsidRPr="00C73436">
        <w:rPr>
          <w:szCs w:val="24"/>
          <w:lang w:eastAsia="et-EE"/>
        </w:rPr>
        <w:t>Vertikaalplaneeringus jälgida planeeritaval maa-alal olemasoleva maapinna reljeefi. Kruntide sisse- ja väljapääsude ning krundisisese parkla asfalteerimisel tuleb projekteerimise käigus lahendada sadevee äravool. Planeeringuala ei vaja täiendavat kuivendussüsteemi. Sadevee äravool toimub loomulikult ja hoonestusi ümbritseb suures mahus haljasala, kuhu sadevesi imbuda saab</w:t>
      </w:r>
      <w:r w:rsidRPr="00C73436">
        <w:rPr>
          <w:szCs w:val="24"/>
        </w:rPr>
        <w:t>. H</w:t>
      </w:r>
      <w:r w:rsidR="0036756E" w:rsidRPr="00C73436">
        <w:rPr>
          <w:szCs w:val="24"/>
        </w:rPr>
        <w:t>oonete projekteerimisel t</w:t>
      </w:r>
      <w:r w:rsidR="00FB43AC" w:rsidRPr="00C73436">
        <w:rPr>
          <w:szCs w:val="24"/>
        </w:rPr>
        <w:t>agada sajuvee suunamine hoonetest eemale kust see imbub pinnasesse</w:t>
      </w:r>
      <w:r w:rsidR="0036756E" w:rsidRPr="00C73436">
        <w:rPr>
          <w:szCs w:val="24"/>
        </w:rPr>
        <w:t xml:space="preserve"> kuid seejuures ei tohi tekitada üleujutust ja veekahjustusi naaberkinnistutele</w:t>
      </w:r>
      <w:r w:rsidR="00FB43AC" w:rsidRPr="00C73436">
        <w:rPr>
          <w:szCs w:val="24"/>
        </w:rPr>
        <w:t xml:space="preserve">. </w:t>
      </w:r>
      <w:r w:rsidR="0036756E" w:rsidRPr="00C73436">
        <w:rPr>
          <w:szCs w:val="24"/>
        </w:rPr>
        <w:t>Suuremate maa-alade katmisel asfaldi vms tuleb projekteerida krundisisene sadevee äravool (nt sadevee puhastamine õli- ja liivapüüduris ning seejärel maasse immutamine või suunamine).</w:t>
      </w:r>
    </w:p>
    <w:p w14:paraId="1401CA28" w14:textId="77777777" w:rsidR="00CF2492" w:rsidRPr="00C73436" w:rsidRDefault="00CF2492" w:rsidP="00CF2492"/>
    <w:p w14:paraId="23B525B1" w14:textId="77777777" w:rsidR="00836F47" w:rsidRPr="00C73436" w:rsidRDefault="00836F47" w:rsidP="00836F47"/>
    <w:p w14:paraId="7773C3E0" w14:textId="77777777" w:rsidR="000641AC" w:rsidRPr="00C73436" w:rsidRDefault="000E5697" w:rsidP="00836F47">
      <w:pPr>
        <w:pStyle w:val="Heading3"/>
      </w:pPr>
      <w:bookmarkStart w:id="418" w:name="_Toc243814062"/>
      <w:bookmarkStart w:id="419" w:name="_Toc243814258"/>
      <w:bookmarkStart w:id="420" w:name="_Toc245225673"/>
      <w:bookmarkStart w:id="421" w:name="_Toc256172457"/>
      <w:bookmarkStart w:id="422" w:name="_Toc256517466"/>
      <w:bookmarkStart w:id="423" w:name="_Toc257114149"/>
      <w:bookmarkStart w:id="424" w:name="_Toc257114445"/>
      <w:bookmarkStart w:id="425" w:name="_Toc269806028"/>
      <w:bookmarkStart w:id="426" w:name="_Toc269806073"/>
      <w:bookmarkStart w:id="427" w:name="_Toc270513963"/>
      <w:bookmarkStart w:id="428" w:name="_Toc281442260"/>
      <w:bookmarkStart w:id="429" w:name="_Toc405771886"/>
      <w:bookmarkStart w:id="430" w:name="_Toc406502237"/>
      <w:bookmarkStart w:id="431" w:name="_Toc411518234"/>
      <w:bookmarkStart w:id="432" w:name="_Toc422188481"/>
      <w:bookmarkStart w:id="433" w:name="_Toc424162281"/>
      <w:bookmarkStart w:id="434" w:name="_Toc428749429"/>
      <w:bookmarkStart w:id="435" w:name="_Toc436172167"/>
      <w:r w:rsidRPr="00C73436">
        <w:t>3</w:t>
      </w:r>
      <w:r w:rsidR="00FB43AC" w:rsidRPr="00C73436">
        <w:t>.8</w:t>
      </w:r>
      <w:r w:rsidR="000641AC" w:rsidRPr="00C73436">
        <w:t xml:space="preserve">. </w:t>
      </w:r>
      <w:r w:rsidR="00814FB7" w:rsidRPr="00C73436">
        <w:t>Tehnovõrgud</w:t>
      </w:r>
      <w:r w:rsidR="000641AC" w:rsidRPr="00C73436">
        <w:t xml:space="preserve"> ja –rajatised</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2F2E5AA4" w14:textId="77777777" w:rsidR="000641AC" w:rsidRPr="00C73436" w:rsidRDefault="000641AC" w:rsidP="00836F47"/>
    <w:p w14:paraId="20581F92" w14:textId="77777777" w:rsidR="000E5697" w:rsidRPr="00C73436" w:rsidRDefault="000E5697" w:rsidP="000E5697">
      <w:pPr>
        <w:rPr>
          <w:b/>
        </w:rPr>
      </w:pPr>
      <w:r w:rsidRPr="00C73436">
        <w:rPr>
          <w:b/>
        </w:rPr>
        <w:t>3.8.1. Üldosa</w:t>
      </w:r>
    </w:p>
    <w:p w14:paraId="6FBFDD48" w14:textId="77777777" w:rsidR="000E5697" w:rsidRPr="00C73436" w:rsidRDefault="000E5697" w:rsidP="000E5697">
      <w:pPr>
        <w:suppressAutoHyphens w:val="0"/>
        <w:autoSpaceDE w:val="0"/>
        <w:autoSpaceDN w:val="0"/>
        <w:adjustRightInd w:val="0"/>
        <w:rPr>
          <w:szCs w:val="24"/>
          <w:lang w:eastAsia="et-EE"/>
        </w:rPr>
      </w:pPr>
      <w:r w:rsidRPr="00C73436">
        <w:rPr>
          <w:szCs w:val="24"/>
          <w:lang w:eastAsia="et-EE"/>
        </w:rPr>
        <w:t>Praegune varustus tehnovõrkudega on kajastatud peatükis 2.7 (Olemasolevad tehnovõrgud) ja täpsemini Joonisel 3. Detailplaneeringu</w:t>
      </w:r>
      <w:r w:rsidR="00821287" w:rsidRPr="00C73436">
        <w:rPr>
          <w:szCs w:val="24"/>
          <w:lang w:eastAsia="et-EE"/>
        </w:rPr>
        <w:t xml:space="preserve"> seletuskiri ja</w:t>
      </w:r>
      <w:r w:rsidRPr="00C73436">
        <w:rPr>
          <w:szCs w:val="24"/>
          <w:lang w:eastAsia="et-EE"/>
        </w:rPr>
        <w:t xml:space="preserve"> Joonis</w:t>
      </w:r>
      <w:r w:rsidR="00821287" w:rsidRPr="00C73436">
        <w:rPr>
          <w:szCs w:val="24"/>
          <w:lang w:eastAsia="et-EE"/>
        </w:rPr>
        <w:t>ed</w:t>
      </w:r>
      <w:r w:rsidRPr="00C73436">
        <w:rPr>
          <w:szCs w:val="24"/>
          <w:lang w:eastAsia="et-EE"/>
        </w:rPr>
        <w:t xml:space="preserve"> 5 ja 6 on aluseks planeeringualal edaspidi koostatavatele ehituslikele projektidele.</w:t>
      </w:r>
      <w:r w:rsidR="00BD529B" w:rsidRPr="00C73436">
        <w:rPr>
          <w:szCs w:val="24"/>
          <w:lang w:eastAsia="et-EE"/>
        </w:rPr>
        <w:t xml:space="preserve"> </w:t>
      </w:r>
      <w:r w:rsidR="00BD529B" w:rsidRPr="00C73436">
        <w:t xml:space="preserve">Tehnovõrke sh kaitsevööndeid </w:t>
      </w:r>
      <w:r w:rsidR="00A96A9F" w:rsidRPr="00C73436">
        <w:t>põhimaantee ja kõrvalmaantee</w:t>
      </w:r>
      <w:r w:rsidR="00BD529B" w:rsidRPr="00C73436">
        <w:t xml:space="preserve"> teemaale mitte kavandada. Planeeringu kavandatud teemaaga ristuvate tehnovõrkude rajamiseks koostada projekt, mis tuleb kooskõlastada Maanteeametiga. Kavandatud t</w:t>
      </w:r>
      <w:r w:rsidR="00A96A9F" w:rsidRPr="00C73436">
        <w:t>ehnovõrkude ristumised riigi</w:t>
      </w:r>
      <w:r w:rsidR="00BD529B" w:rsidRPr="00C73436">
        <w:t xml:space="preserve">teega teostatakse üldjuhul kinnisel meetodil ning võimalikult risti </w:t>
      </w:r>
      <w:r w:rsidR="00A96A9F" w:rsidRPr="00C73436">
        <w:t>teemaaga</w:t>
      </w:r>
      <w:r w:rsidR="00BD529B" w:rsidRPr="00C73436">
        <w:t>.</w:t>
      </w:r>
      <w:r w:rsidR="00A35782" w:rsidRPr="00C73436">
        <w:t xml:space="preserve"> Eramaadele planeeritud tehnovõrkude osas on planeeringu joonisele (Joonis 5) märgitud trassiservituudid. Planeeringu realiseerimisel tuleb eramaadele </w:t>
      </w:r>
      <w:r w:rsidR="005077DD" w:rsidRPr="00C73436">
        <w:t>rajatavate trasside osas sõlmida</w:t>
      </w:r>
      <w:r w:rsidR="00A35782" w:rsidRPr="00C73436">
        <w:t xml:space="preserve"> trassivaldaja kasuks isiklik kasutusõigus.</w:t>
      </w:r>
    </w:p>
    <w:p w14:paraId="2E990AAB" w14:textId="77777777" w:rsidR="000E5697" w:rsidRPr="00C73436" w:rsidRDefault="000E5697" w:rsidP="000E5697">
      <w:pPr>
        <w:suppressAutoHyphens w:val="0"/>
        <w:autoSpaceDE w:val="0"/>
        <w:autoSpaceDN w:val="0"/>
        <w:adjustRightInd w:val="0"/>
        <w:rPr>
          <w:b/>
          <w:bCs/>
          <w:szCs w:val="24"/>
          <w:lang w:eastAsia="et-EE"/>
        </w:rPr>
      </w:pPr>
    </w:p>
    <w:p w14:paraId="403B112C" w14:textId="77777777" w:rsidR="000E5697" w:rsidRPr="00C73436" w:rsidRDefault="000E5697" w:rsidP="000E5697">
      <w:pPr>
        <w:suppressAutoHyphens w:val="0"/>
        <w:autoSpaceDE w:val="0"/>
        <w:autoSpaceDN w:val="0"/>
        <w:adjustRightInd w:val="0"/>
        <w:rPr>
          <w:b/>
          <w:bCs/>
          <w:szCs w:val="24"/>
          <w:lang w:eastAsia="et-EE"/>
        </w:rPr>
      </w:pPr>
      <w:r w:rsidRPr="00C73436">
        <w:rPr>
          <w:b/>
          <w:bCs/>
          <w:szCs w:val="24"/>
          <w:lang w:eastAsia="et-EE"/>
        </w:rPr>
        <w:t>Kõikide planeeritavate tehnovõrkude puhul on näidatud orienteeruvad asukohad ja trassikoridorid, millele kehtivad vajalikud kaitsevööndid. Olemasolevate tehnovõrkude kaitsevööndid on toodud joonistel. Planeeringuga ette nähtud uute tehnovõrkude kaitsevööndeid joonistele selge joonise lugemise eesmärgil kantud ei ole, kuid neile kehtivad väljaehitamisel samad kaitsevööndite ulatused, mis olemasol</w:t>
      </w:r>
      <w:r w:rsidR="00502BA7" w:rsidRPr="00C73436">
        <w:rPr>
          <w:b/>
          <w:bCs/>
          <w:szCs w:val="24"/>
          <w:lang w:eastAsia="et-EE"/>
        </w:rPr>
        <w:t>evatel tehnovõrkudelgi. Krundi</w:t>
      </w:r>
      <w:r w:rsidRPr="00C73436">
        <w:rPr>
          <w:b/>
          <w:bCs/>
          <w:szCs w:val="24"/>
          <w:lang w:eastAsia="et-EE"/>
        </w:rPr>
        <w:t xml:space="preserve"> tehnovõrgud lahendatakse täpsemalt projekteerimise käigus sõltuvalt maapinna reljeefist ja geoloogiast ning </w:t>
      </w:r>
      <w:r w:rsidR="00821287" w:rsidRPr="00C73436">
        <w:rPr>
          <w:b/>
          <w:bCs/>
          <w:szCs w:val="24"/>
          <w:lang w:eastAsia="et-EE"/>
        </w:rPr>
        <w:t xml:space="preserve">projekteeritavate </w:t>
      </w:r>
      <w:r w:rsidRPr="00C73436">
        <w:rPr>
          <w:b/>
          <w:bCs/>
          <w:szCs w:val="24"/>
          <w:lang w:eastAsia="et-EE"/>
        </w:rPr>
        <w:t>hoonete asukohast.</w:t>
      </w:r>
    </w:p>
    <w:p w14:paraId="350E90AA" w14:textId="77777777" w:rsidR="000E5697" w:rsidRPr="00C73436" w:rsidRDefault="000E5697" w:rsidP="000E5697">
      <w:pPr>
        <w:rPr>
          <w:b/>
        </w:rPr>
      </w:pPr>
    </w:p>
    <w:p w14:paraId="0AD08EC5" w14:textId="77777777" w:rsidR="000E5697" w:rsidRPr="00C73436" w:rsidRDefault="00D77517" w:rsidP="000E5697">
      <w:pPr>
        <w:rPr>
          <w:b/>
        </w:rPr>
      </w:pPr>
      <w:r w:rsidRPr="00C73436">
        <w:rPr>
          <w:b/>
        </w:rPr>
        <w:t>3.8</w:t>
      </w:r>
      <w:r w:rsidR="000E5697" w:rsidRPr="00C73436">
        <w:rPr>
          <w:b/>
        </w:rPr>
        <w:t>.2. Veevarustus ja heitvee kanalisatsioon</w:t>
      </w:r>
    </w:p>
    <w:p w14:paraId="7E01DA34" w14:textId="77777777" w:rsidR="000E5697" w:rsidRPr="00C73436" w:rsidRDefault="000E5697" w:rsidP="000E5697">
      <w:pPr>
        <w:rPr>
          <w:szCs w:val="24"/>
          <w:lang w:eastAsia="et-EE"/>
        </w:rPr>
      </w:pPr>
      <w:r w:rsidRPr="00C73436">
        <w:rPr>
          <w:szCs w:val="24"/>
          <w:lang w:eastAsia="et-EE"/>
        </w:rPr>
        <w:t>Uute hoonestusaladega kruntide veevarustus ja heitveekanalisatsioon lahendatakse Misso aleviku ühisvee ja –kanalisatsiooni baasil. Planeeringus on toodud põhimõttelised lahendused uute hoonestusaladega kruntide liitmiseks olemasoleva Misso aleviku ühisvee</w:t>
      </w:r>
      <w:r w:rsidR="00283E87" w:rsidRPr="00C73436">
        <w:rPr>
          <w:szCs w:val="24"/>
          <w:lang w:eastAsia="et-EE"/>
        </w:rPr>
        <w:t>-</w:t>
      </w:r>
      <w:r w:rsidRPr="00C73436">
        <w:rPr>
          <w:szCs w:val="24"/>
          <w:lang w:eastAsia="et-EE"/>
        </w:rPr>
        <w:t xml:space="preserve"> ja kanalisatsioonisüsteemiga. Täpsemad lahendused tuua projekteerimise käigus ja vajadusel võib trassikoridore muuta kuid need peavad jääma valdavalt aleviku avalike tänavate maa-alale.</w:t>
      </w:r>
      <w:r w:rsidR="00062F97" w:rsidRPr="00C73436">
        <w:rPr>
          <w:szCs w:val="24"/>
          <w:lang w:eastAsia="et-EE"/>
        </w:rPr>
        <w:t xml:space="preserve"> Vajadusel näha ette projekteerimise käigus vajalikesse kohtadesse reoveepumbad, et tagada reovee vool kanalisatsioonisüsteemis.</w:t>
      </w:r>
    </w:p>
    <w:p w14:paraId="281CF766" w14:textId="77777777" w:rsidR="00B653CB" w:rsidRPr="00C73436" w:rsidRDefault="00B653CB" w:rsidP="000E5697">
      <w:pPr>
        <w:rPr>
          <w:szCs w:val="24"/>
          <w:lang w:eastAsia="et-EE"/>
        </w:rPr>
      </w:pPr>
    </w:p>
    <w:p w14:paraId="7A4BDD4B" w14:textId="77777777" w:rsidR="000E5697" w:rsidRPr="00C73436" w:rsidRDefault="00B653CB" w:rsidP="000E5697">
      <w:pPr>
        <w:rPr>
          <w:szCs w:val="24"/>
          <w:lang w:eastAsia="et-EE"/>
        </w:rPr>
      </w:pPr>
      <w:r w:rsidRPr="00C73436">
        <w:rPr>
          <w:szCs w:val="24"/>
          <w:lang w:eastAsia="et-EE"/>
        </w:rPr>
        <w:t xml:space="preserve">Liitumispunktid on märgitud planeeringu Joonisele 6 iga uue hoonestusega krundi piirile. Vajadusel võib projekteerimise käigus liitumispunktide asukohta krundi piiri ulatuses muuta kui see ei tekita </w:t>
      </w:r>
      <w:r w:rsidRPr="00C73436">
        <w:rPr>
          <w:szCs w:val="24"/>
          <w:lang w:eastAsia="et-EE"/>
        </w:rPr>
        <w:lastRenderedPageBreak/>
        <w:t xml:space="preserve">kitsendust teisele </w:t>
      </w:r>
      <w:r w:rsidR="00AF45D3" w:rsidRPr="00C73436">
        <w:rPr>
          <w:szCs w:val="24"/>
          <w:lang w:eastAsia="et-EE"/>
        </w:rPr>
        <w:t>krundile.</w:t>
      </w:r>
      <w:r w:rsidRPr="00C73436">
        <w:rPr>
          <w:szCs w:val="24"/>
          <w:lang w:eastAsia="et-EE"/>
        </w:rPr>
        <w:t xml:space="preserve"> Liitumispunktid projekteerida avalikult kasutatava tänava maaüksusele.</w:t>
      </w:r>
      <w:r w:rsidR="00333EC8" w:rsidRPr="00C73436">
        <w:rPr>
          <w:szCs w:val="24"/>
          <w:lang w:eastAsia="et-EE"/>
        </w:rPr>
        <w:t xml:space="preserve"> Kruntide sisesed torustike</w:t>
      </w:r>
      <w:r w:rsidR="007903D7" w:rsidRPr="00C73436">
        <w:rPr>
          <w:szCs w:val="24"/>
          <w:lang w:eastAsia="et-EE"/>
        </w:rPr>
        <w:t xml:space="preserve"> asukohad määrata projekteerimise käigus.</w:t>
      </w:r>
    </w:p>
    <w:p w14:paraId="4B756CE6" w14:textId="77777777" w:rsidR="00821287" w:rsidRPr="00C73436" w:rsidRDefault="00821287" w:rsidP="000E5697">
      <w:pPr>
        <w:rPr>
          <w:szCs w:val="24"/>
          <w:lang w:eastAsia="et-EE"/>
        </w:rPr>
      </w:pPr>
    </w:p>
    <w:p w14:paraId="72DF87B2" w14:textId="77777777" w:rsidR="00821287" w:rsidRPr="00C73436" w:rsidRDefault="00821287" w:rsidP="000E5697">
      <w:pPr>
        <w:rPr>
          <w:szCs w:val="24"/>
          <w:lang w:eastAsia="et-EE"/>
        </w:rPr>
      </w:pPr>
      <w:r w:rsidRPr="00C73436">
        <w:rPr>
          <w:szCs w:val="24"/>
          <w:lang w:eastAsia="et-EE"/>
        </w:rPr>
        <w:t>Kruntidel, kus üksikult arendades ei ole esialgu liitumine aleviku ühisvee</w:t>
      </w:r>
      <w:r w:rsidR="00283E87" w:rsidRPr="00C73436">
        <w:rPr>
          <w:szCs w:val="24"/>
          <w:lang w:eastAsia="et-EE"/>
        </w:rPr>
        <w:t>-</w:t>
      </w:r>
      <w:r w:rsidRPr="00C73436">
        <w:rPr>
          <w:szCs w:val="24"/>
          <w:lang w:eastAsia="et-EE"/>
        </w:rPr>
        <w:t xml:space="preserve"> ja kanalisatsioonisüsteemiga majanduslikult otstarbekas on lubatud rajada ajutised lokaalsed</w:t>
      </w:r>
      <w:r w:rsidR="00DD213B" w:rsidRPr="00C73436">
        <w:rPr>
          <w:szCs w:val="24"/>
          <w:lang w:eastAsia="et-EE"/>
        </w:rPr>
        <w:t xml:space="preserve"> lahendused salvkaevu </w:t>
      </w:r>
      <w:r w:rsidR="00DA156D" w:rsidRPr="00C73436">
        <w:rPr>
          <w:szCs w:val="24"/>
          <w:lang w:eastAsia="et-EE"/>
        </w:rPr>
        <w:t xml:space="preserve"> ja septiku või </w:t>
      </w:r>
      <w:r w:rsidRPr="00C73436">
        <w:rPr>
          <w:szCs w:val="24"/>
          <w:lang w:eastAsia="et-EE"/>
        </w:rPr>
        <w:t>kogumismahuti näol. Nendeks kruntideks on POS 2, POS 3, POS 4, POS</w:t>
      </w:r>
      <w:r w:rsidR="005E7D0F" w:rsidRPr="00C73436">
        <w:rPr>
          <w:szCs w:val="24"/>
          <w:lang w:eastAsia="et-EE"/>
        </w:rPr>
        <w:t xml:space="preserve"> 9, POS 10 ja POS 47 kuni POS 55</w:t>
      </w:r>
      <w:r w:rsidRPr="00C73436">
        <w:rPr>
          <w:szCs w:val="24"/>
          <w:lang w:eastAsia="et-EE"/>
        </w:rPr>
        <w:t>.</w:t>
      </w:r>
      <w:r w:rsidR="005D69D2" w:rsidRPr="00C73436">
        <w:rPr>
          <w:szCs w:val="24"/>
          <w:lang w:eastAsia="et-EE"/>
        </w:rPr>
        <w:t xml:space="preserve"> Kuivõrd nimetud krundid ei asu hetkel kehtival Misso aleviku reoveekogumisalal on võimalik vajadusel reoveekogumisala suurendada vastavalt seaduses ettenähtud korras.</w:t>
      </w:r>
      <w:r w:rsidR="00DA156D" w:rsidRPr="00C73436">
        <w:rPr>
          <w:szCs w:val="24"/>
          <w:lang w:eastAsia="et-EE"/>
        </w:rPr>
        <w:t xml:space="preserve"> </w:t>
      </w:r>
    </w:p>
    <w:p w14:paraId="0465B732" w14:textId="77777777" w:rsidR="007903D7" w:rsidRPr="00C73436" w:rsidRDefault="007903D7" w:rsidP="000E5697">
      <w:pPr>
        <w:rPr>
          <w:szCs w:val="24"/>
          <w:lang w:eastAsia="et-EE"/>
        </w:rPr>
      </w:pPr>
    </w:p>
    <w:p w14:paraId="4D31B2A2" w14:textId="77777777" w:rsidR="007903D7" w:rsidRPr="00C73436" w:rsidRDefault="007903D7" w:rsidP="007903D7">
      <w:pPr>
        <w:suppressAutoHyphens w:val="0"/>
        <w:autoSpaceDE w:val="0"/>
        <w:autoSpaceDN w:val="0"/>
        <w:adjustRightInd w:val="0"/>
        <w:rPr>
          <w:szCs w:val="24"/>
          <w:lang w:eastAsia="et-EE"/>
        </w:rPr>
      </w:pPr>
      <w:r w:rsidRPr="00C73436">
        <w:rPr>
          <w:szCs w:val="24"/>
          <w:lang w:eastAsia="et-EE"/>
        </w:rPr>
        <w:t>Salvkaevu ja veetrasside projekteerimisel tuleb arvestada normikohaste kaitsevöönditega, mis on salvkaevul vastavalt Keskkonnaameti kodulehel toodud informatsioonile (salvkaevu rajamise ja hooldamise soovituslikud nõuded) soovitavalt 10 m ning veetrassidel tulenevalt Keskkonnaministri 16.12.2005 määrusest nr 76 olenevalt trassi läbimõõdust 2-3</w:t>
      </w:r>
      <w:r w:rsidR="00283E87" w:rsidRPr="00C73436">
        <w:rPr>
          <w:szCs w:val="24"/>
          <w:lang w:eastAsia="et-EE"/>
        </w:rPr>
        <w:t xml:space="preserve"> </w:t>
      </w:r>
      <w:r w:rsidRPr="00C73436">
        <w:rPr>
          <w:szCs w:val="24"/>
          <w:lang w:eastAsia="et-EE"/>
        </w:rPr>
        <w:t xml:space="preserve">m kummalegi poole trassi keskteljest, mis kehtib küll ühisveevärgi trasside läbimõõtude kohta, kuid mis võib olla aluseks ka </w:t>
      </w:r>
      <w:r w:rsidR="00502BA7" w:rsidRPr="00C73436">
        <w:rPr>
          <w:szCs w:val="24"/>
          <w:lang w:eastAsia="et-EE"/>
        </w:rPr>
        <w:t>krundi</w:t>
      </w:r>
      <w:r w:rsidRPr="00C73436">
        <w:rPr>
          <w:szCs w:val="24"/>
          <w:lang w:eastAsia="et-EE"/>
        </w:rPr>
        <w:t xml:space="preserve"> veevärgi projekteerimisel. </w:t>
      </w:r>
      <w:r w:rsidR="00906519" w:rsidRPr="00C73436">
        <w:rPr>
          <w:rFonts w:cs="Mangal"/>
        </w:rPr>
        <w:t>Vastavalt keskkonnaministri 16.12.1996 määruse nr 61 „Veehaarde sanitaarkaitseala moodustamise ja projekteerimise kord ning sanitaarkaitsealata veevõtukoha hooldusnõuded põhjavee kaitseks“ punktile 4.1 peab kaevu asukoht olema võimalike reostusallikate (kogumiskaevud, käimlad, prügikastid, väetise- ja sõnnikuhoidlad, õlimahutid, kanaliseerimata saunad jne.) suhtes põhjaveevoolu suunas ülesvoolu ja neist krundi piires võimalikult kaugemal  kuid mitte vähem kui 10 m.</w:t>
      </w:r>
    </w:p>
    <w:p w14:paraId="069ED6E8" w14:textId="77777777" w:rsidR="007903D7" w:rsidRPr="00C73436" w:rsidRDefault="007903D7" w:rsidP="007903D7">
      <w:pPr>
        <w:pStyle w:val="NormalWeb"/>
        <w:spacing w:before="0" w:beforeAutospacing="0" w:after="0" w:afterAutospacing="0"/>
        <w:jc w:val="both"/>
      </w:pPr>
    </w:p>
    <w:p w14:paraId="16A744E5" w14:textId="77777777" w:rsidR="007903D7" w:rsidRPr="00C73436" w:rsidRDefault="007903D7" w:rsidP="007903D7">
      <w:pPr>
        <w:suppressAutoHyphens w:val="0"/>
        <w:autoSpaceDE w:val="0"/>
        <w:autoSpaceDN w:val="0"/>
        <w:adjustRightInd w:val="0"/>
        <w:rPr>
          <w:szCs w:val="24"/>
          <w:lang w:eastAsia="et-EE"/>
        </w:rPr>
      </w:pPr>
      <w:r w:rsidRPr="00C73436">
        <w:rPr>
          <w:szCs w:val="24"/>
          <w:lang w:eastAsia="et-EE"/>
        </w:rPr>
        <w:t>Tagamaks salvkaevu pikem</w:t>
      </w:r>
      <w:r w:rsidR="001D0653" w:rsidRPr="00C73436">
        <w:rPr>
          <w:szCs w:val="24"/>
          <w:lang w:eastAsia="et-EE"/>
        </w:rPr>
        <w:t>a</w:t>
      </w:r>
      <w:r w:rsidRPr="00C73436">
        <w:rPr>
          <w:szCs w:val="24"/>
          <w:lang w:eastAsia="et-EE"/>
        </w:rPr>
        <w:t xml:space="preserve"> eluea ning kestva kvaliteediga joogivee, on Keskkonnaameti poolt</w:t>
      </w:r>
    </w:p>
    <w:p w14:paraId="2A0ACB07" w14:textId="77777777" w:rsidR="007903D7" w:rsidRPr="00C73436" w:rsidRDefault="007903D7" w:rsidP="007903D7">
      <w:pPr>
        <w:suppressAutoHyphens w:val="0"/>
        <w:autoSpaceDE w:val="0"/>
        <w:autoSpaceDN w:val="0"/>
        <w:adjustRightInd w:val="0"/>
        <w:rPr>
          <w:szCs w:val="24"/>
          <w:lang w:eastAsia="et-EE"/>
        </w:rPr>
      </w:pPr>
      <w:r w:rsidRPr="00C73436">
        <w:rPr>
          <w:szCs w:val="24"/>
          <w:lang w:eastAsia="et-EE"/>
        </w:rPr>
        <w:t>soovitatav järgida järgmisi nõudeid:</w:t>
      </w:r>
    </w:p>
    <w:p w14:paraId="7B1B8A1B" w14:textId="77777777" w:rsidR="007903D7" w:rsidRPr="00C73436" w:rsidRDefault="007903D7" w:rsidP="005F7FBB">
      <w:pPr>
        <w:numPr>
          <w:ilvl w:val="0"/>
          <w:numId w:val="12"/>
        </w:numPr>
        <w:suppressAutoHyphens w:val="0"/>
        <w:autoSpaceDE w:val="0"/>
        <w:autoSpaceDN w:val="0"/>
        <w:adjustRightInd w:val="0"/>
        <w:rPr>
          <w:szCs w:val="24"/>
          <w:lang w:eastAsia="et-EE"/>
        </w:rPr>
      </w:pPr>
      <w:r w:rsidRPr="00C73436">
        <w:rPr>
          <w:szCs w:val="24"/>
          <w:lang w:eastAsia="et-EE"/>
        </w:rPr>
        <w:t>salvkaevu rakked peavad ulatuma vähemalt 1 m kõrgusele maapinnast;</w:t>
      </w:r>
    </w:p>
    <w:p w14:paraId="6A8E2159" w14:textId="77777777" w:rsidR="007903D7" w:rsidRPr="00C73436" w:rsidRDefault="007903D7" w:rsidP="005F7FBB">
      <w:pPr>
        <w:numPr>
          <w:ilvl w:val="0"/>
          <w:numId w:val="12"/>
        </w:numPr>
        <w:suppressAutoHyphens w:val="0"/>
        <w:autoSpaceDE w:val="0"/>
        <w:autoSpaceDN w:val="0"/>
        <w:adjustRightInd w:val="0"/>
        <w:rPr>
          <w:szCs w:val="24"/>
          <w:lang w:eastAsia="et-EE"/>
        </w:rPr>
      </w:pPr>
      <w:r w:rsidRPr="00C73436">
        <w:rPr>
          <w:szCs w:val="24"/>
          <w:lang w:eastAsia="et-EE"/>
        </w:rPr>
        <w:t>kaev peab olema väljastpoolt tihendatud tsemendi- või betoniitlahusega kuni kaevu pealmise osani;</w:t>
      </w:r>
    </w:p>
    <w:p w14:paraId="69A230C4" w14:textId="77777777" w:rsidR="007903D7" w:rsidRPr="00C73436" w:rsidRDefault="007903D7" w:rsidP="005F7FBB">
      <w:pPr>
        <w:numPr>
          <w:ilvl w:val="0"/>
          <w:numId w:val="12"/>
        </w:numPr>
        <w:suppressAutoHyphens w:val="0"/>
        <w:autoSpaceDE w:val="0"/>
        <w:autoSpaceDN w:val="0"/>
        <w:adjustRightInd w:val="0"/>
        <w:rPr>
          <w:szCs w:val="24"/>
          <w:lang w:eastAsia="et-EE"/>
        </w:rPr>
      </w:pPr>
      <w:r w:rsidRPr="00C73436">
        <w:rPr>
          <w:rFonts w:eastAsia="SymbolMT"/>
          <w:szCs w:val="24"/>
          <w:lang w:eastAsia="et-EE"/>
        </w:rPr>
        <w:t>kaevu ümber tul</w:t>
      </w:r>
      <w:r w:rsidR="00333EC8" w:rsidRPr="00C73436">
        <w:rPr>
          <w:rFonts w:eastAsia="SymbolMT"/>
          <w:szCs w:val="24"/>
          <w:lang w:eastAsia="et-EE"/>
        </w:rPr>
        <w:t>eb</w:t>
      </w:r>
      <w:r w:rsidRPr="00C73436">
        <w:rPr>
          <w:rFonts w:eastAsia="SymbolMT"/>
          <w:szCs w:val="24"/>
          <w:lang w:eastAsia="et-EE"/>
        </w:rPr>
        <w:t xml:space="preserve"> rajada veelukk, kaevates salvkaevu ümber 2 m sügavune ja 0,7-1 m</w:t>
      </w:r>
      <w:r w:rsidRPr="00C73436">
        <w:rPr>
          <w:szCs w:val="24"/>
          <w:lang w:eastAsia="et-EE"/>
        </w:rPr>
        <w:t xml:space="preserve"> </w:t>
      </w:r>
      <w:r w:rsidRPr="00C73436">
        <w:rPr>
          <w:rFonts w:eastAsia="SymbolMT"/>
          <w:szCs w:val="24"/>
          <w:lang w:eastAsia="et-EE"/>
        </w:rPr>
        <w:t>laiune auk ning täites see saviga ning tampides tugevalt kinni;</w:t>
      </w:r>
    </w:p>
    <w:p w14:paraId="0E35BC74" w14:textId="77777777" w:rsidR="007903D7" w:rsidRPr="00C73436" w:rsidRDefault="007903D7" w:rsidP="005F7FBB">
      <w:pPr>
        <w:numPr>
          <w:ilvl w:val="0"/>
          <w:numId w:val="12"/>
        </w:numPr>
        <w:suppressAutoHyphens w:val="0"/>
        <w:autoSpaceDE w:val="0"/>
        <w:autoSpaceDN w:val="0"/>
        <w:adjustRightInd w:val="0"/>
        <w:rPr>
          <w:szCs w:val="24"/>
          <w:lang w:eastAsia="et-EE"/>
        </w:rPr>
      </w:pPr>
      <w:r w:rsidRPr="00C73436">
        <w:rPr>
          <w:rFonts w:eastAsia="SymbolMT"/>
          <w:szCs w:val="24"/>
          <w:lang w:eastAsia="et-EE"/>
        </w:rPr>
        <w:t>salvkaev peab olema pealt kaetud;</w:t>
      </w:r>
    </w:p>
    <w:p w14:paraId="3E8B5B2C" w14:textId="77777777" w:rsidR="007903D7" w:rsidRPr="00C73436" w:rsidRDefault="007903D7" w:rsidP="005F7FBB">
      <w:pPr>
        <w:numPr>
          <w:ilvl w:val="0"/>
          <w:numId w:val="12"/>
        </w:numPr>
        <w:suppressAutoHyphens w:val="0"/>
        <w:autoSpaceDE w:val="0"/>
        <w:autoSpaceDN w:val="0"/>
        <w:adjustRightInd w:val="0"/>
        <w:rPr>
          <w:szCs w:val="24"/>
          <w:lang w:eastAsia="et-EE"/>
        </w:rPr>
      </w:pPr>
      <w:r w:rsidRPr="00C73436">
        <w:rPr>
          <w:rFonts w:eastAsia="SymbolMT"/>
          <w:szCs w:val="24"/>
          <w:lang w:eastAsia="et-EE"/>
        </w:rPr>
        <w:t>maapind kaevu ümber peab olema kõrgem, et vältida pinnavee kogunemist kaevu ümber;</w:t>
      </w:r>
    </w:p>
    <w:p w14:paraId="03358732" w14:textId="77777777" w:rsidR="007903D7" w:rsidRPr="00C73436" w:rsidRDefault="007903D7" w:rsidP="005F7FBB">
      <w:pPr>
        <w:numPr>
          <w:ilvl w:val="0"/>
          <w:numId w:val="12"/>
        </w:numPr>
        <w:suppressAutoHyphens w:val="0"/>
        <w:autoSpaceDE w:val="0"/>
        <w:autoSpaceDN w:val="0"/>
        <w:adjustRightInd w:val="0"/>
        <w:rPr>
          <w:szCs w:val="24"/>
          <w:lang w:eastAsia="et-EE"/>
        </w:rPr>
      </w:pPr>
      <w:r w:rsidRPr="00C73436">
        <w:rPr>
          <w:rFonts w:eastAsia="SymbolMT"/>
          <w:szCs w:val="24"/>
          <w:lang w:eastAsia="et-EE"/>
        </w:rPr>
        <w:t>pump tule</w:t>
      </w:r>
      <w:r w:rsidR="00333EC8" w:rsidRPr="00C73436">
        <w:rPr>
          <w:rFonts w:eastAsia="SymbolMT"/>
          <w:szCs w:val="24"/>
          <w:lang w:eastAsia="et-EE"/>
        </w:rPr>
        <w:t>b</w:t>
      </w:r>
      <w:r w:rsidRPr="00C73436">
        <w:rPr>
          <w:rFonts w:eastAsia="SymbolMT"/>
          <w:szCs w:val="24"/>
          <w:lang w:eastAsia="et-EE"/>
        </w:rPr>
        <w:t xml:space="preserve"> võimalusel paigaldada hoonesse (elumajja või pumbamajja), mitte kaevu.</w:t>
      </w:r>
    </w:p>
    <w:p w14:paraId="37904555" w14:textId="77777777" w:rsidR="007903D7" w:rsidRPr="00C73436" w:rsidRDefault="007903D7" w:rsidP="007903D7">
      <w:pPr>
        <w:suppressAutoHyphens w:val="0"/>
        <w:autoSpaceDE w:val="0"/>
        <w:autoSpaceDN w:val="0"/>
        <w:adjustRightInd w:val="0"/>
        <w:rPr>
          <w:rFonts w:eastAsia="SymbolMT"/>
          <w:szCs w:val="24"/>
          <w:lang w:eastAsia="et-EE"/>
        </w:rPr>
      </w:pPr>
      <w:r w:rsidRPr="00C73436">
        <w:rPr>
          <w:rFonts w:eastAsia="SymbolMT"/>
          <w:szCs w:val="24"/>
          <w:lang w:eastAsia="et-EE"/>
        </w:rPr>
        <w:t>Salvkaevu hooldamisel tuleb kinni pidada järgmistest nõuetest:</w:t>
      </w:r>
    </w:p>
    <w:p w14:paraId="34C0A240" w14:textId="77777777" w:rsidR="007903D7" w:rsidRPr="00C73436" w:rsidRDefault="007903D7" w:rsidP="005F7FBB">
      <w:pPr>
        <w:numPr>
          <w:ilvl w:val="0"/>
          <w:numId w:val="13"/>
        </w:numPr>
        <w:suppressAutoHyphens w:val="0"/>
        <w:autoSpaceDE w:val="0"/>
        <w:autoSpaceDN w:val="0"/>
        <w:adjustRightInd w:val="0"/>
        <w:rPr>
          <w:rFonts w:eastAsia="SymbolMT"/>
          <w:szCs w:val="24"/>
          <w:lang w:eastAsia="et-EE"/>
        </w:rPr>
      </w:pPr>
      <w:r w:rsidRPr="00C73436">
        <w:rPr>
          <w:rFonts w:eastAsia="SymbolMT"/>
          <w:szCs w:val="24"/>
          <w:lang w:eastAsia="et-EE"/>
        </w:rPr>
        <w:t>hooldusala tuleb jätta vähemalt 10 m, kuid sõltuvalt maapinnast ja selle kaldest võib soovitatav kaugus olla isegi suurem;</w:t>
      </w:r>
    </w:p>
    <w:p w14:paraId="5D1D4FF5" w14:textId="77777777" w:rsidR="007903D7" w:rsidRPr="00C73436" w:rsidRDefault="007903D7" w:rsidP="005F7FBB">
      <w:pPr>
        <w:numPr>
          <w:ilvl w:val="0"/>
          <w:numId w:val="13"/>
        </w:numPr>
        <w:suppressAutoHyphens w:val="0"/>
        <w:autoSpaceDE w:val="0"/>
        <w:autoSpaceDN w:val="0"/>
        <w:adjustRightInd w:val="0"/>
        <w:rPr>
          <w:rFonts w:eastAsia="SymbolMT"/>
          <w:szCs w:val="24"/>
          <w:lang w:eastAsia="et-EE"/>
        </w:rPr>
      </w:pPr>
      <w:r w:rsidRPr="00C73436">
        <w:rPr>
          <w:rFonts w:eastAsia="SymbolMT"/>
          <w:szCs w:val="24"/>
          <w:lang w:eastAsia="et-EE"/>
        </w:rPr>
        <w:t>potentsiaalsed reostusallikad (kuivkäimla, reovee kogumiskaev, prügikast, kanalisatsioonitorud jne) peavad paiknema kaevu suhtes allamäge;</w:t>
      </w:r>
    </w:p>
    <w:p w14:paraId="48915A9F" w14:textId="77777777" w:rsidR="007903D7" w:rsidRPr="00C73436" w:rsidRDefault="007903D7" w:rsidP="005F7FBB">
      <w:pPr>
        <w:numPr>
          <w:ilvl w:val="0"/>
          <w:numId w:val="13"/>
        </w:numPr>
        <w:suppressAutoHyphens w:val="0"/>
        <w:autoSpaceDE w:val="0"/>
        <w:autoSpaceDN w:val="0"/>
        <w:adjustRightInd w:val="0"/>
        <w:rPr>
          <w:rFonts w:eastAsia="SymbolMT"/>
          <w:szCs w:val="24"/>
          <w:lang w:eastAsia="et-EE"/>
        </w:rPr>
      </w:pPr>
      <w:r w:rsidRPr="00C73436">
        <w:rPr>
          <w:rFonts w:eastAsia="SymbolMT"/>
          <w:szCs w:val="24"/>
          <w:lang w:eastAsia="et-EE"/>
        </w:rPr>
        <w:t xml:space="preserve">omapuhastiks oleva </w:t>
      </w:r>
      <w:r w:rsidR="006B7A84" w:rsidRPr="00C73436">
        <w:rPr>
          <w:rFonts w:eastAsia="SymbolMT"/>
          <w:szCs w:val="24"/>
          <w:lang w:eastAsia="et-EE"/>
        </w:rPr>
        <w:t>imbsüsteemi</w:t>
      </w:r>
      <w:r w:rsidRPr="00C73436">
        <w:rPr>
          <w:rFonts w:eastAsia="SymbolMT"/>
          <w:szCs w:val="24"/>
          <w:lang w:eastAsia="et-EE"/>
        </w:rPr>
        <w:t xml:space="preserve"> ja joogiveesalvkaevu vaheline kaugus on kehtestatud Vabariigi Valitsuse 16.05.2001. a määruse nr 171 “Kanalisatsiooniehitiste veekaitsenõuded” §-ga 7.</w:t>
      </w:r>
    </w:p>
    <w:p w14:paraId="0B4E5FD4" w14:textId="77777777" w:rsidR="006B7A84" w:rsidRPr="00C73436" w:rsidRDefault="006B7A84" w:rsidP="005F7FBB">
      <w:pPr>
        <w:numPr>
          <w:ilvl w:val="0"/>
          <w:numId w:val="13"/>
        </w:numPr>
        <w:suppressAutoHyphens w:val="0"/>
        <w:autoSpaceDE w:val="0"/>
        <w:autoSpaceDN w:val="0"/>
        <w:adjustRightInd w:val="0"/>
        <w:rPr>
          <w:rFonts w:eastAsia="SymbolMT"/>
          <w:szCs w:val="24"/>
          <w:lang w:eastAsia="et-EE"/>
        </w:rPr>
      </w:pPr>
      <w:r w:rsidRPr="00C73436">
        <w:rPr>
          <w:rFonts w:eastAsia="SymbolMT"/>
          <w:szCs w:val="24"/>
          <w:lang w:eastAsia="et-EE"/>
        </w:rPr>
        <w:t xml:space="preserve">Vabariigi Valitsuse 16.05.2001. a määruse nr 171 “Kanalisatsiooniehitiste veekaitsenõuded” </w:t>
      </w:r>
      <w:r w:rsidRPr="00C73436">
        <w:rPr>
          <w:rFonts w:cs="Mangal"/>
        </w:rPr>
        <w:t>§ 6 lg 1 p 2 alusel on reoveekogumismahuti kuja 5 meetrit.</w:t>
      </w:r>
    </w:p>
    <w:p w14:paraId="58BF083A" w14:textId="77777777" w:rsidR="007903D7" w:rsidRPr="00C73436" w:rsidRDefault="007903D7" w:rsidP="007903D7">
      <w:pPr>
        <w:pStyle w:val="NormalWeb"/>
        <w:spacing w:before="0" w:beforeAutospacing="0" w:after="0" w:afterAutospacing="0"/>
        <w:jc w:val="both"/>
        <w:rPr>
          <w:rFonts w:eastAsia="SymbolMT"/>
        </w:rPr>
      </w:pPr>
    </w:p>
    <w:p w14:paraId="33AB8C76" w14:textId="77777777" w:rsidR="007903D7" w:rsidRPr="00C73436" w:rsidRDefault="007903D7" w:rsidP="007903D7">
      <w:pPr>
        <w:suppressAutoHyphens w:val="0"/>
        <w:autoSpaceDE w:val="0"/>
        <w:autoSpaceDN w:val="0"/>
        <w:adjustRightInd w:val="0"/>
        <w:rPr>
          <w:szCs w:val="24"/>
          <w:lang w:eastAsia="et-EE"/>
        </w:rPr>
      </w:pPr>
      <w:r w:rsidRPr="00C73436">
        <w:rPr>
          <w:szCs w:val="24"/>
          <w:lang w:eastAsia="et-EE"/>
        </w:rPr>
        <w:t>Salvkaevu vesi peab vastama kehtivatele joogivee nõuetele. Enne salvkaevu kasutuselevõttu tuleb teha vee joogiveele vastavuse analüüs seaduses ettenähtud korras.</w:t>
      </w:r>
    </w:p>
    <w:p w14:paraId="57385A37" w14:textId="77777777" w:rsidR="007903D7" w:rsidRPr="00C73436" w:rsidRDefault="007903D7" w:rsidP="000E5697">
      <w:pPr>
        <w:rPr>
          <w:szCs w:val="24"/>
          <w:lang w:eastAsia="et-EE"/>
        </w:rPr>
      </w:pPr>
    </w:p>
    <w:p w14:paraId="27E9D788" w14:textId="77777777" w:rsidR="007A23A7" w:rsidRPr="00C73436" w:rsidRDefault="007A23A7" w:rsidP="007A23A7">
      <w:pPr>
        <w:suppressAutoHyphens w:val="0"/>
        <w:autoSpaceDE w:val="0"/>
        <w:autoSpaceDN w:val="0"/>
        <w:adjustRightInd w:val="0"/>
        <w:rPr>
          <w:szCs w:val="24"/>
          <w:lang w:eastAsia="et-EE"/>
        </w:rPr>
      </w:pPr>
      <w:r w:rsidRPr="00C73436">
        <w:rPr>
          <w:szCs w:val="24"/>
          <w:lang w:eastAsia="et-EE"/>
        </w:rPr>
        <w:t xml:space="preserve">Reoveemahuti kuja on tulenevalt </w:t>
      </w:r>
      <w:r w:rsidR="00283E87" w:rsidRPr="00C73436">
        <w:rPr>
          <w:szCs w:val="24"/>
          <w:lang w:eastAsia="et-EE"/>
        </w:rPr>
        <w:t>„</w:t>
      </w:r>
      <w:r w:rsidRPr="00C73436">
        <w:rPr>
          <w:szCs w:val="24"/>
          <w:lang w:eastAsia="et-EE"/>
        </w:rPr>
        <w:t>Keskkonnaministri 16.05.2005 määrusele nr 171</w:t>
      </w:r>
      <w:r w:rsidR="00283E87" w:rsidRPr="00C73436">
        <w:rPr>
          <w:szCs w:val="24"/>
          <w:lang w:eastAsia="et-EE"/>
        </w:rPr>
        <w:t>“</w:t>
      </w:r>
      <w:r w:rsidRPr="00C73436">
        <w:rPr>
          <w:szCs w:val="24"/>
          <w:lang w:eastAsia="et-EE"/>
        </w:rPr>
        <w:t xml:space="preserve"> 5</w:t>
      </w:r>
      <w:r w:rsidR="00283E87" w:rsidRPr="00C73436">
        <w:rPr>
          <w:szCs w:val="24"/>
          <w:lang w:eastAsia="et-EE"/>
        </w:rPr>
        <w:t xml:space="preserve"> m. Reovett tootvatest hoonet</w:t>
      </w:r>
      <w:r w:rsidRPr="00C73436">
        <w:rPr>
          <w:szCs w:val="24"/>
          <w:lang w:eastAsia="et-EE"/>
        </w:rPr>
        <w:t>est</w:t>
      </w:r>
      <w:r w:rsidR="008D0B91" w:rsidRPr="00C73436">
        <w:rPr>
          <w:szCs w:val="24"/>
          <w:lang w:eastAsia="et-EE"/>
        </w:rPr>
        <w:t xml:space="preserve"> (elamu ja nt saun) kuni reovee</w:t>
      </w:r>
      <w:r w:rsidRPr="00C73436">
        <w:rPr>
          <w:szCs w:val="24"/>
          <w:lang w:eastAsia="et-EE"/>
        </w:rPr>
        <w:t xml:space="preserve"> kogumismahutuini rajatakse kanalisatsioonitrassid, millele kehtivad kaitsevööndid samas ulatuses nagu veetrassidele. Vajadusel </w:t>
      </w:r>
      <w:r w:rsidRPr="00C73436">
        <w:rPr>
          <w:szCs w:val="24"/>
          <w:lang w:eastAsia="et-EE"/>
        </w:rPr>
        <w:lastRenderedPageBreak/>
        <w:t>paigaldatakse reovee pumpamiseks reoveepump. Reoveemahuti tühjendamise eest vastutab krundi omanik, kohustudes sõlmima vastavat litsentsi omava teenusepakkujaga lepingu kogumismahutite tühjendamiseks. Teise alternatiivse variandina võib kasutada reov</w:t>
      </w:r>
      <w:r w:rsidR="00941A97" w:rsidRPr="00C73436">
        <w:rPr>
          <w:szCs w:val="24"/>
          <w:lang w:eastAsia="et-EE"/>
        </w:rPr>
        <w:t>ee septikut (2-3 sektsiooniline)</w:t>
      </w:r>
      <w:r w:rsidRPr="00C73436">
        <w:rPr>
          <w:szCs w:val="24"/>
          <w:lang w:eastAsia="et-EE"/>
        </w:rPr>
        <w:t xml:space="preserve">, mille asukoht määratakse vastavalt geoloogilistele tingimustele projekteerimise käigus. </w:t>
      </w:r>
      <w:r w:rsidR="00941A97" w:rsidRPr="00C73436">
        <w:rPr>
          <w:szCs w:val="24"/>
          <w:lang w:eastAsia="et-EE"/>
        </w:rPr>
        <w:t xml:space="preserve">Septiku </w:t>
      </w:r>
      <w:r w:rsidRPr="00C73436">
        <w:rPr>
          <w:szCs w:val="24"/>
          <w:lang w:eastAsia="et-EE"/>
        </w:rPr>
        <w:t>asukoht tuleb projekteerida ja rajada vastavalt kehtivatele nõuetele. Vajadusel tuleb taotleda Veeseaduses ettenähtud juhtudel ja korras vee erikasutusluba.</w:t>
      </w:r>
      <w:r w:rsidR="00DA156D" w:rsidRPr="00C73436">
        <w:rPr>
          <w:szCs w:val="24"/>
          <w:lang w:eastAsia="et-EE"/>
        </w:rPr>
        <w:t xml:space="preserve"> Reovee septiku kasutamisel tuleb arvesse võtta, et vastavalt </w:t>
      </w:r>
      <w:r w:rsidR="00DA156D" w:rsidRPr="00C73436">
        <w:rPr>
          <w:rFonts w:cs="Mangal"/>
        </w:rPr>
        <w:t>Vabariigi Valitsuse 29.11.2012  määruse nr 99 „Reovee puhastamise ning heit- ja sademevee suublasse juhtimise kohta esitatavad nõuded, heit- ja sademevee reostusnäitajate piirmäärad ning nende nõuete täitmise kontrollimise meetmed</w:t>
      </w:r>
      <w:r w:rsidR="00DA156D" w:rsidRPr="00C73436">
        <w:rPr>
          <w:rFonts w:cs="Mangal"/>
          <w:vertAlign w:val="superscript"/>
        </w:rPr>
        <w:t>1“</w:t>
      </w:r>
      <w:r w:rsidR="00DA156D" w:rsidRPr="00C73436">
        <w:rPr>
          <w:rFonts w:cs="Mangal"/>
        </w:rPr>
        <w:t xml:space="preserve"> § 7 lg 1 kohaselt ei ole heit- ja sademevee pinnasesse juhtimine lubatud veehaarde sanitaarkaitsealal või hooldusalal ja lähemal kui 50 m sanitaarkaitseala või hooldusala välispiirist ning lähemal kui 50 m veehaardest, millel puudub sanitaarkaitseala või hooldusala, või joogivee tarbeks kasutatavast salvkaevust. Seega on septikut võimalik kasutada ainult nendel kruntidel, kus on võimalik tagada piisav vahemaa salvkaevu ning septiku vahele.</w:t>
      </w:r>
    </w:p>
    <w:p w14:paraId="50FE574B" w14:textId="77777777" w:rsidR="000E5697" w:rsidRPr="00C73436" w:rsidRDefault="000E5697" w:rsidP="000E5697"/>
    <w:p w14:paraId="4867BEBF" w14:textId="77777777" w:rsidR="000E5697" w:rsidRPr="00C73436" w:rsidRDefault="00D77517" w:rsidP="000E5697">
      <w:pPr>
        <w:rPr>
          <w:b/>
        </w:rPr>
      </w:pPr>
      <w:r w:rsidRPr="00C73436">
        <w:rPr>
          <w:b/>
        </w:rPr>
        <w:t>3.8</w:t>
      </w:r>
      <w:r w:rsidR="000E5697" w:rsidRPr="00C73436">
        <w:rPr>
          <w:b/>
        </w:rPr>
        <w:t>.3. Sajuvee kanalisatsioon</w:t>
      </w:r>
    </w:p>
    <w:p w14:paraId="4F0D91CF" w14:textId="77777777" w:rsidR="00963147" w:rsidRPr="00C73436" w:rsidRDefault="000E5697" w:rsidP="00074631">
      <w:pPr>
        <w:suppressAutoHyphens w:val="0"/>
        <w:autoSpaceDE w:val="0"/>
        <w:autoSpaceDN w:val="0"/>
        <w:adjustRightInd w:val="0"/>
        <w:rPr>
          <w:szCs w:val="24"/>
          <w:lang w:eastAsia="et-EE"/>
        </w:rPr>
      </w:pPr>
      <w:r w:rsidRPr="00C73436">
        <w:rPr>
          <w:szCs w:val="24"/>
          <w:lang w:eastAsia="et-EE"/>
        </w:rPr>
        <w:t>Antud piirkonnas sajuvee kanalisatsioon puudub. Sademevesi valgub ja vajadusel juhitakse kallakuga hoonetest ja parkimisalalt eemale kus see imbub pinnasesse. Vältida liigvee valgumine naaberkrundile. Planeeringuala hõlmab suures ulatuses haljasala, seega on pinnase imamisvõime suur ja täiendav sadevee ärajuhtimise vajadus puudub.</w:t>
      </w:r>
      <w:r w:rsidR="00333EC8" w:rsidRPr="00C73436">
        <w:rPr>
          <w:szCs w:val="24"/>
          <w:lang w:eastAsia="et-EE"/>
        </w:rPr>
        <w:t xml:space="preserve"> Sajuvett kanalisatsiooni juhtida ei ole lubatud.</w:t>
      </w:r>
    </w:p>
    <w:p w14:paraId="569F85AB" w14:textId="77777777" w:rsidR="00963147" w:rsidRPr="00C73436" w:rsidRDefault="00963147" w:rsidP="000E5697"/>
    <w:p w14:paraId="40D7D84C" w14:textId="77777777" w:rsidR="000E5697" w:rsidRPr="00C73436" w:rsidRDefault="00480FAB" w:rsidP="000E5697">
      <w:pPr>
        <w:rPr>
          <w:b/>
        </w:rPr>
      </w:pPr>
      <w:r w:rsidRPr="00C73436">
        <w:rPr>
          <w:b/>
        </w:rPr>
        <w:t>3.8</w:t>
      </w:r>
      <w:r w:rsidR="000E5697" w:rsidRPr="00C73436">
        <w:rPr>
          <w:b/>
        </w:rPr>
        <w:t>.4. Elektrivarustus</w:t>
      </w:r>
    </w:p>
    <w:p w14:paraId="3391BA05" w14:textId="77777777" w:rsidR="000E5697" w:rsidRPr="00C73436" w:rsidRDefault="000E5697" w:rsidP="000E5697">
      <w:pPr>
        <w:suppressAutoHyphens w:val="0"/>
        <w:autoSpaceDE w:val="0"/>
        <w:autoSpaceDN w:val="0"/>
        <w:adjustRightInd w:val="0"/>
        <w:rPr>
          <w:szCs w:val="24"/>
          <w:lang w:eastAsia="et-EE"/>
        </w:rPr>
      </w:pPr>
      <w:r w:rsidRPr="00C73436">
        <w:rPr>
          <w:szCs w:val="24"/>
          <w:lang w:eastAsia="et-EE"/>
        </w:rPr>
        <w:t xml:space="preserve">Elektrivarustus on lahendatud vastavalt </w:t>
      </w:r>
      <w:r w:rsidR="00E10A0E" w:rsidRPr="00C73436">
        <w:rPr>
          <w:szCs w:val="24"/>
          <w:lang w:eastAsia="et-EE"/>
        </w:rPr>
        <w:t>Elektrilevi</w:t>
      </w:r>
      <w:r w:rsidRPr="00C73436">
        <w:rPr>
          <w:szCs w:val="24"/>
          <w:lang w:eastAsia="et-EE"/>
        </w:rPr>
        <w:t xml:space="preserve"> OÜ Kagu-Eesti regiooni poolt </w:t>
      </w:r>
      <w:r w:rsidR="00E10A0E" w:rsidRPr="00C73436">
        <w:rPr>
          <w:szCs w:val="24"/>
          <w:lang w:eastAsia="et-EE"/>
        </w:rPr>
        <w:t>02.01.2015</w:t>
      </w:r>
      <w:r w:rsidR="00D77517" w:rsidRPr="00C73436">
        <w:rPr>
          <w:szCs w:val="24"/>
          <w:lang w:eastAsia="et-EE"/>
        </w:rPr>
        <w:t>. a</w:t>
      </w:r>
      <w:r w:rsidRPr="00C73436">
        <w:rPr>
          <w:szCs w:val="24"/>
          <w:lang w:eastAsia="et-EE"/>
        </w:rPr>
        <w:t xml:space="preserve"> väljastatud tehnilistele tingimustele nr </w:t>
      </w:r>
      <w:r w:rsidR="00E10A0E" w:rsidRPr="00C73436">
        <w:rPr>
          <w:szCs w:val="24"/>
          <w:lang w:eastAsia="et-EE"/>
        </w:rPr>
        <w:t>226320</w:t>
      </w:r>
      <w:r w:rsidRPr="00C73436">
        <w:rPr>
          <w:szCs w:val="24"/>
          <w:lang w:eastAsia="et-EE"/>
        </w:rPr>
        <w:t>.</w:t>
      </w:r>
    </w:p>
    <w:p w14:paraId="789A268F" w14:textId="77777777" w:rsidR="000E5697" w:rsidRPr="00C73436" w:rsidRDefault="000E5697" w:rsidP="000E5697">
      <w:pPr>
        <w:suppressAutoHyphens w:val="0"/>
        <w:autoSpaceDE w:val="0"/>
        <w:autoSpaceDN w:val="0"/>
        <w:adjustRightInd w:val="0"/>
        <w:jc w:val="left"/>
        <w:rPr>
          <w:rFonts w:ascii="TimesNewRomanPSMT" w:hAnsi="TimesNewRomanPSMT" w:cs="TimesNewRomanPSMT"/>
          <w:szCs w:val="24"/>
          <w:lang w:eastAsia="et-EE"/>
        </w:rPr>
      </w:pPr>
    </w:p>
    <w:p w14:paraId="4CC6267F" w14:textId="77777777" w:rsidR="00D77517" w:rsidRPr="00C73436" w:rsidRDefault="00B937D1" w:rsidP="00D77517">
      <w:pPr>
        <w:suppressAutoHyphens w:val="0"/>
        <w:autoSpaceDE w:val="0"/>
        <w:autoSpaceDN w:val="0"/>
        <w:adjustRightInd w:val="0"/>
        <w:rPr>
          <w:szCs w:val="24"/>
          <w:lang w:eastAsia="et-EE"/>
        </w:rPr>
      </w:pPr>
      <w:r w:rsidRPr="00C73436">
        <w:rPr>
          <w:szCs w:val="24"/>
          <w:lang w:eastAsia="et-EE"/>
        </w:rPr>
        <w:t>Planeeringual</w:t>
      </w:r>
      <w:r w:rsidR="00EC71AC" w:rsidRPr="00C73436">
        <w:rPr>
          <w:szCs w:val="24"/>
          <w:lang w:eastAsia="et-EE"/>
        </w:rPr>
        <w:t>a elektrivarustus saadakse Ruus</w:t>
      </w:r>
      <w:r w:rsidRPr="00C73436">
        <w:rPr>
          <w:szCs w:val="24"/>
          <w:lang w:eastAsia="et-EE"/>
        </w:rPr>
        <w:t xml:space="preserve">mäe 110/10 kV alajaama toitel. </w:t>
      </w:r>
      <w:r w:rsidR="00D77517" w:rsidRPr="00C73436">
        <w:rPr>
          <w:szCs w:val="24"/>
          <w:lang w:eastAsia="et-EE"/>
        </w:rPr>
        <w:t>Planeeringualal asuvad OÜ'</w:t>
      </w:r>
      <w:r w:rsidR="00EC71AC" w:rsidRPr="00C73436">
        <w:rPr>
          <w:szCs w:val="24"/>
          <w:lang w:eastAsia="et-EE"/>
        </w:rPr>
        <w:t xml:space="preserve"> </w:t>
      </w:r>
      <w:r w:rsidR="00D77517" w:rsidRPr="00C73436">
        <w:rPr>
          <w:szCs w:val="24"/>
          <w:lang w:eastAsia="et-EE"/>
        </w:rPr>
        <w:t>le Jaotusvõrk kuuluvad 10</w:t>
      </w:r>
      <w:r w:rsidR="008D0B91" w:rsidRPr="00C73436">
        <w:rPr>
          <w:szCs w:val="24"/>
          <w:lang w:eastAsia="et-EE"/>
        </w:rPr>
        <w:t xml:space="preserve"> </w:t>
      </w:r>
      <w:r w:rsidR="00D77517" w:rsidRPr="00C73436">
        <w:rPr>
          <w:szCs w:val="24"/>
          <w:lang w:eastAsia="et-EE"/>
        </w:rPr>
        <w:t>kV ja 0,4</w:t>
      </w:r>
      <w:r w:rsidR="008D0B91" w:rsidRPr="00C73436">
        <w:rPr>
          <w:szCs w:val="24"/>
          <w:lang w:eastAsia="et-EE"/>
        </w:rPr>
        <w:t xml:space="preserve"> </w:t>
      </w:r>
      <w:r w:rsidR="00D77517" w:rsidRPr="00C73436">
        <w:rPr>
          <w:szCs w:val="24"/>
          <w:lang w:eastAsia="et-EE"/>
        </w:rPr>
        <w:t>kV õhu- ja maakaabelliinid ning Misso alevi</w:t>
      </w:r>
      <w:r w:rsidR="00FC1C01" w:rsidRPr="00C73436">
        <w:rPr>
          <w:szCs w:val="24"/>
          <w:lang w:eastAsia="et-EE"/>
        </w:rPr>
        <w:t>, Pulli, Misso, Misso Keskkooli,</w:t>
      </w:r>
      <w:r w:rsidR="00D77517" w:rsidRPr="00C73436">
        <w:rPr>
          <w:szCs w:val="24"/>
          <w:lang w:eastAsia="et-EE"/>
        </w:rPr>
        <w:t xml:space="preserve"> Veera </w:t>
      </w:r>
      <w:r w:rsidR="00FC1C01" w:rsidRPr="00C73436">
        <w:rPr>
          <w:szCs w:val="24"/>
          <w:lang w:eastAsia="et-EE"/>
        </w:rPr>
        <w:t xml:space="preserve">ja Misso Lasteaed </w:t>
      </w:r>
      <w:r w:rsidR="00D77517" w:rsidRPr="00C73436">
        <w:rPr>
          <w:szCs w:val="24"/>
          <w:lang w:eastAsia="et-EE"/>
        </w:rPr>
        <w:t>alajaamad. Planeeringuala toitepunktid nähakse ette olemasolevatest liitumispunktidest. Uute liitumispunktide planeerimisel nähakse ette elektriliini koridor toitepunktist kuni liitumiskilbini.</w:t>
      </w:r>
      <w:r w:rsidR="006D242F" w:rsidRPr="00C73436">
        <w:rPr>
          <w:szCs w:val="24"/>
          <w:lang w:eastAsia="et-EE"/>
        </w:rPr>
        <w:t xml:space="preserve"> </w:t>
      </w:r>
      <w:r w:rsidR="00D77517" w:rsidRPr="00C73436">
        <w:rPr>
          <w:szCs w:val="24"/>
          <w:lang w:eastAsia="et-EE"/>
        </w:rPr>
        <w:t>Liitumiskilp on planeeritud tarbijate kruntide piiridele soovitavalt mitmekohalistena. Liitumiskilbid peavad olema alati vabalt teenindatavad. Väljastpoolt krunti sisenevatele elektriliinidele peab olema sõlmitud OÜ Jaotusvõrk kasuks kirjalik kokkulepe. Elektripaigaldise kaitsevööndis on keelatud tõkestada juurdepääsu elektripaigaldisele, põhjustada oma tegevusega elektripaigaldise saastamist ja korrosiooni või tekitada muul viisil olukorda, mis võib ohustada inimest, vara või keskkonda. Planeeringu elluviimisest tuleneva olemasoleva elektrivõrgu ümberehitus toimub huvitatud isiku kulul, mille kohta tuleb esitada OÜ-le Jaotusvõrk kirjalik taotlus.</w:t>
      </w:r>
    </w:p>
    <w:p w14:paraId="68BFBB5D" w14:textId="77777777" w:rsidR="000E5697" w:rsidRPr="00C73436" w:rsidRDefault="000E5697" w:rsidP="000E5697">
      <w:pPr>
        <w:suppressAutoHyphens w:val="0"/>
        <w:autoSpaceDE w:val="0"/>
        <w:autoSpaceDN w:val="0"/>
        <w:adjustRightInd w:val="0"/>
        <w:rPr>
          <w:szCs w:val="24"/>
          <w:lang w:eastAsia="et-EE"/>
        </w:rPr>
      </w:pPr>
    </w:p>
    <w:p w14:paraId="1E83C7D6" w14:textId="77777777" w:rsidR="000E5697" w:rsidRPr="00C73436" w:rsidRDefault="000E5697" w:rsidP="000E5697">
      <w:pPr>
        <w:suppressAutoHyphens w:val="0"/>
        <w:autoSpaceDE w:val="0"/>
        <w:autoSpaceDN w:val="0"/>
        <w:adjustRightInd w:val="0"/>
        <w:rPr>
          <w:szCs w:val="24"/>
          <w:lang w:eastAsia="et-EE"/>
        </w:rPr>
      </w:pPr>
      <w:r w:rsidRPr="00C73436">
        <w:rPr>
          <w:szCs w:val="24"/>
          <w:lang w:eastAsia="et-EE"/>
        </w:rPr>
        <w:t>L</w:t>
      </w:r>
      <w:r w:rsidR="00D77517" w:rsidRPr="00C73436">
        <w:rPr>
          <w:szCs w:val="24"/>
          <w:lang w:eastAsia="et-EE"/>
        </w:rPr>
        <w:t>iitumiskilpide</w:t>
      </w:r>
      <w:r w:rsidRPr="00C73436">
        <w:rPr>
          <w:szCs w:val="24"/>
          <w:lang w:eastAsia="et-EE"/>
        </w:rPr>
        <w:t xml:space="preserve"> soovituslik</w:t>
      </w:r>
      <w:r w:rsidR="00D77517" w:rsidRPr="00C73436">
        <w:rPr>
          <w:szCs w:val="24"/>
          <w:lang w:eastAsia="et-EE"/>
        </w:rPr>
        <w:t>ud asukohad</w:t>
      </w:r>
      <w:r w:rsidRPr="00C73436">
        <w:rPr>
          <w:szCs w:val="24"/>
          <w:lang w:eastAsia="et-EE"/>
        </w:rPr>
        <w:t xml:space="preserve"> </w:t>
      </w:r>
      <w:r w:rsidR="00D77517" w:rsidRPr="00C73436">
        <w:rPr>
          <w:szCs w:val="24"/>
          <w:lang w:eastAsia="et-EE"/>
        </w:rPr>
        <w:t xml:space="preserve">ja elektriliini trassikoridorid on toodud </w:t>
      </w:r>
      <w:r w:rsidRPr="00C73436">
        <w:rPr>
          <w:szCs w:val="24"/>
          <w:lang w:eastAsia="et-EE"/>
        </w:rPr>
        <w:t xml:space="preserve">detailplaneeringu Joonisel </w:t>
      </w:r>
      <w:r w:rsidR="00D77517" w:rsidRPr="00C73436">
        <w:rPr>
          <w:szCs w:val="24"/>
          <w:lang w:eastAsia="et-EE"/>
        </w:rPr>
        <w:t>6.</w:t>
      </w:r>
      <w:r w:rsidR="006D242F" w:rsidRPr="00C73436">
        <w:rPr>
          <w:szCs w:val="24"/>
          <w:lang w:eastAsia="et-EE"/>
        </w:rPr>
        <w:t xml:space="preserve"> Mitmed liitumised on planeeritud olemasolevate madalpinge õhuliinide toitel. Planeering</w:t>
      </w:r>
      <w:r w:rsidR="00F346C4" w:rsidRPr="00C73436">
        <w:rPr>
          <w:szCs w:val="24"/>
          <w:lang w:eastAsia="et-EE"/>
        </w:rPr>
        <w:t>ualal vajavad uusi liitumisi</w:t>
      </w:r>
      <w:r w:rsidR="006D242F" w:rsidRPr="00C73436">
        <w:rPr>
          <w:szCs w:val="24"/>
          <w:lang w:eastAsia="et-EE"/>
        </w:rPr>
        <w:t xml:space="preserve"> järgmised krundid: POS</w:t>
      </w:r>
      <w:r w:rsidR="00F346C4" w:rsidRPr="00C73436">
        <w:rPr>
          <w:szCs w:val="24"/>
          <w:lang w:eastAsia="et-EE"/>
        </w:rPr>
        <w:t>3, POS 4, POS 7, POS 10, POS 14, POS 16,</w:t>
      </w:r>
      <w:r w:rsidR="00E10A0E" w:rsidRPr="00C73436">
        <w:rPr>
          <w:szCs w:val="24"/>
          <w:lang w:eastAsia="et-EE"/>
        </w:rPr>
        <w:t xml:space="preserve"> POS 19,</w:t>
      </w:r>
      <w:r w:rsidR="00F346C4" w:rsidRPr="00C73436">
        <w:rPr>
          <w:szCs w:val="24"/>
          <w:lang w:eastAsia="et-EE"/>
        </w:rPr>
        <w:t xml:space="preserve"> POS 33,</w:t>
      </w:r>
      <w:r w:rsidR="00714D26" w:rsidRPr="00C73436">
        <w:rPr>
          <w:szCs w:val="24"/>
          <w:lang w:eastAsia="et-EE"/>
        </w:rPr>
        <w:t xml:space="preserve"> POS 34, POS 36,</w:t>
      </w:r>
      <w:r w:rsidR="00F346C4" w:rsidRPr="00C73436">
        <w:rPr>
          <w:szCs w:val="24"/>
          <w:lang w:eastAsia="et-EE"/>
        </w:rPr>
        <w:t xml:space="preserve"> POS 37, POS 38, POS 39, POS 42, POS 43, POS 44, POS 47, POS 48, POS 49, POS 50, POS 51, PO</w:t>
      </w:r>
      <w:r w:rsidR="005E7D0F" w:rsidRPr="00C73436">
        <w:rPr>
          <w:szCs w:val="24"/>
          <w:lang w:eastAsia="et-EE"/>
        </w:rPr>
        <w:t>S 52, POS 53,</w:t>
      </w:r>
      <w:r w:rsidR="00F346C4" w:rsidRPr="00C73436">
        <w:rPr>
          <w:szCs w:val="24"/>
          <w:lang w:eastAsia="et-EE"/>
        </w:rPr>
        <w:t xml:space="preserve"> POS 54</w:t>
      </w:r>
      <w:r w:rsidR="005E7D0F" w:rsidRPr="00C73436">
        <w:rPr>
          <w:szCs w:val="24"/>
          <w:lang w:eastAsia="et-EE"/>
        </w:rPr>
        <w:t xml:space="preserve"> ja POS 55</w:t>
      </w:r>
      <w:r w:rsidR="00F346C4" w:rsidRPr="00C73436">
        <w:rPr>
          <w:szCs w:val="24"/>
          <w:lang w:eastAsia="et-EE"/>
        </w:rPr>
        <w:t xml:space="preserve">. Krunt POS 7  liitumine lahendatakse POS 5-l olemasoleva liitumisega ühendamisel, kuivõrd mõlemas </w:t>
      </w:r>
      <w:r w:rsidR="00AF45D3" w:rsidRPr="00C73436">
        <w:rPr>
          <w:szCs w:val="24"/>
          <w:lang w:eastAsia="et-EE"/>
        </w:rPr>
        <w:t>krundid</w:t>
      </w:r>
      <w:r w:rsidR="00F346C4" w:rsidRPr="00C73436">
        <w:rPr>
          <w:szCs w:val="24"/>
          <w:lang w:eastAsia="et-EE"/>
        </w:rPr>
        <w:t xml:space="preserve"> on ette nähtud o</w:t>
      </w:r>
      <w:r w:rsidR="00665C20" w:rsidRPr="00C73436">
        <w:rPr>
          <w:szCs w:val="24"/>
          <w:lang w:eastAsia="et-EE"/>
        </w:rPr>
        <w:t>m</w:t>
      </w:r>
      <w:r w:rsidR="00F346C4" w:rsidRPr="00C73436">
        <w:rPr>
          <w:szCs w:val="24"/>
          <w:lang w:eastAsia="et-EE"/>
        </w:rPr>
        <w:t xml:space="preserve">avalitsuse munitsipaalomandisse, ning POS 44 liitumine lahendatakse POS 27 olemasoleva liitumisega ühendamisel, kuivõrd POS 44-le planeeritav tehnorajatis (maaküttesüsteem) on ette nähtud POS 27-l asuva hoone teenindamiseks. Olemasolevad liitumised on järgmisel kruntidel: POS 2, POS  5, POS 9, </w:t>
      </w:r>
      <w:r w:rsidR="00373994" w:rsidRPr="00C73436">
        <w:rPr>
          <w:szCs w:val="24"/>
          <w:lang w:eastAsia="et-EE"/>
        </w:rPr>
        <w:t>POS 11, POS 20, POS 22, POS 26, POS 27, POS 29, POS 32 ja POS 40. Ülejäänud nimetamata planeeritavatele kruntidele elektri liitumist ette pole nähtud.</w:t>
      </w:r>
    </w:p>
    <w:p w14:paraId="4096298B" w14:textId="77777777" w:rsidR="00665C20" w:rsidRPr="00C73436" w:rsidRDefault="00665C20" w:rsidP="000E5697">
      <w:pPr>
        <w:suppressAutoHyphens w:val="0"/>
        <w:autoSpaceDE w:val="0"/>
        <w:autoSpaceDN w:val="0"/>
        <w:adjustRightInd w:val="0"/>
        <w:rPr>
          <w:szCs w:val="24"/>
          <w:lang w:eastAsia="et-EE"/>
        </w:rPr>
      </w:pPr>
    </w:p>
    <w:p w14:paraId="5BC49A4D" w14:textId="77777777" w:rsidR="00D05A6C" w:rsidRPr="00C73436" w:rsidRDefault="00665C20" w:rsidP="007F44A2">
      <w:pPr>
        <w:suppressAutoHyphens w:val="0"/>
        <w:autoSpaceDE w:val="0"/>
        <w:autoSpaceDN w:val="0"/>
        <w:adjustRightInd w:val="0"/>
        <w:rPr>
          <w:szCs w:val="24"/>
          <w:lang w:eastAsia="et-EE"/>
        </w:rPr>
      </w:pPr>
      <w:r w:rsidRPr="00C73436">
        <w:rPr>
          <w:szCs w:val="24"/>
          <w:lang w:eastAsia="et-EE"/>
        </w:rPr>
        <w:lastRenderedPageBreak/>
        <w:t xml:space="preserve">POS 43 krundile on ettenähtud rajada kuni 1 MW päikeseelektrijaam. </w:t>
      </w:r>
      <w:r w:rsidR="007B0425" w:rsidRPr="00C73436">
        <w:rPr>
          <w:szCs w:val="24"/>
          <w:lang w:eastAsia="et-EE"/>
        </w:rPr>
        <w:t xml:space="preserve">Planeeritava 1 MW võimsusega päikesepargi võrguühendus </w:t>
      </w:r>
      <w:r w:rsidR="00393BB8" w:rsidRPr="00C73436">
        <w:rPr>
          <w:szCs w:val="24"/>
          <w:lang w:eastAsia="et-EE"/>
        </w:rPr>
        <w:t>n</w:t>
      </w:r>
      <w:r w:rsidR="007B0425" w:rsidRPr="00C73436">
        <w:rPr>
          <w:szCs w:val="24"/>
          <w:lang w:eastAsia="et-EE"/>
        </w:rPr>
        <w:t xml:space="preserve">ähakse ette loodava Riia põik 2 </w:t>
      </w:r>
      <w:r w:rsidR="00A07A25" w:rsidRPr="00C73436">
        <w:rPr>
          <w:szCs w:val="24"/>
          <w:lang w:eastAsia="et-EE"/>
        </w:rPr>
        <w:t xml:space="preserve">krundile </w:t>
      </w:r>
      <w:r w:rsidR="007B0425" w:rsidRPr="00C73436">
        <w:rPr>
          <w:szCs w:val="24"/>
          <w:lang w:eastAsia="et-EE"/>
        </w:rPr>
        <w:t xml:space="preserve">paigaldatavast </w:t>
      </w:r>
      <w:r w:rsidR="00393BB8" w:rsidRPr="00C73436">
        <w:rPr>
          <w:szCs w:val="24"/>
          <w:lang w:eastAsia="et-EE"/>
        </w:rPr>
        <w:t>10/0,4</w:t>
      </w:r>
      <w:r w:rsidR="00E232F5" w:rsidRPr="00C73436">
        <w:rPr>
          <w:szCs w:val="24"/>
          <w:lang w:eastAsia="et-EE"/>
        </w:rPr>
        <w:t xml:space="preserve"> </w:t>
      </w:r>
      <w:r w:rsidR="00393BB8" w:rsidRPr="00C73436">
        <w:rPr>
          <w:szCs w:val="24"/>
          <w:lang w:eastAsia="et-EE"/>
        </w:rPr>
        <w:t xml:space="preserve">kV </w:t>
      </w:r>
      <w:r w:rsidR="007B0425" w:rsidRPr="00C73436">
        <w:rPr>
          <w:szCs w:val="24"/>
          <w:lang w:eastAsia="et-EE"/>
        </w:rPr>
        <w:t>alajaamast</w:t>
      </w:r>
      <w:r w:rsidR="001739E6" w:rsidRPr="00C73436">
        <w:rPr>
          <w:szCs w:val="24"/>
          <w:lang w:eastAsia="et-EE"/>
        </w:rPr>
        <w:t xml:space="preserve"> (joonistel toodud soovituslik asukoht)</w:t>
      </w:r>
      <w:r w:rsidR="007B0425" w:rsidRPr="00C73436">
        <w:rPr>
          <w:szCs w:val="24"/>
          <w:lang w:eastAsia="et-EE"/>
        </w:rPr>
        <w:t>. Detailplaneeringuga määratakse Riia põik 2</w:t>
      </w:r>
      <w:r w:rsidR="00A07A25" w:rsidRPr="00C73436">
        <w:rPr>
          <w:szCs w:val="24"/>
          <w:lang w:eastAsia="et-EE"/>
        </w:rPr>
        <w:t xml:space="preserve"> krundile</w:t>
      </w:r>
      <w:r w:rsidR="007B0425" w:rsidRPr="00C73436">
        <w:rPr>
          <w:szCs w:val="24"/>
          <w:lang w:eastAsia="et-EE"/>
        </w:rPr>
        <w:t xml:space="preserve"> alajaama asukoht, kaitsetsoonid ja servituudialad (üldkasutatava Riia põik tee lähedale). Päikeseele</w:t>
      </w:r>
      <w:r w:rsidR="00EC71AC" w:rsidRPr="00C73436">
        <w:rPr>
          <w:szCs w:val="24"/>
          <w:lang w:eastAsia="et-EE"/>
        </w:rPr>
        <w:t>ktrijaama toitepunktiks on Ruus</w:t>
      </w:r>
      <w:r w:rsidR="007B0425" w:rsidRPr="00C73436">
        <w:rPr>
          <w:szCs w:val="24"/>
          <w:lang w:eastAsia="et-EE"/>
        </w:rPr>
        <w:t>mäe 110/10 kV alajaam. POS 43 liitumispunkt on ette nähtud</w:t>
      </w:r>
      <w:r w:rsidR="00A07A25" w:rsidRPr="00C73436">
        <w:rPr>
          <w:szCs w:val="24"/>
          <w:lang w:eastAsia="et-EE"/>
        </w:rPr>
        <w:t xml:space="preserve"> krundile</w:t>
      </w:r>
      <w:r w:rsidR="007B0425" w:rsidRPr="00C73436">
        <w:rPr>
          <w:szCs w:val="24"/>
          <w:lang w:eastAsia="et-EE"/>
        </w:rPr>
        <w:t xml:space="preserve"> planeeritavas alajaamas, tarbija 10 kV kaabli klemmidel. Planeeritavat R</w:t>
      </w:r>
      <w:r w:rsidR="00EC71AC" w:rsidRPr="00C73436">
        <w:rPr>
          <w:szCs w:val="24"/>
          <w:lang w:eastAsia="et-EE"/>
        </w:rPr>
        <w:t xml:space="preserve">iia põik 2 </w:t>
      </w:r>
      <w:r w:rsidR="00A07A25" w:rsidRPr="00C73436">
        <w:rPr>
          <w:szCs w:val="24"/>
          <w:lang w:eastAsia="et-EE"/>
        </w:rPr>
        <w:t>krunti</w:t>
      </w:r>
      <w:r w:rsidR="00EC71AC" w:rsidRPr="00C73436">
        <w:rPr>
          <w:szCs w:val="24"/>
          <w:lang w:eastAsia="et-EE"/>
        </w:rPr>
        <w:t xml:space="preserve"> läbib Ruus</w:t>
      </w:r>
      <w:r w:rsidR="007B0425" w:rsidRPr="00C73436">
        <w:rPr>
          <w:szCs w:val="24"/>
          <w:lang w:eastAsia="et-EE"/>
        </w:rPr>
        <w:t xml:space="preserve">mäe 110/10 </w:t>
      </w:r>
      <w:r w:rsidR="00E232F5" w:rsidRPr="00C73436">
        <w:rPr>
          <w:szCs w:val="24"/>
          <w:lang w:eastAsia="et-EE"/>
        </w:rPr>
        <w:t xml:space="preserve">kV </w:t>
      </w:r>
      <w:r w:rsidR="007B0425" w:rsidRPr="00C73436">
        <w:rPr>
          <w:szCs w:val="24"/>
          <w:lang w:eastAsia="et-EE"/>
        </w:rPr>
        <w:t>alajaama Misso fiidri 10 kV pingega õhuliin. Uue võrguühenduse loomise käigus on nähtud ette nende liinide demonteerimine.</w:t>
      </w:r>
      <w:r w:rsidR="00C950AE" w:rsidRPr="00C73436">
        <w:rPr>
          <w:szCs w:val="24"/>
          <w:lang w:eastAsia="et-EE"/>
        </w:rPr>
        <w:t xml:space="preserve"> Planeeritava päikeseel</w:t>
      </w:r>
      <w:r w:rsidR="00EC71AC" w:rsidRPr="00C73436">
        <w:rPr>
          <w:szCs w:val="24"/>
          <w:lang w:eastAsia="et-EE"/>
        </w:rPr>
        <w:t>e</w:t>
      </w:r>
      <w:r w:rsidR="00C950AE" w:rsidRPr="00C73436">
        <w:rPr>
          <w:szCs w:val="24"/>
          <w:lang w:eastAsia="et-EE"/>
        </w:rPr>
        <w:t xml:space="preserve">ktrijaama elektrivarustuseks nähakse ette 10 kV kaablite trassid koos </w:t>
      </w:r>
      <w:r w:rsidR="00140CBE" w:rsidRPr="00C73436">
        <w:rPr>
          <w:szCs w:val="24"/>
          <w:lang w:eastAsia="et-EE"/>
        </w:rPr>
        <w:t>servituudialaga</w:t>
      </w:r>
      <w:r w:rsidR="00EC71AC" w:rsidRPr="00C73436">
        <w:rPr>
          <w:szCs w:val="24"/>
          <w:lang w:eastAsia="et-EE"/>
        </w:rPr>
        <w:t xml:space="preserve"> Ruus</w:t>
      </w:r>
      <w:r w:rsidR="00C950AE" w:rsidRPr="00C73436">
        <w:rPr>
          <w:szCs w:val="24"/>
          <w:lang w:eastAsia="et-EE"/>
        </w:rPr>
        <w:t>mäe 110/10 kV alajaama Misso 10 kV fiidrist kuni Riia põik 2</w:t>
      </w:r>
      <w:r w:rsidR="00A07A25" w:rsidRPr="00C73436">
        <w:rPr>
          <w:szCs w:val="24"/>
          <w:lang w:eastAsia="et-EE"/>
        </w:rPr>
        <w:t xml:space="preserve"> krundini</w:t>
      </w:r>
      <w:r w:rsidR="00C950AE" w:rsidRPr="00C73436">
        <w:rPr>
          <w:szCs w:val="24"/>
          <w:lang w:eastAsia="et-EE"/>
        </w:rPr>
        <w:t xml:space="preserve"> vastavalt </w:t>
      </w:r>
      <w:r w:rsidR="00D05A6C" w:rsidRPr="00C73436">
        <w:rPr>
          <w:szCs w:val="24"/>
          <w:lang w:eastAsia="et-EE"/>
        </w:rPr>
        <w:t xml:space="preserve">Elektrilevi poolt koostatud </w:t>
      </w:r>
      <w:r w:rsidR="00B92A0D" w:rsidRPr="00C73436">
        <w:rPr>
          <w:szCs w:val="24"/>
          <w:lang w:eastAsia="et-EE"/>
        </w:rPr>
        <w:t>s</w:t>
      </w:r>
      <w:r w:rsidR="00C950AE" w:rsidRPr="00C73436">
        <w:rPr>
          <w:szCs w:val="24"/>
          <w:lang w:eastAsia="et-EE"/>
        </w:rPr>
        <w:t>keemile</w:t>
      </w:r>
      <w:r w:rsidR="00D05A6C" w:rsidRPr="00C73436">
        <w:rPr>
          <w:szCs w:val="24"/>
          <w:lang w:eastAsia="et-EE"/>
        </w:rPr>
        <w:t xml:space="preserve">, mis </w:t>
      </w:r>
      <w:r w:rsidR="00393BB8" w:rsidRPr="00C73436">
        <w:rPr>
          <w:szCs w:val="24"/>
          <w:lang w:eastAsia="et-EE"/>
        </w:rPr>
        <w:t>o</w:t>
      </w:r>
      <w:r w:rsidR="00D05A6C" w:rsidRPr="00C73436">
        <w:rPr>
          <w:szCs w:val="24"/>
          <w:lang w:eastAsia="et-EE"/>
        </w:rPr>
        <w:t>n lisatud detailplaneeringu dokumentide hulka Elektrilevi tehniliste tingimuste lisana</w:t>
      </w:r>
      <w:r w:rsidR="00C950AE" w:rsidRPr="00C73436">
        <w:rPr>
          <w:szCs w:val="24"/>
          <w:lang w:eastAsia="et-EE"/>
        </w:rPr>
        <w:t xml:space="preserve">. </w:t>
      </w:r>
      <w:r w:rsidR="00140CBE" w:rsidRPr="00C73436">
        <w:rPr>
          <w:szCs w:val="24"/>
          <w:lang w:eastAsia="et-EE"/>
        </w:rPr>
        <w:t>Detailplaneeringu joonistel on näidatud uue 10</w:t>
      </w:r>
      <w:r w:rsidR="00CF2AFA" w:rsidRPr="00C73436">
        <w:rPr>
          <w:szCs w:val="24"/>
          <w:lang w:eastAsia="et-EE"/>
        </w:rPr>
        <w:t xml:space="preserve"> </w:t>
      </w:r>
      <w:r w:rsidR="00140CBE" w:rsidRPr="00C73436">
        <w:rPr>
          <w:szCs w:val="24"/>
          <w:lang w:eastAsia="et-EE"/>
        </w:rPr>
        <w:t xml:space="preserve">kV kaabli asukoht Riia põik transpordimaal (soovituslik asukoht) kuni </w:t>
      </w:r>
      <w:r w:rsidR="00A96A9F" w:rsidRPr="00C73436">
        <w:rPr>
          <w:szCs w:val="24"/>
          <w:lang w:eastAsia="et-EE"/>
        </w:rPr>
        <w:t>põhimaanteel</w:t>
      </w:r>
      <w:r w:rsidR="00140CBE" w:rsidRPr="00C73436">
        <w:rPr>
          <w:szCs w:val="24"/>
          <w:lang w:eastAsia="et-EE"/>
        </w:rPr>
        <w:t xml:space="preserve"> asuvate õhuliinideni. Sellest punktist ette nähtud õhuliinide demonteerimine mööda </w:t>
      </w:r>
      <w:r w:rsidR="00A96A9F" w:rsidRPr="00C73436">
        <w:rPr>
          <w:szCs w:val="24"/>
          <w:lang w:eastAsia="et-EE"/>
        </w:rPr>
        <w:t>põhimaantee</w:t>
      </w:r>
      <w:r w:rsidR="00140CBE" w:rsidRPr="00C73436">
        <w:rPr>
          <w:szCs w:val="24"/>
          <w:lang w:eastAsia="et-EE"/>
        </w:rPr>
        <w:t xml:space="preserve"> äärt, mis kajastub Elektrilevi poolt koostatud skeemil (planeeringu joonistel uue</w:t>
      </w:r>
      <w:r w:rsidR="00CF2AFA" w:rsidRPr="00C73436">
        <w:rPr>
          <w:szCs w:val="24"/>
          <w:lang w:eastAsia="et-EE"/>
        </w:rPr>
        <w:t xml:space="preserve"> </w:t>
      </w:r>
      <w:r w:rsidR="00140CBE" w:rsidRPr="00C73436">
        <w:rPr>
          <w:szCs w:val="24"/>
          <w:lang w:eastAsia="et-EE"/>
        </w:rPr>
        <w:t>10</w:t>
      </w:r>
      <w:r w:rsidR="00CF2AFA" w:rsidRPr="00C73436">
        <w:rPr>
          <w:szCs w:val="24"/>
          <w:lang w:eastAsia="et-EE"/>
        </w:rPr>
        <w:t xml:space="preserve"> </w:t>
      </w:r>
      <w:r w:rsidR="00140CBE" w:rsidRPr="00C73436">
        <w:rPr>
          <w:szCs w:val="24"/>
          <w:lang w:eastAsia="et-EE"/>
        </w:rPr>
        <w:t xml:space="preserve">kV kaabli asukohta märgitud ei ole, uue kaabli täpne asukoht määratakse kaablite ümberehituse ehitusprojektis). </w:t>
      </w:r>
      <w:r w:rsidR="00C950AE" w:rsidRPr="00C73436">
        <w:rPr>
          <w:szCs w:val="24"/>
          <w:lang w:eastAsia="et-EE"/>
        </w:rPr>
        <w:t>Projekteerimisel ühildada elektriliini(de) koridor(id) üldkasutatavate teedega.</w:t>
      </w:r>
      <w:r w:rsidR="007F44A2" w:rsidRPr="00C73436">
        <w:rPr>
          <w:szCs w:val="24"/>
          <w:lang w:eastAsia="et-EE"/>
        </w:rPr>
        <w:t xml:space="preserve"> POS 43 krundisisene elektrilahendus lahendada projekteerimise käigus vastavalt projekteeritavale võimsusele ja vajadusele.</w:t>
      </w:r>
    </w:p>
    <w:p w14:paraId="20606FE4" w14:textId="77777777" w:rsidR="00665C20" w:rsidRPr="00C73436" w:rsidRDefault="00665C20" w:rsidP="000E5697">
      <w:pPr>
        <w:suppressAutoHyphens w:val="0"/>
        <w:autoSpaceDE w:val="0"/>
        <w:autoSpaceDN w:val="0"/>
        <w:adjustRightInd w:val="0"/>
        <w:rPr>
          <w:szCs w:val="24"/>
          <w:lang w:eastAsia="et-EE"/>
        </w:rPr>
      </w:pPr>
    </w:p>
    <w:p w14:paraId="2EB1313B" w14:textId="77777777" w:rsidR="00665C20" w:rsidRPr="00C73436" w:rsidRDefault="00665C20" w:rsidP="000E5697">
      <w:pPr>
        <w:suppressAutoHyphens w:val="0"/>
        <w:autoSpaceDE w:val="0"/>
        <w:autoSpaceDN w:val="0"/>
        <w:adjustRightInd w:val="0"/>
        <w:rPr>
          <w:szCs w:val="24"/>
          <w:lang w:eastAsia="et-EE"/>
        </w:rPr>
      </w:pPr>
      <w:r w:rsidRPr="00C73436">
        <w:rPr>
          <w:szCs w:val="24"/>
          <w:lang w:eastAsia="et-EE"/>
        </w:rPr>
        <w:t>Vajadusel võib kasutada päikeseelektrijaama toiteks olemasolevat Misso Lasteaed alajaama selle võimaluste piires. Elektri maakaablid projekteerida sellisel juhul Misso Lasteaed alajaamast mööda krundi piire kuni POS 43 krundini. Misso Lasteaed alajaama toite kasutamine tuleb kokku leppida elektrivõrgu valdajaga.</w:t>
      </w:r>
    </w:p>
    <w:p w14:paraId="5EBA6F23" w14:textId="77777777" w:rsidR="000E5697" w:rsidRPr="00C73436" w:rsidRDefault="000E5697" w:rsidP="000E5697">
      <w:pPr>
        <w:suppressAutoHyphens w:val="0"/>
        <w:autoSpaceDE w:val="0"/>
        <w:autoSpaceDN w:val="0"/>
        <w:adjustRightInd w:val="0"/>
        <w:rPr>
          <w:szCs w:val="24"/>
          <w:lang w:eastAsia="et-EE"/>
        </w:rPr>
      </w:pPr>
    </w:p>
    <w:p w14:paraId="31466F3A" w14:textId="77777777" w:rsidR="000E5697" w:rsidRPr="00C73436" w:rsidRDefault="000E5697" w:rsidP="000E5697">
      <w:pPr>
        <w:suppressAutoHyphens w:val="0"/>
        <w:autoSpaceDE w:val="0"/>
        <w:autoSpaceDN w:val="0"/>
        <w:adjustRightInd w:val="0"/>
        <w:rPr>
          <w:szCs w:val="24"/>
          <w:lang w:eastAsia="et-EE"/>
        </w:rPr>
      </w:pPr>
      <w:r w:rsidRPr="00C73436">
        <w:rPr>
          <w:szCs w:val="24"/>
          <w:lang w:eastAsia="et-EE"/>
        </w:rPr>
        <w:t>Madalpingekaablite asukoht k</w:t>
      </w:r>
      <w:r w:rsidR="00A07A25" w:rsidRPr="00C73436">
        <w:rPr>
          <w:szCs w:val="24"/>
          <w:lang w:eastAsia="et-EE"/>
        </w:rPr>
        <w:t>rundi</w:t>
      </w:r>
      <w:r w:rsidRPr="00C73436">
        <w:rPr>
          <w:szCs w:val="24"/>
          <w:lang w:eastAsia="et-EE"/>
        </w:rPr>
        <w:t xml:space="preserve"> sees liitumiskilbist hooneteni lahendatakse </w:t>
      </w:r>
      <w:r w:rsidR="00CF2564" w:rsidRPr="00C73436">
        <w:rPr>
          <w:szCs w:val="24"/>
          <w:lang w:eastAsia="et-EE"/>
        </w:rPr>
        <w:t>edaspidis</w:t>
      </w:r>
      <w:r w:rsidR="00D77517" w:rsidRPr="00C73436">
        <w:rPr>
          <w:szCs w:val="24"/>
          <w:lang w:eastAsia="et-EE"/>
        </w:rPr>
        <w:t xml:space="preserve">e </w:t>
      </w:r>
      <w:r w:rsidRPr="00C73436">
        <w:rPr>
          <w:szCs w:val="24"/>
          <w:lang w:eastAsia="et-EE"/>
        </w:rPr>
        <w:t xml:space="preserve">projekteerimise käigus sõltuvalt hoonete täpsetest </w:t>
      </w:r>
      <w:r w:rsidR="00440287" w:rsidRPr="00C73436">
        <w:rPr>
          <w:szCs w:val="24"/>
          <w:lang w:eastAsia="et-EE"/>
        </w:rPr>
        <w:t>asukohtadest</w:t>
      </w:r>
      <w:r w:rsidR="00D77517" w:rsidRPr="00C73436">
        <w:rPr>
          <w:szCs w:val="24"/>
          <w:lang w:eastAsia="et-EE"/>
        </w:rPr>
        <w:t>.</w:t>
      </w:r>
      <w:r w:rsidRPr="00C73436">
        <w:rPr>
          <w:szCs w:val="24"/>
          <w:lang w:eastAsia="et-EE"/>
        </w:rPr>
        <w:t xml:space="preserve"> Maakaablite projekteerimisel peab arvestama nõuetega, mis tagavad vahemaad teistest kommunikatsioonidest. Madalpingekaabli kaitsevöönd</w:t>
      </w:r>
      <w:r w:rsidR="00D77517" w:rsidRPr="00C73436">
        <w:rPr>
          <w:szCs w:val="24"/>
          <w:lang w:eastAsia="et-EE"/>
        </w:rPr>
        <w:t xml:space="preserve"> on 1</w:t>
      </w:r>
      <w:r w:rsidR="00C0155E" w:rsidRPr="00C73436">
        <w:rPr>
          <w:szCs w:val="24"/>
          <w:lang w:eastAsia="et-EE"/>
        </w:rPr>
        <w:t xml:space="preserve"> </w:t>
      </w:r>
      <w:r w:rsidR="00D77517" w:rsidRPr="00C73436">
        <w:rPr>
          <w:szCs w:val="24"/>
          <w:lang w:eastAsia="et-EE"/>
        </w:rPr>
        <w:t>m kummalegi poole kaablit</w:t>
      </w:r>
      <w:r w:rsidRPr="00C73436">
        <w:rPr>
          <w:szCs w:val="24"/>
          <w:lang w:eastAsia="et-EE"/>
        </w:rPr>
        <w:t>.</w:t>
      </w:r>
    </w:p>
    <w:p w14:paraId="7625D1EB" w14:textId="77777777" w:rsidR="000E5697" w:rsidRPr="00C73436" w:rsidRDefault="000E5697" w:rsidP="000E5697">
      <w:pPr>
        <w:suppressAutoHyphens w:val="0"/>
        <w:autoSpaceDE w:val="0"/>
        <w:autoSpaceDN w:val="0"/>
        <w:adjustRightInd w:val="0"/>
        <w:rPr>
          <w:szCs w:val="24"/>
          <w:lang w:eastAsia="et-EE"/>
        </w:rPr>
      </w:pPr>
    </w:p>
    <w:p w14:paraId="23F31A03" w14:textId="77777777" w:rsidR="000E5697" w:rsidRPr="00C73436" w:rsidRDefault="000E5697" w:rsidP="000E5697">
      <w:pPr>
        <w:suppressAutoHyphens w:val="0"/>
        <w:autoSpaceDE w:val="0"/>
        <w:autoSpaceDN w:val="0"/>
        <w:adjustRightInd w:val="0"/>
        <w:rPr>
          <w:szCs w:val="24"/>
          <w:lang w:eastAsia="et-EE"/>
        </w:rPr>
      </w:pPr>
      <w:r w:rsidRPr="00C73436">
        <w:rPr>
          <w:szCs w:val="24"/>
          <w:lang w:eastAsia="et-EE"/>
        </w:rPr>
        <w:t>Elektrienergia saamiseks on lubatud kasutada ka alternatiivseid energia tootmise variante, mis lahendatakse projekteerimise käigus.</w:t>
      </w:r>
    </w:p>
    <w:p w14:paraId="40399F76" w14:textId="77777777" w:rsidR="000E5697" w:rsidRPr="00C73436" w:rsidRDefault="000E5697" w:rsidP="000E5697">
      <w:pPr>
        <w:suppressAutoHyphens w:val="0"/>
        <w:autoSpaceDE w:val="0"/>
        <w:autoSpaceDN w:val="0"/>
        <w:adjustRightInd w:val="0"/>
        <w:rPr>
          <w:szCs w:val="24"/>
          <w:lang w:eastAsia="et-EE"/>
        </w:rPr>
      </w:pPr>
    </w:p>
    <w:p w14:paraId="7DA73872" w14:textId="77777777" w:rsidR="000E5697" w:rsidRPr="00C73436" w:rsidRDefault="00E115DD" w:rsidP="000E5697">
      <w:pPr>
        <w:suppressAutoHyphens w:val="0"/>
        <w:autoSpaceDE w:val="0"/>
        <w:autoSpaceDN w:val="0"/>
        <w:adjustRightInd w:val="0"/>
        <w:rPr>
          <w:szCs w:val="24"/>
          <w:lang w:eastAsia="et-EE"/>
        </w:rPr>
      </w:pPr>
      <w:r w:rsidRPr="00C73436">
        <w:rPr>
          <w:szCs w:val="24"/>
          <w:lang w:eastAsia="et-EE"/>
        </w:rPr>
        <w:t xml:space="preserve">Krundi </w:t>
      </w:r>
      <w:r w:rsidR="000E5697" w:rsidRPr="00C73436">
        <w:rPr>
          <w:szCs w:val="24"/>
          <w:lang w:eastAsia="et-EE"/>
        </w:rPr>
        <w:t>välisvalgustus lahendada selle vajadusel projekteerimise staadiumis.</w:t>
      </w:r>
      <w:r w:rsidR="00CF2564" w:rsidRPr="00C73436">
        <w:rPr>
          <w:szCs w:val="24"/>
          <w:lang w:eastAsia="et-EE"/>
        </w:rPr>
        <w:t xml:space="preserve"> Aleviku tänavate välisvalgustus lahendada edaspidise projekteerimise käigus, liinikoridorid projekteerida avalikult kasuta</w:t>
      </w:r>
      <w:r w:rsidR="00A96A9F" w:rsidRPr="00C73436">
        <w:rPr>
          <w:szCs w:val="24"/>
          <w:lang w:eastAsia="et-EE"/>
        </w:rPr>
        <w:t>tavate tänavate/teede maa-alale.</w:t>
      </w:r>
    </w:p>
    <w:p w14:paraId="132D71AA" w14:textId="77777777" w:rsidR="000E5697" w:rsidRPr="00C73436" w:rsidRDefault="000E5697" w:rsidP="000E5697">
      <w:pPr>
        <w:rPr>
          <w:b/>
        </w:rPr>
      </w:pPr>
    </w:p>
    <w:p w14:paraId="516E5129" w14:textId="77777777" w:rsidR="000E5697" w:rsidRPr="00C73436" w:rsidRDefault="00480FAB" w:rsidP="000E5697">
      <w:pPr>
        <w:rPr>
          <w:b/>
        </w:rPr>
      </w:pPr>
      <w:r w:rsidRPr="00C73436">
        <w:rPr>
          <w:b/>
        </w:rPr>
        <w:t>3.8</w:t>
      </w:r>
      <w:r w:rsidR="000E5697" w:rsidRPr="00C73436">
        <w:rPr>
          <w:b/>
        </w:rPr>
        <w:t>.5. Side</w:t>
      </w:r>
    </w:p>
    <w:p w14:paraId="102C79E6" w14:textId="77777777" w:rsidR="00972641" w:rsidRPr="00C73436" w:rsidRDefault="00972641" w:rsidP="000E5697">
      <w:pPr>
        <w:suppressAutoHyphens w:val="0"/>
        <w:autoSpaceDE w:val="0"/>
        <w:autoSpaceDN w:val="0"/>
        <w:adjustRightInd w:val="0"/>
        <w:rPr>
          <w:szCs w:val="24"/>
          <w:lang w:eastAsia="et-EE"/>
        </w:rPr>
      </w:pPr>
      <w:r w:rsidRPr="00C73436">
        <w:rPr>
          <w:szCs w:val="24"/>
          <w:lang w:eastAsia="et-EE"/>
        </w:rPr>
        <w:t>Planeeritavatele kruntidele</w:t>
      </w:r>
      <w:r w:rsidR="000E5697" w:rsidRPr="00C73436">
        <w:rPr>
          <w:szCs w:val="24"/>
          <w:lang w:eastAsia="et-EE"/>
        </w:rPr>
        <w:t xml:space="preserve"> </w:t>
      </w:r>
      <w:r w:rsidR="009C6D37" w:rsidRPr="00C73436">
        <w:rPr>
          <w:szCs w:val="24"/>
          <w:lang w:eastAsia="et-EE"/>
        </w:rPr>
        <w:t>sideühenduse</w:t>
      </w:r>
      <w:r w:rsidRPr="00C73436">
        <w:rPr>
          <w:szCs w:val="24"/>
          <w:lang w:eastAsia="et-EE"/>
        </w:rPr>
        <w:t xml:space="preserve"> lahendusi</w:t>
      </w:r>
      <w:r w:rsidR="000E5697" w:rsidRPr="00C73436">
        <w:rPr>
          <w:szCs w:val="24"/>
          <w:lang w:eastAsia="et-EE"/>
        </w:rPr>
        <w:t xml:space="preserve"> planeeringuga ette ei nähta. </w:t>
      </w:r>
      <w:r w:rsidRPr="00C73436">
        <w:rPr>
          <w:szCs w:val="24"/>
          <w:lang w:eastAsia="et-EE"/>
        </w:rPr>
        <w:t xml:space="preserve">Planeeringualal on olemas sidekaablid ning kiire interneti valguskaabel. </w:t>
      </w:r>
    </w:p>
    <w:p w14:paraId="154D2487" w14:textId="77777777" w:rsidR="00972641" w:rsidRPr="00C73436" w:rsidRDefault="00972641" w:rsidP="000E5697">
      <w:pPr>
        <w:suppressAutoHyphens w:val="0"/>
        <w:autoSpaceDE w:val="0"/>
        <w:autoSpaceDN w:val="0"/>
        <w:adjustRightInd w:val="0"/>
        <w:rPr>
          <w:szCs w:val="24"/>
          <w:lang w:eastAsia="et-EE"/>
        </w:rPr>
      </w:pPr>
    </w:p>
    <w:p w14:paraId="4B7F1CD1" w14:textId="77777777" w:rsidR="00972641" w:rsidRPr="00C73436" w:rsidRDefault="000E5697" w:rsidP="00972641">
      <w:pPr>
        <w:suppressAutoHyphens w:val="0"/>
        <w:autoSpaceDE w:val="0"/>
        <w:autoSpaceDN w:val="0"/>
        <w:adjustRightInd w:val="0"/>
        <w:rPr>
          <w:szCs w:val="24"/>
          <w:lang w:eastAsia="et-EE"/>
        </w:rPr>
      </w:pPr>
      <w:r w:rsidRPr="00C73436">
        <w:rPr>
          <w:szCs w:val="24"/>
          <w:lang w:eastAsia="et-EE"/>
        </w:rPr>
        <w:t>Juhul kui planeeringualale soovitakse sideliini kaudu ühendust on võimalik luua see vastava teenuspakkuja tehniliste tingimuste alusel planeeringuala</w:t>
      </w:r>
      <w:r w:rsidR="004D0C08" w:rsidRPr="00C73436">
        <w:rPr>
          <w:szCs w:val="24"/>
          <w:lang w:eastAsia="et-EE"/>
        </w:rPr>
        <w:t xml:space="preserve"> kruntidel</w:t>
      </w:r>
      <w:r w:rsidRPr="00C73436">
        <w:rPr>
          <w:szCs w:val="24"/>
          <w:lang w:eastAsia="et-EE"/>
        </w:rPr>
        <w:t xml:space="preserve"> juurdepääsutee teekoridorist.</w:t>
      </w:r>
      <w:r w:rsidR="004D0C08" w:rsidRPr="00C73436">
        <w:rPr>
          <w:szCs w:val="24"/>
          <w:lang w:eastAsia="et-EE"/>
        </w:rPr>
        <w:t xml:space="preserve"> Kuigi planeeringu joonistele ei ole kantud sidekaablite trassikoride, kuivõrd nende vajadus on planeeringu koostamise hetkel tedmata, on p</w:t>
      </w:r>
      <w:r w:rsidR="00BE6C68" w:rsidRPr="00C73436">
        <w:rPr>
          <w:szCs w:val="24"/>
          <w:lang w:eastAsia="et-EE"/>
        </w:rPr>
        <w:t>l</w:t>
      </w:r>
      <w:r w:rsidR="004D0C08" w:rsidRPr="00C73436">
        <w:rPr>
          <w:szCs w:val="24"/>
          <w:lang w:eastAsia="et-EE"/>
        </w:rPr>
        <w:t>aneeringuga lubatud rajada sidekaableid avalikult kasutatavate teede trassikoridesse ning elektrikaablite trassikoridess</w:t>
      </w:r>
      <w:r w:rsidR="00AD7B99" w:rsidRPr="00C73436">
        <w:rPr>
          <w:szCs w:val="24"/>
          <w:lang w:eastAsia="et-EE"/>
        </w:rPr>
        <w:t>e kooskõlas elektrikaablite vald</w:t>
      </w:r>
      <w:r w:rsidR="004D0C08" w:rsidRPr="00C73436">
        <w:rPr>
          <w:szCs w:val="24"/>
          <w:lang w:eastAsia="et-EE"/>
        </w:rPr>
        <w:t>aja nõuetega.</w:t>
      </w:r>
      <w:r w:rsidRPr="00C73436">
        <w:rPr>
          <w:szCs w:val="24"/>
          <w:lang w:eastAsia="et-EE"/>
        </w:rPr>
        <w:t xml:space="preserve"> Sidekaablite täpne asukoht määratakse projekteerimise käigus. Sidekaablite projekteerimisel tuleb arvestada liinirajatise kaitsevööndiga. Sideühenduse planeerimisel tuleb kaaluda parimat võimalikku lahendust erinevate teenuspakkujate variantide alusel.</w:t>
      </w:r>
      <w:r w:rsidR="00972641" w:rsidRPr="00C73436">
        <w:rPr>
          <w:szCs w:val="24"/>
          <w:lang w:eastAsia="et-EE"/>
        </w:rPr>
        <w:t xml:space="preserve"> Sidevõrguga liitumise punktid projekteerida krundi piirile avalikult kasutatava tänava maa-alale. Sideühenduse projekteerimisel tuleb arvesse võtta teiste olemasolevate tehnovõrkude kaitsevöönditega. </w:t>
      </w:r>
      <w:r w:rsidR="00972641" w:rsidRPr="00C73436">
        <w:rPr>
          <w:szCs w:val="24"/>
          <w:lang w:eastAsia="et-EE"/>
        </w:rPr>
        <w:lastRenderedPageBreak/>
        <w:t>Planeeringualal on võimalik kasutada ka antud piirkonnas Eesti suurimate mobiilsideoperaatorite tugijaamade olemasolul mobiilsidet ning traadita interneti ja digitaalse televisiooni levimise lahendusi.</w:t>
      </w:r>
    </w:p>
    <w:p w14:paraId="66816C98" w14:textId="77777777" w:rsidR="000E5697" w:rsidRPr="00C73436" w:rsidRDefault="000E5697" w:rsidP="000E5697">
      <w:pPr>
        <w:suppressAutoHyphens w:val="0"/>
        <w:autoSpaceDE w:val="0"/>
        <w:autoSpaceDN w:val="0"/>
        <w:adjustRightInd w:val="0"/>
        <w:rPr>
          <w:szCs w:val="24"/>
          <w:lang w:eastAsia="et-EE"/>
        </w:rPr>
      </w:pPr>
    </w:p>
    <w:p w14:paraId="0E2FE7ED" w14:textId="77777777" w:rsidR="004D0C08" w:rsidRPr="00C73436" w:rsidRDefault="000E5697" w:rsidP="004D0C08">
      <w:pPr>
        <w:pStyle w:val="BodyText"/>
        <w:rPr>
          <w:rStyle w:val="apple-style-span"/>
          <w:szCs w:val="24"/>
          <w:lang w:eastAsia="et-EE"/>
        </w:rPr>
      </w:pPr>
      <w:r w:rsidRPr="00C73436">
        <w:rPr>
          <w:szCs w:val="24"/>
          <w:lang w:eastAsia="et-EE"/>
        </w:rPr>
        <w:t>Vastavalt</w:t>
      </w:r>
      <w:r w:rsidR="004D0C08" w:rsidRPr="00C73436">
        <w:rPr>
          <w:szCs w:val="24"/>
          <w:lang w:eastAsia="et-EE"/>
        </w:rPr>
        <w:t xml:space="preserve"> </w:t>
      </w:r>
      <w:r w:rsidR="004D0C08" w:rsidRPr="00C73436">
        <w:rPr>
          <w:rStyle w:val="apple-style-span"/>
          <w:szCs w:val="24"/>
        </w:rPr>
        <w:t xml:space="preserve">majandus- ja </w:t>
      </w:r>
      <w:r w:rsidR="004D0C08" w:rsidRPr="00C73436">
        <w:rPr>
          <w:rStyle w:val="apple-style-span"/>
          <w:bCs/>
          <w:szCs w:val="24"/>
        </w:rPr>
        <w:t xml:space="preserve">taristuministri 25.06.2015 määrusele nr 73 „Ehitise kaitsevööndi ulatus, kaitsevööndis tegutsemise kord ja kaitsevööndi tähistusele esitatavad nõuded“ on </w:t>
      </w:r>
      <w:r w:rsidR="004D0C08" w:rsidRPr="00C73436">
        <w:rPr>
          <w:rStyle w:val="apple-style-span"/>
          <w:szCs w:val="24"/>
          <w:lang w:eastAsia="et-EE"/>
        </w:rPr>
        <w:t>sideehitise kaitsevööndi ulatus mõlemal pool sideehitist maismaal – 1 meeter sideehitisest või sideehitise välisseinast sideehitisega paralleelse mõttelise jooneni või tõmmitsatega raadiomasti korral 1 meeter välimiste tõmmitsate vundamendi välisservast ühendades tõmmitsad mõtteliseks kolmnurgaks, vabalt seisva masti korral 1 meeter vundamendi välisservast.</w:t>
      </w:r>
    </w:p>
    <w:p w14:paraId="5EE1275E" w14:textId="77777777" w:rsidR="004D0C08" w:rsidRPr="00C73436" w:rsidRDefault="004D0C08" w:rsidP="004D0C08">
      <w:pPr>
        <w:pStyle w:val="BodyText"/>
        <w:rPr>
          <w:rStyle w:val="apple-style-span"/>
          <w:szCs w:val="24"/>
          <w:lang w:eastAsia="et-EE"/>
        </w:rPr>
      </w:pPr>
    </w:p>
    <w:p w14:paraId="7EB02ACB" w14:textId="77777777" w:rsidR="004D0C08" w:rsidRPr="00C73436" w:rsidRDefault="004D0C08" w:rsidP="004D0C08">
      <w:pPr>
        <w:pStyle w:val="BodyText"/>
        <w:rPr>
          <w:rStyle w:val="apple-style-span"/>
          <w:szCs w:val="24"/>
        </w:rPr>
      </w:pPr>
      <w:r w:rsidRPr="00C73436">
        <w:rPr>
          <w:rStyle w:val="apple-style-span"/>
          <w:szCs w:val="24"/>
        </w:rPr>
        <w:t>Kaitsevööndis on keelatud:</w:t>
      </w:r>
    </w:p>
    <w:p w14:paraId="4766B24B" w14:textId="77777777" w:rsidR="004D0C08" w:rsidRPr="00C73436" w:rsidRDefault="004D0C08" w:rsidP="004D0C08">
      <w:pPr>
        <w:pStyle w:val="BodyText"/>
        <w:rPr>
          <w:rStyle w:val="apple-style-span"/>
          <w:szCs w:val="24"/>
        </w:rPr>
      </w:pPr>
      <w:r w:rsidRPr="00C73436">
        <w:rPr>
          <w:rStyle w:val="apple-style-span"/>
          <w:szCs w:val="24"/>
        </w:rPr>
        <w:t xml:space="preserve"> 1) ohustada ehitist või selle korrakohast kasutamist;</w:t>
      </w:r>
    </w:p>
    <w:p w14:paraId="49D2CD86" w14:textId="77777777" w:rsidR="004D0C08" w:rsidRPr="00C73436" w:rsidRDefault="004D0C08" w:rsidP="004D0C08">
      <w:pPr>
        <w:pStyle w:val="BodyText"/>
        <w:rPr>
          <w:rStyle w:val="apple-style-span"/>
          <w:szCs w:val="24"/>
        </w:rPr>
      </w:pPr>
      <w:r w:rsidRPr="00C73436">
        <w:rPr>
          <w:rStyle w:val="apple-style-span"/>
          <w:szCs w:val="24"/>
        </w:rPr>
        <w:t xml:space="preserve"> 2) ehitada ehitusloakohustuslikku teist ehitist, sealhulgas eemaldada ning kuhjata pinnast;</w:t>
      </w:r>
    </w:p>
    <w:p w14:paraId="37236532" w14:textId="77777777" w:rsidR="004D0C08" w:rsidRPr="00C73436" w:rsidRDefault="004D0C08" w:rsidP="004D0C08">
      <w:pPr>
        <w:pStyle w:val="BodyText"/>
        <w:rPr>
          <w:rStyle w:val="apple-style-span"/>
          <w:szCs w:val="24"/>
        </w:rPr>
      </w:pPr>
      <w:r w:rsidRPr="00C73436">
        <w:rPr>
          <w:rStyle w:val="apple-style-span"/>
          <w:szCs w:val="24"/>
        </w:rPr>
        <w:t xml:space="preserve"> 3) takistada ehitisele juurdepääsu;</w:t>
      </w:r>
    </w:p>
    <w:p w14:paraId="63EE0EFF" w14:textId="77777777" w:rsidR="004D0C08" w:rsidRPr="00C73436" w:rsidRDefault="004D0C08" w:rsidP="004D0C08">
      <w:pPr>
        <w:pStyle w:val="BodyText"/>
        <w:rPr>
          <w:rStyle w:val="apple-style-span"/>
          <w:szCs w:val="24"/>
        </w:rPr>
      </w:pPr>
      <w:r w:rsidRPr="00C73436">
        <w:rPr>
          <w:rStyle w:val="apple-style-span"/>
          <w:szCs w:val="24"/>
        </w:rPr>
        <w:t xml:space="preserve"> 4) takistada ehitise hooldamist, sealhulgas kaitsevööndiga ehitise asukohast või ehitisest tulenevast ohust teavitavate tähiste paigaldamist;</w:t>
      </w:r>
    </w:p>
    <w:p w14:paraId="3EC232B0" w14:textId="77777777" w:rsidR="004D0C08" w:rsidRPr="00C73436" w:rsidRDefault="004D0C08" w:rsidP="004D0C08">
      <w:pPr>
        <w:pStyle w:val="BodyText"/>
        <w:rPr>
          <w:rStyle w:val="apple-style-span"/>
          <w:szCs w:val="24"/>
        </w:rPr>
      </w:pPr>
      <w:r w:rsidRPr="00C73436">
        <w:rPr>
          <w:rStyle w:val="apple-style-span"/>
          <w:szCs w:val="24"/>
        </w:rPr>
        <w:t xml:space="preserve"> 5) takistada kaitsevööndis asuva taimestiku või pinnase säilitamist seisundis, mis ei ohusta ehitist;</w:t>
      </w:r>
    </w:p>
    <w:p w14:paraId="3B1F72EA" w14:textId="77777777" w:rsidR="000E5697" w:rsidRPr="00C73436" w:rsidRDefault="004D0C08" w:rsidP="004D0C08">
      <w:pPr>
        <w:pStyle w:val="BodyText"/>
        <w:rPr>
          <w:szCs w:val="24"/>
        </w:rPr>
      </w:pPr>
      <w:r w:rsidRPr="00C73436">
        <w:rPr>
          <w:rStyle w:val="apple-style-span"/>
          <w:szCs w:val="24"/>
        </w:rPr>
        <w:t xml:space="preserve"> 6) muud seaduses sätestatud tegevused.</w:t>
      </w:r>
    </w:p>
    <w:p w14:paraId="408840D7" w14:textId="77777777" w:rsidR="000E5697" w:rsidRPr="00C73436" w:rsidRDefault="000E5697" w:rsidP="000E5697"/>
    <w:p w14:paraId="462C5D09" w14:textId="77777777" w:rsidR="009C6D37" w:rsidRPr="00C73436" w:rsidRDefault="00480FAB" w:rsidP="009C6D37">
      <w:pPr>
        <w:rPr>
          <w:b/>
        </w:rPr>
      </w:pPr>
      <w:r w:rsidRPr="00C73436">
        <w:rPr>
          <w:b/>
        </w:rPr>
        <w:t>3.8</w:t>
      </w:r>
      <w:r w:rsidR="000E5697" w:rsidRPr="00C73436">
        <w:rPr>
          <w:b/>
        </w:rPr>
        <w:t>.6. Küte</w:t>
      </w:r>
    </w:p>
    <w:p w14:paraId="2EF9EF72" w14:textId="77777777" w:rsidR="000E5697" w:rsidRPr="00C73436" w:rsidRDefault="000E5697" w:rsidP="009C6D37">
      <w:pPr>
        <w:rPr>
          <w:b/>
        </w:rPr>
      </w:pPr>
      <w:r w:rsidRPr="00C73436">
        <w:rPr>
          <w:szCs w:val="24"/>
          <w:lang w:eastAsia="et-EE"/>
        </w:rPr>
        <w:t>Hoonete soojavarustus lahendatakse lokaalkütte baasil. Hoonete kütmine võib toimuda ka elektriga või kasutades muid alternatiivseid energiaallikaid (näiteks soojuspumbad, päikeseenergia, öko-maja lahendusega elamu jms).</w:t>
      </w:r>
    </w:p>
    <w:p w14:paraId="4563C5B3" w14:textId="77777777" w:rsidR="00972641" w:rsidRPr="00C73436" w:rsidRDefault="00972641" w:rsidP="000E5697">
      <w:pPr>
        <w:suppressAutoHyphens w:val="0"/>
        <w:autoSpaceDE w:val="0"/>
        <w:autoSpaceDN w:val="0"/>
        <w:adjustRightInd w:val="0"/>
        <w:rPr>
          <w:szCs w:val="24"/>
          <w:lang w:eastAsia="et-EE"/>
        </w:rPr>
      </w:pPr>
    </w:p>
    <w:p w14:paraId="1FA44357" w14:textId="77777777" w:rsidR="00972641" w:rsidRPr="00C73436" w:rsidRDefault="00972641" w:rsidP="000E5697">
      <w:pPr>
        <w:suppressAutoHyphens w:val="0"/>
        <w:autoSpaceDE w:val="0"/>
        <w:autoSpaceDN w:val="0"/>
        <w:adjustRightInd w:val="0"/>
        <w:rPr>
          <w:szCs w:val="24"/>
          <w:lang w:eastAsia="et-EE"/>
        </w:rPr>
      </w:pPr>
      <w:r w:rsidRPr="00C73436">
        <w:rPr>
          <w:szCs w:val="24"/>
          <w:lang w:eastAsia="et-EE"/>
        </w:rPr>
        <w:t>Piirkonnas on olemas gaasitrassid ja levinud gaasikatlaga kütmine. Juhul kui hoonestatavale krundile soovitakse gaasikütet on võimalik luua see vastava teenuspakkuja tehniliste tingimuste alusel planeeringuala juurdepääsutee teekoridorist. Gaasitrassi täpne asukoht määratakse projekteerimise käigus. Gaasitrassi projekteerimisel tuleb arvestada trassi ja teiste tehnovõrkude kaitsevöönditega.</w:t>
      </w:r>
    </w:p>
    <w:p w14:paraId="7BB815E0" w14:textId="77777777" w:rsidR="00162AC6" w:rsidRPr="00C73436" w:rsidRDefault="00162AC6" w:rsidP="00836F47"/>
    <w:p w14:paraId="602C3832" w14:textId="77777777" w:rsidR="00963147" w:rsidRPr="00C73436" w:rsidRDefault="00963147" w:rsidP="00836F47"/>
    <w:p w14:paraId="1B74BFE4" w14:textId="77777777" w:rsidR="0055259F" w:rsidRPr="00C73436" w:rsidRDefault="0025396C" w:rsidP="00836F47">
      <w:pPr>
        <w:pStyle w:val="Heading3"/>
        <w:numPr>
          <w:ilvl w:val="0"/>
          <w:numId w:val="0"/>
        </w:numPr>
      </w:pPr>
      <w:bookmarkStart w:id="436" w:name="_Toc243814063"/>
      <w:bookmarkStart w:id="437" w:name="_Toc243814259"/>
      <w:bookmarkStart w:id="438" w:name="_Toc245225674"/>
      <w:bookmarkStart w:id="439" w:name="_Toc256172458"/>
      <w:bookmarkStart w:id="440" w:name="_Toc256517467"/>
      <w:bookmarkStart w:id="441" w:name="_Toc257114150"/>
      <w:bookmarkStart w:id="442" w:name="_Toc257114446"/>
      <w:bookmarkStart w:id="443" w:name="_Toc269806029"/>
      <w:bookmarkStart w:id="444" w:name="_Toc269806074"/>
      <w:bookmarkStart w:id="445" w:name="_Toc270513964"/>
      <w:bookmarkStart w:id="446" w:name="_Toc281442261"/>
      <w:bookmarkStart w:id="447" w:name="_Toc405771887"/>
      <w:bookmarkStart w:id="448" w:name="_Toc406502238"/>
      <w:bookmarkStart w:id="449" w:name="_Toc411518235"/>
      <w:bookmarkStart w:id="450" w:name="_Toc422188482"/>
      <w:bookmarkStart w:id="451" w:name="_Toc424162282"/>
      <w:bookmarkStart w:id="452" w:name="_Toc428749430"/>
      <w:bookmarkStart w:id="453" w:name="_Toc436172168"/>
      <w:r w:rsidRPr="00C73436">
        <w:t>3</w:t>
      </w:r>
      <w:r w:rsidR="0055259F" w:rsidRPr="00C73436">
        <w:t>.</w:t>
      </w:r>
      <w:r w:rsidR="00FB43AC" w:rsidRPr="00C73436">
        <w:t>9</w:t>
      </w:r>
      <w:r w:rsidR="0055259F" w:rsidRPr="00C73436">
        <w:t xml:space="preserve">. </w:t>
      </w:r>
      <w:r w:rsidR="00BE3C40" w:rsidRPr="00C73436">
        <w:t>Servituutide</w:t>
      </w:r>
      <w:r w:rsidR="0055259F" w:rsidRPr="00C73436">
        <w:t xml:space="preserve"> vajadus, muinsuskaitse eritingimused ning muud seadustest ja teistest õigusaktidest tulenevad kinnisomandi kitsendused ja nende ulatus</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68F24C9E" w14:textId="77777777" w:rsidR="0055259F" w:rsidRPr="00C73436" w:rsidRDefault="0055259F" w:rsidP="00836F47"/>
    <w:p w14:paraId="32722B7B" w14:textId="77777777" w:rsidR="0055259F" w:rsidRPr="00C73436" w:rsidRDefault="0055259F" w:rsidP="00836F47">
      <w:r w:rsidRPr="00C73436">
        <w:t xml:space="preserve">Muinsuskaitse eritingimuste seadmine planeeritavale </w:t>
      </w:r>
      <w:r w:rsidR="00BE3C40" w:rsidRPr="00C73436">
        <w:t>maa-ala</w:t>
      </w:r>
      <w:r w:rsidRPr="00C73436">
        <w:t xml:space="preserve"> ei ole vajalik.</w:t>
      </w:r>
    </w:p>
    <w:p w14:paraId="60FADE9B" w14:textId="77777777" w:rsidR="0055259F" w:rsidRPr="00C73436" w:rsidRDefault="0055259F" w:rsidP="00836F47"/>
    <w:p w14:paraId="133AC0BF" w14:textId="77777777" w:rsidR="0055259F" w:rsidRPr="00C73436" w:rsidRDefault="0055259F" w:rsidP="00836F47">
      <w:r w:rsidRPr="00C73436">
        <w:t>Kõikidele tehnorajatistele on planeeringuga määratud seadusest tulenevad kaitsevööndid.</w:t>
      </w:r>
      <w:r w:rsidR="00A1715C" w:rsidRPr="00C73436">
        <w:t xml:space="preserve"> Tehnorajatiste kaitsevööndis tuleb kaeve- ja ehitustööd kooskõlastada vastava tehnovõrgu valdajaga. Tehnovõrkude kaitsevööndid on:</w:t>
      </w:r>
    </w:p>
    <w:p w14:paraId="50010A18" w14:textId="77777777" w:rsidR="00A1715C" w:rsidRPr="00C73436" w:rsidRDefault="00A1715C" w:rsidP="005F7FBB">
      <w:pPr>
        <w:numPr>
          <w:ilvl w:val="0"/>
          <w:numId w:val="8"/>
        </w:numPr>
      </w:pPr>
      <w:r w:rsidRPr="00C73436">
        <w:t>sidekaablil 2 m kummalegi poole;</w:t>
      </w:r>
    </w:p>
    <w:p w14:paraId="52ED2916" w14:textId="77777777" w:rsidR="00A1715C" w:rsidRPr="00C73436" w:rsidRDefault="00095AD3" w:rsidP="005F7FBB">
      <w:pPr>
        <w:numPr>
          <w:ilvl w:val="0"/>
          <w:numId w:val="8"/>
        </w:numPr>
      </w:pPr>
      <w:r w:rsidRPr="00C73436">
        <w:t>elektri maakaabelliinil</w:t>
      </w:r>
      <w:r w:rsidR="00A1715C" w:rsidRPr="00C73436">
        <w:t xml:space="preserve"> 1 m kummalegi poole;</w:t>
      </w:r>
    </w:p>
    <w:p w14:paraId="6F4E202F" w14:textId="77777777" w:rsidR="00A1715C" w:rsidRPr="00C73436" w:rsidRDefault="00A1715C" w:rsidP="005F7FBB">
      <w:pPr>
        <w:numPr>
          <w:ilvl w:val="0"/>
          <w:numId w:val="8"/>
        </w:numPr>
      </w:pPr>
      <w:r w:rsidRPr="00C73436">
        <w:t>veetrassil 3 m kummalegi poole;</w:t>
      </w:r>
    </w:p>
    <w:p w14:paraId="23359A32" w14:textId="77777777" w:rsidR="00A1715C" w:rsidRPr="00C73436" w:rsidRDefault="00A1715C" w:rsidP="005F7FBB">
      <w:pPr>
        <w:numPr>
          <w:ilvl w:val="0"/>
          <w:numId w:val="8"/>
        </w:numPr>
      </w:pPr>
      <w:r w:rsidRPr="00C73436">
        <w:t>kanalisatsioonitrassil 3 m kummalegi poole.</w:t>
      </w:r>
    </w:p>
    <w:p w14:paraId="5A693206" w14:textId="77777777" w:rsidR="00D7193A" w:rsidRPr="00C73436" w:rsidRDefault="00A50976" w:rsidP="00836F47">
      <w:r w:rsidRPr="00C73436">
        <w:t>Ehitiste</w:t>
      </w:r>
      <w:r w:rsidR="00D7193A" w:rsidRPr="00C73436">
        <w:t xml:space="preserve"> projekteerimisel tuleb arvestada </w:t>
      </w:r>
      <w:r w:rsidRPr="00C73436">
        <w:t>trassi- ja liiniservituutidega.</w:t>
      </w:r>
    </w:p>
    <w:p w14:paraId="10B1036C" w14:textId="77777777" w:rsidR="00D7193A" w:rsidRPr="00C73436" w:rsidRDefault="00D7193A" w:rsidP="00836F47"/>
    <w:p w14:paraId="71DD07A5" w14:textId="77777777" w:rsidR="0025396C" w:rsidRPr="00C73436" w:rsidRDefault="0025396C" w:rsidP="00836F47">
      <w:r w:rsidRPr="00C73436">
        <w:t>Planeeringuala juurdepääsuservituudid on märgitud Joonisel 3 ja nimetatud vastavate kruntide juures Tabelis 4.</w:t>
      </w:r>
    </w:p>
    <w:p w14:paraId="477B34BC" w14:textId="77777777" w:rsidR="00E33DF5" w:rsidRPr="00C73436" w:rsidRDefault="00E33DF5" w:rsidP="00836F47"/>
    <w:p w14:paraId="5CA2EA6F" w14:textId="77777777" w:rsidR="00E33DF5" w:rsidRPr="00C73436" w:rsidRDefault="00E33DF5" w:rsidP="00E33DF5">
      <w:pPr>
        <w:suppressAutoHyphens w:val="0"/>
        <w:autoSpaceDE w:val="0"/>
        <w:autoSpaceDN w:val="0"/>
        <w:adjustRightInd w:val="0"/>
        <w:rPr>
          <w:szCs w:val="24"/>
          <w:lang w:eastAsia="et-EE"/>
        </w:rPr>
      </w:pPr>
      <w:r w:rsidRPr="00C73436">
        <w:lastRenderedPageBreak/>
        <w:t>Eramaadele planeeritud tehnovõrkude osas on planeeringu joonisele (Joonis 5) märgitud trassiservituudid. Planeeringu realiseerimisel tuleb eramaadele rajatavate trasside osas sõlmida trassivaldaja kasuks isiklik kasutusõigus.</w:t>
      </w:r>
    </w:p>
    <w:p w14:paraId="710891DE" w14:textId="77777777" w:rsidR="00E33DF5" w:rsidRPr="00C73436" w:rsidRDefault="00E33DF5" w:rsidP="00E33DF5">
      <w:pPr>
        <w:suppressAutoHyphens w:val="0"/>
        <w:autoSpaceDE w:val="0"/>
        <w:autoSpaceDN w:val="0"/>
        <w:adjustRightInd w:val="0"/>
        <w:rPr>
          <w:szCs w:val="24"/>
          <w:lang w:eastAsia="et-EE"/>
        </w:rPr>
      </w:pPr>
    </w:p>
    <w:p w14:paraId="02C4855F" w14:textId="77777777" w:rsidR="001E18E7" w:rsidRPr="00C73436" w:rsidRDefault="001E18E7" w:rsidP="00E33DF5">
      <w:pPr>
        <w:suppressAutoHyphens w:val="0"/>
        <w:autoSpaceDE w:val="0"/>
        <w:autoSpaceDN w:val="0"/>
        <w:adjustRightInd w:val="0"/>
        <w:rPr>
          <w:szCs w:val="24"/>
          <w:lang w:eastAsia="et-EE"/>
        </w:rPr>
      </w:pPr>
    </w:p>
    <w:p w14:paraId="70D0E0EA" w14:textId="77777777" w:rsidR="00836F47" w:rsidRPr="00C73436" w:rsidRDefault="00836F47" w:rsidP="00836F47">
      <w:pPr>
        <w:pStyle w:val="Tekstnumbriga"/>
        <w:tabs>
          <w:tab w:val="clear" w:pos="0"/>
        </w:tabs>
        <w:spacing w:line="240" w:lineRule="auto"/>
        <w:ind w:left="0"/>
        <w:rPr>
          <w:sz w:val="28"/>
        </w:rPr>
      </w:pPr>
    </w:p>
    <w:p w14:paraId="1851672C" w14:textId="77777777" w:rsidR="00814FB7" w:rsidRPr="00C73436" w:rsidRDefault="007C79DF" w:rsidP="00836F47">
      <w:pPr>
        <w:pStyle w:val="Heading3"/>
      </w:pPr>
      <w:bookmarkStart w:id="454" w:name="_Toc243814064"/>
      <w:bookmarkStart w:id="455" w:name="_Toc243814260"/>
      <w:bookmarkStart w:id="456" w:name="_Toc245225675"/>
      <w:bookmarkStart w:id="457" w:name="_Toc256172459"/>
      <w:bookmarkStart w:id="458" w:name="_Toc256517468"/>
      <w:bookmarkStart w:id="459" w:name="_Toc257114151"/>
      <w:bookmarkStart w:id="460" w:name="_Toc257114447"/>
      <w:bookmarkStart w:id="461" w:name="_Toc269806030"/>
      <w:bookmarkStart w:id="462" w:name="_Toc269806075"/>
      <w:bookmarkStart w:id="463" w:name="_Toc270513965"/>
      <w:bookmarkStart w:id="464" w:name="_Toc281442262"/>
      <w:bookmarkStart w:id="465" w:name="_Toc405771888"/>
      <w:bookmarkStart w:id="466" w:name="_Toc406502239"/>
      <w:bookmarkStart w:id="467" w:name="_Toc411518236"/>
      <w:bookmarkStart w:id="468" w:name="_Toc422188483"/>
      <w:bookmarkStart w:id="469" w:name="_Toc424162283"/>
      <w:bookmarkStart w:id="470" w:name="_Toc428749431"/>
      <w:bookmarkStart w:id="471" w:name="_Toc436172169"/>
      <w:r w:rsidRPr="00C73436">
        <w:t>3</w:t>
      </w:r>
      <w:r w:rsidR="00FB43AC" w:rsidRPr="00C73436">
        <w:t>.10</w:t>
      </w:r>
      <w:r w:rsidR="002151F8" w:rsidRPr="00C73436">
        <w:t xml:space="preserve">. </w:t>
      </w:r>
      <w:r w:rsidR="00814FB7" w:rsidRPr="00C73436">
        <w:t>Kuritegevuse riske vähendavad meetmed</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05EFC7B3" w14:textId="77777777" w:rsidR="002151F8" w:rsidRPr="00C73436" w:rsidRDefault="002151F8" w:rsidP="00836F47"/>
    <w:p w14:paraId="5ACCC0CB" w14:textId="77777777" w:rsidR="00132267" w:rsidRPr="00C73436" w:rsidRDefault="00132267" w:rsidP="00836F47">
      <w:r w:rsidRPr="00C73436">
        <w:t xml:space="preserve">Kuritegevuse riskide vähendamiseks </w:t>
      </w:r>
      <w:r w:rsidR="00AC16E1" w:rsidRPr="00C73436">
        <w:t>tuleb detailplaneeringu elluviimisel</w:t>
      </w:r>
      <w:r w:rsidRPr="00C73436">
        <w:t xml:space="preserve"> </w:t>
      </w:r>
      <w:r w:rsidR="00AC16E1" w:rsidRPr="00C73436">
        <w:t>kohaldada</w:t>
      </w:r>
      <w:r w:rsidRPr="00C73436">
        <w:t xml:space="preserve"> järgmisi meetmeid:</w:t>
      </w:r>
    </w:p>
    <w:p w14:paraId="7C0D105F" w14:textId="77777777" w:rsidR="00132267" w:rsidRPr="00C73436" w:rsidRDefault="00132267" w:rsidP="005F7FBB">
      <w:pPr>
        <w:numPr>
          <w:ilvl w:val="0"/>
          <w:numId w:val="5"/>
        </w:numPr>
      </w:pPr>
      <w:r w:rsidRPr="00C73436">
        <w:t xml:space="preserve">juurdepääsud ja liikumisteed </w:t>
      </w:r>
      <w:r w:rsidR="00481671" w:rsidRPr="00C73436">
        <w:t>peavad olema</w:t>
      </w:r>
      <w:r w:rsidRPr="00C73436">
        <w:t xml:space="preserve"> konkreetselt määratletud;</w:t>
      </w:r>
    </w:p>
    <w:p w14:paraId="1C3A0A8B" w14:textId="77777777" w:rsidR="00132267" w:rsidRPr="00C73436" w:rsidRDefault="00A34935" w:rsidP="005F7FBB">
      <w:pPr>
        <w:numPr>
          <w:ilvl w:val="0"/>
          <w:numId w:val="5"/>
        </w:numPr>
      </w:pPr>
      <w:r w:rsidRPr="00C73436">
        <w:t xml:space="preserve">paigaldada </w:t>
      </w:r>
      <w:r w:rsidR="002D7B5F" w:rsidRPr="00C73436">
        <w:t>arendatavatele kruntidele</w:t>
      </w:r>
      <w:r w:rsidR="00132267" w:rsidRPr="00C73436">
        <w:t xml:space="preserve"> välisvalgustus;</w:t>
      </w:r>
    </w:p>
    <w:p w14:paraId="79B33E0D" w14:textId="77777777" w:rsidR="00132267" w:rsidRPr="00C73436" w:rsidRDefault="00132267" w:rsidP="00836F47"/>
    <w:p w14:paraId="6C606478" w14:textId="77777777" w:rsidR="00132267" w:rsidRPr="00C73436" w:rsidRDefault="00875030" w:rsidP="00836F47">
      <w:r w:rsidRPr="00C73436">
        <w:t>Lisaks eeltoodule on hoonete projekteerimisel ning hilisemal ehitamisel vajalik arvestada, et:</w:t>
      </w:r>
    </w:p>
    <w:p w14:paraId="48FB313A" w14:textId="77777777" w:rsidR="002711A5" w:rsidRPr="00C73436" w:rsidRDefault="002711A5" w:rsidP="005F7FBB">
      <w:pPr>
        <w:numPr>
          <w:ilvl w:val="0"/>
          <w:numId w:val="7"/>
        </w:numPr>
      </w:pPr>
      <w:r w:rsidRPr="00C73436">
        <w:t>oleks tagatud planeeritavate hoonete hea nähtavus ning jälgitavus;</w:t>
      </w:r>
    </w:p>
    <w:p w14:paraId="679C4B9E" w14:textId="77777777" w:rsidR="00875030" w:rsidRPr="00C73436" w:rsidRDefault="00875030" w:rsidP="005F7FBB">
      <w:pPr>
        <w:numPr>
          <w:ilvl w:val="0"/>
          <w:numId w:val="6"/>
        </w:numPr>
      </w:pPr>
      <w:r w:rsidRPr="00C73436">
        <w:t>hoonete materjalid oleksid kvaliteetsed ja vastupidavad;</w:t>
      </w:r>
    </w:p>
    <w:p w14:paraId="720DEC86" w14:textId="77777777" w:rsidR="002C5AD8" w:rsidRPr="00C73436" w:rsidRDefault="00875030" w:rsidP="005F7FBB">
      <w:pPr>
        <w:numPr>
          <w:ilvl w:val="0"/>
          <w:numId w:val="6"/>
        </w:numPr>
      </w:pPr>
      <w:r w:rsidRPr="00C73436">
        <w:t>tähelepanu pöörata hoonete uste, akende ja lukkude kvaliteedile.</w:t>
      </w:r>
    </w:p>
    <w:p w14:paraId="1B37C1C0" w14:textId="77777777" w:rsidR="00AC16E1" w:rsidRPr="00C73436" w:rsidRDefault="00AC16E1" w:rsidP="00836F47">
      <w:pPr>
        <w:pStyle w:val="Tekstnumbriga"/>
        <w:tabs>
          <w:tab w:val="clear" w:pos="0"/>
        </w:tabs>
        <w:spacing w:line="240" w:lineRule="auto"/>
        <w:ind w:left="0"/>
        <w:rPr>
          <w:sz w:val="28"/>
        </w:rPr>
      </w:pPr>
    </w:p>
    <w:p w14:paraId="451099F9" w14:textId="77777777" w:rsidR="00074631" w:rsidRPr="00C73436" w:rsidRDefault="00074631" w:rsidP="00836F47">
      <w:pPr>
        <w:pStyle w:val="Tekstnumbriga"/>
        <w:tabs>
          <w:tab w:val="clear" w:pos="0"/>
        </w:tabs>
        <w:spacing w:line="240" w:lineRule="auto"/>
        <w:ind w:left="0"/>
        <w:rPr>
          <w:sz w:val="28"/>
        </w:rPr>
      </w:pPr>
    </w:p>
    <w:p w14:paraId="28EFBA47" w14:textId="77777777" w:rsidR="00814FB7" w:rsidRPr="00C73436" w:rsidRDefault="007F04FE" w:rsidP="00836F47">
      <w:pPr>
        <w:pStyle w:val="Heading3"/>
      </w:pPr>
      <w:bookmarkStart w:id="472" w:name="_Toc243814065"/>
      <w:bookmarkStart w:id="473" w:name="_Toc243814261"/>
      <w:bookmarkStart w:id="474" w:name="_Toc245225676"/>
      <w:bookmarkStart w:id="475" w:name="_Toc256172460"/>
      <w:bookmarkStart w:id="476" w:name="_Toc256517469"/>
      <w:bookmarkStart w:id="477" w:name="_Toc257114152"/>
      <w:bookmarkStart w:id="478" w:name="_Toc257114448"/>
      <w:bookmarkStart w:id="479" w:name="_Toc269806031"/>
      <w:bookmarkStart w:id="480" w:name="_Toc269806076"/>
      <w:bookmarkStart w:id="481" w:name="_Toc270513966"/>
      <w:bookmarkStart w:id="482" w:name="_Toc281442263"/>
      <w:bookmarkStart w:id="483" w:name="_Toc405771889"/>
      <w:bookmarkStart w:id="484" w:name="_Toc406502240"/>
      <w:bookmarkStart w:id="485" w:name="_Toc411518237"/>
      <w:bookmarkStart w:id="486" w:name="_Toc422188484"/>
      <w:bookmarkStart w:id="487" w:name="_Toc424162284"/>
      <w:bookmarkStart w:id="488" w:name="_Toc428749432"/>
      <w:bookmarkStart w:id="489" w:name="_Toc436172170"/>
      <w:r w:rsidRPr="00C73436">
        <w:t>3</w:t>
      </w:r>
      <w:r w:rsidR="00FB43AC" w:rsidRPr="00C73436">
        <w:t>.11</w:t>
      </w:r>
      <w:r w:rsidR="00814FB7" w:rsidRPr="00C73436">
        <w:t>.  Keskkonnatingimused</w:t>
      </w:r>
      <w:r w:rsidR="00496899" w:rsidRPr="00C73436">
        <w:t xml:space="preserve"> ja tervisekaitse</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0FCA00F3" w14:textId="77777777" w:rsidR="00C2015C" w:rsidRPr="00C73436" w:rsidRDefault="00C2015C" w:rsidP="00C2015C">
      <w:bookmarkStart w:id="490" w:name="_Toc245225677"/>
      <w:bookmarkStart w:id="491" w:name="_Toc256172461"/>
      <w:r w:rsidRPr="00C73436">
        <w:t>Planeeringuga ei nähta ette objekte ega tegevusi, mis tooks kaasa keskkonnamõju hindamise vajaduse.</w:t>
      </w:r>
    </w:p>
    <w:p w14:paraId="539324DF" w14:textId="77777777" w:rsidR="00C2015C" w:rsidRPr="00C73436" w:rsidRDefault="00C2015C" w:rsidP="00C2015C"/>
    <w:p w14:paraId="4EFA5A80" w14:textId="77777777" w:rsidR="00C2015C" w:rsidRPr="00C73436" w:rsidRDefault="00C2015C" w:rsidP="00C2015C">
      <w:r w:rsidRPr="00C73436">
        <w:t xml:space="preserve">Planeeringualale ei ole lubatud ladustada Jäätmeseaduses nimetatud ohtlikke jäätmeid. </w:t>
      </w:r>
      <w:r w:rsidR="00E115DD" w:rsidRPr="00C73436">
        <w:t xml:space="preserve">Tekkivate </w:t>
      </w:r>
      <w:r w:rsidRPr="00C73436">
        <w:t>jäätmete kogumise korraldab k</w:t>
      </w:r>
      <w:r w:rsidR="007F04FE" w:rsidRPr="00C73436">
        <w:t>innistu valdaja. Planeeringuala kruntidel</w:t>
      </w:r>
      <w:r w:rsidRPr="00C73436">
        <w:t xml:space="preserve"> tekkivad jäätmed tuleb koguda selleks ettenähtud kinnisesse raskesti süttivasse kogumiskonteineri</w:t>
      </w:r>
      <w:r w:rsidR="007F04FE" w:rsidRPr="00C73436">
        <w:t>te</w:t>
      </w:r>
      <w:r w:rsidRPr="00C73436">
        <w:t>sse. Jäätmekonteiner</w:t>
      </w:r>
      <w:r w:rsidR="007F04FE" w:rsidRPr="00C73436">
        <w:t>id</w:t>
      </w:r>
      <w:r w:rsidRPr="00C73436">
        <w:t xml:space="preserve"> paigutatakse </w:t>
      </w:r>
      <w:r w:rsidR="007F04FE" w:rsidRPr="00C73436">
        <w:t>kruntide</w:t>
      </w:r>
      <w:r w:rsidRPr="00C73436">
        <w:t xml:space="preserve"> sissepääsu </w:t>
      </w:r>
      <w:r w:rsidR="00381A67" w:rsidRPr="00C73436">
        <w:t xml:space="preserve">lähedusse. Jäätmekonteinerile peab olema  </w:t>
      </w:r>
      <w:r w:rsidRPr="00C73436">
        <w:t>tagatud jäätmekäitlejate vaba juurdepääs.  Jäätmevaldaja on kohustatud käitlema tema valduses olevaid jäätmeid vastavalt kehtivale Jäätmeseadusele ja Misso valla jäätmehoolduseeskirjale või andma need üle jäätmekäitluseks õigust omavale isikule.</w:t>
      </w:r>
    </w:p>
    <w:p w14:paraId="756EB205" w14:textId="77777777" w:rsidR="00C2015C" w:rsidRPr="00C73436" w:rsidRDefault="00C2015C" w:rsidP="00C2015C"/>
    <w:p w14:paraId="32B05BA2" w14:textId="77777777" w:rsidR="00C2015C" w:rsidRPr="00C73436" w:rsidRDefault="00C2015C" w:rsidP="00C2015C">
      <w:r w:rsidRPr="00C73436">
        <w:t>Planeeringualale on ette nähtud olulises mahus haljasala, mis loob alale soodsad tingimused looduskeskkonna hoidmiseks ja arenguks.</w:t>
      </w:r>
      <w:r w:rsidR="00381A67" w:rsidRPr="00C73436">
        <w:t xml:space="preserve"> Planeeringuala hoonestusalas vabale maale on ette nähtud haljas</w:t>
      </w:r>
      <w:r w:rsidR="003D3697" w:rsidRPr="00C73436">
        <w:t>alad</w:t>
      </w:r>
      <w:r w:rsidR="00481671" w:rsidRPr="00C73436">
        <w:t xml:space="preserve"> ning on soovitatav rajada kõrg- ja kaitsehaljastust.</w:t>
      </w:r>
    </w:p>
    <w:p w14:paraId="32B82C65" w14:textId="77777777" w:rsidR="00256DC6" w:rsidRPr="00C73436" w:rsidRDefault="00256DC6" w:rsidP="00C2015C"/>
    <w:p w14:paraId="5E8BF0A9" w14:textId="77777777" w:rsidR="00C2015C" w:rsidRPr="00C73436" w:rsidRDefault="003D3697" w:rsidP="00C2015C">
      <w:pPr>
        <w:rPr>
          <w:szCs w:val="24"/>
        </w:rPr>
      </w:pPr>
      <w:r w:rsidRPr="00C73436">
        <w:t xml:space="preserve">Detailplaneeringuga ei planeerita ehitamist Pulli järve ehituskeeluvööndisse, välja arvatud </w:t>
      </w:r>
      <w:r w:rsidR="00766130" w:rsidRPr="00C73436">
        <w:t xml:space="preserve">Riia mnt 15 kinnistu osas, mille osas kehtib </w:t>
      </w:r>
      <w:r w:rsidRPr="00C73436">
        <w:rPr>
          <w:szCs w:val="24"/>
        </w:rPr>
        <w:t>Lo</w:t>
      </w:r>
      <w:r w:rsidR="00766130" w:rsidRPr="00C73436">
        <w:rPr>
          <w:szCs w:val="24"/>
        </w:rPr>
        <w:t>oduskaitseseadusest tulenev erisus</w:t>
      </w:r>
      <w:r w:rsidRPr="00C73436">
        <w:rPr>
          <w:szCs w:val="24"/>
        </w:rPr>
        <w:t xml:space="preserve"> (Lo</w:t>
      </w:r>
      <w:r w:rsidR="00766130" w:rsidRPr="00C73436">
        <w:rPr>
          <w:szCs w:val="24"/>
        </w:rPr>
        <w:t>oduskaitseseaduse § 38 lõige 4 punkt 1</w:t>
      </w:r>
      <w:r w:rsidR="00766130" w:rsidRPr="00C73436">
        <w:rPr>
          <w:szCs w:val="24"/>
          <w:vertAlign w:val="superscript"/>
        </w:rPr>
        <w:t>1</w:t>
      </w:r>
      <w:r w:rsidR="00766130" w:rsidRPr="00C73436">
        <w:rPr>
          <w:szCs w:val="24"/>
        </w:rPr>
        <w:t xml:space="preserve">), mille kohaselt ei laiene ehituskeeluvöönd </w:t>
      </w:r>
      <w:r w:rsidR="00766130" w:rsidRPr="00C73436">
        <w:rPr>
          <w:szCs w:val="24"/>
          <w:shd w:val="clear" w:color="auto" w:fill="FFFFFF"/>
        </w:rPr>
        <w:t>tiheasustusala ehituskeeluvööndis varem väljakujunenud ehitusjoonest maismaa suunas olemasolevate ehitiste vahele uue ehitise püstitamisele.</w:t>
      </w:r>
    </w:p>
    <w:p w14:paraId="399C78A8" w14:textId="77777777" w:rsidR="003D3697" w:rsidRPr="00C73436" w:rsidRDefault="003D3697" w:rsidP="00C2015C"/>
    <w:p w14:paraId="42CDA923" w14:textId="77777777" w:rsidR="00C2015C" w:rsidRPr="00C73436" w:rsidRDefault="00C2015C" w:rsidP="00C2015C">
      <w:r w:rsidRPr="00C73436">
        <w:t>Kaitsevööndid</w:t>
      </w:r>
      <w:r w:rsidR="003D3697" w:rsidRPr="00C73436">
        <w:t xml:space="preserve"> ja kitsendused</w:t>
      </w:r>
      <w:r w:rsidRPr="00C73436">
        <w:t xml:space="preserve"> on nimetatud </w:t>
      </w:r>
      <w:r w:rsidR="007F04FE" w:rsidRPr="00C73436">
        <w:t>detailplaneeringu</w:t>
      </w:r>
      <w:r w:rsidR="003D3697" w:rsidRPr="00C73436">
        <w:t xml:space="preserve"> </w:t>
      </w:r>
      <w:r w:rsidRPr="00C73436">
        <w:t>seletuskir</w:t>
      </w:r>
      <w:r w:rsidR="007F04FE" w:rsidRPr="00C73436">
        <w:t>ja peatükis 2.8</w:t>
      </w:r>
      <w:r w:rsidRPr="00C73436">
        <w:t xml:space="preserve"> ja </w:t>
      </w:r>
      <w:r w:rsidR="003D3697" w:rsidRPr="00C73436">
        <w:t xml:space="preserve">näidatud ka </w:t>
      </w:r>
      <w:r w:rsidR="007F04FE" w:rsidRPr="00C73436">
        <w:t>Joonistel 3 ning 5</w:t>
      </w:r>
      <w:r w:rsidR="003D3697" w:rsidRPr="00C73436">
        <w:t>.</w:t>
      </w:r>
    </w:p>
    <w:p w14:paraId="66DE70F7" w14:textId="77777777" w:rsidR="00D67F07" w:rsidRPr="00C73436" w:rsidRDefault="00D67F07" w:rsidP="00C2015C"/>
    <w:p w14:paraId="7EA097FB" w14:textId="77777777" w:rsidR="006A64E9" w:rsidRPr="00C73436" w:rsidRDefault="00D67F07" w:rsidP="006A64E9">
      <w:r w:rsidRPr="00C73436">
        <w:rPr>
          <w:lang w:eastAsia="et-EE"/>
        </w:rPr>
        <w:t>Lähtuvalt asjaolust, et planeeringuala piirneb</w:t>
      </w:r>
      <w:r w:rsidR="00DC1095" w:rsidRPr="00C73436">
        <w:rPr>
          <w:lang w:eastAsia="et-EE"/>
        </w:rPr>
        <w:t xml:space="preserve"> riigi</w:t>
      </w:r>
      <w:r w:rsidRPr="00C73436">
        <w:rPr>
          <w:lang w:eastAsia="et-EE"/>
        </w:rPr>
        <w:t xml:space="preserve"> </w:t>
      </w:r>
      <w:r w:rsidR="00DC1095" w:rsidRPr="00C73436">
        <w:rPr>
          <w:lang w:eastAsia="et-EE"/>
        </w:rPr>
        <w:t>põhimaantee ja kõrvalmaanteega</w:t>
      </w:r>
      <w:r w:rsidRPr="00C73436">
        <w:rPr>
          <w:lang w:eastAsia="et-EE"/>
        </w:rPr>
        <w:t xml:space="preserve"> tuleb planeeringu koostamisel arvestada olemasolevast ja perspektiivsest liiklusest põhjustatud häiringutega (müra, vibratsioon, õhusaaste). </w:t>
      </w:r>
      <w:r w:rsidRPr="00C73436">
        <w:rPr>
          <w:szCs w:val="24"/>
          <w:lang w:eastAsia="et-EE"/>
        </w:rPr>
        <w:t>Leevendusmeetmeid liiklusest põhjustatud häiringutele (müra, vibratsioon, õhusaaste) detailplaneering ette ei näe. See on õigustatud väikse liiklussageduse kasvu tõttu detailplaneeringu piirkonnas</w:t>
      </w:r>
      <w:r w:rsidR="006A64E9" w:rsidRPr="00C73436">
        <w:rPr>
          <w:szCs w:val="24"/>
          <w:lang w:eastAsia="et-EE"/>
        </w:rPr>
        <w:t>.</w:t>
      </w:r>
      <w:r w:rsidR="006C6E85" w:rsidRPr="00C73436">
        <w:rPr>
          <w:szCs w:val="24"/>
          <w:lang w:eastAsia="et-EE"/>
        </w:rPr>
        <w:t xml:space="preserve"> </w:t>
      </w:r>
      <w:r w:rsidR="00DC1095" w:rsidRPr="00C73436">
        <w:rPr>
          <w:szCs w:val="24"/>
          <w:lang w:eastAsia="et-EE"/>
        </w:rPr>
        <w:t>Põhimaantee ja kõrvalmaantee</w:t>
      </w:r>
      <w:r w:rsidR="006A64E9" w:rsidRPr="00C73436">
        <w:rPr>
          <w:lang w:eastAsia="et-EE"/>
        </w:rPr>
        <w:t xml:space="preserve"> omanik (Maanteeamet) on planeeringu </w:t>
      </w:r>
      <w:r w:rsidR="009D56FB" w:rsidRPr="00C73436">
        <w:rPr>
          <w:lang w:eastAsia="et-EE"/>
        </w:rPr>
        <w:lastRenderedPageBreak/>
        <w:t>kehtestajat</w:t>
      </w:r>
      <w:r w:rsidR="006A64E9" w:rsidRPr="00C73436">
        <w:rPr>
          <w:lang w:eastAsia="et-EE"/>
        </w:rPr>
        <w:t xml:space="preserve"> teavitanud maanteeliiklusest põhjustatud häiringutest ning tee omanik ei võta endale kohustusi rakendada leevendusmeetmeid maanteeliiklusest põhjustatud häiringute leevendamiseks planeeringuga käsitletaval alal. Kõik leevendusmeetmetega seotud kulud kannab arendaja. </w:t>
      </w:r>
    </w:p>
    <w:p w14:paraId="71F379BB" w14:textId="77777777" w:rsidR="00D67F07" w:rsidRPr="00C73436" w:rsidRDefault="00D67F07" w:rsidP="00C2015C"/>
    <w:p w14:paraId="2491FD63" w14:textId="77777777" w:rsidR="00176457" w:rsidRPr="00C73436" w:rsidRDefault="00176457" w:rsidP="00176457">
      <w:pPr>
        <w:pStyle w:val="Heading3"/>
        <w:numPr>
          <w:ilvl w:val="0"/>
          <w:numId w:val="0"/>
        </w:numPr>
        <w:rPr>
          <w:b w:val="0"/>
          <w:sz w:val="24"/>
        </w:rPr>
      </w:pPr>
      <w:bookmarkStart w:id="492" w:name="_Toc422188485"/>
      <w:bookmarkStart w:id="493" w:name="_Toc424162285"/>
    </w:p>
    <w:p w14:paraId="0FB27B96" w14:textId="4D5C2AAD" w:rsidR="00B2028D" w:rsidRPr="00C73436" w:rsidRDefault="00FA3365" w:rsidP="00176457">
      <w:pPr>
        <w:pStyle w:val="Heading3"/>
        <w:numPr>
          <w:ilvl w:val="0"/>
          <w:numId w:val="0"/>
        </w:numPr>
      </w:pPr>
      <w:bookmarkStart w:id="494" w:name="_Toc428749433"/>
      <w:bookmarkStart w:id="495" w:name="_Toc436172171"/>
      <w:r w:rsidRPr="00C73436">
        <w:t xml:space="preserve">4. </w:t>
      </w:r>
      <w:r w:rsidR="00B2028D" w:rsidRPr="00C73436">
        <w:t xml:space="preserve"> ÜLDPLANEERINGU MUUTMISE ETTEPANEKUD</w:t>
      </w:r>
      <w:bookmarkEnd w:id="492"/>
      <w:bookmarkEnd w:id="493"/>
      <w:bookmarkEnd w:id="494"/>
      <w:bookmarkEnd w:id="495"/>
    </w:p>
    <w:p w14:paraId="4D3BDAF2" w14:textId="77777777" w:rsidR="00B2028D" w:rsidRPr="00C73436" w:rsidRDefault="00B2028D" w:rsidP="00836F47"/>
    <w:p w14:paraId="3F92F88C" w14:textId="1AB3BB3F" w:rsidR="0041486A" w:rsidRPr="00C73436" w:rsidRDefault="006B6C05" w:rsidP="0041486A">
      <w:pPr>
        <w:rPr>
          <w:rStyle w:val="apple-style-span"/>
        </w:rPr>
      </w:pPr>
      <w:r w:rsidRPr="00C73436">
        <w:t xml:space="preserve">Üldplaneeringut muutva </w:t>
      </w:r>
      <w:r w:rsidR="00753405" w:rsidRPr="00C73436">
        <w:t>detailplaneeringu</w:t>
      </w:r>
      <w:r w:rsidRPr="00C73436">
        <w:t>ga</w:t>
      </w:r>
      <w:r w:rsidR="00753405" w:rsidRPr="00C73436">
        <w:t xml:space="preserve"> soovitakse otstarbekalt planeerida Misso alevik</w:t>
      </w:r>
      <w:r w:rsidRPr="00C73436">
        <w:t>u osa</w:t>
      </w:r>
      <w:r w:rsidR="00753405" w:rsidRPr="00C73436">
        <w:t xml:space="preserve">, et luua eeldused uute ettevõtete ja elanike saabumiseks Misso valda </w:t>
      </w:r>
      <w:r w:rsidRPr="00C73436">
        <w:t xml:space="preserve">ning </w:t>
      </w:r>
      <w:r w:rsidR="00753405" w:rsidRPr="00C73436">
        <w:t>kindlustada kohalike</w:t>
      </w:r>
      <w:r w:rsidRPr="00C73436">
        <w:t>le</w:t>
      </w:r>
      <w:r w:rsidR="00753405" w:rsidRPr="00C73436">
        <w:t xml:space="preserve"> elanikele võimalus jätkata aiamaade, kuuride ja lautade kasutamist. </w:t>
      </w:r>
      <w:r w:rsidR="001A5319" w:rsidRPr="00C73436">
        <w:t>Läbi planeeringulahenduse</w:t>
      </w:r>
      <w:r w:rsidR="00D31C5B" w:rsidRPr="00C73436">
        <w:rPr>
          <w:strike/>
        </w:rPr>
        <w:t xml:space="preserve"> </w:t>
      </w:r>
      <w:r w:rsidR="00D31C5B" w:rsidRPr="00C73436">
        <w:t xml:space="preserve"> soovitakse</w:t>
      </w:r>
      <w:r w:rsidR="00753405" w:rsidRPr="00C73436">
        <w:t xml:space="preserve"> soo</w:t>
      </w:r>
      <w:r w:rsidR="00D31C5B" w:rsidRPr="00C73436">
        <w:t>dustada</w:t>
      </w:r>
      <w:r w:rsidR="00753405" w:rsidRPr="00C73436">
        <w:t xml:space="preserve"> Misso aleviku praeguste</w:t>
      </w:r>
      <w:r w:rsidR="001A5319" w:rsidRPr="00C73436">
        <w:t>le</w:t>
      </w:r>
      <w:r w:rsidR="00753405" w:rsidRPr="00C73436">
        <w:t xml:space="preserve"> elanike</w:t>
      </w:r>
      <w:r w:rsidR="001A5319" w:rsidRPr="00C73436">
        <w:t>le</w:t>
      </w:r>
      <w:r w:rsidR="00753405" w:rsidRPr="00C73436">
        <w:t xml:space="preserve"> maakasut</w:t>
      </w:r>
      <w:r w:rsidR="001A5319" w:rsidRPr="00C73436">
        <w:t>amise</w:t>
      </w:r>
      <w:r w:rsidR="00753405" w:rsidRPr="00C73436">
        <w:t xml:space="preserve"> tingimusi.</w:t>
      </w:r>
      <w:r w:rsidR="005B0EF7" w:rsidRPr="00C73436">
        <w:t xml:space="preserve"> </w:t>
      </w:r>
      <w:r w:rsidR="00DD0659" w:rsidRPr="00C73436">
        <w:rPr>
          <w:rStyle w:val="apple-style-span"/>
        </w:rPr>
        <w:t>P</w:t>
      </w:r>
      <w:r w:rsidR="0041486A" w:rsidRPr="00C73436">
        <w:rPr>
          <w:rStyle w:val="apple-style-span"/>
        </w:rPr>
        <w:t>laneerides aleviku tootmismaa piirkonda, muutub hõlpsamaks nende maade võõrandamine arendajatele ja ettevõtjatele, mille tulemusel luuakse Misso alevikku uusi töökohti. Uute töökohtade loomisega antakse vallale oluline väärtus elanikkonna suurendamiseks, millega muutub oluliseks ka elamute piirkonna uued planeeritud krundid. Sotsiaalmaa planeerimine loob eeldused elanike rekreatsiooniks.</w:t>
      </w:r>
    </w:p>
    <w:p w14:paraId="0455D6F9" w14:textId="77777777" w:rsidR="0041486A" w:rsidRPr="00C73436" w:rsidRDefault="0041486A" w:rsidP="00836F47"/>
    <w:p w14:paraId="6C24C634" w14:textId="4D20252D" w:rsidR="0093739F" w:rsidRPr="00C73436" w:rsidRDefault="00B2028D" w:rsidP="00836F47">
      <w:r w:rsidRPr="00C73436">
        <w:t>Käesoleva detailplaneeringuga tehakse ettepanek Misso valla üldplaneeringu muutmiseks Misso alevikus asuvate mõningate maa-alade maakasutuse sihtotstarbe osas.</w:t>
      </w:r>
      <w:r w:rsidR="00896394" w:rsidRPr="00C73436">
        <w:t xml:space="preserve"> </w:t>
      </w:r>
      <w:r w:rsidR="00B06FE5" w:rsidRPr="00C73436">
        <w:t>Misso valla üldplaneering on koostatu</w:t>
      </w:r>
      <w:r w:rsidR="00DD0659" w:rsidRPr="00C73436">
        <w:t>d 2001 aastal. Hetkel ei ühti</w:t>
      </w:r>
      <w:r w:rsidR="00B06FE5" w:rsidRPr="00C73436">
        <w:t xml:space="preserve"> selles kajastatud maa-alade perspektiivsed </w:t>
      </w:r>
      <w:r w:rsidR="00DD0659" w:rsidRPr="00C73436">
        <w:t xml:space="preserve">maakasutuse </w:t>
      </w:r>
      <w:r w:rsidR="00B06FE5" w:rsidRPr="00C73436">
        <w:t xml:space="preserve">funktsioonid tänasel päeval valla huvidega </w:t>
      </w:r>
      <w:r w:rsidR="00DD0659" w:rsidRPr="00C73436">
        <w:t xml:space="preserve">maakasuse osas </w:t>
      </w:r>
      <w:r w:rsidR="00B06FE5" w:rsidRPr="00C73436">
        <w:t xml:space="preserve">ja </w:t>
      </w:r>
      <w:r w:rsidR="00DD0659" w:rsidRPr="00C73436">
        <w:t xml:space="preserve">maakasutuse </w:t>
      </w:r>
      <w:r w:rsidR="00B06FE5" w:rsidRPr="00C73436">
        <w:t xml:space="preserve">arengu perspektiividega. </w:t>
      </w:r>
      <w:r w:rsidR="009F419F" w:rsidRPr="00C73436">
        <w:t>D</w:t>
      </w:r>
      <w:r w:rsidR="00B06FE5" w:rsidRPr="00C73436">
        <w:t xml:space="preserve">etailplaneeringuga </w:t>
      </w:r>
      <w:r w:rsidR="009F419F" w:rsidRPr="00C73436">
        <w:t xml:space="preserve">määratakse planeeritavate </w:t>
      </w:r>
      <w:r w:rsidR="00B06FE5" w:rsidRPr="00C73436">
        <w:t xml:space="preserve">alade </w:t>
      </w:r>
      <w:r w:rsidR="009F419F" w:rsidRPr="00C73436">
        <w:t>maakasutuse tingimused</w:t>
      </w:r>
      <w:r w:rsidR="00B06FE5" w:rsidRPr="00C73436">
        <w:t xml:space="preserve">, et anda võimalus nende kasutamiseks lähtuvalt valla arengu huvidest. Detailplaneeringuga käsitletavate </w:t>
      </w:r>
      <w:r w:rsidR="00AF45D3" w:rsidRPr="00C73436">
        <w:t>kruntide</w:t>
      </w:r>
      <w:r w:rsidR="00B06FE5" w:rsidRPr="00C73436">
        <w:t xml:space="preserve"> maakasutse sihtotstarbed on määratud lähtuvalt nende maade senisest kasutusest, asukohast tulenevast potentsiaalist ning kohaliku omavalitsuse arengu huvidest. </w:t>
      </w:r>
    </w:p>
    <w:p w14:paraId="3CF19E91" w14:textId="6A91628C" w:rsidR="0093739F" w:rsidRPr="00C73436" w:rsidRDefault="0093739F" w:rsidP="00836F47">
      <w:pPr>
        <w:rPr>
          <w:b/>
        </w:rPr>
      </w:pPr>
    </w:p>
    <w:p w14:paraId="1C5CF9C5" w14:textId="540508C7" w:rsidR="00421A81" w:rsidRPr="00C73436" w:rsidRDefault="00896394" w:rsidP="00836F47">
      <w:r w:rsidRPr="00C73436">
        <w:t xml:space="preserve">Tabelis nr 5 on ära toodud käesoleva detailplaneeringuga Misso valla üldplaneeringu </w:t>
      </w:r>
      <w:r w:rsidR="0093739F" w:rsidRPr="00C73436">
        <w:t xml:space="preserve">joonise </w:t>
      </w:r>
      <w:r w:rsidRPr="00C73436">
        <w:t>osas tehtavad maakasutuse sihtotstarbe muudatused.</w:t>
      </w:r>
      <w:r w:rsidR="00C6363F" w:rsidRPr="00C73436">
        <w:t xml:space="preserve"> Detailplaneeringuga tehtavad </w:t>
      </w:r>
      <w:r w:rsidR="0093739F" w:rsidRPr="00C73436">
        <w:t xml:space="preserve">Misso valla üldplaneeringu joonise </w:t>
      </w:r>
      <w:r w:rsidR="00C6363F" w:rsidRPr="00C73436">
        <w:t>muudatusettepane</w:t>
      </w:r>
      <w:r w:rsidR="00DF6268" w:rsidRPr="00C73436">
        <w:t>kud on vaadeldavad ka Joonisel 8</w:t>
      </w:r>
      <w:r w:rsidR="000A265F" w:rsidRPr="00C73436">
        <w:t xml:space="preserve"> ning Kaartidel 3 (väljavõte Misso valla üldplaneeringust) ja 4 (Üldplaneeringu muudatused) </w:t>
      </w:r>
      <w:r w:rsidR="00C6363F" w:rsidRPr="00C73436">
        <w:t>.</w:t>
      </w:r>
      <w:r w:rsidR="0093739F" w:rsidRPr="00C73436">
        <w:t xml:space="preserve"> Kehtiva Misso valla üldplaneeringu tekstilise</w:t>
      </w:r>
      <w:r w:rsidR="009F419F" w:rsidRPr="00C73436">
        <w:t>s</w:t>
      </w:r>
      <w:r w:rsidR="0093739F" w:rsidRPr="00C73436">
        <w:t xml:space="preserve"> osa</w:t>
      </w:r>
      <w:r w:rsidR="009F419F" w:rsidRPr="00C73436">
        <w:t>s</w:t>
      </w:r>
      <w:r w:rsidR="0093739F" w:rsidRPr="00C73436">
        <w:t xml:space="preserve"> käesoleva detailplaneeringuga muudatusi ei tehta.</w:t>
      </w:r>
    </w:p>
    <w:p w14:paraId="35E6ACEB" w14:textId="667E973C" w:rsidR="000A265F" w:rsidRPr="00C73436" w:rsidRDefault="000A265F">
      <w:pPr>
        <w:suppressAutoHyphens w:val="0"/>
        <w:jc w:val="left"/>
      </w:pPr>
      <w:r w:rsidRPr="00C73436">
        <w:br w:type="page"/>
      </w:r>
    </w:p>
    <w:p w14:paraId="217CB4BC" w14:textId="77777777" w:rsidR="00896394" w:rsidRPr="00C73436" w:rsidRDefault="00896394" w:rsidP="00836F47"/>
    <w:p w14:paraId="6D848F9B" w14:textId="77777777" w:rsidR="00896394" w:rsidRPr="00C73436" w:rsidRDefault="00896394" w:rsidP="00896394">
      <w:pPr>
        <w:pStyle w:val="Heading2"/>
        <w:numPr>
          <w:ilvl w:val="0"/>
          <w:numId w:val="0"/>
        </w:numPr>
        <w:jc w:val="left"/>
        <w:rPr>
          <w:bCs/>
          <w:sz w:val="24"/>
          <w:szCs w:val="24"/>
        </w:rPr>
      </w:pPr>
      <w:bookmarkStart w:id="496" w:name="_Toc422188486"/>
      <w:bookmarkStart w:id="497" w:name="_Toc424162286"/>
      <w:bookmarkStart w:id="498" w:name="_Toc428749434"/>
      <w:bookmarkStart w:id="499" w:name="_Toc436172053"/>
      <w:bookmarkStart w:id="500" w:name="_Toc436172172"/>
      <w:r w:rsidRPr="00C73436">
        <w:rPr>
          <w:b/>
          <w:bCs/>
          <w:sz w:val="24"/>
          <w:szCs w:val="24"/>
        </w:rPr>
        <w:t>Tabel 5</w:t>
      </w:r>
      <w:r w:rsidRPr="00C73436">
        <w:rPr>
          <w:bCs/>
          <w:sz w:val="24"/>
          <w:szCs w:val="24"/>
        </w:rPr>
        <w:t>. Detailplaneeringu muudatusettepanekud üldplaneeringu osas:</w:t>
      </w:r>
      <w:bookmarkEnd w:id="496"/>
      <w:bookmarkEnd w:id="497"/>
      <w:bookmarkEnd w:id="498"/>
      <w:bookmarkEnd w:id="499"/>
      <w:bookmarkEnd w:id="50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3685"/>
        <w:gridCol w:w="3261"/>
      </w:tblGrid>
      <w:tr w:rsidR="00C73436" w:rsidRPr="00C73436" w14:paraId="60C4115F" w14:textId="77777777" w:rsidTr="00963147">
        <w:tc>
          <w:tcPr>
            <w:tcW w:w="1526" w:type="dxa"/>
            <w:shd w:val="clear" w:color="auto" w:fill="C5E0B3"/>
            <w:vAlign w:val="center"/>
          </w:tcPr>
          <w:p w14:paraId="11861E27" w14:textId="77777777" w:rsidR="00896394" w:rsidRPr="00C73436" w:rsidRDefault="00896394" w:rsidP="00963147">
            <w:pPr>
              <w:jc w:val="center"/>
              <w:rPr>
                <w:b/>
              </w:rPr>
            </w:pPr>
            <w:r w:rsidRPr="00C73436">
              <w:rPr>
                <w:b/>
              </w:rPr>
              <w:t>POS nr</w:t>
            </w:r>
          </w:p>
        </w:tc>
        <w:tc>
          <w:tcPr>
            <w:tcW w:w="3685" w:type="dxa"/>
            <w:shd w:val="clear" w:color="auto" w:fill="C5E0B3"/>
            <w:vAlign w:val="center"/>
          </w:tcPr>
          <w:p w14:paraId="613F86EC" w14:textId="77777777" w:rsidR="00896394" w:rsidRPr="00C73436" w:rsidRDefault="00896394" w:rsidP="00963147">
            <w:pPr>
              <w:jc w:val="center"/>
              <w:rPr>
                <w:b/>
              </w:rPr>
            </w:pPr>
            <w:r w:rsidRPr="00C73436">
              <w:rPr>
                <w:b/>
              </w:rPr>
              <w:t>Maakasutuse sihtotstarve Misso valla üldplaneeringus</w:t>
            </w:r>
          </w:p>
        </w:tc>
        <w:tc>
          <w:tcPr>
            <w:tcW w:w="3261" w:type="dxa"/>
            <w:shd w:val="clear" w:color="auto" w:fill="C5E0B3"/>
            <w:vAlign w:val="center"/>
          </w:tcPr>
          <w:p w14:paraId="5D27F3E2" w14:textId="77777777" w:rsidR="00896394" w:rsidRPr="00C73436" w:rsidRDefault="00896394" w:rsidP="00963147">
            <w:pPr>
              <w:jc w:val="center"/>
              <w:rPr>
                <w:b/>
              </w:rPr>
            </w:pPr>
            <w:r w:rsidRPr="00C73436">
              <w:rPr>
                <w:b/>
              </w:rPr>
              <w:t>Detailplaneeringuga tehtav maakasutuse sihtotstarbe muudatuse ettepanek</w:t>
            </w:r>
          </w:p>
        </w:tc>
      </w:tr>
      <w:tr w:rsidR="00C73436" w:rsidRPr="00C73436" w14:paraId="49195D39" w14:textId="77777777" w:rsidTr="00C14E09">
        <w:tc>
          <w:tcPr>
            <w:tcW w:w="1526" w:type="dxa"/>
            <w:shd w:val="clear" w:color="auto" w:fill="auto"/>
            <w:vAlign w:val="center"/>
          </w:tcPr>
          <w:p w14:paraId="5CDB5568" w14:textId="77777777" w:rsidR="00896394" w:rsidRPr="00C73436" w:rsidRDefault="00407582" w:rsidP="00C14E09">
            <w:pPr>
              <w:jc w:val="left"/>
            </w:pPr>
            <w:r w:rsidRPr="00C73436">
              <w:t xml:space="preserve">2, 3, 4, 9, 10, </w:t>
            </w:r>
            <w:r w:rsidR="00896394" w:rsidRPr="00C73436">
              <w:t>54</w:t>
            </w:r>
          </w:p>
        </w:tc>
        <w:tc>
          <w:tcPr>
            <w:tcW w:w="3685" w:type="dxa"/>
            <w:shd w:val="clear" w:color="auto" w:fill="auto"/>
            <w:vAlign w:val="center"/>
          </w:tcPr>
          <w:p w14:paraId="65686633" w14:textId="77777777" w:rsidR="00896394" w:rsidRPr="00C73436" w:rsidRDefault="00896394" w:rsidP="00C14E09">
            <w:pPr>
              <w:jc w:val="left"/>
            </w:pPr>
            <w:r w:rsidRPr="00C73436">
              <w:t>Tootmisettevõtete maa ja tootmisettevõtete reservmaa</w:t>
            </w:r>
          </w:p>
        </w:tc>
        <w:tc>
          <w:tcPr>
            <w:tcW w:w="3261" w:type="dxa"/>
            <w:shd w:val="clear" w:color="auto" w:fill="auto"/>
            <w:vAlign w:val="center"/>
          </w:tcPr>
          <w:p w14:paraId="7125902F" w14:textId="77777777" w:rsidR="00896394" w:rsidRPr="00C73436" w:rsidRDefault="00407582" w:rsidP="00C14E09">
            <w:pPr>
              <w:jc w:val="left"/>
            </w:pPr>
            <w:r w:rsidRPr="00C73436">
              <w:t>Tootmis-</w:t>
            </w:r>
            <w:r w:rsidR="00896394" w:rsidRPr="00C73436">
              <w:t xml:space="preserve"> ja ärimaa</w:t>
            </w:r>
          </w:p>
        </w:tc>
      </w:tr>
      <w:tr w:rsidR="00C73436" w:rsidRPr="00C73436" w14:paraId="65C39475" w14:textId="77777777" w:rsidTr="00C14E09">
        <w:tc>
          <w:tcPr>
            <w:tcW w:w="1526" w:type="dxa"/>
            <w:shd w:val="clear" w:color="auto" w:fill="auto"/>
            <w:vAlign w:val="center"/>
          </w:tcPr>
          <w:p w14:paraId="6D1A412D" w14:textId="77777777" w:rsidR="00896394" w:rsidRPr="00C73436" w:rsidRDefault="00896394" w:rsidP="00C14E09">
            <w:pPr>
              <w:spacing w:line="360" w:lineRule="auto"/>
              <w:jc w:val="left"/>
            </w:pPr>
            <w:r w:rsidRPr="00C73436">
              <w:t>1, 6, 8</w:t>
            </w:r>
          </w:p>
        </w:tc>
        <w:tc>
          <w:tcPr>
            <w:tcW w:w="3685" w:type="dxa"/>
            <w:shd w:val="clear" w:color="auto" w:fill="auto"/>
            <w:vAlign w:val="center"/>
          </w:tcPr>
          <w:p w14:paraId="234343A6" w14:textId="77777777" w:rsidR="00896394" w:rsidRPr="00C73436" w:rsidRDefault="00896394" w:rsidP="00C14E09">
            <w:pPr>
              <w:spacing w:line="360" w:lineRule="auto"/>
              <w:jc w:val="left"/>
            </w:pPr>
            <w:r w:rsidRPr="00C73436">
              <w:t>Tootmisettevõtete maa</w:t>
            </w:r>
          </w:p>
        </w:tc>
        <w:tc>
          <w:tcPr>
            <w:tcW w:w="3261" w:type="dxa"/>
            <w:shd w:val="clear" w:color="auto" w:fill="auto"/>
            <w:vAlign w:val="center"/>
          </w:tcPr>
          <w:p w14:paraId="66870B26" w14:textId="77777777" w:rsidR="00896394" w:rsidRPr="00C73436" w:rsidRDefault="00896394" w:rsidP="00C14E09">
            <w:pPr>
              <w:spacing w:line="360" w:lineRule="auto"/>
              <w:jc w:val="left"/>
            </w:pPr>
            <w:r w:rsidRPr="00C73436">
              <w:t>Transpordimaa</w:t>
            </w:r>
          </w:p>
        </w:tc>
      </w:tr>
      <w:tr w:rsidR="00C73436" w:rsidRPr="00C73436" w14:paraId="652F17BE" w14:textId="77777777" w:rsidTr="00C14E09">
        <w:tc>
          <w:tcPr>
            <w:tcW w:w="1526" w:type="dxa"/>
            <w:shd w:val="clear" w:color="auto" w:fill="auto"/>
            <w:vAlign w:val="center"/>
          </w:tcPr>
          <w:p w14:paraId="1B233CAD" w14:textId="77777777" w:rsidR="00896394" w:rsidRPr="00C73436" w:rsidRDefault="00896394" w:rsidP="00C14E09">
            <w:pPr>
              <w:spacing w:line="360" w:lineRule="auto"/>
              <w:jc w:val="left"/>
            </w:pPr>
            <w:r w:rsidRPr="00C73436">
              <w:t>14,16,20</w:t>
            </w:r>
          </w:p>
        </w:tc>
        <w:tc>
          <w:tcPr>
            <w:tcW w:w="3685" w:type="dxa"/>
            <w:shd w:val="clear" w:color="auto" w:fill="auto"/>
            <w:vAlign w:val="center"/>
          </w:tcPr>
          <w:p w14:paraId="31DB691A" w14:textId="77777777" w:rsidR="00896394" w:rsidRPr="00C73436" w:rsidRDefault="00896394" w:rsidP="00C14E09">
            <w:pPr>
              <w:spacing w:line="360" w:lineRule="auto"/>
              <w:jc w:val="left"/>
            </w:pPr>
            <w:r w:rsidRPr="00C73436">
              <w:t>Haljasalade reservmaa</w:t>
            </w:r>
          </w:p>
        </w:tc>
        <w:tc>
          <w:tcPr>
            <w:tcW w:w="3261" w:type="dxa"/>
            <w:shd w:val="clear" w:color="auto" w:fill="auto"/>
            <w:vAlign w:val="center"/>
          </w:tcPr>
          <w:p w14:paraId="495BE363" w14:textId="77777777" w:rsidR="00896394" w:rsidRPr="00C73436" w:rsidRDefault="00896394" w:rsidP="00C14E09">
            <w:pPr>
              <w:spacing w:line="360" w:lineRule="auto"/>
              <w:jc w:val="left"/>
            </w:pPr>
            <w:r w:rsidRPr="00C73436">
              <w:t>Elamumaa</w:t>
            </w:r>
          </w:p>
        </w:tc>
      </w:tr>
      <w:tr w:rsidR="00C73436" w:rsidRPr="00C73436" w14:paraId="10E6C5CA" w14:textId="77777777" w:rsidTr="00C14E09">
        <w:tc>
          <w:tcPr>
            <w:tcW w:w="1526" w:type="dxa"/>
            <w:shd w:val="clear" w:color="auto" w:fill="auto"/>
            <w:vAlign w:val="center"/>
          </w:tcPr>
          <w:p w14:paraId="5AAEB880" w14:textId="77777777" w:rsidR="00C14E09" w:rsidRPr="00C73436" w:rsidRDefault="00C14E09" w:rsidP="00C14E09">
            <w:pPr>
              <w:spacing w:line="360" w:lineRule="auto"/>
              <w:jc w:val="left"/>
            </w:pPr>
            <w:r w:rsidRPr="00C73436">
              <w:t>11</w:t>
            </w:r>
          </w:p>
        </w:tc>
        <w:tc>
          <w:tcPr>
            <w:tcW w:w="3685" w:type="dxa"/>
            <w:shd w:val="clear" w:color="auto" w:fill="auto"/>
            <w:vAlign w:val="center"/>
          </w:tcPr>
          <w:p w14:paraId="7BE8F697" w14:textId="77777777" w:rsidR="00C14E09" w:rsidRPr="00C73436" w:rsidRDefault="00C14E09" w:rsidP="00C14E09">
            <w:pPr>
              <w:spacing w:line="360" w:lineRule="auto"/>
              <w:jc w:val="left"/>
            </w:pPr>
            <w:r w:rsidRPr="00C73436">
              <w:t>Haljasalade reservmaa</w:t>
            </w:r>
          </w:p>
        </w:tc>
        <w:tc>
          <w:tcPr>
            <w:tcW w:w="3261" w:type="dxa"/>
            <w:shd w:val="clear" w:color="auto" w:fill="auto"/>
            <w:vAlign w:val="center"/>
          </w:tcPr>
          <w:p w14:paraId="3348F4DE" w14:textId="77777777" w:rsidR="00C14E09" w:rsidRPr="00C73436" w:rsidRDefault="00C14E09" w:rsidP="00C14E09">
            <w:pPr>
              <w:spacing w:line="360" w:lineRule="auto"/>
              <w:jc w:val="left"/>
            </w:pPr>
            <w:r w:rsidRPr="00C73436">
              <w:t>Tootmismaa</w:t>
            </w:r>
          </w:p>
        </w:tc>
      </w:tr>
      <w:tr w:rsidR="00C73436" w:rsidRPr="00C73436" w14:paraId="2EBE745F" w14:textId="77777777" w:rsidTr="00C14E09">
        <w:tc>
          <w:tcPr>
            <w:tcW w:w="1526" w:type="dxa"/>
            <w:shd w:val="clear" w:color="auto" w:fill="auto"/>
            <w:vAlign w:val="center"/>
          </w:tcPr>
          <w:p w14:paraId="003E8165" w14:textId="77777777" w:rsidR="00C14E09" w:rsidRPr="00C73436" w:rsidRDefault="00C14E09" w:rsidP="00C14E09">
            <w:pPr>
              <w:spacing w:line="360" w:lineRule="auto"/>
              <w:jc w:val="left"/>
            </w:pPr>
            <w:r w:rsidRPr="00C73436">
              <w:t>12,13</w:t>
            </w:r>
          </w:p>
        </w:tc>
        <w:tc>
          <w:tcPr>
            <w:tcW w:w="3685" w:type="dxa"/>
            <w:shd w:val="clear" w:color="auto" w:fill="auto"/>
            <w:vAlign w:val="center"/>
          </w:tcPr>
          <w:p w14:paraId="78F6BD34" w14:textId="77777777" w:rsidR="00C14E09" w:rsidRPr="00C73436" w:rsidRDefault="00C14E09" w:rsidP="00C14E09">
            <w:pPr>
              <w:spacing w:line="360" w:lineRule="auto"/>
              <w:jc w:val="left"/>
            </w:pPr>
            <w:r w:rsidRPr="00C73436">
              <w:t>Haljasalade reservmaa</w:t>
            </w:r>
          </w:p>
        </w:tc>
        <w:tc>
          <w:tcPr>
            <w:tcW w:w="3261" w:type="dxa"/>
            <w:shd w:val="clear" w:color="auto" w:fill="auto"/>
            <w:vAlign w:val="center"/>
          </w:tcPr>
          <w:p w14:paraId="2CC578F7" w14:textId="77777777" w:rsidR="00C14E09" w:rsidRPr="00C73436" w:rsidRDefault="00C14E09" w:rsidP="00C14E09">
            <w:pPr>
              <w:spacing w:line="360" w:lineRule="auto"/>
              <w:jc w:val="left"/>
            </w:pPr>
            <w:r w:rsidRPr="00C73436">
              <w:t>Transpordimaa</w:t>
            </w:r>
          </w:p>
        </w:tc>
      </w:tr>
      <w:tr w:rsidR="00C73436" w:rsidRPr="00C73436" w14:paraId="2C5292FE" w14:textId="77777777" w:rsidTr="00C14E09">
        <w:tc>
          <w:tcPr>
            <w:tcW w:w="1526" w:type="dxa"/>
            <w:shd w:val="clear" w:color="auto" w:fill="auto"/>
            <w:vAlign w:val="center"/>
          </w:tcPr>
          <w:p w14:paraId="5B8335C7" w14:textId="77777777" w:rsidR="00C14E09" w:rsidRPr="00C73436" w:rsidRDefault="00C14E09" w:rsidP="00C14E09">
            <w:pPr>
              <w:spacing w:line="360" w:lineRule="auto"/>
              <w:jc w:val="left"/>
            </w:pPr>
            <w:r w:rsidRPr="00C73436">
              <w:t>15,23,24,28</w:t>
            </w:r>
          </w:p>
        </w:tc>
        <w:tc>
          <w:tcPr>
            <w:tcW w:w="3685" w:type="dxa"/>
            <w:shd w:val="clear" w:color="auto" w:fill="auto"/>
            <w:vAlign w:val="center"/>
          </w:tcPr>
          <w:p w14:paraId="53B30841" w14:textId="77777777" w:rsidR="00C14E09" w:rsidRPr="00C73436" w:rsidRDefault="00C14E09" w:rsidP="00C14E09">
            <w:pPr>
              <w:spacing w:line="360" w:lineRule="auto"/>
              <w:jc w:val="left"/>
            </w:pPr>
            <w:r w:rsidRPr="00C73436">
              <w:t>Ühiskondlike hoonete reservmaa</w:t>
            </w:r>
          </w:p>
        </w:tc>
        <w:tc>
          <w:tcPr>
            <w:tcW w:w="3261" w:type="dxa"/>
            <w:shd w:val="clear" w:color="auto" w:fill="auto"/>
            <w:vAlign w:val="center"/>
          </w:tcPr>
          <w:p w14:paraId="16509436" w14:textId="77777777" w:rsidR="00C14E09" w:rsidRPr="00C73436" w:rsidRDefault="00C14E09" w:rsidP="00C14E09">
            <w:pPr>
              <w:spacing w:line="360" w:lineRule="auto"/>
              <w:jc w:val="left"/>
            </w:pPr>
            <w:r w:rsidRPr="00C73436">
              <w:t>Üldkasutatav maa</w:t>
            </w:r>
          </w:p>
        </w:tc>
      </w:tr>
      <w:tr w:rsidR="00C73436" w:rsidRPr="00C73436" w14:paraId="0EFC685A" w14:textId="77777777" w:rsidTr="00C14E09">
        <w:tc>
          <w:tcPr>
            <w:tcW w:w="1526" w:type="dxa"/>
            <w:shd w:val="clear" w:color="auto" w:fill="auto"/>
            <w:vAlign w:val="center"/>
          </w:tcPr>
          <w:p w14:paraId="76DDD6AA" w14:textId="77777777" w:rsidR="00C14E09" w:rsidRPr="00C73436" w:rsidRDefault="00C14E09" w:rsidP="00C14E09">
            <w:pPr>
              <w:spacing w:line="360" w:lineRule="auto"/>
              <w:jc w:val="left"/>
            </w:pPr>
            <w:r w:rsidRPr="00C73436">
              <w:t>17,21,30,35</w:t>
            </w:r>
          </w:p>
        </w:tc>
        <w:tc>
          <w:tcPr>
            <w:tcW w:w="3685" w:type="dxa"/>
            <w:shd w:val="clear" w:color="auto" w:fill="auto"/>
            <w:vAlign w:val="center"/>
          </w:tcPr>
          <w:p w14:paraId="37812108" w14:textId="77777777" w:rsidR="00C14E09" w:rsidRPr="00C73436" w:rsidRDefault="00C14E09" w:rsidP="00C14E09">
            <w:pPr>
              <w:spacing w:line="360" w:lineRule="auto"/>
              <w:jc w:val="left"/>
            </w:pPr>
            <w:r w:rsidRPr="00C73436">
              <w:t>Ühiskondlike hoonete reservmaa</w:t>
            </w:r>
          </w:p>
        </w:tc>
        <w:tc>
          <w:tcPr>
            <w:tcW w:w="3261" w:type="dxa"/>
            <w:shd w:val="clear" w:color="auto" w:fill="auto"/>
            <w:vAlign w:val="center"/>
          </w:tcPr>
          <w:p w14:paraId="6FDD11AF" w14:textId="77777777" w:rsidR="00C14E09" w:rsidRPr="00C73436" w:rsidRDefault="00C14E09" w:rsidP="00C14E09">
            <w:pPr>
              <w:spacing w:line="360" w:lineRule="auto"/>
              <w:jc w:val="left"/>
            </w:pPr>
            <w:r w:rsidRPr="00C73436">
              <w:t>Maatulundusmaa</w:t>
            </w:r>
          </w:p>
        </w:tc>
      </w:tr>
      <w:tr w:rsidR="00C73436" w:rsidRPr="00C73436" w14:paraId="594FF2E9" w14:textId="77777777" w:rsidTr="00C14E09">
        <w:tc>
          <w:tcPr>
            <w:tcW w:w="1526" w:type="dxa"/>
            <w:shd w:val="clear" w:color="auto" w:fill="auto"/>
            <w:vAlign w:val="center"/>
          </w:tcPr>
          <w:p w14:paraId="043C0F41" w14:textId="77777777" w:rsidR="00C14E09" w:rsidRPr="00C73436" w:rsidRDefault="00C14E09" w:rsidP="00C14E09">
            <w:pPr>
              <w:spacing w:line="360" w:lineRule="auto"/>
              <w:jc w:val="left"/>
            </w:pPr>
            <w:r w:rsidRPr="00C73436">
              <w:t>19,26,33,34,36</w:t>
            </w:r>
          </w:p>
        </w:tc>
        <w:tc>
          <w:tcPr>
            <w:tcW w:w="3685" w:type="dxa"/>
            <w:shd w:val="clear" w:color="auto" w:fill="auto"/>
            <w:vAlign w:val="center"/>
          </w:tcPr>
          <w:p w14:paraId="0F21D9D4" w14:textId="77777777" w:rsidR="00C14E09" w:rsidRPr="00C73436" w:rsidRDefault="00C14E09" w:rsidP="00C14E09">
            <w:pPr>
              <w:spacing w:line="360" w:lineRule="auto"/>
              <w:jc w:val="left"/>
            </w:pPr>
            <w:r w:rsidRPr="00C73436">
              <w:t>Ühiskondlike hoonete reservmaa</w:t>
            </w:r>
          </w:p>
        </w:tc>
        <w:tc>
          <w:tcPr>
            <w:tcW w:w="3261" w:type="dxa"/>
            <w:shd w:val="clear" w:color="auto" w:fill="auto"/>
            <w:vAlign w:val="center"/>
          </w:tcPr>
          <w:p w14:paraId="20AE49BF" w14:textId="77777777" w:rsidR="00C14E09" w:rsidRPr="00C73436" w:rsidRDefault="00C14E09" w:rsidP="00C14E09">
            <w:pPr>
              <w:spacing w:line="360" w:lineRule="auto"/>
              <w:jc w:val="left"/>
            </w:pPr>
            <w:r w:rsidRPr="00C73436">
              <w:t>Elamumaa</w:t>
            </w:r>
          </w:p>
        </w:tc>
      </w:tr>
      <w:tr w:rsidR="00C73436" w:rsidRPr="00C73436" w14:paraId="2552E913" w14:textId="77777777" w:rsidTr="00C14E09">
        <w:tc>
          <w:tcPr>
            <w:tcW w:w="1526" w:type="dxa"/>
            <w:shd w:val="clear" w:color="auto" w:fill="auto"/>
            <w:vAlign w:val="center"/>
          </w:tcPr>
          <w:p w14:paraId="6B26BC45" w14:textId="77777777" w:rsidR="00C14E09" w:rsidRPr="00C73436" w:rsidRDefault="00C14E09" w:rsidP="00C14E09">
            <w:pPr>
              <w:spacing w:line="360" w:lineRule="auto"/>
              <w:jc w:val="left"/>
            </w:pPr>
            <w:r w:rsidRPr="00C73436">
              <w:t>22</w:t>
            </w:r>
          </w:p>
        </w:tc>
        <w:tc>
          <w:tcPr>
            <w:tcW w:w="3685" w:type="dxa"/>
            <w:shd w:val="clear" w:color="auto" w:fill="auto"/>
            <w:vAlign w:val="center"/>
          </w:tcPr>
          <w:p w14:paraId="481184EC" w14:textId="77777777" w:rsidR="00C14E09" w:rsidRPr="00C73436" w:rsidRDefault="00C14E09" w:rsidP="00C14E09">
            <w:pPr>
              <w:spacing w:line="360" w:lineRule="auto"/>
              <w:jc w:val="left"/>
            </w:pPr>
            <w:r w:rsidRPr="00C73436">
              <w:t>Ühiskondlike hoonete reservmaa</w:t>
            </w:r>
          </w:p>
        </w:tc>
        <w:tc>
          <w:tcPr>
            <w:tcW w:w="3261" w:type="dxa"/>
            <w:shd w:val="clear" w:color="auto" w:fill="auto"/>
            <w:vAlign w:val="center"/>
          </w:tcPr>
          <w:p w14:paraId="63253443" w14:textId="77777777" w:rsidR="00C14E09" w:rsidRPr="00C73436" w:rsidRDefault="00C14E09" w:rsidP="00C14E09">
            <w:pPr>
              <w:spacing w:line="360" w:lineRule="auto"/>
              <w:jc w:val="left"/>
            </w:pPr>
            <w:r w:rsidRPr="00C73436">
              <w:t>Riigikaitsemaa</w:t>
            </w:r>
          </w:p>
        </w:tc>
      </w:tr>
      <w:tr w:rsidR="00C73436" w:rsidRPr="00C73436" w14:paraId="3205913E" w14:textId="77777777" w:rsidTr="00C14E09">
        <w:tc>
          <w:tcPr>
            <w:tcW w:w="1526" w:type="dxa"/>
            <w:shd w:val="clear" w:color="auto" w:fill="auto"/>
            <w:vAlign w:val="center"/>
          </w:tcPr>
          <w:p w14:paraId="78C4459B" w14:textId="77777777" w:rsidR="00C14E09" w:rsidRPr="00C73436" w:rsidRDefault="00C14E09" w:rsidP="00C14E09">
            <w:pPr>
              <w:spacing w:line="360" w:lineRule="auto"/>
              <w:jc w:val="left"/>
            </w:pPr>
            <w:r w:rsidRPr="00C73436">
              <w:t>25,31</w:t>
            </w:r>
          </w:p>
        </w:tc>
        <w:tc>
          <w:tcPr>
            <w:tcW w:w="3685" w:type="dxa"/>
            <w:shd w:val="clear" w:color="auto" w:fill="auto"/>
            <w:vAlign w:val="center"/>
          </w:tcPr>
          <w:p w14:paraId="1CAF44FF" w14:textId="77777777" w:rsidR="00C14E09" w:rsidRPr="00C73436" w:rsidRDefault="00C14E09" w:rsidP="00C14E09">
            <w:pPr>
              <w:spacing w:line="360" w:lineRule="auto"/>
              <w:jc w:val="left"/>
            </w:pPr>
            <w:r w:rsidRPr="00C73436">
              <w:t>Ühiskondlike hoonete reservmaa</w:t>
            </w:r>
          </w:p>
        </w:tc>
        <w:tc>
          <w:tcPr>
            <w:tcW w:w="3261" w:type="dxa"/>
            <w:shd w:val="clear" w:color="auto" w:fill="auto"/>
            <w:vAlign w:val="center"/>
          </w:tcPr>
          <w:p w14:paraId="0AF69D84" w14:textId="77777777" w:rsidR="00C14E09" w:rsidRPr="00C73436" w:rsidRDefault="00C14E09" w:rsidP="00C14E09">
            <w:pPr>
              <w:spacing w:line="360" w:lineRule="auto"/>
              <w:jc w:val="left"/>
            </w:pPr>
            <w:r w:rsidRPr="00C73436">
              <w:t>Transpordimaa</w:t>
            </w:r>
          </w:p>
        </w:tc>
      </w:tr>
      <w:tr w:rsidR="00C73436" w:rsidRPr="00C73436" w14:paraId="314D8A9A" w14:textId="77777777" w:rsidTr="00C14E09">
        <w:tc>
          <w:tcPr>
            <w:tcW w:w="1526" w:type="dxa"/>
            <w:shd w:val="clear" w:color="auto" w:fill="auto"/>
            <w:vAlign w:val="center"/>
          </w:tcPr>
          <w:p w14:paraId="1AA1CB85" w14:textId="77777777" w:rsidR="00C14E09" w:rsidRPr="00C73436" w:rsidRDefault="00C14E09" w:rsidP="00C14E09">
            <w:pPr>
              <w:spacing w:line="360" w:lineRule="auto"/>
              <w:jc w:val="left"/>
            </w:pPr>
            <w:r w:rsidRPr="00C73436">
              <w:t>29</w:t>
            </w:r>
          </w:p>
        </w:tc>
        <w:tc>
          <w:tcPr>
            <w:tcW w:w="3685" w:type="dxa"/>
            <w:shd w:val="clear" w:color="auto" w:fill="auto"/>
            <w:vAlign w:val="center"/>
          </w:tcPr>
          <w:p w14:paraId="4C09788B" w14:textId="77777777" w:rsidR="00C14E09" w:rsidRPr="00C73436" w:rsidRDefault="00C14E09" w:rsidP="00C14E09">
            <w:pPr>
              <w:spacing w:line="360" w:lineRule="auto"/>
              <w:jc w:val="left"/>
            </w:pPr>
            <w:r w:rsidRPr="00C73436">
              <w:t>Ühiskondlike hoonete reservmaa</w:t>
            </w:r>
          </w:p>
        </w:tc>
        <w:tc>
          <w:tcPr>
            <w:tcW w:w="3261" w:type="dxa"/>
            <w:shd w:val="clear" w:color="auto" w:fill="auto"/>
            <w:vAlign w:val="center"/>
          </w:tcPr>
          <w:p w14:paraId="2262546C" w14:textId="77777777" w:rsidR="00C14E09" w:rsidRPr="00C73436" w:rsidRDefault="00C14E09" w:rsidP="00C14E09">
            <w:pPr>
              <w:spacing w:line="360" w:lineRule="auto"/>
              <w:jc w:val="left"/>
            </w:pPr>
            <w:r w:rsidRPr="00C73436">
              <w:t>Tootmismaa</w:t>
            </w:r>
          </w:p>
        </w:tc>
      </w:tr>
      <w:tr w:rsidR="00C73436" w:rsidRPr="00C73436" w14:paraId="2D8B5D09" w14:textId="77777777" w:rsidTr="00C14E09">
        <w:tc>
          <w:tcPr>
            <w:tcW w:w="1526" w:type="dxa"/>
            <w:shd w:val="clear" w:color="auto" w:fill="auto"/>
            <w:vAlign w:val="center"/>
          </w:tcPr>
          <w:p w14:paraId="06CB07D9" w14:textId="77777777" w:rsidR="00C14E09" w:rsidRPr="00C73436" w:rsidRDefault="00C14E09" w:rsidP="00C14E09">
            <w:pPr>
              <w:spacing w:line="360" w:lineRule="auto"/>
              <w:jc w:val="left"/>
            </w:pPr>
            <w:r w:rsidRPr="00C73436">
              <w:t>38</w:t>
            </w:r>
          </w:p>
        </w:tc>
        <w:tc>
          <w:tcPr>
            <w:tcW w:w="3685" w:type="dxa"/>
            <w:shd w:val="clear" w:color="auto" w:fill="auto"/>
            <w:vAlign w:val="center"/>
          </w:tcPr>
          <w:p w14:paraId="35F8B167" w14:textId="77777777" w:rsidR="00C14E09" w:rsidRPr="00C73436" w:rsidRDefault="00C14E09" w:rsidP="00C14E09">
            <w:pPr>
              <w:spacing w:line="360" w:lineRule="auto"/>
              <w:jc w:val="left"/>
            </w:pPr>
            <w:r w:rsidRPr="00C73436">
              <w:t>Väikeses osas elamumaa, suuremas mahus äri- ja teenusettevõtete maa</w:t>
            </w:r>
          </w:p>
        </w:tc>
        <w:tc>
          <w:tcPr>
            <w:tcW w:w="3261" w:type="dxa"/>
            <w:shd w:val="clear" w:color="auto" w:fill="auto"/>
            <w:vAlign w:val="center"/>
          </w:tcPr>
          <w:p w14:paraId="20BA7E48" w14:textId="77777777" w:rsidR="00C14E09" w:rsidRPr="00C73436" w:rsidRDefault="00C14E09" w:rsidP="00C14E09">
            <w:pPr>
              <w:spacing w:line="360" w:lineRule="auto"/>
              <w:jc w:val="left"/>
            </w:pPr>
            <w:r w:rsidRPr="00C73436">
              <w:t>Tootmis- ja ärimaa</w:t>
            </w:r>
          </w:p>
        </w:tc>
      </w:tr>
      <w:tr w:rsidR="00C73436" w:rsidRPr="00C73436" w14:paraId="1379E60C" w14:textId="77777777" w:rsidTr="00C14E09">
        <w:tc>
          <w:tcPr>
            <w:tcW w:w="1526" w:type="dxa"/>
            <w:shd w:val="clear" w:color="auto" w:fill="auto"/>
            <w:vAlign w:val="center"/>
          </w:tcPr>
          <w:p w14:paraId="567CE3AE" w14:textId="77777777" w:rsidR="00C14E09" w:rsidRPr="00C73436" w:rsidRDefault="00C14E09" w:rsidP="00C14E09">
            <w:pPr>
              <w:spacing w:line="360" w:lineRule="auto"/>
              <w:jc w:val="left"/>
            </w:pPr>
            <w:r w:rsidRPr="00C73436">
              <w:t>37</w:t>
            </w:r>
          </w:p>
        </w:tc>
        <w:tc>
          <w:tcPr>
            <w:tcW w:w="3685" w:type="dxa"/>
            <w:shd w:val="clear" w:color="auto" w:fill="auto"/>
            <w:vAlign w:val="center"/>
          </w:tcPr>
          <w:p w14:paraId="10377A02" w14:textId="77777777" w:rsidR="00C14E09" w:rsidRPr="00C73436" w:rsidRDefault="00C14E09" w:rsidP="00C14E09">
            <w:pPr>
              <w:spacing w:line="360" w:lineRule="auto"/>
              <w:jc w:val="left"/>
            </w:pPr>
            <w:r w:rsidRPr="00C73436">
              <w:t>Elamumaa</w:t>
            </w:r>
          </w:p>
        </w:tc>
        <w:tc>
          <w:tcPr>
            <w:tcW w:w="3261" w:type="dxa"/>
            <w:shd w:val="clear" w:color="auto" w:fill="auto"/>
            <w:vAlign w:val="center"/>
          </w:tcPr>
          <w:p w14:paraId="3B505281" w14:textId="77777777" w:rsidR="00C14E09" w:rsidRPr="00C73436" w:rsidRDefault="00C14E09" w:rsidP="00C14E09">
            <w:pPr>
              <w:spacing w:line="360" w:lineRule="auto"/>
              <w:jc w:val="left"/>
            </w:pPr>
            <w:r w:rsidRPr="00C73436">
              <w:t>Transpordimaa</w:t>
            </w:r>
          </w:p>
        </w:tc>
      </w:tr>
      <w:tr w:rsidR="00C73436" w:rsidRPr="00C73436" w14:paraId="78074AD8" w14:textId="77777777" w:rsidTr="00C14E09">
        <w:tc>
          <w:tcPr>
            <w:tcW w:w="1526" w:type="dxa"/>
            <w:shd w:val="clear" w:color="auto" w:fill="auto"/>
            <w:vAlign w:val="center"/>
          </w:tcPr>
          <w:p w14:paraId="467B2344" w14:textId="77777777" w:rsidR="00C14E09" w:rsidRPr="00C73436" w:rsidRDefault="00C14E09" w:rsidP="00C14E09">
            <w:pPr>
              <w:spacing w:line="360" w:lineRule="auto"/>
              <w:jc w:val="left"/>
            </w:pPr>
            <w:r w:rsidRPr="00C73436">
              <w:t>40, 42</w:t>
            </w:r>
          </w:p>
        </w:tc>
        <w:tc>
          <w:tcPr>
            <w:tcW w:w="3685" w:type="dxa"/>
            <w:shd w:val="clear" w:color="auto" w:fill="auto"/>
            <w:vAlign w:val="center"/>
          </w:tcPr>
          <w:p w14:paraId="7D04B76C" w14:textId="77777777" w:rsidR="00C14E09" w:rsidRPr="00C73436" w:rsidRDefault="00C14E09" w:rsidP="00C14E09">
            <w:pPr>
              <w:spacing w:line="360" w:lineRule="auto"/>
              <w:jc w:val="left"/>
            </w:pPr>
            <w:r w:rsidRPr="00C73436">
              <w:t>Elamumaa</w:t>
            </w:r>
          </w:p>
        </w:tc>
        <w:tc>
          <w:tcPr>
            <w:tcW w:w="3261" w:type="dxa"/>
            <w:shd w:val="clear" w:color="auto" w:fill="auto"/>
            <w:vAlign w:val="center"/>
          </w:tcPr>
          <w:p w14:paraId="38FDB4A1" w14:textId="77777777" w:rsidR="00C14E09" w:rsidRPr="00C73436" w:rsidRDefault="00C14E09" w:rsidP="00C14E09">
            <w:pPr>
              <w:spacing w:line="360" w:lineRule="auto"/>
              <w:jc w:val="left"/>
            </w:pPr>
            <w:r w:rsidRPr="00C73436">
              <w:t>Ühiskondlike ehitiste maa</w:t>
            </w:r>
          </w:p>
        </w:tc>
      </w:tr>
      <w:tr w:rsidR="00C73436" w:rsidRPr="00C73436" w14:paraId="0AFE351F" w14:textId="77777777" w:rsidTr="00963147">
        <w:tc>
          <w:tcPr>
            <w:tcW w:w="1526" w:type="dxa"/>
            <w:shd w:val="clear" w:color="auto" w:fill="auto"/>
          </w:tcPr>
          <w:p w14:paraId="4ACF2FD0" w14:textId="77777777" w:rsidR="00C14E09" w:rsidRPr="00C73436" w:rsidRDefault="00C14E09" w:rsidP="00C14E09">
            <w:pPr>
              <w:spacing w:line="360" w:lineRule="auto"/>
              <w:jc w:val="left"/>
            </w:pPr>
            <w:r w:rsidRPr="00C73436">
              <w:t>41</w:t>
            </w:r>
          </w:p>
        </w:tc>
        <w:tc>
          <w:tcPr>
            <w:tcW w:w="3685" w:type="dxa"/>
            <w:shd w:val="clear" w:color="auto" w:fill="auto"/>
          </w:tcPr>
          <w:p w14:paraId="096A1568" w14:textId="77777777" w:rsidR="00C14E09" w:rsidRPr="00C73436" w:rsidRDefault="00C14E09" w:rsidP="00C14E09">
            <w:pPr>
              <w:spacing w:line="360" w:lineRule="auto"/>
              <w:jc w:val="left"/>
            </w:pPr>
            <w:r w:rsidRPr="00C73436">
              <w:t>Elamumaa</w:t>
            </w:r>
          </w:p>
        </w:tc>
        <w:tc>
          <w:tcPr>
            <w:tcW w:w="3261" w:type="dxa"/>
            <w:shd w:val="clear" w:color="auto" w:fill="auto"/>
          </w:tcPr>
          <w:p w14:paraId="45C3FE43" w14:textId="77777777" w:rsidR="00C14E09" w:rsidRPr="00C73436" w:rsidRDefault="00C14E09" w:rsidP="00C14E09">
            <w:pPr>
              <w:spacing w:line="360" w:lineRule="auto"/>
              <w:jc w:val="left"/>
            </w:pPr>
            <w:r w:rsidRPr="00C73436">
              <w:t>Transpordimaa</w:t>
            </w:r>
          </w:p>
        </w:tc>
      </w:tr>
      <w:tr w:rsidR="00C73436" w:rsidRPr="00C73436" w14:paraId="51481420" w14:textId="77777777" w:rsidTr="00963147">
        <w:tc>
          <w:tcPr>
            <w:tcW w:w="1526" w:type="dxa"/>
            <w:shd w:val="clear" w:color="auto" w:fill="auto"/>
          </w:tcPr>
          <w:p w14:paraId="5548A580" w14:textId="77777777" w:rsidR="00C14E09" w:rsidRPr="00C73436" w:rsidRDefault="00C14E09" w:rsidP="00C14E09">
            <w:pPr>
              <w:spacing w:line="360" w:lineRule="auto"/>
              <w:jc w:val="left"/>
            </w:pPr>
            <w:r w:rsidRPr="00C73436">
              <w:t>43</w:t>
            </w:r>
          </w:p>
        </w:tc>
        <w:tc>
          <w:tcPr>
            <w:tcW w:w="3685" w:type="dxa"/>
            <w:shd w:val="clear" w:color="auto" w:fill="auto"/>
          </w:tcPr>
          <w:p w14:paraId="5F020507" w14:textId="77777777" w:rsidR="00C14E09" w:rsidRPr="00C73436" w:rsidRDefault="00C14E09" w:rsidP="00C14E09">
            <w:pPr>
              <w:spacing w:line="360" w:lineRule="auto"/>
              <w:jc w:val="left"/>
            </w:pPr>
            <w:r w:rsidRPr="00C73436">
              <w:t>Elamu reservmaa</w:t>
            </w:r>
          </w:p>
        </w:tc>
        <w:tc>
          <w:tcPr>
            <w:tcW w:w="3261" w:type="dxa"/>
            <w:shd w:val="clear" w:color="auto" w:fill="auto"/>
          </w:tcPr>
          <w:p w14:paraId="6B87BC1A" w14:textId="77777777" w:rsidR="00C14E09" w:rsidRPr="00C73436" w:rsidRDefault="00C14E09" w:rsidP="00C14E09">
            <w:pPr>
              <w:spacing w:line="360" w:lineRule="auto"/>
              <w:jc w:val="left"/>
            </w:pPr>
            <w:r w:rsidRPr="00C73436">
              <w:t>Tootmismaa</w:t>
            </w:r>
          </w:p>
        </w:tc>
      </w:tr>
      <w:tr w:rsidR="00C73436" w:rsidRPr="00C73436" w14:paraId="6FBF7A0A" w14:textId="77777777" w:rsidTr="00963147">
        <w:tc>
          <w:tcPr>
            <w:tcW w:w="1526" w:type="dxa"/>
            <w:shd w:val="clear" w:color="auto" w:fill="auto"/>
          </w:tcPr>
          <w:p w14:paraId="5538F201" w14:textId="77777777" w:rsidR="00C14E09" w:rsidRPr="00C73436" w:rsidRDefault="00C14E09" w:rsidP="00C14E09">
            <w:pPr>
              <w:spacing w:line="360" w:lineRule="auto"/>
              <w:jc w:val="left"/>
            </w:pPr>
            <w:r w:rsidRPr="00C73436">
              <w:t>44, 45</w:t>
            </w:r>
          </w:p>
        </w:tc>
        <w:tc>
          <w:tcPr>
            <w:tcW w:w="3685" w:type="dxa"/>
            <w:shd w:val="clear" w:color="auto" w:fill="auto"/>
          </w:tcPr>
          <w:p w14:paraId="04A8FD2A" w14:textId="77777777" w:rsidR="00C14E09" w:rsidRPr="00C73436" w:rsidRDefault="00C14E09" w:rsidP="00C14E09">
            <w:pPr>
              <w:spacing w:line="360" w:lineRule="auto"/>
              <w:jc w:val="left"/>
            </w:pPr>
            <w:r w:rsidRPr="00C73436">
              <w:t>Elamumaa ja elamu reservmaa</w:t>
            </w:r>
          </w:p>
        </w:tc>
        <w:tc>
          <w:tcPr>
            <w:tcW w:w="3261" w:type="dxa"/>
            <w:shd w:val="clear" w:color="auto" w:fill="auto"/>
          </w:tcPr>
          <w:p w14:paraId="6204DDD7" w14:textId="77777777" w:rsidR="00C14E09" w:rsidRPr="00C73436" w:rsidRDefault="00C14E09" w:rsidP="00C14E09">
            <w:pPr>
              <w:spacing w:line="360" w:lineRule="auto"/>
              <w:jc w:val="left"/>
            </w:pPr>
            <w:r w:rsidRPr="00C73436">
              <w:t>Üldkasutatav maa</w:t>
            </w:r>
          </w:p>
        </w:tc>
      </w:tr>
      <w:tr w:rsidR="00C73436" w:rsidRPr="00C73436" w14:paraId="0D68784C" w14:textId="77777777" w:rsidTr="00963147">
        <w:tc>
          <w:tcPr>
            <w:tcW w:w="1526" w:type="dxa"/>
            <w:shd w:val="clear" w:color="auto" w:fill="auto"/>
          </w:tcPr>
          <w:p w14:paraId="1FB9B1EB" w14:textId="77777777" w:rsidR="00C14E09" w:rsidRPr="00C73436" w:rsidRDefault="00C14E09" w:rsidP="00C14E09">
            <w:pPr>
              <w:spacing w:line="360" w:lineRule="auto"/>
              <w:jc w:val="left"/>
            </w:pPr>
            <w:r w:rsidRPr="00C73436">
              <w:t>46</w:t>
            </w:r>
          </w:p>
        </w:tc>
        <w:tc>
          <w:tcPr>
            <w:tcW w:w="3685" w:type="dxa"/>
            <w:shd w:val="clear" w:color="auto" w:fill="auto"/>
          </w:tcPr>
          <w:p w14:paraId="31EB4795" w14:textId="77777777" w:rsidR="00C14E09" w:rsidRPr="00C73436" w:rsidRDefault="00C14E09" w:rsidP="00C14E09">
            <w:pPr>
              <w:spacing w:line="360" w:lineRule="auto"/>
              <w:jc w:val="left"/>
            </w:pPr>
            <w:r w:rsidRPr="00C73436">
              <w:t>Elamu reservmaa</w:t>
            </w:r>
          </w:p>
        </w:tc>
        <w:tc>
          <w:tcPr>
            <w:tcW w:w="3261" w:type="dxa"/>
            <w:shd w:val="clear" w:color="auto" w:fill="auto"/>
          </w:tcPr>
          <w:p w14:paraId="2A25F659" w14:textId="77777777" w:rsidR="00C14E09" w:rsidRPr="00C73436" w:rsidRDefault="00C14E09" w:rsidP="00C14E09">
            <w:pPr>
              <w:spacing w:line="360" w:lineRule="auto"/>
              <w:jc w:val="left"/>
            </w:pPr>
            <w:r w:rsidRPr="00C73436">
              <w:t>Transpordimaa</w:t>
            </w:r>
          </w:p>
        </w:tc>
      </w:tr>
      <w:tr w:rsidR="00C14E09" w:rsidRPr="00C73436" w14:paraId="0FF14CBF" w14:textId="77777777" w:rsidTr="00963147">
        <w:tc>
          <w:tcPr>
            <w:tcW w:w="1526" w:type="dxa"/>
            <w:shd w:val="clear" w:color="auto" w:fill="auto"/>
          </w:tcPr>
          <w:p w14:paraId="7BDBA56B" w14:textId="77777777" w:rsidR="00C14E09" w:rsidRPr="00C73436" w:rsidRDefault="00C14E09" w:rsidP="00C14E09">
            <w:pPr>
              <w:spacing w:line="360" w:lineRule="auto"/>
              <w:jc w:val="left"/>
            </w:pPr>
            <w:r w:rsidRPr="00C73436">
              <w:t>53</w:t>
            </w:r>
          </w:p>
        </w:tc>
        <w:tc>
          <w:tcPr>
            <w:tcW w:w="3685" w:type="dxa"/>
            <w:shd w:val="clear" w:color="auto" w:fill="auto"/>
          </w:tcPr>
          <w:p w14:paraId="3465E159" w14:textId="77777777" w:rsidR="00C14E09" w:rsidRPr="00C73436" w:rsidRDefault="00C14E09" w:rsidP="00C14E09">
            <w:pPr>
              <w:spacing w:line="360" w:lineRule="auto"/>
              <w:jc w:val="left"/>
            </w:pPr>
            <w:r w:rsidRPr="00C73436">
              <w:t>Elamu reservmaa</w:t>
            </w:r>
          </w:p>
        </w:tc>
        <w:tc>
          <w:tcPr>
            <w:tcW w:w="3261" w:type="dxa"/>
            <w:shd w:val="clear" w:color="auto" w:fill="auto"/>
          </w:tcPr>
          <w:p w14:paraId="4382E754" w14:textId="77777777" w:rsidR="00C14E09" w:rsidRPr="00C73436" w:rsidRDefault="00C14E09" w:rsidP="00C14E09">
            <w:pPr>
              <w:spacing w:line="360" w:lineRule="auto"/>
              <w:jc w:val="left"/>
            </w:pPr>
            <w:r w:rsidRPr="00C73436">
              <w:t>Tootmis- ja ärimaa</w:t>
            </w:r>
          </w:p>
        </w:tc>
      </w:tr>
    </w:tbl>
    <w:p w14:paraId="3719FCF3" w14:textId="77777777" w:rsidR="00944B0B" w:rsidRPr="00C73436" w:rsidRDefault="00944B0B" w:rsidP="00896394">
      <w:pPr>
        <w:jc w:val="left"/>
      </w:pPr>
    </w:p>
    <w:p w14:paraId="36EFBACB" w14:textId="77777777" w:rsidR="000A265F" w:rsidRPr="00C73436" w:rsidRDefault="000A265F">
      <w:pPr>
        <w:suppressAutoHyphens w:val="0"/>
        <w:jc w:val="left"/>
      </w:pPr>
      <w:r w:rsidRPr="00C73436">
        <w:br w:type="page"/>
      </w:r>
    </w:p>
    <w:p w14:paraId="22E11B76" w14:textId="5F2EF4AE" w:rsidR="000A265F" w:rsidRPr="00C73436" w:rsidRDefault="000A265F" w:rsidP="00896394">
      <w:pPr>
        <w:jc w:val="left"/>
        <w:rPr>
          <w:noProof/>
          <w:lang w:eastAsia="et-EE"/>
        </w:rPr>
      </w:pPr>
      <w:r w:rsidRPr="00C73436">
        <w:rPr>
          <w:noProof/>
          <w:lang w:eastAsia="et-EE"/>
        </w:rPr>
        <w:lastRenderedPageBreak/>
        <w:drawing>
          <wp:anchor distT="0" distB="0" distL="114300" distR="114300" simplePos="0" relativeHeight="251656191" behindDoc="1" locked="0" layoutInCell="1" allowOverlap="1" wp14:anchorId="59531403" wp14:editId="26EE14B0">
            <wp:simplePos x="0" y="0"/>
            <wp:positionH relativeFrom="page">
              <wp:align>left</wp:align>
            </wp:positionH>
            <wp:positionV relativeFrom="paragraph">
              <wp:posOffset>-217329</wp:posOffset>
            </wp:positionV>
            <wp:extent cx="7540812" cy="9272587"/>
            <wp:effectExtent l="0" t="0" r="3175" b="508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extLst>
                        <a:ext uri="{28A0092B-C50C-407E-A947-70E740481C1C}">
                          <a14:useLocalDpi xmlns:a14="http://schemas.microsoft.com/office/drawing/2010/main" val="0"/>
                        </a:ext>
                      </a:extLst>
                    </a:blip>
                    <a:srcRect t="6699" b="6351"/>
                    <a:stretch/>
                  </pic:blipFill>
                  <pic:spPr bwMode="auto">
                    <a:xfrm>
                      <a:off x="0" y="0"/>
                      <a:ext cx="7540812" cy="927258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B09CDA4" w14:textId="0EDFF57F" w:rsidR="00896394" w:rsidRPr="00C73436" w:rsidRDefault="000A265F" w:rsidP="00896394">
      <w:pPr>
        <w:jc w:val="left"/>
      </w:pPr>
      <w:r w:rsidRPr="00C73436">
        <w:rPr>
          <w:noProof/>
          <w:lang w:eastAsia="et-EE"/>
        </w:rPr>
        <mc:AlternateContent>
          <mc:Choice Requires="wps">
            <w:drawing>
              <wp:anchor distT="45720" distB="45720" distL="114300" distR="114300" simplePos="0" relativeHeight="251660288" behindDoc="0" locked="0" layoutInCell="1" allowOverlap="1" wp14:anchorId="40D9B738" wp14:editId="669A55C5">
                <wp:simplePos x="0" y="0"/>
                <wp:positionH relativeFrom="column">
                  <wp:posOffset>113664</wp:posOffset>
                </wp:positionH>
                <wp:positionV relativeFrom="paragraph">
                  <wp:posOffset>8854440</wp:posOffset>
                </wp:positionV>
                <wp:extent cx="5300663" cy="1404620"/>
                <wp:effectExtent l="0" t="0" r="0" b="127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0663" cy="1404620"/>
                        </a:xfrm>
                        <a:prstGeom prst="rect">
                          <a:avLst/>
                        </a:prstGeom>
                        <a:noFill/>
                        <a:ln w="9525">
                          <a:noFill/>
                          <a:miter lim="800000"/>
                          <a:headEnd/>
                          <a:tailEnd/>
                        </a:ln>
                      </wps:spPr>
                      <wps:txbx>
                        <w:txbxContent>
                          <w:p w14:paraId="767188AE" w14:textId="464C3F06" w:rsidR="000A265F" w:rsidRPr="000A265F" w:rsidRDefault="000A265F">
                            <w:pPr>
                              <w:rPr>
                                <w:sz w:val="20"/>
                              </w:rPr>
                            </w:pPr>
                            <w:r>
                              <w:rPr>
                                <w:b/>
                                <w:sz w:val="20"/>
                              </w:rPr>
                              <w:t xml:space="preserve">Kaart 3. </w:t>
                            </w:r>
                            <w:r>
                              <w:rPr>
                                <w:sz w:val="20"/>
                              </w:rPr>
                              <w:t xml:space="preserve">Väljavõte Misso valla üldplaneeringust. </w:t>
                            </w:r>
                            <w:r w:rsidR="0064284B">
                              <w:rPr>
                                <w:sz w:val="20"/>
                              </w:rPr>
                              <w:t>Mõõtkava 1:10 000.</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0D9B738" id="_x0000_t202" coordsize="21600,21600" o:spt="202" path="m,l,21600r21600,l21600,xe">
                <v:stroke joinstyle="miter"/>
                <v:path gradientshapeok="t" o:connecttype="rect"/>
              </v:shapetype>
              <v:shape id="Text Box 2" o:spid="_x0000_s1026" type="#_x0000_t202" style="position:absolute;margin-left:8.95pt;margin-top:697.2pt;width:417.4pt;height:110.6pt;z-index:2516602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" filled="f" stroked="f">
                <v:textbox style="mso-fit-shape-to-text:t">
                  <w:txbxContent>
                    <w:p w14:paraId="767188AE" w14:textId="464C3F06" w:rsidR="000A265F" w:rsidRPr="000A265F" w:rsidRDefault="000A265F">
                      <w:pPr>
                        <w:rPr>
                          <w:sz w:val="20"/>
                        </w:rPr>
                      </w:pPr>
                      <w:r>
                        <w:rPr>
                          <w:b/>
                          <w:sz w:val="20"/>
                        </w:rPr>
                        <w:t xml:space="preserve">Kaart 3. </w:t>
                      </w:r>
                      <w:r>
                        <w:rPr>
                          <w:sz w:val="20"/>
                        </w:rPr>
                        <w:t xml:space="preserve">Väljavõte Misso valla üldplaneeringust. </w:t>
                      </w:r>
                      <w:r w:rsidR="0064284B">
                        <w:rPr>
                          <w:sz w:val="20"/>
                        </w:rPr>
                        <w:t>Mõõtkava 1:10 000.</w:t>
                      </w:r>
                    </w:p>
                  </w:txbxContent>
                </v:textbox>
              </v:shape>
            </w:pict>
          </mc:Fallback>
        </mc:AlternateContent>
      </w:r>
      <w:r w:rsidR="00944B0B" w:rsidRPr="00C73436">
        <w:br w:type="page"/>
      </w:r>
    </w:p>
    <w:p w14:paraId="573BAEAE" w14:textId="7936C1AD" w:rsidR="00B75E24" w:rsidRPr="00C73436" w:rsidRDefault="00B75E24" w:rsidP="00B75E24">
      <w:pPr>
        <w:suppressAutoHyphens w:val="0"/>
        <w:jc w:val="left"/>
        <w:rPr>
          <w:noProof/>
          <w:lang w:eastAsia="et-EE"/>
        </w:rPr>
      </w:pPr>
      <w:r w:rsidRPr="00C73436">
        <w:rPr>
          <w:noProof/>
          <w:lang w:eastAsia="et-EE"/>
        </w:rPr>
        <w:lastRenderedPageBreak/>
        <w:drawing>
          <wp:anchor distT="0" distB="0" distL="114300" distR="114300" simplePos="0" relativeHeight="251661312" behindDoc="1" locked="0" layoutInCell="1" allowOverlap="1" wp14:anchorId="52E73890" wp14:editId="479423E5">
            <wp:simplePos x="0" y="0"/>
            <wp:positionH relativeFrom="page">
              <wp:align>center</wp:align>
            </wp:positionH>
            <wp:positionV relativeFrom="paragraph">
              <wp:posOffset>-96362</wp:posOffset>
            </wp:positionV>
            <wp:extent cx="5507831" cy="662940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print">
                      <a:extLst>
                        <a:ext uri="{28A0092B-C50C-407E-A947-70E740481C1C}">
                          <a14:useLocalDpi xmlns:a14="http://schemas.microsoft.com/office/drawing/2010/main" val="0"/>
                        </a:ext>
                      </a:extLst>
                    </a:blip>
                    <a:srcRect l="13432" t="18851" r="13633" b="19109"/>
                    <a:stretch/>
                  </pic:blipFill>
                  <pic:spPr bwMode="auto">
                    <a:xfrm>
                      <a:off x="0" y="0"/>
                      <a:ext cx="5507831" cy="6629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CA3C7A" w14:textId="30B7CBDA" w:rsidR="00421A81" w:rsidRPr="00C73436" w:rsidRDefault="00B75E24" w:rsidP="00B75E24">
      <w:pPr>
        <w:suppressAutoHyphens w:val="0"/>
        <w:jc w:val="left"/>
      </w:pPr>
      <w:r w:rsidRPr="00C73436">
        <w:rPr>
          <w:noProof/>
          <w:lang w:eastAsia="et-EE"/>
        </w:rPr>
        <mc:AlternateContent>
          <mc:Choice Requires="wps">
            <w:drawing>
              <wp:anchor distT="45720" distB="45720" distL="114300" distR="114300" simplePos="0" relativeHeight="251663360" behindDoc="0" locked="0" layoutInCell="1" allowOverlap="1" wp14:anchorId="5E06C09C" wp14:editId="07B14CD9">
                <wp:simplePos x="0" y="0"/>
                <wp:positionH relativeFrom="page">
                  <wp:align>center</wp:align>
                </wp:positionH>
                <wp:positionV relativeFrom="paragraph">
                  <wp:posOffset>6374130</wp:posOffset>
                </wp:positionV>
                <wp:extent cx="5300663" cy="1404620"/>
                <wp:effectExtent l="0" t="0" r="0" b="127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0663" cy="1404620"/>
                        </a:xfrm>
                        <a:prstGeom prst="rect">
                          <a:avLst/>
                        </a:prstGeom>
                        <a:noFill/>
                        <a:ln w="9525">
                          <a:noFill/>
                          <a:miter lim="800000"/>
                          <a:headEnd/>
                          <a:tailEnd/>
                        </a:ln>
                      </wps:spPr>
                      <wps:txbx>
                        <w:txbxContent>
                          <w:p w14:paraId="22C37CFF" w14:textId="74940384" w:rsidR="00B75E24" w:rsidRPr="000A265F" w:rsidRDefault="00B75E24" w:rsidP="00B75E24">
                            <w:pPr>
                              <w:rPr>
                                <w:sz w:val="20"/>
                              </w:rPr>
                            </w:pPr>
                            <w:r>
                              <w:rPr>
                                <w:b/>
                                <w:sz w:val="20"/>
                              </w:rPr>
                              <w:t xml:space="preserve">Kaart 4. </w:t>
                            </w:r>
                            <w:r>
                              <w:rPr>
                                <w:sz w:val="20"/>
                              </w:rPr>
                              <w:t xml:space="preserve">Üldplaneeringu muudatused. </w:t>
                            </w:r>
                            <w:r w:rsidR="0064284B">
                              <w:rPr>
                                <w:sz w:val="20"/>
                              </w:rPr>
                              <w:t>Mõõtkava 1:10 000.</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E06C09C" id="_x0000_s1027" type="#_x0000_t202" style="position:absolute;margin-left:0;margin-top:501.9pt;width:417.4pt;height:110.6pt;z-index:251663360;visibility:visible;mso-wrap-style:square;mso-width-percent:0;mso-height-percent:200;mso-wrap-distance-left:9pt;mso-wrap-distance-top:3.6pt;mso-wrap-distance-right:9pt;mso-wrap-distance-bottom:3.6pt;mso-position-horizontal:center;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" filled="f" stroked="f">
                <v:textbox style="mso-fit-shape-to-text:t">
                  <w:txbxContent>
                    <w:p w14:paraId="22C37CFF" w14:textId="74940384" w:rsidR="00B75E24" w:rsidRPr="000A265F" w:rsidRDefault="00B75E24" w:rsidP="00B75E24">
                      <w:pPr>
                        <w:rPr>
                          <w:sz w:val="20"/>
                        </w:rPr>
                      </w:pPr>
                      <w:r>
                        <w:rPr>
                          <w:b/>
                          <w:sz w:val="20"/>
                        </w:rPr>
                        <w:t>Kaart 4</w:t>
                      </w:r>
                      <w:r>
                        <w:rPr>
                          <w:b/>
                          <w:sz w:val="20"/>
                        </w:rPr>
                        <w:t xml:space="preserve">. </w:t>
                      </w:r>
                      <w:r>
                        <w:rPr>
                          <w:sz w:val="20"/>
                        </w:rPr>
                        <w:t>Üldplaneeringu muudatused</w:t>
                      </w:r>
                      <w:r>
                        <w:rPr>
                          <w:sz w:val="20"/>
                        </w:rPr>
                        <w:t xml:space="preserve">. </w:t>
                      </w:r>
                      <w:r w:rsidR="0064284B">
                        <w:rPr>
                          <w:sz w:val="20"/>
                        </w:rPr>
                        <w:t>Mõõtkava 1:10 000.</w:t>
                      </w:r>
                    </w:p>
                  </w:txbxContent>
                </v:textbox>
                <w10:wrap anchorx="page"/>
              </v:shape>
            </w:pict>
          </mc:Fallback>
        </mc:AlternateContent>
      </w:r>
      <w:r w:rsidRPr="00C73436">
        <w:br w:type="page"/>
      </w:r>
    </w:p>
    <w:p w14:paraId="547D741C" w14:textId="5A16C18E" w:rsidR="005C6E67" w:rsidRPr="00C73436" w:rsidRDefault="00FA3365" w:rsidP="00836F47">
      <w:pPr>
        <w:pStyle w:val="Heading2"/>
        <w:jc w:val="left"/>
        <w:rPr>
          <w:b/>
          <w:bCs/>
        </w:rPr>
      </w:pPr>
      <w:bookmarkStart w:id="501" w:name="_Toc256517470"/>
      <w:bookmarkStart w:id="502" w:name="_Toc257114153"/>
      <w:bookmarkStart w:id="503" w:name="_Toc257114449"/>
      <w:bookmarkStart w:id="504" w:name="_Toc269806032"/>
      <w:bookmarkStart w:id="505" w:name="_Toc269806077"/>
      <w:bookmarkStart w:id="506" w:name="_Toc270513967"/>
      <w:bookmarkStart w:id="507" w:name="_Toc281442264"/>
      <w:bookmarkStart w:id="508" w:name="_Toc405771890"/>
      <w:bookmarkStart w:id="509" w:name="_Toc406502241"/>
      <w:bookmarkStart w:id="510" w:name="_Toc411518238"/>
      <w:bookmarkStart w:id="511" w:name="_Toc422188487"/>
      <w:bookmarkStart w:id="512" w:name="_Toc424162287"/>
      <w:bookmarkStart w:id="513" w:name="_Toc428749435"/>
      <w:bookmarkStart w:id="514" w:name="_Toc436172173"/>
      <w:r w:rsidRPr="00C73436">
        <w:rPr>
          <w:b/>
          <w:bCs/>
        </w:rPr>
        <w:lastRenderedPageBreak/>
        <w:t>5</w:t>
      </w:r>
      <w:r w:rsidR="005C6E67" w:rsidRPr="00C73436">
        <w:rPr>
          <w:b/>
          <w:bCs/>
        </w:rPr>
        <w:t>. PLANEERINGU RAKENDAMISE VÕIMALUSED JA PLANEERINGU KEHTESTAMISEST TULENEVATE VÕIMALIKE KAHJUDE HÜVITAJA</w:t>
      </w:r>
      <w:bookmarkEnd w:id="490"/>
      <w:bookmarkEnd w:id="491"/>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6BDC455D" w14:textId="77777777" w:rsidR="005C6E67" w:rsidRPr="00C73436" w:rsidRDefault="005C6E67" w:rsidP="00836F47"/>
    <w:p w14:paraId="7C5DEFE7" w14:textId="77777777" w:rsidR="005C6E67" w:rsidRPr="00C73436" w:rsidRDefault="00866175" w:rsidP="00836F47">
      <w:r w:rsidRPr="00C73436">
        <w:t>Kõik detailplaneeringu</w:t>
      </w:r>
      <w:r w:rsidR="00157BD4" w:rsidRPr="00C73436">
        <w:t xml:space="preserve">st tulenevad kohustused </w:t>
      </w:r>
      <w:r w:rsidR="003D3697" w:rsidRPr="00C73436">
        <w:t>täidetakse vastavalt iga krundi arendaja poolt</w:t>
      </w:r>
      <w:r w:rsidRPr="00C73436">
        <w:t>. Planeeringu rakendamisega ei tohi kolmandatele osapooltele põhjustada kahjusid. Selleks tuleb tagada, et rajatavad hooned ei kahjustaks naaberkruntide kasutamise võimalusi ei ehitamise ega kasutamise käigus. Juhul kui planeeritava tegevusega tekitatakse kahju kolmandatele osapooltele, kohustub kahjud hüvitama krundi igakordne</w:t>
      </w:r>
      <w:r w:rsidR="00157BD4" w:rsidRPr="00C73436">
        <w:t xml:space="preserve"> omanik</w:t>
      </w:r>
      <w:r w:rsidRPr="00C73436">
        <w:t>.</w:t>
      </w:r>
    </w:p>
    <w:p w14:paraId="3AC95925" w14:textId="77777777" w:rsidR="00866175" w:rsidRPr="00C73436" w:rsidRDefault="00866175" w:rsidP="00836F47"/>
    <w:p w14:paraId="596DAD64" w14:textId="77777777" w:rsidR="0022303F" w:rsidRPr="00C73436" w:rsidRDefault="003D3697" w:rsidP="00836F47">
      <w:r w:rsidRPr="00C73436">
        <w:t>Krundi</w:t>
      </w:r>
      <w:r w:rsidR="00866175" w:rsidRPr="00C73436">
        <w:t xml:space="preserve"> </w:t>
      </w:r>
      <w:r w:rsidR="00157BD4" w:rsidRPr="00C73436">
        <w:t>arendaja kohustub</w:t>
      </w:r>
      <w:r w:rsidR="00866175" w:rsidRPr="00C73436">
        <w:t xml:space="preserve"> ehitusprojekti alusel </w:t>
      </w:r>
      <w:r w:rsidR="0022303F" w:rsidRPr="00C73436">
        <w:t>taotlema ehitusloa ning on kohus</w:t>
      </w:r>
      <w:r w:rsidR="00157BD4" w:rsidRPr="00C73436">
        <w:t xml:space="preserve">tatud </w:t>
      </w:r>
      <w:r w:rsidRPr="00C73436">
        <w:t>krundile</w:t>
      </w:r>
      <w:r w:rsidR="004819BB" w:rsidRPr="00C73436">
        <w:t xml:space="preserve"> kavandatavate hoonete ehitamisel</w:t>
      </w:r>
      <w:r w:rsidR="00F67ACE" w:rsidRPr="00C73436">
        <w:t xml:space="preserve"> </w:t>
      </w:r>
      <w:r w:rsidR="004819BB" w:rsidRPr="00C73436">
        <w:t xml:space="preserve">välja ehitama ka </w:t>
      </w:r>
      <w:r w:rsidRPr="00C73436">
        <w:t>krundi</w:t>
      </w:r>
      <w:r w:rsidR="0022303F" w:rsidRPr="00C73436">
        <w:t xml:space="preserve"> heako</w:t>
      </w:r>
      <w:r w:rsidR="00157BD4" w:rsidRPr="00C73436">
        <w:t xml:space="preserve">rra ning </w:t>
      </w:r>
      <w:r w:rsidR="004819BB" w:rsidRPr="00C73436">
        <w:t>tehnolahendused. Planeeringus ettenähtud ehitised võib v</w:t>
      </w:r>
      <w:r w:rsidR="00915D2F" w:rsidRPr="00C73436">
        <w:t xml:space="preserve">älja ehitada ka etappide kaupa. </w:t>
      </w:r>
    </w:p>
    <w:p w14:paraId="5FA1C412" w14:textId="77777777" w:rsidR="008770DE" w:rsidRPr="00C73436" w:rsidRDefault="008770DE" w:rsidP="00836F47"/>
    <w:p w14:paraId="5BEBD236" w14:textId="77777777" w:rsidR="0022303F" w:rsidRPr="00C73436" w:rsidRDefault="003D3697" w:rsidP="00836F47">
      <w:r w:rsidRPr="00C73436">
        <w:t>Elektriliitumised</w:t>
      </w:r>
      <w:r w:rsidR="0022303F" w:rsidRPr="00C73436">
        <w:t xml:space="preserve"> ehitatakse välja tehnilisi tingimusi arvestades liitumislepingute alusel.</w:t>
      </w:r>
    </w:p>
    <w:p w14:paraId="00EC3C22" w14:textId="77777777" w:rsidR="006C5E0F" w:rsidRPr="00C73436" w:rsidRDefault="0022303F" w:rsidP="00836F47">
      <w:r w:rsidRPr="00C73436">
        <w:t xml:space="preserve">Tehnovõrgud ehitatakse välja </w:t>
      </w:r>
      <w:r w:rsidR="006C5E0F" w:rsidRPr="00C73436">
        <w:t>arendaja kuludega, planeeringuga juhitakse tähelepanu sellele, et planeeritavatele hoonetele ei anta Misso Vallav</w:t>
      </w:r>
      <w:r w:rsidR="00960DFE" w:rsidRPr="00C73436">
        <w:t>alitsuse poolt kasutusluba enne</w:t>
      </w:r>
      <w:r w:rsidR="006C5E0F" w:rsidRPr="00C73436">
        <w:t xml:space="preserve">, kui pole väljaehitatud </w:t>
      </w:r>
      <w:r w:rsidR="004819BB" w:rsidRPr="00C73436">
        <w:t>vastava hoone vajadusi katvad tehnolahendused</w:t>
      </w:r>
      <w:r w:rsidR="008770DE" w:rsidRPr="00C73436">
        <w:t xml:space="preserve"> ja juurdepääsud</w:t>
      </w:r>
      <w:r w:rsidRPr="00C73436">
        <w:t>.</w:t>
      </w:r>
      <w:r w:rsidR="008770DE" w:rsidRPr="00C73436">
        <w:t xml:space="preserve"> </w:t>
      </w:r>
    </w:p>
    <w:p w14:paraId="01CBA804" w14:textId="77777777" w:rsidR="006516B1" w:rsidRPr="00C73436" w:rsidRDefault="006516B1" w:rsidP="00836F47"/>
    <w:p w14:paraId="7CF955C0" w14:textId="77777777" w:rsidR="0004503D" w:rsidRPr="00C73436" w:rsidRDefault="003D3697" w:rsidP="00836F47">
      <w:r w:rsidRPr="00C73436">
        <w:t>Krundile</w:t>
      </w:r>
      <w:r w:rsidR="0004503D" w:rsidRPr="00C73436">
        <w:t xml:space="preserve"> sissesõ</w:t>
      </w:r>
      <w:r w:rsidR="006C5E0F" w:rsidRPr="00C73436">
        <w:t>idutee</w:t>
      </w:r>
      <w:r w:rsidR="0004503D" w:rsidRPr="00C73436">
        <w:t xml:space="preserve"> ja </w:t>
      </w:r>
      <w:r w:rsidRPr="00C73436">
        <w:t>krundi</w:t>
      </w:r>
      <w:r w:rsidR="0004503D" w:rsidRPr="00C73436">
        <w:t xml:space="preserve"> siseste teede väljaehitamine on </w:t>
      </w:r>
      <w:r w:rsidRPr="00C73436">
        <w:t xml:space="preserve">krundi </w:t>
      </w:r>
      <w:r w:rsidR="0004503D" w:rsidRPr="00C73436">
        <w:t xml:space="preserve">arendaja </w:t>
      </w:r>
      <w:r w:rsidR="006C5E0F" w:rsidRPr="00C73436">
        <w:t xml:space="preserve">poolt. </w:t>
      </w:r>
      <w:r w:rsidRPr="00C73436">
        <w:t>Krundile</w:t>
      </w:r>
      <w:r w:rsidR="006C5E0F" w:rsidRPr="00C73436">
        <w:t xml:space="preserve"> sissesõidu </w:t>
      </w:r>
      <w:r w:rsidR="0004503D" w:rsidRPr="00C73436">
        <w:t>heakorra eest vastutab krundi igakordne omanik.</w:t>
      </w:r>
    </w:p>
    <w:p w14:paraId="045BAA37" w14:textId="55F9FEAE" w:rsidR="00DE6C36" w:rsidRPr="00C73436" w:rsidRDefault="00C06372" w:rsidP="00C06372">
      <w:pPr>
        <w:tabs>
          <w:tab w:val="left" w:pos="8775"/>
        </w:tabs>
      </w:pPr>
      <w:r>
        <w:tab/>
      </w:r>
    </w:p>
    <w:p w14:paraId="4B9DA3B9" w14:textId="77777777" w:rsidR="00DE6C36" w:rsidRPr="00C73436" w:rsidRDefault="00157BD4" w:rsidP="00836F47">
      <w:r w:rsidRPr="00C73436">
        <w:t>Arendaja</w:t>
      </w:r>
      <w:r w:rsidR="00DE6C36" w:rsidRPr="00C73436">
        <w:t xml:space="preserve"> peab tagama </w:t>
      </w:r>
      <w:r w:rsidR="006C5E0F" w:rsidRPr="00C73436">
        <w:t xml:space="preserve">vajaduse ilmnemisel </w:t>
      </w:r>
      <w:r w:rsidR="003D3697" w:rsidRPr="00C73436">
        <w:t>krundi</w:t>
      </w:r>
      <w:r w:rsidR="00DE6C36" w:rsidRPr="00C73436">
        <w:t xml:space="preserve"> planeeringujärgse nõuetekohase sademevee ärajuhtimise, et see</w:t>
      </w:r>
      <w:r w:rsidRPr="00C73436">
        <w:t xml:space="preserve"> ei valguks naaberkinnistutele.</w:t>
      </w:r>
    </w:p>
    <w:p w14:paraId="799EBC55" w14:textId="77777777" w:rsidR="00AB72B6" w:rsidRPr="00C73436" w:rsidRDefault="00AB72B6" w:rsidP="00836F47"/>
    <w:p w14:paraId="59ABF7B2" w14:textId="77777777" w:rsidR="00AB72B6" w:rsidRPr="00C73436" w:rsidRDefault="00AB72B6" w:rsidP="00836F47">
      <w:r w:rsidRPr="00C73436">
        <w:t xml:space="preserve">Tootmispiirkonda suunduva tee ümbertõstmine ja elamukruntide piirkonda uue tee rajamine toimub vastava piirkonna arendajate ja Misso Vallavalitsuse </w:t>
      </w:r>
      <w:r w:rsidR="006516B1" w:rsidRPr="00C73436">
        <w:t>omavaheliste kokkulepete alusel, mis tuleb sõlmida enne hoonestusele ehitusloa andmist.</w:t>
      </w:r>
    </w:p>
    <w:p w14:paraId="354A5A61" w14:textId="77777777" w:rsidR="00DE6C36" w:rsidRPr="00C73436" w:rsidRDefault="00DE6C36" w:rsidP="00836F47"/>
    <w:p w14:paraId="007A189A" w14:textId="216D361A" w:rsidR="009E2E8F" w:rsidRPr="00C73436" w:rsidRDefault="009E2E8F" w:rsidP="009E2E8F">
      <w:pPr>
        <w:suppressAutoHyphens w:val="0"/>
        <w:autoSpaceDE w:val="0"/>
        <w:autoSpaceDN w:val="0"/>
        <w:adjustRightInd w:val="0"/>
        <w:rPr>
          <w:strike/>
          <w:szCs w:val="24"/>
          <w:lang w:eastAsia="et-EE"/>
        </w:rPr>
      </w:pPr>
      <w:r w:rsidRPr="00C73436">
        <w:rPr>
          <w:szCs w:val="24"/>
          <w:lang w:eastAsia="et-EE"/>
        </w:rPr>
        <w:t>Käesolev detailplaneering on pärast kehtestamist aluseks edaspidi</w:t>
      </w:r>
      <w:r w:rsidR="009F419F" w:rsidRPr="00C73436">
        <w:rPr>
          <w:szCs w:val="24"/>
          <w:lang w:eastAsia="et-EE"/>
        </w:rPr>
        <w:t>sele</w:t>
      </w:r>
      <w:r w:rsidR="00BA1959" w:rsidRPr="00C73436">
        <w:rPr>
          <w:szCs w:val="24"/>
          <w:lang w:eastAsia="et-EE"/>
        </w:rPr>
        <w:t xml:space="preserve"> maakasutusele ja </w:t>
      </w:r>
      <w:r w:rsidRPr="00C73436">
        <w:rPr>
          <w:szCs w:val="24"/>
          <w:lang w:eastAsia="et-EE"/>
        </w:rPr>
        <w:t xml:space="preserve"> </w:t>
      </w:r>
      <w:r w:rsidR="009F419F" w:rsidRPr="00C73436">
        <w:rPr>
          <w:szCs w:val="24"/>
          <w:lang w:eastAsia="et-EE"/>
        </w:rPr>
        <w:t xml:space="preserve">ehitustegevusele </w:t>
      </w:r>
      <w:r w:rsidRPr="00C73436">
        <w:rPr>
          <w:szCs w:val="24"/>
          <w:lang w:eastAsia="et-EE"/>
        </w:rPr>
        <w:t>planeeringualal</w:t>
      </w:r>
      <w:r w:rsidR="009F419F" w:rsidRPr="00C73436">
        <w:rPr>
          <w:szCs w:val="24"/>
          <w:lang w:eastAsia="et-EE"/>
        </w:rPr>
        <w:t>.</w:t>
      </w:r>
    </w:p>
    <w:p w14:paraId="670E8BDB" w14:textId="77777777" w:rsidR="00AB72B6" w:rsidRPr="00C73436" w:rsidRDefault="00AB72B6" w:rsidP="00836F47">
      <w:pPr>
        <w:rPr>
          <w:strike/>
        </w:rPr>
      </w:pPr>
    </w:p>
    <w:p w14:paraId="34184E71" w14:textId="77777777" w:rsidR="00AB72B6" w:rsidRPr="00C73436" w:rsidRDefault="00AB72B6" w:rsidP="00836F47"/>
    <w:p w14:paraId="238609FD" w14:textId="77777777" w:rsidR="00A06241" w:rsidRPr="00C73436" w:rsidRDefault="00A06241" w:rsidP="00A06241">
      <w:bookmarkStart w:id="515" w:name="_Toc243814067"/>
      <w:bookmarkStart w:id="516" w:name="_Toc243814264"/>
      <w:bookmarkStart w:id="517" w:name="_Toc245225680"/>
      <w:bookmarkStart w:id="518" w:name="_Toc256172464"/>
      <w:bookmarkStart w:id="519" w:name="_Toc256517473"/>
      <w:bookmarkStart w:id="520" w:name="_Toc257114156"/>
      <w:bookmarkStart w:id="521" w:name="_Toc257114452"/>
      <w:r w:rsidRPr="00C73436">
        <w:t xml:space="preserve">KÄESOLEV DETAILPLANEERING ON </w:t>
      </w:r>
      <w:r w:rsidR="00F15A7C" w:rsidRPr="00C73436">
        <w:t xml:space="preserve">PÄRAST KEHTESTAMIST </w:t>
      </w:r>
      <w:r w:rsidRPr="00C73436">
        <w:t>ALUSEKS EDASPIDI PLANEERINGUALALE</w:t>
      </w:r>
      <w:r w:rsidR="00F15A7C" w:rsidRPr="00C73436">
        <w:t xml:space="preserve"> EHITUSPROJEKTIDE KOOSTAMISEKS</w:t>
      </w:r>
      <w:r w:rsidRPr="00C73436">
        <w:t xml:space="preserve"> NING DETAILPLANEERINGU SELETUSKIRI JA JOONISED ON TERVIK JA NEID TULEB KÄSITLEDA KOOS.</w:t>
      </w:r>
    </w:p>
    <w:p w14:paraId="6839E694" w14:textId="77777777" w:rsidR="0038442D" w:rsidRPr="00C73436" w:rsidRDefault="0038442D" w:rsidP="009D2DA5"/>
    <w:p w14:paraId="104FBA66" w14:textId="0ECF2CC1" w:rsidR="00033A57" w:rsidRPr="00C73436" w:rsidRDefault="00033A57" w:rsidP="00033A57">
      <w:pPr>
        <w:pStyle w:val="Heading2"/>
        <w:numPr>
          <w:ilvl w:val="0"/>
          <w:numId w:val="0"/>
        </w:numPr>
        <w:jc w:val="left"/>
        <w:rPr>
          <w:b/>
          <w:bCs/>
        </w:rPr>
      </w:pPr>
      <w:r w:rsidRPr="00C73436">
        <w:br w:type="page"/>
      </w:r>
      <w:bookmarkStart w:id="522" w:name="_Toc243814066"/>
      <w:bookmarkStart w:id="523" w:name="_Toc243814262"/>
      <w:bookmarkStart w:id="524" w:name="_Toc245225678"/>
      <w:bookmarkStart w:id="525" w:name="_Toc256172462"/>
      <w:bookmarkStart w:id="526" w:name="_Toc256517471"/>
      <w:bookmarkStart w:id="527" w:name="_Toc257114154"/>
      <w:bookmarkStart w:id="528" w:name="_Toc257114450"/>
      <w:bookmarkStart w:id="529" w:name="_Toc269806033"/>
      <w:bookmarkStart w:id="530" w:name="_Toc269806078"/>
      <w:bookmarkStart w:id="531" w:name="_Toc270513968"/>
      <w:bookmarkStart w:id="532" w:name="_Toc318453663"/>
      <w:bookmarkStart w:id="533" w:name="_Toc384821666"/>
      <w:bookmarkStart w:id="534" w:name="_Toc405771891"/>
      <w:bookmarkStart w:id="535" w:name="_Toc406502242"/>
      <w:bookmarkStart w:id="536" w:name="_Toc411518239"/>
      <w:bookmarkStart w:id="537" w:name="_Toc422188488"/>
      <w:bookmarkStart w:id="538" w:name="_Toc424162288"/>
      <w:bookmarkStart w:id="539" w:name="_Toc428749436"/>
      <w:bookmarkStart w:id="540" w:name="_Toc436172174"/>
      <w:r w:rsidR="00FA3365" w:rsidRPr="00C73436">
        <w:rPr>
          <w:b/>
          <w:bCs/>
        </w:rPr>
        <w:lastRenderedPageBreak/>
        <w:t>6</w:t>
      </w:r>
      <w:r w:rsidRPr="00C73436">
        <w:rPr>
          <w:b/>
          <w:bCs/>
        </w:rPr>
        <w:t>. KOOSKÕLASTUSED</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5DAE8D7B" w14:textId="77777777" w:rsidR="00033A57" w:rsidRPr="00C73436" w:rsidRDefault="00033A57" w:rsidP="00033A57">
      <w:bookmarkStart w:id="541" w:name="_Toc243814263"/>
      <w:bookmarkStart w:id="542" w:name="_Toc245225679"/>
    </w:p>
    <w:p w14:paraId="0C768AE4" w14:textId="77777777" w:rsidR="00033A57" w:rsidRPr="00C73436" w:rsidRDefault="00033A57" w:rsidP="00033A57">
      <w:pPr>
        <w:pStyle w:val="Heading2"/>
        <w:numPr>
          <w:ilvl w:val="0"/>
          <w:numId w:val="0"/>
        </w:numPr>
        <w:jc w:val="left"/>
      </w:pPr>
      <w:bookmarkStart w:id="543" w:name="_Toc256518276"/>
      <w:bookmarkStart w:id="544" w:name="_Toc257111396"/>
      <w:bookmarkStart w:id="545" w:name="_Toc257114155"/>
      <w:bookmarkStart w:id="546" w:name="_Toc257114451"/>
      <w:bookmarkStart w:id="547" w:name="_Toc269806034"/>
      <w:bookmarkStart w:id="548" w:name="_Toc269806079"/>
      <w:bookmarkStart w:id="549" w:name="_Toc270513969"/>
      <w:bookmarkStart w:id="550" w:name="_Toc318453664"/>
      <w:bookmarkStart w:id="551" w:name="_Toc384821667"/>
      <w:bookmarkStart w:id="552" w:name="_Toc405771892"/>
      <w:bookmarkStart w:id="553" w:name="_Toc406502243"/>
      <w:bookmarkStart w:id="554" w:name="_Toc411518240"/>
      <w:bookmarkStart w:id="555" w:name="_Toc422188489"/>
      <w:bookmarkStart w:id="556" w:name="_Toc424162289"/>
      <w:bookmarkStart w:id="557" w:name="_Toc428749437"/>
      <w:bookmarkStart w:id="558" w:name="_Toc436172175"/>
      <w:bookmarkEnd w:id="541"/>
      <w:bookmarkEnd w:id="542"/>
      <w:r w:rsidRPr="00C73436">
        <w:rPr>
          <w:b/>
          <w:bCs/>
          <w:sz w:val="24"/>
          <w:szCs w:val="24"/>
        </w:rPr>
        <w:t xml:space="preserve">Tabel </w:t>
      </w:r>
      <w:r w:rsidR="00896394" w:rsidRPr="00C73436">
        <w:rPr>
          <w:b/>
          <w:bCs/>
          <w:sz w:val="24"/>
          <w:szCs w:val="24"/>
        </w:rPr>
        <w:t>6</w:t>
      </w:r>
      <w:r w:rsidRPr="00C73436">
        <w:rPr>
          <w:bCs/>
          <w:sz w:val="24"/>
          <w:szCs w:val="24"/>
        </w:rPr>
        <w:t>. Kooskõlastuste koondtabel</w:t>
      </w:r>
      <w:r w:rsidRPr="00C73436">
        <w:t>:</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3ABB1330" w14:textId="77777777" w:rsidR="00033A57" w:rsidRPr="00C73436" w:rsidRDefault="00033A57" w:rsidP="00033A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2268"/>
        <w:gridCol w:w="3118"/>
        <w:gridCol w:w="1985"/>
      </w:tblGrid>
      <w:tr w:rsidR="00C06372" w:rsidRPr="00C73436" w14:paraId="586261A3" w14:textId="77777777" w:rsidTr="00392F3C">
        <w:tc>
          <w:tcPr>
            <w:tcW w:w="2093" w:type="dxa"/>
            <w:shd w:val="clear" w:color="auto" w:fill="CCFFCC"/>
          </w:tcPr>
          <w:p w14:paraId="35DBE16B" w14:textId="77777777" w:rsidR="00033A57" w:rsidRPr="00C73436" w:rsidRDefault="00033A57" w:rsidP="00C81035">
            <w:pPr>
              <w:jc w:val="center"/>
              <w:rPr>
                <w:b/>
                <w:szCs w:val="24"/>
              </w:rPr>
            </w:pPr>
            <w:bookmarkStart w:id="559" w:name="_Hlk245265035"/>
            <w:r w:rsidRPr="00C73436">
              <w:rPr>
                <w:b/>
                <w:szCs w:val="24"/>
              </w:rPr>
              <w:t>Kooskõlastatava institutsiooni nimi</w:t>
            </w:r>
          </w:p>
        </w:tc>
        <w:tc>
          <w:tcPr>
            <w:tcW w:w="2268" w:type="dxa"/>
            <w:shd w:val="clear" w:color="auto" w:fill="CCFFCC"/>
          </w:tcPr>
          <w:p w14:paraId="4F639C90" w14:textId="77777777" w:rsidR="00033A57" w:rsidRPr="00C73436" w:rsidRDefault="00033A57" w:rsidP="00C81035">
            <w:pPr>
              <w:jc w:val="center"/>
              <w:rPr>
                <w:b/>
                <w:szCs w:val="24"/>
              </w:rPr>
            </w:pPr>
            <w:r w:rsidRPr="00C73436">
              <w:rPr>
                <w:b/>
                <w:szCs w:val="24"/>
              </w:rPr>
              <w:t xml:space="preserve">Koosk. </w:t>
            </w:r>
            <w:r w:rsidR="009531D8" w:rsidRPr="00C73436">
              <w:rPr>
                <w:b/>
                <w:szCs w:val="24"/>
              </w:rPr>
              <w:t>K</w:t>
            </w:r>
            <w:r w:rsidRPr="00C73436">
              <w:rPr>
                <w:b/>
                <w:szCs w:val="24"/>
              </w:rPr>
              <w:t>uupäev</w:t>
            </w:r>
            <w:r w:rsidR="009531D8" w:rsidRPr="00C73436">
              <w:rPr>
                <w:b/>
                <w:szCs w:val="24"/>
              </w:rPr>
              <w:t xml:space="preserve"> ja nr</w:t>
            </w:r>
          </w:p>
        </w:tc>
        <w:tc>
          <w:tcPr>
            <w:tcW w:w="3118" w:type="dxa"/>
            <w:shd w:val="clear" w:color="auto" w:fill="CCFFCC"/>
          </w:tcPr>
          <w:p w14:paraId="3B7A2039" w14:textId="77777777" w:rsidR="00033A57" w:rsidRPr="00C73436" w:rsidRDefault="00033A57" w:rsidP="00C81035">
            <w:pPr>
              <w:jc w:val="center"/>
              <w:rPr>
                <w:b/>
                <w:szCs w:val="24"/>
              </w:rPr>
            </w:pPr>
            <w:r w:rsidRPr="00C73436">
              <w:rPr>
                <w:b/>
                <w:szCs w:val="24"/>
              </w:rPr>
              <w:t>Kooskõlastaja nimi ja ametikoht</w:t>
            </w:r>
          </w:p>
        </w:tc>
        <w:tc>
          <w:tcPr>
            <w:tcW w:w="1985" w:type="dxa"/>
            <w:shd w:val="clear" w:color="auto" w:fill="CCFFCC"/>
          </w:tcPr>
          <w:p w14:paraId="5732F15D" w14:textId="77777777" w:rsidR="00033A57" w:rsidRPr="00C73436" w:rsidRDefault="00033A57" w:rsidP="00C81035">
            <w:pPr>
              <w:jc w:val="center"/>
              <w:rPr>
                <w:b/>
                <w:szCs w:val="24"/>
              </w:rPr>
            </w:pPr>
            <w:r w:rsidRPr="00C73436">
              <w:rPr>
                <w:b/>
                <w:szCs w:val="24"/>
              </w:rPr>
              <w:t>Kooskõlastuse viseeringu asukoht</w:t>
            </w:r>
          </w:p>
        </w:tc>
      </w:tr>
      <w:tr w:rsidR="00C06372" w:rsidRPr="00C73436" w14:paraId="7B7C1260" w14:textId="77777777" w:rsidTr="00392F3C">
        <w:tc>
          <w:tcPr>
            <w:tcW w:w="2093" w:type="dxa"/>
            <w:shd w:val="clear" w:color="auto" w:fill="CCFFCC"/>
            <w:vAlign w:val="center"/>
          </w:tcPr>
          <w:p w14:paraId="514896C9" w14:textId="77777777" w:rsidR="00033A57" w:rsidRPr="00C73436" w:rsidRDefault="009531D8" w:rsidP="00C81035">
            <w:pPr>
              <w:jc w:val="left"/>
              <w:rPr>
                <w:b/>
                <w:sz w:val="20"/>
              </w:rPr>
            </w:pPr>
            <w:r w:rsidRPr="00C73436">
              <w:rPr>
                <w:b/>
                <w:szCs w:val="24"/>
              </w:rPr>
              <w:t>Elektrilevi OÜ</w:t>
            </w:r>
          </w:p>
        </w:tc>
        <w:tc>
          <w:tcPr>
            <w:tcW w:w="2268" w:type="dxa"/>
            <w:vAlign w:val="center"/>
          </w:tcPr>
          <w:p w14:paraId="68CD7E6D" w14:textId="77777777" w:rsidR="00033A57" w:rsidRPr="00C73436" w:rsidRDefault="009531D8" w:rsidP="009531D8">
            <w:pPr>
              <w:jc w:val="left"/>
              <w:rPr>
                <w:sz w:val="20"/>
              </w:rPr>
            </w:pPr>
            <w:r w:rsidRPr="00C73436">
              <w:rPr>
                <w:szCs w:val="24"/>
              </w:rPr>
              <w:t>09.03.2015 nr 9235350192</w:t>
            </w:r>
          </w:p>
        </w:tc>
        <w:tc>
          <w:tcPr>
            <w:tcW w:w="3118" w:type="dxa"/>
            <w:vAlign w:val="center"/>
          </w:tcPr>
          <w:p w14:paraId="2E77FA88" w14:textId="77777777" w:rsidR="00033A57" w:rsidRPr="00C73436" w:rsidRDefault="009531D8" w:rsidP="00C81035">
            <w:pPr>
              <w:jc w:val="left"/>
              <w:rPr>
                <w:sz w:val="20"/>
              </w:rPr>
            </w:pPr>
            <w:r w:rsidRPr="00C73436">
              <w:rPr>
                <w:szCs w:val="24"/>
              </w:rPr>
              <w:t>Eduard Okunev/tehnovõrkude spetsialist</w:t>
            </w:r>
          </w:p>
        </w:tc>
        <w:tc>
          <w:tcPr>
            <w:tcW w:w="1985" w:type="dxa"/>
            <w:vAlign w:val="center"/>
          </w:tcPr>
          <w:p w14:paraId="4BD31291" w14:textId="77777777" w:rsidR="00033A57" w:rsidRPr="00C73436" w:rsidRDefault="009531D8" w:rsidP="00C81035">
            <w:pPr>
              <w:jc w:val="left"/>
              <w:rPr>
                <w:sz w:val="20"/>
              </w:rPr>
            </w:pPr>
            <w:r w:rsidRPr="00C73436">
              <w:rPr>
                <w:sz w:val="20"/>
              </w:rPr>
              <w:t>Köide II</w:t>
            </w:r>
          </w:p>
        </w:tc>
      </w:tr>
      <w:tr w:rsidR="00C06372" w:rsidRPr="00C73436" w14:paraId="46B48E2E" w14:textId="77777777" w:rsidTr="00392F3C">
        <w:trPr>
          <w:trHeight w:val="607"/>
        </w:trPr>
        <w:tc>
          <w:tcPr>
            <w:tcW w:w="2093" w:type="dxa"/>
            <w:shd w:val="clear" w:color="auto" w:fill="CCFFCC"/>
            <w:vAlign w:val="center"/>
          </w:tcPr>
          <w:p w14:paraId="61D9D493" w14:textId="77777777" w:rsidR="00033A57" w:rsidRPr="00C73436" w:rsidRDefault="003308FB" w:rsidP="00C81035">
            <w:pPr>
              <w:jc w:val="left"/>
              <w:rPr>
                <w:b/>
                <w:sz w:val="20"/>
              </w:rPr>
            </w:pPr>
            <w:r w:rsidRPr="00C73436">
              <w:rPr>
                <w:b/>
                <w:szCs w:val="24"/>
              </w:rPr>
              <w:t>Keskkonnaamet</w:t>
            </w:r>
          </w:p>
        </w:tc>
        <w:tc>
          <w:tcPr>
            <w:tcW w:w="2268" w:type="dxa"/>
            <w:vAlign w:val="center"/>
          </w:tcPr>
          <w:p w14:paraId="7CBCF439" w14:textId="77777777" w:rsidR="00033A57" w:rsidRPr="00C73436" w:rsidRDefault="003308FB" w:rsidP="00C81035">
            <w:pPr>
              <w:jc w:val="left"/>
              <w:rPr>
                <w:sz w:val="20"/>
              </w:rPr>
            </w:pPr>
            <w:r w:rsidRPr="00C73436">
              <w:rPr>
                <w:szCs w:val="24"/>
              </w:rPr>
              <w:t>19.03.2015 nr PVV 6-5/15/4964-2</w:t>
            </w:r>
          </w:p>
        </w:tc>
        <w:tc>
          <w:tcPr>
            <w:tcW w:w="3118" w:type="dxa"/>
            <w:vAlign w:val="center"/>
          </w:tcPr>
          <w:p w14:paraId="77F23354" w14:textId="77777777" w:rsidR="00033A57" w:rsidRPr="00C73436" w:rsidRDefault="003308FB" w:rsidP="00C81035">
            <w:pPr>
              <w:jc w:val="left"/>
              <w:rPr>
                <w:sz w:val="20"/>
              </w:rPr>
            </w:pPr>
            <w:r w:rsidRPr="00C73436">
              <w:rPr>
                <w:szCs w:val="24"/>
              </w:rPr>
              <w:t>Ena Poltimäe/Põlva-Valga-Võru regiooni juhataja</w:t>
            </w:r>
          </w:p>
        </w:tc>
        <w:tc>
          <w:tcPr>
            <w:tcW w:w="1985" w:type="dxa"/>
            <w:vAlign w:val="center"/>
          </w:tcPr>
          <w:p w14:paraId="21A80AD7" w14:textId="77777777" w:rsidR="00033A57" w:rsidRPr="00C73436" w:rsidRDefault="003308FB" w:rsidP="00C81035">
            <w:pPr>
              <w:jc w:val="left"/>
              <w:rPr>
                <w:sz w:val="20"/>
              </w:rPr>
            </w:pPr>
            <w:r w:rsidRPr="00C73436">
              <w:rPr>
                <w:sz w:val="20"/>
              </w:rPr>
              <w:t>Köide II</w:t>
            </w:r>
          </w:p>
        </w:tc>
      </w:tr>
      <w:tr w:rsidR="00C06372" w:rsidRPr="00C73436" w14:paraId="3DF48B33" w14:textId="77777777" w:rsidTr="00392F3C">
        <w:trPr>
          <w:trHeight w:val="756"/>
        </w:trPr>
        <w:tc>
          <w:tcPr>
            <w:tcW w:w="2093" w:type="dxa"/>
            <w:shd w:val="clear" w:color="auto" w:fill="CCFFCC"/>
            <w:vAlign w:val="center"/>
          </w:tcPr>
          <w:p w14:paraId="17BF5DC5" w14:textId="77777777" w:rsidR="00033A57" w:rsidRPr="00C73436" w:rsidRDefault="003308FB" w:rsidP="00C81035">
            <w:pPr>
              <w:jc w:val="left"/>
              <w:rPr>
                <w:b/>
                <w:sz w:val="20"/>
              </w:rPr>
            </w:pPr>
            <w:r w:rsidRPr="00C73436">
              <w:rPr>
                <w:b/>
                <w:szCs w:val="24"/>
              </w:rPr>
              <w:t>AS Eesti Telekom</w:t>
            </w:r>
          </w:p>
        </w:tc>
        <w:tc>
          <w:tcPr>
            <w:tcW w:w="2268" w:type="dxa"/>
            <w:vAlign w:val="center"/>
          </w:tcPr>
          <w:p w14:paraId="237D06FD" w14:textId="77777777" w:rsidR="00033A57" w:rsidRPr="00C73436" w:rsidRDefault="003308FB" w:rsidP="00C81035">
            <w:pPr>
              <w:jc w:val="left"/>
              <w:rPr>
                <w:sz w:val="20"/>
              </w:rPr>
            </w:pPr>
            <w:r w:rsidRPr="00C73436">
              <w:rPr>
                <w:szCs w:val="24"/>
              </w:rPr>
              <w:t>24.03.2015 nr 23945828</w:t>
            </w:r>
          </w:p>
        </w:tc>
        <w:tc>
          <w:tcPr>
            <w:tcW w:w="3118" w:type="dxa"/>
            <w:vAlign w:val="center"/>
          </w:tcPr>
          <w:p w14:paraId="0E81E923" w14:textId="77777777" w:rsidR="00033A57" w:rsidRPr="00C73436" w:rsidRDefault="003308FB" w:rsidP="00C81035">
            <w:pPr>
              <w:jc w:val="left"/>
              <w:rPr>
                <w:sz w:val="20"/>
              </w:rPr>
            </w:pPr>
            <w:r w:rsidRPr="00C73436">
              <w:rPr>
                <w:szCs w:val="24"/>
              </w:rPr>
              <w:t>Kalle Kõiv/võrgu juhtivinsener</w:t>
            </w:r>
          </w:p>
        </w:tc>
        <w:tc>
          <w:tcPr>
            <w:tcW w:w="1985" w:type="dxa"/>
            <w:vAlign w:val="center"/>
          </w:tcPr>
          <w:p w14:paraId="28D9934C" w14:textId="77777777" w:rsidR="00033A57" w:rsidRPr="00C73436" w:rsidRDefault="003308FB" w:rsidP="00C81035">
            <w:pPr>
              <w:jc w:val="left"/>
              <w:rPr>
                <w:sz w:val="20"/>
              </w:rPr>
            </w:pPr>
            <w:r w:rsidRPr="00C73436">
              <w:rPr>
                <w:sz w:val="20"/>
              </w:rPr>
              <w:t>Köide II</w:t>
            </w:r>
          </w:p>
        </w:tc>
      </w:tr>
      <w:tr w:rsidR="00C06372" w:rsidRPr="00C73436" w14:paraId="0C289401" w14:textId="77777777" w:rsidTr="00392F3C">
        <w:tc>
          <w:tcPr>
            <w:tcW w:w="2093" w:type="dxa"/>
            <w:shd w:val="clear" w:color="auto" w:fill="CCFFCC"/>
            <w:vAlign w:val="center"/>
          </w:tcPr>
          <w:p w14:paraId="698CED08" w14:textId="77777777" w:rsidR="00033A57" w:rsidRPr="00C73436" w:rsidRDefault="00310CD5" w:rsidP="00C81035">
            <w:pPr>
              <w:jc w:val="left"/>
              <w:rPr>
                <w:b/>
                <w:sz w:val="20"/>
              </w:rPr>
            </w:pPr>
            <w:r w:rsidRPr="00C73436">
              <w:rPr>
                <w:b/>
                <w:szCs w:val="24"/>
              </w:rPr>
              <w:t>Terviseamet</w:t>
            </w:r>
          </w:p>
        </w:tc>
        <w:tc>
          <w:tcPr>
            <w:tcW w:w="2268" w:type="dxa"/>
            <w:shd w:val="clear" w:color="auto" w:fill="FFFFFF"/>
            <w:vAlign w:val="center"/>
          </w:tcPr>
          <w:p w14:paraId="5E6E2D03" w14:textId="77777777" w:rsidR="00033A57" w:rsidRPr="00C73436" w:rsidRDefault="00310CD5" w:rsidP="00C81035">
            <w:pPr>
              <w:jc w:val="left"/>
              <w:rPr>
                <w:sz w:val="20"/>
              </w:rPr>
            </w:pPr>
            <w:r w:rsidRPr="00C73436">
              <w:rPr>
                <w:szCs w:val="24"/>
              </w:rPr>
              <w:t>08.04.2015 nr 9.3-1/1402</w:t>
            </w:r>
          </w:p>
        </w:tc>
        <w:tc>
          <w:tcPr>
            <w:tcW w:w="3118" w:type="dxa"/>
            <w:shd w:val="clear" w:color="auto" w:fill="FFFFFF"/>
            <w:vAlign w:val="center"/>
          </w:tcPr>
          <w:p w14:paraId="43C1B584" w14:textId="77777777" w:rsidR="00033A57" w:rsidRPr="00C73436" w:rsidRDefault="00310CD5" w:rsidP="00C81035">
            <w:pPr>
              <w:jc w:val="left"/>
              <w:rPr>
                <w:sz w:val="20"/>
              </w:rPr>
            </w:pPr>
            <w:r w:rsidRPr="00C73436">
              <w:rPr>
                <w:szCs w:val="24"/>
              </w:rPr>
              <w:t>Andrei Smirnov/direktor</w:t>
            </w:r>
          </w:p>
        </w:tc>
        <w:tc>
          <w:tcPr>
            <w:tcW w:w="1985" w:type="dxa"/>
            <w:shd w:val="clear" w:color="auto" w:fill="FFFFFF"/>
            <w:vAlign w:val="center"/>
          </w:tcPr>
          <w:p w14:paraId="795D523B" w14:textId="77777777" w:rsidR="00033A57" w:rsidRPr="00C73436" w:rsidRDefault="00310CD5" w:rsidP="00C81035">
            <w:pPr>
              <w:tabs>
                <w:tab w:val="left" w:pos="720"/>
              </w:tabs>
              <w:suppressAutoHyphens w:val="0"/>
              <w:autoSpaceDE w:val="0"/>
              <w:autoSpaceDN w:val="0"/>
              <w:adjustRightInd w:val="0"/>
              <w:ind w:right="18"/>
              <w:jc w:val="left"/>
              <w:rPr>
                <w:sz w:val="20"/>
                <w:lang w:eastAsia="et-EE"/>
              </w:rPr>
            </w:pPr>
            <w:r w:rsidRPr="00C73436">
              <w:rPr>
                <w:sz w:val="20"/>
              </w:rPr>
              <w:t>Köide II</w:t>
            </w:r>
          </w:p>
        </w:tc>
      </w:tr>
      <w:tr w:rsidR="00C06372" w:rsidRPr="00C73436" w14:paraId="4364934E" w14:textId="77777777" w:rsidTr="00392F3C">
        <w:tc>
          <w:tcPr>
            <w:tcW w:w="2093" w:type="dxa"/>
            <w:shd w:val="clear" w:color="auto" w:fill="CCFFCC"/>
            <w:vAlign w:val="center"/>
          </w:tcPr>
          <w:p w14:paraId="0BC29381" w14:textId="77777777" w:rsidR="00033A57" w:rsidRPr="00C73436" w:rsidRDefault="00310CD5" w:rsidP="00C81035">
            <w:pPr>
              <w:jc w:val="left"/>
              <w:rPr>
                <w:b/>
                <w:sz w:val="20"/>
              </w:rPr>
            </w:pPr>
            <w:r w:rsidRPr="00C73436">
              <w:rPr>
                <w:b/>
                <w:szCs w:val="24"/>
              </w:rPr>
              <w:t>Majandus- ja kommunikatsiooniministeerium</w:t>
            </w:r>
          </w:p>
        </w:tc>
        <w:tc>
          <w:tcPr>
            <w:tcW w:w="2268" w:type="dxa"/>
            <w:shd w:val="clear" w:color="auto" w:fill="FFFFFF"/>
            <w:vAlign w:val="center"/>
          </w:tcPr>
          <w:p w14:paraId="42A164A0" w14:textId="77777777" w:rsidR="00033A57" w:rsidRPr="00C73436" w:rsidRDefault="00310CD5" w:rsidP="00C81035">
            <w:pPr>
              <w:jc w:val="left"/>
              <w:rPr>
                <w:sz w:val="20"/>
              </w:rPr>
            </w:pPr>
            <w:r w:rsidRPr="00C73436">
              <w:rPr>
                <w:szCs w:val="24"/>
              </w:rPr>
              <w:t>09.04.2015 nr 1.10-17/15-00152/091 ja 08.05.2015 nr 1.10-17/15-00376/043</w:t>
            </w:r>
          </w:p>
        </w:tc>
        <w:tc>
          <w:tcPr>
            <w:tcW w:w="3118" w:type="dxa"/>
            <w:shd w:val="clear" w:color="auto" w:fill="FFFFFF"/>
            <w:vAlign w:val="center"/>
          </w:tcPr>
          <w:p w14:paraId="449E20C5" w14:textId="77777777" w:rsidR="00033A57" w:rsidRPr="00C73436" w:rsidRDefault="00310CD5" w:rsidP="00C81035">
            <w:pPr>
              <w:jc w:val="left"/>
              <w:rPr>
                <w:b/>
                <w:sz w:val="20"/>
              </w:rPr>
            </w:pPr>
            <w:r w:rsidRPr="00C73436">
              <w:rPr>
                <w:szCs w:val="24"/>
              </w:rPr>
              <w:t>Merike Saks/kantsler</w:t>
            </w:r>
          </w:p>
        </w:tc>
        <w:tc>
          <w:tcPr>
            <w:tcW w:w="1985" w:type="dxa"/>
            <w:shd w:val="clear" w:color="auto" w:fill="FFFFFF"/>
            <w:vAlign w:val="center"/>
          </w:tcPr>
          <w:p w14:paraId="015C0CD2" w14:textId="77777777" w:rsidR="00033A57" w:rsidRPr="00C73436" w:rsidRDefault="00310CD5" w:rsidP="00C81035">
            <w:pPr>
              <w:tabs>
                <w:tab w:val="left" w:pos="720"/>
              </w:tabs>
              <w:suppressAutoHyphens w:val="0"/>
              <w:autoSpaceDE w:val="0"/>
              <w:autoSpaceDN w:val="0"/>
              <w:adjustRightInd w:val="0"/>
              <w:ind w:right="18"/>
              <w:jc w:val="left"/>
              <w:rPr>
                <w:sz w:val="20"/>
                <w:lang w:eastAsia="et-EE"/>
              </w:rPr>
            </w:pPr>
            <w:r w:rsidRPr="00C73436">
              <w:rPr>
                <w:sz w:val="20"/>
              </w:rPr>
              <w:t>Köide II</w:t>
            </w:r>
          </w:p>
        </w:tc>
      </w:tr>
      <w:tr w:rsidR="00C06372" w:rsidRPr="00C73436" w14:paraId="267CA3F2" w14:textId="77777777" w:rsidTr="00392F3C">
        <w:tc>
          <w:tcPr>
            <w:tcW w:w="2093" w:type="dxa"/>
            <w:shd w:val="clear" w:color="auto" w:fill="CCFFCC"/>
            <w:vAlign w:val="center"/>
          </w:tcPr>
          <w:p w14:paraId="0473E7F7" w14:textId="77777777" w:rsidR="00033A57" w:rsidRPr="00C73436" w:rsidRDefault="00310CD5" w:rsidP="00C81035">
            <w:pPr>
              <w:jc w:val="left"/>
              <w:rPr>
                <w:b/>
                <w:sz w:val="20"/>
              </w:rPr>
            </w:pPr>
            <w:r w:rsidRPr="00C73436">
              <w:rPr>
                <w:b/>
                <w:szCs w:val="24"/>
              </w:rPr>
              <w:t>Elering OÜ</w:t>
            </w:r>
          </w:p>
        </w:tc>
        <w:tc>
          <w:tcPr>
            <w:tcW w:w="2268" w:type="dxa"/>
            <w:shd w:val="clear" w:color="auto" w:fill="FFFFFF"/>
            <w:vAlign w:val="center"/>
          </w:tcPr>
          <w:p w14:paraId="6D969863" w14:textId="77777777" w:rsidR="00033A57" w:rsidRPr="00C73436" w:rsidRDefault="00310CD5" w:rsidP="00C81035">
            <w:pPr>
              <w:jc w:val="left"/>
              <w:rPr>
                <w:sz w:val="20"/>
              </w:rPr>
            </w:pPr>
            <w:r w:rsidRPr="00C73436">
              <w:rPr>
                <w:szCs w:val="24"/>
              </w:rPr>
              <w:t>10.04.2015</w:t>
            </w:r>
          </w:p>
        </w:tc>
        <w:tc>
          <w:tcPr>
            <w:tcW w:w="3118" w:type="dxa"/>
            <w:shd w:val="clear" w:color="auto" w:fill="FFFFFF"/>
            <w:vAlign w:val="center"/>
          </w:tcPr>
          <w:p w14:paraId="45610DDE" w14:textId="77777777" w:rsidR="00033A57" w:rsidRPr="00C73436" w:rsidRDefault="00310CD5" w:rsidP="00C81035">
            <w:pPr>
              <w:jc w:val="left"/>
              <w:rPr>
                <w:sz w:val="20"/>
              </w:rPr>
            </w:pPr>
            <w:r w:rsidRPr="00C73436">
              <w:rPr>
                <w:szCs w:val="24"/>
              </w:rPr>
              <w:t>Aivar Ilves/liinide käidukorraldaja</w:t>
            </w:r>
          </w:p>
        </w:tc>
        <w:tc>
          <w:tcPr>
            <w:tcW w:w="1985" w:type="dxa"/>
            <w:shd w:val="clear" w:color="auto" w:fill="FFFFFF"/>
            <w:vAlign w:val="center"/>
          </w:tcPr>
          <w:p w14:paraId="375DD9E3" w14:textId="77777777" w:rsidR="00033A57" w:rsidRPr="00C73436" w:rsidRDefault="00310CD5" w:rsidP="00C81035">
            <w:pPr>
              <w:tabs>
                <w:tab w:val="left" w:pos="720"/>
              </w:tabs>
              <w:suppressAutoHyphens w:val="0"/>
              <w:autoSpaceDE w:val="0"/>
              <w:autoSpaceDN w:val="0"/>
              <w:adjustRightInd w:val="0"/>
              <w:ind w:right="18"/>
              <w:jc w:val="left"/>
              <w:rPr>
                <w:sz w:val="20"/>
                <w:lang w:eastAsia="et-EE"/>
              </w:rPr>
            </w:pPr>
            <w:r w:rsidRPr="00C73436">
              <w:rPr>
                <w:sz w:val="20"/>
              </w:rPr>
              <w:t>Köide II</w:t>
            </w:r>
          </w:p>
        </w:tc>
      </w:tr>
      <w:tr w:rsidR="00C06372" w:rsidRPr="00C73436" w14:paraId="459BA865" w14:textId="77777777" w:rsidTr="00392F3C">
        <w:tc>
          <w:tcPr>
            <w:tcW w:w="2093" w:type="dxa"/>
            <w:shd w:val="clear" w:color="auto" w:fill="CCFFCC"/>
            <w:vAlign w:val="center"/>
          </w:tcPr>
          <w:p w14:paraId="16AA4386" w14:textId="77777777" w:rsidR="00310CD5" w:rsidRPr="00C73436" w:rsidRDefault="00310CD5" w:rsidP="00C81035">
            <w:pPr>
              <w:jc w:val="left"/>
              <w:rPr>
                <w:b/>
                <w:sz w:val="20"/>
              </w:rPr>
            </w:pPr>
            <w:r w:rsidRPr="00C73436">
              <w:rPr>
                <w:b/>
                <w:szCs w:val="24"/>
              </w:rPr>
              <w:t>Maa-amet</w:t>
            </w:r>
          </w:p>
        </w:tc>
        <w:tc>
          <w:tcPr>
            <w:tcW w:w="2268" w:type="dxa"/>
            <w:shd w:val="clear" w:color="auto" w:fill="FFFFFF"/>
            <w:vAlign w:val="center"/>
          </w:tcPr>
          <w:p w14:paraId="1CED1F88" w14:textId="77777777" w:rsidR="00310CD5" w:rsidRPr="00C73436" w:rsidRDefault="00310CD5" w:rsidP="00C81035">
            <w:pPr>
              <w:jc w:val="left"/>
              <w:rPr>
                <w:sz w:val="20"/>
              </w:rPr>
            </w:pPr>
            <w:r w:rsidRPr="00C73436">
              <w:rPr>
                <w:szCs w:val="24"/>
              </w:rPr>
              <w:t>05.08.2015 nr 6.2-3/3227</w:t>
            </w:r>
          </w:p>
        </w:tc>
        <w:tc>
          <w:tcPr>
            <w:tcW w:w="3118" w:type="dxa"/>
            <w:shd w:val="clear" w:color="auto" w:fill="FFFFFF"/>
            <w:vAlign w:val="center"/>
          </w:tcPr>
          <w:p w14:paraId="4FDF728E" w14:textId="77777777" w:rsidR="00310CD5" w:rsidRPr="00C73436" w:rsidRDefault="00310CD5" w:rsidP="00C81035">
            <w:pPr>
              <w:jc w:val="left"/>
              <w:rPr>
                <w:sz w:val="20"/>
              </w:rPr>
            </w:pPr>
            <w:r w:rsidRPr="00C73436">
              <w:rPr>
                <w:szCs w:val="24"/>
              </w:rPr>
              <w:t>Anne Toom/peadirektori asetäitja</w:t>
            </w:r>
          </w:p>
        </w:tc>
        <w:tc>
          <w:tcPr>
            <w:tcW w:w="1985" w:type="dxa"/>
            <w:shd w:val="clear" w:color="auto" w:fill="FFFFFF"/>
            <w:vAlign w:val="center"/>
          </w:tcPr>
          <w:p w14:paraId="4A3A9CBC" w14:textId="77777777" w:rsidR="00310CD5" w:rsidRPr="00C73436" w:rsidRDefault="00310CD5" w:rsidP="00C81035">
            <w:pPr>
              <w:tabs>
                <w:tab w:val="left" w:pos="720"/>
              </w:tabs>
              <w:suppressAutoHyphens w:val="0"/>
              <w:autoSpaceDE w:val="0"/>
              <w:autoSpaceDN w:val="0"/>
              <w:adjustRightInd w:val="0"/>
              <w:ind w:right="18"/>
              <w:jc w:val="left"/>
              <w:rPr>
                <w:sz w:val="20"/>
                <w:lang w:eastAsia="et-EE"/>
              </w:rPr>
            </w:pPr>
            <w:r w:rsidRPr="00C73436">
              <w:rPr>
                <w:sz w:val="20"/>
              </w:rPr>
              <w:t>Köide II</w:t>
            </w:r>
          </w:p>
        </w:tc>
      </w:tr>
      <w:tr w:rsidR="00C06372" w:rsidRPr="00C73436" w14:paraId="46740376" w14:textId="77777777" w:rsidTr="00392F3C">
        <w:tc>
          <w:tcPr>
            <w:tcW w:w="2093" w:type="dxa"/>
            <w:shd w:val="clear" w:color="auto" w:fill="CCFFCC"/>
            <w:vAlign w:val="center"/>
          </w:tcPr>
          <w:p w14:paraId="7F980B32" w14:textId="77777777" w:rsidR="00310CD5" w:rsidRPr="00C73436" w:rsidRDefault="00310CD5" w:rsidP="00C81035">
            <w:pPr>
              <w:jc w:val="left"/>
              <w:rPr>
                <w:b/>
                <w:sz w:val="20"/>
              </w:rPr>
            </w:pPr>
            <w:r w:rsidRPr="00C73436">
              <w:rPr>
                <w:b/>
                <w:szCs w:val="24"/>
              </w:rPr>
              <w:t>Maanteeamet</w:t>
            </w:r>
          </w:p>
        </w:tc>
        <w:tc>
          <w:tcPr>
            <w:tcW w:w="2268" w:type="dxa"/>
            <w:shd w:val="clear" w:color="auto" w:fill="FFFFFF"/>
            <w:vAlign w:val="center"/>
          </w:tcPr>
          <w:p w14:paraId="06F27B92" w14:textId="77777777" w:rsidR="00310CD5" w:rsidRPr="00C73436" w:rsidRDefault="00310CD5" w:rsidP="00C81035">
            <w:pPr>
              <w:jc w:val="left"/>
              <w:rPr>
                <w:sz w:val="20"/>
              </w:rPr>
            </w:pPr>
            <w:r w:rsidRPr="00C73436">
              <w:rPr>
                <w:szCs w:val="24"/>
              </w:rPr>
              <w:t>17.09.2015 nr 15-2/15-00028/666</w:t>
            </w:r>
          </w:p>
        </w:tc>
        <w:tc>
          <w:tcPr>
            <w:tcW w:w="3118" w:type="dxa"/>
            <w:shd w:val="clear" w:color="auto" w:fill="FFFFFF"/>
            <w:vAlign w:val="center"/>
          </w:tcPr>
          <w:p w14:paraId="1F7B5400" w14:textId="77777777" w:rsidR="00310CD5" w:rsidRPr="00C73436" w:rsidRDefault="00310CD5" w:rsidP="00C81035">
            <w:pPr>
              <w:jc w:val="left"/>
              <w:rPr>
                <w:sz w:val="20"/>
              </w:rPr>
            </w:pPr>
            <w:r w:rsidRPr="00C73436">
              <w:rPr>
                <w:szCs w:val="24"/>
              </w:rPr>
              <w:t>Marten Leiten/planeeringute menetlemise talituse juhataja</w:t>
            </w:r>
          </w:p>
        </w:tc>
        <w:tc>
          <w:tcPr>
            <w:tcW w:w="1985" w:type="dxa"/>
            <w:shd w:val="clear" w:color="auto" w:fill="FFFFFF"/>
            <w:vAlign w:val="center"/>
          </w:tcPr>
          <w:p w14:paraId="5952542C" w14:textId="77777777" w:rsidR="00310CD5" w:rsidRPr="00C73436" w:rsidRDefault="00310CD5" w:rsidP="00C81035">
            <w:pPr>
              <w:tabs>
                <w:tab w:val="left" w:pos="720"/>
              </w:tabs>
              <w:suppressAutoHyphens w:val="0"/>
              <w:autoSpaceDE w:val="0"/>
              <w:autoSpaceDN w:val="0"/>
              <w:adjustRightInd w:val="0"/>
              <w:ind w:right="18"/>
              <w:jc w:val="left"/>
              <w:rPr>
                <w:sz w:val="20"/>
                <w:lang w:eastAsia="et-EE"/>
              </w:rPr>
            </w:pPr>
            <w:r w:rsidRPr="00C73436">
              <w:rPr>
                <w:sz w:val="20"/>
              </w:rPr>
              <w:t>Köide II</w:t>
            </w:r>
          </w:p>
        </w:tc>
      </w:tr>
      <w:tr w:rsidR="00C06372" w:rsidRPr="00C73436" w14:paraId="238D663E" w14:textId="77777777" w:rsidTr="00392F3C">
        <w:tc>
          <w:tcPr>
            <w:tcW w:w="2093" w:type="dxa"/>
            <w:shd w:val="clear" w:color="auto" w:fill="CCFFCC"/>
            <w:vAlign w:val="center"/>
          </w:tcPr>
          <w:p w14:paraId="6BB599C9" w14:textId="77777777" w:rsidR="00310CD5" w:rsidRPr="00C73436" w:rsidRDefault="00310CD5" w:rsidP="00C81035">
            <w:pPr>
              <w:jc w:val="left"/>
              <w:rPr>
                <w:b/>
                <w:sz w:val="20"/>
              </w:rPr>
            </w:pPr>
            <w:r w:rsidRPr="00C73436">
              <w:rPr>
                <w:b/>
                <w:szCs w:val="24"/>
              </w:rPr>
              <w:t>Päästeamet</w:t>
            </w:r>
          </w:p>
        </w:tc>
        <w:tc>
          <w:tcPr>
            <w:tcW w:w="2268" w:type="dxa"/>
            <w:shd w:val="clear" w:color="auto" w:fill="FFFFFF"/>
            <w:vAlign w:val="center"/>
          </w:tcPr>
          <w:p w14:paraId="30D99EA5" w14:textId="77777777" w:rsidR="00310CD5" w:rsidRPr="00C73436" w:rsidRDefault="00310CD5" w:rsidP="00C81035">
            <w:pPr>
              <w:jc w:val="left"/>
              <w:rPr>
                <w:sz w:val="20"/>
              </w:rPr>
            </w:pPr>
            <w:r w:rsidRPr="00C73436">
              <w:rPr>
                <w:szCs w:val="24"/>
              </w:rPr>
              <w:t>29.09.2015 nr K-ML/22</w:t>
            </w:r>
          </w:p>
        </w:tc>
        <w:tc>
          <w:tcPr>
            <w:tcW w:w="3118" w:type="dxa"/>
            <w:shd w:val="clear" w:color="auto" w:fill="FFFFFF"/>
            <w:vAlign w:val="center"/>
          </w:tcPr>
          <w:p w14:paraId="27A7E5B4" w14:textId="77777777" w:rsidR="00310CD5" w:rsidRPr="00C73436" w:rsidRDefault="00310CD5" w:rsidP="00310CD5">
            <w:pPr>
              <w:jc w:val="left"/>
              <w:rPr>
                <w:szCs w:val="24"/>
              </w:rPr>
            </w:pPr>
            <w:r w:rsidRPr="00C73436">
              <w:rPr>
                <w:szCs w:val="24"/>
              </w:rPr>
              <w:t>Margo Lempu/insenertehnilise büroo juhataja</w:t>
            </w:r>
          </w:p>
          <w:p w14:paraId="6F23E1FC" w14:textId="77777777" w:rsidR="00310CD5" w:rsidRPr="00C73436" w:rsidRDefault="00310CD5" w:rsidP="00C81035">
            <w:pPr>
              <w:jc w:val="left"/>
              <w:rPr>
                <w:sz w:val="20"/>
              </w:rPr>
            </w:pPr>
          </w:p>
        </w:tc>
        <w:tc>
          <w:tcPr>
            <w:tcW w:w="1985" w:type="dxa"/>
            <w:shd w:val="clear" w:color="auto" w:fill="FFFFFF"/>
            <w:vAlign w:val="center"/>
          </w:tcPr>
          <w:p w14:paraId="4EA17835" w14:textId="77777777" w:rsidR="00310CD5" w:rsidRPr="00C73436" w:rsidRDefault="00A67B39" w:rsidP="00C81035">
            <w:pPr>
              <w:tabs>
                <w:tab w:val="left" w:pos="720"/>
              </w:tabs>
              <w:suppressAutoHyphens w:val="0"/>
              <w:autoSpaceDE w:val="0"/>
              <w:autoSpaceDN w:val="0"/>
              <w:adjustRightInd w:val="0"/>
              <w:ind w:right="18"/>
              <w:jc w:val="left"/>
              <w:rPr>
                <w:sz w:val="20"/>
                <w:lang w:eastAsia="et-EE"/>
              </w:rPr>
            </w:pPr>
            <w:r w:rsidRPr="00C73436">
              <w:rPr>
                <w:sz w:val="20"/>
                <w:lang w:eastAsia="et-EE"/>
              </w:rPr>
              <w:t>Köide I, põhijooniste lehed 1-11, lk 46 ja 47</w:t>
            </w:r>
          </w:p>
        </w:tc>
      </w:tr>
      <w:tr w:rsidR="00C06372" w:rsidRPr="00C73436" w14:paraId="728FC497" w14:textId="77777777" w:rsidTr="00392F3C">
        <w:tc>
          <w:tcPr>
            <w:tcW w:w="2093" w:type="dxa"/>
            <w:shd w:val="clear" w:color="auto" w:fill="CCFFCC"/>
            <w:vAlign w:val="center"/>
          </w:tcPr>
          <w:p w14:paraId="02981BF7" w14:textId="77777777" w:rsidR="00310CD5" w:rsidRPr="00C73436" w:rsidRDefault="00310CD5" w:rsidP="00C81035">
            <w:pPr>
              <w:jc w:val="left"/>
              <w:rPr>
                <w:b/>
                <w:sz w:val="20"/>
              </w:rPr>
            </w:pPr>
            <w:r w:rsidRPr="00C73436">
              <w:rPr>
                <w:b/>
                <w:szCs w:val="24"/>
              </w:rPr>
              <w:t>AS EG Võrguteenus</w:t>
            </w:r>
          </w:p>
        </w:tc>
        <w:tc>
          <w:tcPr>
            <w:tcW w:w="2268" w:type="dxa"/>
            <w:shd w:val="clear" w:color="auto" w:fill="FFFFFF"/>
            <w:vAlign w:val="center"/>
          </w:tcPr>
          <w:p w14:paraId="20757221" w14:textId="77777777" w:rsidR="00310CD5" w:rsidRPr="00C73436" w:rsidRDefault="00310CD5" w:rsidP="00C81035">
            <w:pPr>
              <w:jc w:val="left"/>
              <w:rPr>
                <w:sz w:val="20"/>
              </w:rPr>
            </w:pPr>
            <w:r w:rsidRPr="00C73436">
              <w:rPr>
                <w:szCs w:val="24"/>
              </w:rPr>
              <w:t>Ei vastanud</w:t>
            </w:r>
          </w:p>
        </w:tc>
        <w:tc>
          <w:tcPr>
            <w:tcW w:w="3118" w:type="dxa"/>
            <w:shd w:val="clear" w:color="auto" w:fill="FFFFFF"/>
            <w:vAlign w:val="center"/>
          </w:tcPr>
          <w:p w14:paraId="54A81396" w14:textId="77777777" w:rsidR="00310CD5" w:rsidRPr="00C73436" w:rsidRDefault="00310CD5" w:rsidP="00C81035">
            <w:pPr>
              <w:jc w:val="left"/>
              <w:rPr>
                <w:sz w:val="20"/>
              </w:rPr>
            </w:pPr>
            <w:r w:rsidRPr="00C73436">
              <w:rPr>
                <w:sz w:val="20"/>
              </w:rPr>
              <w:t>-</w:t>
            </w:r>
          </w:p>
        </w:tc>
        <w:tc>
          <w:tcPr>
            <w:tcW w:w="1985" w:type="dxa"/>
            <w:shd w:val="clear" w:color="auto" w:fill="FFFFFF"/>
            <w:vAlign w:val="center"/>
          </w:tcPr>
          <w:p w14:paraId="4F0449CB" w14:textId="77777777" w:rsidR="00310CD5" w:rsidRPr="00C73436" w:rsidRDefault="00310CD5" w:rsidP="00C81035">
            <w:pPr>
              <w:tabs>
                <w:tab w:val="left" w:pos="720"/>
              </w:tabs>
              <w:suppressAutoHyphens w:val="0"/>
              <w:autoSpaceDE w:val="0"/>
              <w:autoSpaceDN w:val="0"/>
              <w:adjustRightInd w:val="0"/>
              <w:ind w:right="18"/>
              <w:jc w:val="left"/>
              <w:rPr>
                <w:sz w:val="20"/>
                <w:lang w:eastAsia="et-EE"/>
              </w:rPr>
            </w:pPr>
            <w:r w:rsidRPr="00C73436">
              <w:rPr>
                <w:sz w:val="20"/>
                <w:lang w:eastAsia="et-EE"/>
              </w:rPr>
              <w:t>-</w:t>
            </w:r>
          </w:p>
        </w:tc>
      </w:tr>
      <w:bookmarkEnd w:id="559"/>
    </w:tbl>
    <w:p w14:paraId="1075B883" w14:textId="77777777" w:rsidR="00D0066C" w:rsidRPr="00C73436" w:rsidRDefault="00D0066C" w:rsidP="001877D3">
      <w:pPr>
        <w:pStyle w:val="Heading1"/>
      </w:pPr>
    </w:p>
    <w:bookmarkEnd w:id="515"/>
    <w:bookmarkEnd w:id="516"/>
    <w:bookmarkEnd w:id="517"/>
    <w:bookmarkEnd w:id="518"/>
    <w:bookmarkEnd w:id="519"/>
    <w:bookmarkEnd w:id="520"/>
    <w:bookmarkEnd w:id="521"/>
    <w:p w14:paraId="7A679AB1" w14:textId="42BC8E0A" w:rsidR="00A201F4" w:rsidRPr="00C73436" w:rsidRDefault="0084500A" w:rsidP="0084500A">
      <w:pPr>
        <w:pStyle w:val="Heading1"/>
        <w:rPr>
          <w:b/>
          <w:bCs w:val="0"/>
        </w:rPr>
      </w:pPr>
      <w:r w:rsidRPr="00C73436">
        <w:rPr>
          <w:b/>
          <w:bCs w:val="0"/>
        </w:rPr>
        <w:t xml:space="preserve"> </w:t>
      </w:r>
    </w:p>
    <w:sectPr w:rsidR="00A201F4" w:rsidRPr="00C73436" w:rsidSect="009742D4">
      <w:footerReference w:type="first" r:id="rId18"/>
      <w:footnotePr>
        <w:pos w:val="beneathText"/>
      </w:footnotePr>
      <w:type w:val="continuous"/>
      <w:pgSz w:w="11905" w:h="16837" w:code="9"/>
      <w:pgMar w:top="1440" w:right="748" w:bottom="1440" w:left="153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BC56DAF" w14:textId="77777777" w:rsidR="00D969F3" w:rsidRDefault="00D969F3">
      <w:r>
        <w:separator/>
      </w:r>
    </w:p>
  </w:endnote>
  <w:endnote w:type="continuationSeparator" w:id="0">
    <w:p w14:paraId="25156D48" w14:textId="77777777" w:rsidR="00D969F3" w:rsidRDefault="00D969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BA"/>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Calibri Light">
    <w:panose1 w:val="020F0302020204030204"/>
    <w:charset w:val="BA"/>
    <w:family w:val="swiss"/>
    <w:pitch w:val="variable"/>
    <w:sig w:usb0="A00002EF" w:usb1="4000207B" w:usb2="00000000" w:usb3="00000000" w:csb0="0000019F" w:csb1="00000000"/>
  </w:font>
  <w:font w:name="Calibri">
    <w:panose1 w:val="020F0502020204030204"/>
    <w:charset w:val="BA"/>
    <w:family w:val="swiss"/>
    <w:pitch w:val="variable"/>
    <w:sig w:usb0="E00002FF" w:usb1="4000ACFF" w:usb2="00000001" w:usb3="00000000" w:csb0="0000019F" w:csb1="00000000"/>
  </w:font>
  <w:font w:name="Arial">
    <w:panose1 w:val="020B0604020202020204"/>
    <w:charset w:val="BA"/>
    <w:family w:val="swiss"/>
    <w:pitch w:val="variable"/>
    <w:sig w:usb0="E0002EFF" w:usb1="C0007843" w:usb2="00000009" w:usb3="00000000" w:csb0="000001FF" w:csb1="00000000"/>
  </w:font>
  <w:font w:name="Mangal">
    <w:panose1 w:val="00000400000000000000"/>
    <w:charset w:val="01"/>
    <w:family w:val="roman"/>
    <w:notTrueType/>
    <w:pitch w:val="variable"/>
    <w:sig w:usb0="00002000" w:usb1="00000000" w:usb2="00000000" w:usb3="00000000" w:csb0="00000000" w:csb1="00000000"/>
  </w:font>
  <w:font w:name="Times">
    <w:panose1 w:val="02020603050405020304"/>
    <w:charset w:val="BA"/>
    <w:family w:val="roman"/>
    <w:pitch w:val="variable"/>
    <w:sig w:usb0="E0002EFF" w:usb1="C0007843" w:usb2="00000009" w:usb3="00000000" w:csb0="000001FF" w:csb1="00000000"/>
  </w:font>
  <w:font w:name="SymbolMT">
    <w:altName w:val="Arial Unicode MS"/>
    <w:panose1 w:val="00000000000000000000"/>
    <w:charset w:val="88"/>
    <w:family w:val="auto"/>
    <w:notTrueType/>
    <w:pitch w:val="default"/>
    <w:sig w:usb0="00000001" w:usb1="08080000" w:usb2="00000010" w:usb3="00000000" w:csb0="00100000" w:csb1="00000000"/>
  </w:font>
  <w:font w:name="TimesNewRomanPSMT">
    <w:altName w:val="Times New Roman"/>
    <w:panose1 w:val="00000000000000000000"/>
    <w:charset w:val="BA"/>
    <w:family w:val="auto"/>
    <w:notTrueType/>
    <w:pitch w:val="default"/>
    <w:sig w:usb0="00000005" w:usb1="00000000" w:usb2="00000000" w:usb3="00000000" w:csb0="00000080" w:csb1="00000000"/>
  </w:font>
  <w:font w:name="Cambria">
    <w:panose1 w:val="02040503050406030204"/>
    <w:charset w:val="BA"/>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4FE83" w14:textId="77777777" w:rsidR="001E18E7" w:rsidRDefault="001E18E7" w:rsidP="000F5FCA">
    <w:pPr>
      <w:pStyle w:val="Footer"/>
      <w:tabs>
        <w:tab w:val="right" w:pos="9626"/>
      </w:tabs>
    </w:pPr>
    <w:r>
      <w:rPr>
        <w:rStyle w:val="PageNumber"/>
      </w:rPr>
      <w:tab/>
    </w:r>
    <w:r>
      <w:rPr>
        <w:rStyle w:val="PageNumber"/>
      </w:rPr>
      <w:tab/>
    </w:r>
    <w:r>
      <w:rPr>
        <w:rStyle w:val="PageNumber"/>
      </w:rPr>
      <w:tab/>
    </w:r>
    <w:r>
      <w:rPr>
        <w:rStyle w:val="PageNumber"/>
      </w:rPr>
      <w:fldChar w:fldCharType="begin"/>
    </w:r>
    <w:r>
      <w:rPr>
        <w:rStyle w:val="PageNumber"/>
      </w:rPr>
      <w:instrText xml:space="preserve"> PAGE </w:instrText>
    </w:r>
    <w:r>
      <w:rPr>
        <w:rStyle w:val="PageNumber"/>
      </w:rPr>
      <w:fldChar w:fldCharType="separate"/>
    </w:r>
    <w:r w:rsidR="001F7835">
      <w:rPr>
        <w:rStyle w:val="PageNumber"/>
        <w:noProof/>
      </w:rPr>
      <w:t>26</w:t>
    </w:r>
    <w:r>
      <w:rPr>
        <w:rStyle w:val="PageNumber"/>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top w:val="thinThickSmallGap" w:sz="24" w:space="0" w:color="33CC33"/>
      </w:tblBorders>
      <w:tblLayout w:type="fixed"/>
      <w:tblLook w:val="0000" w:firstRow="0" w:lastRow="0" w:firstColumn="0" w:lastColumn="0" w:noHBand="0" w:noVBand="0"/>
    </w:tblPr>
    <w:tblGrid>
      <w:gridCol w:w="3338"/>
      <w:gridCol w:w="3338"/>
      <w:gridCol w:w="3338"/>
    </w:tblGrid>
    <w:tr w:rsidR="001E18E7" w14:paraId="353FD3F0" w14:textId="77777777" w:rsidTr="004F25F7">
      <w:trPr>
        <w:trHeight w:val="194"/>
      </w:trPr>
      <w:tc>
        <w:tcPr>
          <w:tcW w:w="3338" w:type="dxa"/>
        </w:tcPr>
        <w:p w14:paraId="10124C93" w14:textId="77777777" w:rsidR="001E18E7" w:rsidRDefault="001E18E7" w:rsidP="00130192">
          <w:pPr>
            <w:pStyle w:val="Footer"/>
            <w:rPr>
              <w:sz w:val="20"/>
            </w:rPr>
          </w:pPr>
          <w:r>
            <w:rPr>
              <w:sz w:val="20"/>
            </w:rPr>
            <w:t>GEOMEL OÜ</w:t>
          </w:r>
        </w:p>
        <w:p w14:paraId="29106DE2" w14:textId="78D14317" w:rsidR="001E18E7" w:rsidRDefault="001E18E7" w:rsidP="00130192">
          <w:pPr>
            <w:pStyle w:val="Footer"/>
            <w:rPr>
              <w:sz w:val="20"/>
            </w:rPr>
          </w:pPr>
          <w:r>
            <w:rPr>
              <w:noProof/>
            </w:rPr>
            <w:t>Jüri 32a</w:t>
          </w:r>
        </w:p>
        <w:p w14:paraId="76543FB4" w14:textId="77777777" w:rsidR="001E18E7" w:rsidRDefault="001E18E7" w:rsidP="00130192">
          <w:pPr>
            <w:pStyle w:val="Footer"/>
            <w:rPr>
              <w:sz w:val="20"/>
            </w:rPr>
          </w:pPr>
          <w:r>
            <w:rPr>
              <w:sz w:val="20"/>
            </w:rPr>
            <w:t>65609 VÕRU</w:t>
          </w:r>
        </w:p>
      </w:tc>
      <w:tc>
        <w:tcPr>
          <w:tcW w:w="3338" w:type="dxa"/>
        </w:tcPr>
        <w:p w14:paraId="191CDCF8" w14:textId="77777777" w:rsidR="001E18E7" w:rsidRDefault="001E18E7" w:rsidP="00130192">
          <w:pPr>
            <w:pStyle w:val="Footer"/>
            <w:rPr>
              <w:sz w:val="20"/>
            </w:rPr>
          </w:pPr>
          <w:r>
            <w:rPr>
              <w:sz w:val="20"/>
            </w:rPr>
            <w:t>tel +372 53912233</w:t>
          </w:r>
        </w:p>
        <w:p w14:paraId="0355E43F" w14:textId="77777777" w:rsidR="001E18E7" w:rsidRDefault="001E18E7" w:rsidP="00130192">
          <w:pPr>
            <w:pStyle w:val="Footer"/>
            <w:rPr>
              <w:sz w:val="20"/>
            </w:rPr>
          </w:pPr>
          <w:r>
            <w:rPr>
              <w:sz w:val="20"/>
            </w:rPr>
            <w:t>www.geomel.ee</w:t>
          </w:r>
        </w:p>
        <w:p w14:paraId="112209AD" w14:textId="77777777" w:rsidR="001E18E7" w:rsidRDefault="001E18E7" w:rsidP="00F56F4C">
          <w:pPr>
            <w:pStyle w:val="Footer"/>
            <w:rPr>
              <w:sz w:val="20"/>
            </w:rPr>
          </w:pPr>
          <w:r w:rsidRPr="004F25F7">
            <w:rPr>
              <w:sz w:val="20"/>
            </w:rPr>
            <w:t>e-post info@geomel.ee</w:t>
          </w:r>
        </w:p>
      </w:tc>
      <w:tc>
        <w:tcPr>
          <w:tcW w:w="3338" w:type="dxa"/>
        </w:tcPr>
        <w:p w14:paraId="61D9DB95" w14:textId="77777777" w:rsidR="001E18E7" w:rsidRDefault="001E18E7" w:rsidP="00130192">
          <w:pPr>
            <w:pStyle w:val="Footer"/>
            <w:rPr>
              <w:sz w:val="20"/>
            </w:rPr>
          </w:pPr>
          <w:r>
            <w:rPr>
              <w:sz w:val="20"/>
            </w:rPr>
            <w:t>a/a EE231010220067793010</w:t>
          </w:r>
        </w:p>
        <w:p w14:paraId="7DC9C3A2" w14:textId="77777777" w:rsidR="001E18E7" w:rsidRDefault="001E18E7" w:rsidP="00130192">
          <w:pPr>
            <w:pStyle w:val="Footer"/>
            <w:rPr>
              <w:sz w:val="20"/>
            </w:rPr>
          </w:pPr>
          <w:r>
            <w:rPr>
              <w:sz w:val="20"/>
            </w:rPr>
            <w:t>SEB Pank</w:t>
          </w:r>
        </w:p>
        <w:p w14:paraId="40631C42" w14:textId="77777777" w:rsidR="001E18E7" w:rsidRDefault="001E18E7" w:rsidP="00D87281">
          <w:pPr>
            <w:pStyle w:val="Footer"/>
            <w:rPr>
              <w:sz w:val="20"/>
            </w:rPr>
          </w:pPr>
          <w:r>
            <w:rPr>
              <w:sz w:val="20"/>
            </w:rPr>
            <w:t>Reg nr 11349214</w:t>
          </w:r>
        </w:p>
      </w:tc>
    </w:tr>
  </w:tbl>
  <w:p w14:paraId="6CB26E5C" w14:textId="77777777" w:rsidR="001E18E7" w:rsidRPr="009742D4" w:rsidRDefault="001E18E7" w:rsidP="009742D4">
    <w:pPr>
      <w:pStyle w:val="Footer"/>
      <w:tabs>
        <w:tab w:val="left" w:pos="1248"/>
      </w:tabs>
      <w:rPr>
        <w:b/>
      </w:rPr>
    </w:pPr>
    <w:r w:rsidRPr="009742D4">
      <w:rPr>
        <w:b/>
      </w:rPr>
      <w:tab/>
    </w:r>
    <w:r w:rsidRPr="009742D4">
      <w:rPr>
        <w:b/>
      </w:rPr>
      <w:tab/>
    </w:r>
    <w:r w:rsidRPr="009742D4">
      <w:rPr>
        <w:b/>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4F998D" w14:textId="77777777" w:rsidR="001E18E7" w:rsidRPr="009742D4" w:rsidRDefault="001E18E7" w:rsidP="009742D4">
    <w:pPr>
      <w:pStyle w:val="Footer"/>
      <w:tabs>
        <w:tab w:val="left" w:pos="1248"/>
      </w:tabs>
      <w:rPr>
        <w:b/>
      </w:rPr>
    </w:pPr>
    <w:r w:rsidRPr="009742D4">
      <w:rPr>
        <w:b/>
      </w:rPr>
      <w:tab/>
    </w:r>
    <w:r w:rsidRPr="009742D4">
      <w:rPr>
        <w:b/>
      </w:rPr>
      <w:tab/>
    </w:r>
    <w:r w:rsidRPr="009742D4">
      <w:rPr>
        <w:b/>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05467E4" w14:textId="77777777" w:rsidR="00D969F3" w:rsidRDefault="00D969F3">
      <w:r>
        <w:separator/>
      </w:r>
    </w:p>
  </w:footnote>
  <w:footnote w:type="continuationSeparator" w:id="0">
    <w:p w14:paraId="30E66783" w14:textId="77777777" w:rsidR="00D969F3" w:rsidRDefault="00D969F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4756B3" w14:textId="77777777" w:rsidR="001E18E7" w:rsidRPr="00655DD7" w:rsidRDefault="001E18E7" w:rsidP="00F554C2">
    <w:pPr>
      <w:pBdr>
        <w:bottom w:val="thinThickSmallGap" w:sz="24" w:space="1" w:color="33CC33"/>
      </w:pBdr>
      <w:jc w:val="right"/>
      <w:rPr>
        <w:sz w:val="20"/>
        <w:lang w:val="en-GB"/>
      </w:rPr>
    </w:pPr>
    <w:r w:rsidRPr="00655DD7">
      <w:rPr>
        <w:sz w:val="20"/>
        <w:lang w:val="en-GB"/>
      </w:rPr>
      <w:tab/>
    </w:r>
    <w:r>
      <w:rPr>
        <w:sz w:val="20"/>
        <w:lang w:val="en-GB"/>
      </w:rPr>
      <w:tab/>
      <w:t xml:space="preserve">MISSO ALEVIKU OSA </w:t>
    </w:r>
    <w:r w:rsidRPr="00655DD7">
      <w:rPr>
        <w:sz w:val="20"/>
        <w:lang w:val="en-GB"/>
      </w:rPr>
      <w:t>DETAILPLANEERING</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AC1C4008"/>
    <w:name w:val="Outline"/>
    <w:lvl w:ilvl="0">
      <w:start w:val="1"/>
      <w:numFmt w:val="none"/>
      <w:suff w:val="nothing"/>
      <w:lvlText w:val=""/>
      <w:lvlJc w:val="left"/>
      <w:pPr>
        <w:tabs>
          <w:tab w:val="num" w:pos="0"/>
        </w:tabs>
      </w:pPr>
    </w:lvl>
    <w:lvl w:ilvl="1">
      <w:start w:val="1"/>
      <w:numFmt w:val="none"/>
      <w:pStyle w:val="Heading2"/>
      <w:suff w:val="nothing"/>
      <w:lvlText w:val=""/>
      <w:lvlJc w:val="left"/>
      <w:pPr>
        <w:tabs>
          <w:tab w:val="num" w:pos="0"/>
        </w:tabs>
      </w:pPr>
    </w:lvl>
    <w:lvl w:ilvl="2">
      <w:start w:val="1"/>
      <w:numFmt w:val="none"/>
      <w:pStyle w:val="Heading3"/>
      <w:suff w:val="nothing"/>
      <w:lvlText w:val=""/>
      <w:lvlJc w:val="left"/>
      <w:pPr>
        <w:tabs>
          <w:tab w:val="num" w:pos="0"/>
        </w:tabs>
      </w:pPr>
    </w:lvl>
    <w:lvl w:ilvl="3">
      <w:start w:val="1"/>
      <w:numFmt w:val="none"/>
      <w:pStyle w:val="Heading4"/>
      <w:suff w:val="nothing"/>
      <w:lvlText w:val=""/>
      <w:lvlJc w:val="left"/>
      <w:pPr>
        <w:tabs>
          <w:tab w:val="num" w:pos="0"/>
        </w:tabs>
      </w:pPr>
    </w:lvl>
    <w:lvl w:ilvl="4">
      <w:start w:val="1"/>
      <w:numFmt w:val="none"/>
      <w:suff w:val="nothing"/>
      <w:lvlText w:val=""/>
      <w:lvlJc w:val="left"/>
      <w:pPr>
        <w:tabs>
          <w:tab w:val="num" w:pos="0"/>
        </w:tabs>
      </w:pPr>
    </w:lvl>
    <w:lvl w:ilvl="5">
      <w:start w:val="1"/>
      <w:numFmt w:val="none"/>
      <w:pStyle w:val="Heading6"/>
      <w:suff w:val="nothing"/>
      <w:lvlText w:val=""/>
      <w:lvlJc w:val="left"/>
      <w:pPr>
        <w:tabs>
          <w:tab w:val="num" w:pos="0"/>
        </w:tabs>
      </w:pPr>
    </w:lvl>
    <w:lvl w:ilvl="6">
      <w:start w:val="1"/>
      <w:numFmt w:val="none"/>
      <w:suff w:val="nothing"/>
      <w:lvlText w:val=""/>
      <w:lvlJc w:val="left"/>
      <w:pPr>
        <w:tabs>
          <w:tab w:val="num" w:pos="0"/>
        </w:tabs>
      </w:pPr>
    </w:lvl>
    <w:lvl w:ilvl="7">
      <w:start w:val="1"/>
      <w:numFmt w:val="none"/>
      <w:suff w:val="nothing"/>
      <w:lvlText w:val=""/>
      <w:lvlJc w:val="left"/>
      <w:pPr>
        <w:tabs>
          <w:tab w:val="num" w:pos="0"/>
        </w:tabs>
      </w:pPr>
    </w:lvl>
    <w:lvl w:ilvl="8">
      <w:start w:val="1"/>
      <w:numFmt w:val="none"/>
      <w:suff w:val="nothing"/>
      <w:lvlText w:val=""/>
      <w:lvlJc w:val="left"/>
      <w:pPr>
        <w:tabs>
          <w:tab w:val="num" w:pos="0"/>
        </w:tabs>
      </w:pPr>
    </w:lvl>
  </w:abstractNum>
  <w:abstractNum w:abstractNumId="1">
    <w:nsid w:val="00000002"/>
    <w:multiLevelType w:val="multilevel"/>
    <w:tmpl w:val="00000002"/>
    <w:name w:val="WW8Num3"/>
    <w:lvl w:ilvl="0">
      <w:start w:val="1"/>
      <w:numFmt w:val="lowerLetter"/>
      <w:pStyle w:val="Pealkiri"/>
      <w:lvlText w:val="%1)"/>
      <w:lvlJc w:val="left"/>
      <w:pPr>
        <w:tabs>
          <w:tab w:val="num" w:pos="0"/>
        </w:tabs>
      </w:pPr>
    </w:lvl>
    <w:lvl w:ilvl="1">
      <w:start w:val="1"/>
      <w:numFmt w:val="decimal"/>
      <w:lvlText w:val="%2."/>
      <w:lvlJc w:val="left"/>
      <w:pPr>
        <w:tabs>
          <w:tab w:val="num" w:pos="0"/>
        </w:tabs>
      </w:pPr>
    </w:lvl>
    <w:lvl w:ilvl="2">
      <w:start w:val="1"/>
      <w:numFmt w:val="decimal"/>
      <w:lvlText w:val="%3."/>
      <w:lvlJc w:val="left"/>
      <w:pPr>
        <w:tabs>
          <w:tab w:val="num" w:pos="0"/>
        </w:tabs>
      </w:pPr>
    </w:lvl>
    <w:lvl w:ilvl="3">
      <w:start w:val="1"/>
      <w:numFmt w:val="decimal"/>
      <w:lvlText w:val="%4."/>
      <w:lvlJc w:val="left"/>
      <w:pPr>
        <w:tabs>
          <w:tab w:val="num" w:pos="0"/>
        </w:tabs>
      </w:pPr>
    </w:lvl>
    <w:lvl w:ilvl="4">
      <w:start w:val="1"/>
      <w:numFmt w:val="decimal"/>
      <w:lvlText w:val="%5."/>
      <w:lvlJc w:val="left"/>
      <w:pPr>
        <w:tabs>
          <w:tab w:val="num" w:pos="0"/>
        </w:tabs>
      </w:pPr>
    </w:lvl>
    <w:lvl w:ilvl="5">
      <w:start w:val="1"/>
      <w:numFmt w:val="decimal"/>
      <w:lvlText w:val="%6."/>
      <w:lvlJc w:val="left"/>
      <w:pPr>
        <w:tabs>
          <w:tab w:val="num" w:pos="0"/>
        </w:tabs>
      </w:pPr>
    </w:lvl>
    <w:lvl w:ilvl="6">
      <w:start w:val="1"/>
      <w:numFmt w:val="decimal"/>
      <w:lvlText w:val="%7."/>
      <w:lvlJc w:val="left"/>
      <w:pPr>
        <w:tabs>
          <w:tab w:val="num" w:pos="0"/>
        </w:tabs>
      </w:pPr>
    </w:lvl>
    <w:lvl w:ilvl="7">
      <w:start w:val="1"/>
      <w:numFmt w:val="decimal"/>
      <w:lvlText w:val="%8."/>
      <w:lvlJc w:val="left"/>
      <w:pPr>
        <w:tabs>
          <w:tab w:val="num" w:pos="0"/>
        </w:tabs>
      </w:pPr>
    </w:lvl>
    <w:lvl w:ilvl="8">
      <w:start w:val="1"/>
      <w:numFmt w:val="decimal"/>
      <w:lvlText w:val="%9."/>
      <w:lvlJc w:val="left"/>
      <w:pPr>
        <w:tabs>
          <w:tab w:val="num" w:pos="0"/>
        </w:tabs>
      </w:pPr>
    </w:lvl>
  </w:abstractNum>
  <w:abstractNum w:abstractNumId="2">
    <w:nsid w:val="00000004"/>
    <w:multiLevelType w:val="multilevel"/>
    <w:tmpl w:val="00000004"/>
    <w:name w:val="WW8Num9"/>
    <w:lvl w:ilvl="0">
      <w:start w:val="4"/>
      <w:numFmt w:val="decimal"/>
      <w:lvlText w:val="%1."/>
      <w:lvlJc w:val="left"/>
      <w:pPr>
        <w:tabs>
          <w:tab w:val="num" w:pos="420"/>
        </w:tabs>
      </w:pPr>
    </w:lvl>
    <w:lvl w:ilvl="1">
      <w:start w:val="6"/>
      <w:numFmt w:val="decimal"/>
      <w:lvlText w:val="%1.%2."/>
      <w:lvlJc w:val="left"/>
      <w:pPr>
        <w:tabs>
          <w:tab w:val="num" w:pos="720"/>
        </w:tabs>
      </w:pPr>
    </w:lvl>
    <w:lvl w:ilvl="2">
      <w:start w:val="1"/>
      <w:numFmt w:val="decimal"/>
      <w:lvlText w:val="%1.%2.%3."/>
      <w:lvlJc w:val="left"/>
      <w:pPr>
        <w:tabs>
          <w:tab w:val="num" w:pos="720"/>
        </w:tabs>
      </w:pPr>
    </w:lvl>
    <w:lvl w:ilvl="3">
      <w:start w:val="1"/>
      <w:numFmt w:val="decimal"/>
      <w:lvlText w:val="%1.%2.%3.%4."/>
      <w:lvlJc w:val="left"/>
      <w:pPr>
        <w:tabs>
          <w:tab w:val="num" w:pos="1080"/>
        </w:tabs>
      </w:pPr>
    </w:lvl>
    <w:lvl w:ilvl="4">
      <w:start w:val="1"/>
      <w:numFmt w:val="decimal"/>
      <w:lvlText w:val="%1.%2.%3.%4.%5."/>
      <w:lvlJc w:val="left"/>
      <w:pPr>
        <w:tabs>
          <w:tab w:val="num" w:pos="1080"/>
        </w:tabs>
      </w:pPr>
    </w:lvl>
    <w:lvl w:ilvl="5">
      <w:start w:val="1"/>
      <w:numFmt w:val="decimal"/>
      <w:lvlText w:val="%1.%2.%3.%4.%5.%6."/>
      <w:lvlJc w:val="left"/>
      <w:pPr>
        <w:tabs>
          <w:tab w:val="num" w:pos="1440"/>
        </w:tabs>
      </w:pPr>
    </w:lvl>
    <w:lvl w:ilvl="6">
      <w:start w:val="1"/>
      <w:numFmt w:val="decimal"/>
      <w:lvlText w:val="%1.%2.%3.%4.%5.%6.%7."/>
      <w:lvlJc w:val="left"/>
      <w:pPr>
        <w:tabs>
          <w:tab w:val="num" w:pos="1800"/>
        </w:tabs>
      </w:pPr>
    </w:lvl>
    <w:lvl w:ilvl="7">
      <w:start w:val="1"/>
      <w:numFmt w:val="decimal"/>
      <w:lvlText w:val="%1.%2.%3.%4.%5.%6.%7.%8."/>
      <w:lvlJc w:val="left"/>
      <w:pPr>
        <w:tabs>
          <w:tab w:val="num" w:pos="1800"/>
        </w:tabs>
      </w:pPr>
    </w:lvl>
    <w:lvl w:ilvl="8">
      <w:start w:val="1"/>
      <w:numFmt w:val="decimal"/>
      <w:lvlText w:val="%1.%2.%3.%4.%5.%6.%7.%8.%9."/>
      <w:lvlJc w:val="left"/>
      <w:pPr>
        <w:tabs>
          <w:tab w:val="num" w:pos="2160"/>
        </w:tabs>
      </w:pPr>
    </w:lvl>
  </w:abstractNum>
  <w:abstractNum w:abstractNumId="3">
    <w:nsid w:val="00000005"/>
    <w:multiLevelType w:val="multilevel"/>
    <w:tmpl w:val="00000005"/>
    <w:name w:val="WW8Num11"/>
    <w:lvl w:ilvl="0">
      <w:start w:val="1"/>
      <w:numFmt w:val="decimal"/>
      <w:lvlText w:val="%1."/>
      <w:lvlJc w:val="left"/>
      <w:pPr>
        <w:tabs>
          <w:tab w:val="num" w:pos="495"/>
        </w:tabs>
      </w:pPr>
    </w:lvl>
    <w:lvl w:ilvl="1">
      <w:start w:val="1"/>
      <w:numFmt w:val="decimal"/>
      <w:lvlText w:val="%1.%2."/>
      <w:lvlJc w:val="left"/>
      <w:pPr>
        <w:tabs>
          <w:tab w:val="num" w:pos="720"/>
        </w:tabs>
      </w:pPr>
    </w:lvl>
    <w:lvl w:ilvl="2">
      <w:start w:val="1"/>
      <w:numFmt w:val="decimal"/>
      <w:lvlText w:val="%1.%2.%3."/>
      <w:lvlJc w:val="left"/>
      <w:pPr>
        <w:tabs>
          <w:tab w:val="num" w:pos="720"/>
        </w:tabs>
      </w:pPr>
    </w:lvl>
    <w:lvl w:ilvl="3">
      <w:start w:val="1"/>
      <w:numFmt w:val="decimal"/>
      <w:lvlText w:val="%1.%2.%3.%4."/>
      <w:lvlJc w:val="left"/>
      <w:pPr>
        <w:tabs>
          <w:tab w:val="num" w:pos="1080"/>
        </w:tabs>
      </w:pPr>
    </w:lvl>
    <w:lvl w:ilvl="4">
      <w:start w:val="1"/>
      <w:numFmt w:val="decimal"/>
      <w:lvlText w:val="%1.%2.%3.%4.%5."/>
      <w:lvlJc w:val="left"/>
      <w:pPr>
        <w:tabs>
          <w:tab w:val="num" w:pos="1080"/>
        </w:tabs>
      </w:pPr>
    </w:lvl>
    <w:lvl w:ilvl="5">
      <w:start w:val="1"/>
      <w:numFmt w:val="decimal"/>
      <w:lvlText w:val="%1.%2.%3.%4.%5.%6."/>
      <w:lvlJc w:val="left"/>
      <w:pPr>
        <w:tabs>
          <w:tab w:val="num" w:pos="1440"/>
        </w:tabs>
      </w:pPr>
    </w:lvl>
    <w:lvl w:ilvl="6">
      <w:start w:val="1"/>
      <w:numFmt w:val="decimal"/>
      <w:lvlText w:val="%1.%2.%3.%4.%5.%6.%7."/>
      <w:lvlJc w:val="left"/>
      <w:pPr>
        <w:tabs>
          <w:tab w:val="num" w:pos="1800"/>
        </w:tabs>
      </w:pPr>
    </w:lvl>
    <w:lvl w:ilvl="7">
      <w:start w:val="1"/>
      <w:numFmt w:val="decimal"/>
      <w:lvlText w:val="%1.%2.%3.%4.%5.%6.%7.%8."/>
      <w:lvlJc w:val="left"/>
      <w:pPr>
        <w:tabs>
          <w:tab w:val="num" w:pos="1800"/>
        </w:tabs>
      </w:pPr>
    </w:lvl>
    <w:lvl w:ilvl="8">
      <w:start w:val="1"/>
      <w:numFmt w:val="decimal"/>
      <w:lvlText w:val="%1.%2.%3.%4.%5.%6.%7.%8.%9."/>
      <w:lvlJc w:val="left"/>
      <w:pPr>
        <w:tabs>
          <w:tab w:val="num" w:pos="2160"/>
        </w:tabs>
      </w:pPr>
    </w:lvl>
  </w:abstractNum>
  <w:abstractNum w:abstractNumId="4">
    <w:nsid w:val="00000006"/>
    <w:multiLevelType w:val="multilevel"/>
    <w:tmpl w:val="00000006"/>
    <w:name w:val="WW8Num12"/>
    <w:lvl w:ilvl="0">
      <w:start w:val="2"/>
      <w:numFmt w:val="decimal"/>
      <w:lvlText w:val="%1."/>
      <w:lvlJc w:val="left"/>
      <w:pPr>
        <w:tabs>
          <w:tab w:val="num" w:pos="480"/>
        </w:tabs>
      </w:pPr>
    </w:lvl>
    <w:lvl w:ilvl="1">
      <w:start w:val="5"/>
      <w:numFmt w:val="decimal"/>
      <w:lvlText w:val="%1.%2."/>
      <w:lvlJc w:val="left"/>
      <w:pPr>
        <w:tabs>
          <w:tab w:val="num" w:pos="480"/>
        </w:tabs>
      </w:pPr>
    </w:lvl>
    <w:lvl w:ilvl="2">
      <w:start w:val="1"/>
      <w:numFmt w:val="decimal"/>
      <w:lvlText w:val="%1.%2.%3."/>
      <w:lvlJc w:val="left"/>
      <w:pPr>
        <w:tabs>
          <w:tab w:val="num" w:pos="720"/>
        </w:tabs>
      </w:pPr>
    </w:lvl>
    <w:lvl w:ilvl="3">
      <w:start w:val="1"/>
      <w:numFmt w:val="decimal"/>
      <w:lvlText w:val="%1.%2.%3.%4."/>
      <w:lvlJc w:val="left"/>
      <w:pPr>
        <w:tabs>
          <w:tab w:val="num" w:pos="720"/>
        </w:tabs>
      </w:pPr>
    </w:lvl>
    <w:lvl w:ilvl="4">
      <w:start w:val="1"/>
      <w:numFmt w:val="decimal"/>
      <w:lvlText w:val="%1.%2.%3.%4.%5."/>
      <w:lvlJc w:val="left"/>
      <w:pPr>
        <w:tabs>
          <w:tab w:val="num" w:pos="1080"/>
        </w:tabs>
      </w:pPr>
    </w:lvl>
    <w:lvl w:ilvl="5">
      <w:start w:val="1"/>
      <w:numFmt w:val="decimal"/>
      <w:lvlText w:val="%1.%2.%3.%4.%5.%6."/>
      <w:lvlJc w:val="left"/>
      <w:pPr>
        <w:tabs>
          <w:tab w:val="num" w:pos="1080"/>
        </w:tabs>
      </w:pPr>
    </w:lvl>
    <w:lvl w:ilvl="6">
      <w:start w:val="1"/>
      <w:numFmt w:val="decimal"/>
      <w:lvlText w:val="%1.%2.%3.%4.%5.%6.%7."/>
      <w:lvlJc w:val="left"/>
      <w:pPr>
        <w:tabs>
          <w:tab w:val="num" w:pos="1440"/>
        </w:tabs>
      </w:pPr>
    </w:lvl>
    <w:lvl w:ilvl="7">
      <w:start w:val="1"/>
      <w:numFmt w:val="decimal"/>
      <w:lvlText w:val="%1.%2.%3.%4.%5.%6.%7.%8."/>
      <w:lvlJc w:val="left"/>
      <w:pPr>
        <w:tabs>
          <w:tab w:val="num" w:pos="1440"/>
        </w:tabs>
      </w:pPr>
    </w:lvl>
    <w:lvl w:ilvl="8">
      <w:start w:val="1"/>
      <w:numFmt w:val="decimal"/>
      <w:lvlText w:val="%1.%2.%3.%4.%5.%6.%7.%8.%9."/>
      <w:lvlJc w:val="left"/>
      <w:pPr>
        <w:tabs>
          <w:tab w:val="num" w:pos="1800"/>
        </w:tabs>
      </w:pPr>
    </w:lvl>
  </w:abstractNum>
  <w:abstractNum w:abstractNumId="5">
    <w:nsid w:val="00000007"/>
    <w:multiLevelType w:val="multilevel"/>
    <w:tmpl w:val="60728682"/>
    <w:name w:val="WW8Num13"/>
    <w:lvl w:ilvl="0">
      <w:start w:val="2"/>
      <w:numFmt w:val="decimal"/>
      <w:lvlText w:val="%1."/>
      <w:lvlJc w:val="left"/>
      <w:pPr>
        <w:tabs>
          <w:tab w:val="num" w:pos="360"/>
        </w:tabs>
      </w:pPr>
      <w:rPr>
        <w:rFonts w:ascii="Times New Roman" w:eastAsia="Times New Roman" w:hAnsi="Times New Roman" w:cs="Times New Roman"/>
        <w:sz w:val="24"/>
      </w:rPr>
    </w:lvl>
    <w:lvl w:ilvl="1">
      <w:start w:val="5"/>
      <w:numFmt w:val="decimal"/>
      <w:lvlText w:val="%1.%2"/>
      <w:lvlJc w:val="left"/>
      <w:pPr>
        <w:tabs>
          <w:tab w:val="num" w:pos="360"/>
        </w:tabs>
      </w:pPr>
      <w:rPr>
        <w:sz w:val="24"/>
      </w:rPr>
    </w:lvl>
    <w:lvl w:ilvl="2">
      <w:start w:val="1"/>
      <w:numFmt w:val="decimal"/>
      <w:lvlText w:val="%1.%2.%3"/>
      <w:lvlJc w:val="left"/>
      <w:pPr>
        <w:tabs>
          <w:tab w:val="num" w:pos="360"/>
        </w:tabs>
      </w:pPr>
      <w:rPr>
        <w:sz w:val="24"/>
      </w:rPr>
    </w:lvl>
    <w:lvl w:ilvl="3">
      <w:start w:val="1"/>
      <w:numFmt w:val="decimal"/>
      <w:lvlText w:val="%1.%2.%3.%4"/>
      <w:lvlJc w:val="left"/>
      <w:pPr>
        <w:tabs>
          <w:tab w:val="num" w:pos="720"/>
        </w:tabs>
      </w:pPr>
      <w:rPr>
        <w:sz w:val="24"/>
      </w:rPr>
    </w:lvl>
    <w:lvl w:ilvl="4">
      <w:start w:val="1"/>
      <w:numFmt w:val="decimal"/>
      <w:lvlText w:val="%1.%2.%3.%4.%5"/>
      <w:lvlJc w:val="left"/>
      <w:pPr>
        <w:tabs>
          <w:tab w:val="num" w:pos="720"/>
        </w:tabs>
      </w:pPr>
      <w:rPr>
        <w:sz w:val="24"/>
      </w:rPr>
    </w:lvl>
    <w:lvl w:ilvl="5">
      <w:start w:val="1"/>
      <w:numFmt w:val="decimal"/>
      <w:lvlText w:val="%1.%2.%3.%4.%5.%6"/>
      <w:lvlJc w:val="left"/>
      <w:pPr>
        <w:tabs>
          <w:tab w:val="num" w:pos="720"/>
        </w:tabs>
      </w:pPr>
      <w:rPr>
        <w:sz w:val="24"/>
      </w:rPr>
    </w:lvl>
    <w:lvl w:ilvl="6">
      <w:start w:val="1"/>
      <w:numFmt w:val="decimal"/>
      <w:lvlText w:val="%1.%2.%3.%4.%5.%6.%7"/>
      <w:lvlJc w:val="left"/>
      <w:pPr>
        <w:tabs>
          <w:tab w:val="num" w:pos="1080"/>
        </w:tabs>
      </w:pPr>
      <w:rPr>
        <w:sz w:val="24"/>
      </w:rPr>
    </w:lvl>
    <w:lvl w:ilvl="7">
      <w:start w:val="1"/>
      <w:numFmt w:val="decimal"/>
      <w:lvlText w:val="%1.%2.%3.%4.%5.%6.%7.%8"/>
      <w:lvlJc w:val="left"/>
      <w:pPr>
        <w:tabs>
          <w:tab w:val="num" w:pos="1080"/>
        </w:tabs>
      </w:pPr>
      <w:rPr>
        <w:sz w:val="24"/>
      </w:rPr>
    </w:lvl>
    <w:lvl w:ilvl="8">
      <w:start w:val="1"/>
      <w:numFmt w:val="decimal"/>
      <w:lvlText w:val="%1.%2.%3.%4.%5.%6.%7.%8.%9"/>
      <w:lvlJc w:val="left"/>
      <w:pPr>
        <w:tabs>
          <w:tab w:val="num" w:pos="1080"/>
        </w:tabs>
      </w:pPr>
      <w:rPr>
        <w:sz w:val="24"/>
      </w:rPr>
    </w:lvl>
  </w:abstractNum>
  <w:abstractNum w:abstractNumId="6">
    <w:nsid w:val="00000008"/>
    <w:multiLevelType w:val="multilevel"/>
    <w:tmpl w:val="00000008"/>
    <w:name w:val="WW8Num14"/>
    <w:lvl w:ilvl="0">
      <w:start w:val="4"/>
      <w:numFmt w:val="decimal"/>
      <w:lvlText w:val="%1."/>
      <w:lvlJc w:val="left"/>
      <w:pPr>
        <w:tabs>
          <w:tab w:val="num" w:pos="720"/>
        </w:tabs>
      </w:pPr>
    </w:lvl>
    <w:lvl w:ilvl="1">
      <w:start w:val="2"/>
      <w:numFmt w:val="decimal"/>
      <w:lvlText w:val="%1.%2."/>
      <w:lvlJc w:val="left"/>
      <w:pPr>
        <w:tabs>
          <w:tab w:val="num" w:pos="720"/>
        </w:tabs>
      </w:pPr>
    </w:lvl>
    <w:lvl w:ilvl="2">
      <w:start w:val="1"/>
      <w:numFmt w:val="decimal"/>
      <w:lvlText w:val="%1.%2.%3."/>
      <w:lvlJc w:val="left"/>
      <w:pPr>
        <w:tabs>
          <w:tab w:val="num" w:pos="720"/>
        </w:tabs>
      </w:pPr>
    </w:lvl>
    <w:lvl w:ilvl="3">
      <w:start w:val="1"/>
      <w:numFmt w:val="decimal"/>
      <w:lvlText w:val="%1.%2.%3.%4."/>
      <w:lvlJc w:val="left"/>
      <w:pPr>
        <w:tabs>
          <w:tab w:val="num" w:pos="720"/>
        </w:tabs>
      </w:pPr>
    </w:lvl>
    <w:lvl w:ilvl="4">
      <w:start w:val="1"/>
      <w:numFmt w:val="decimal"/>
      <w:lvlText w:val="%1.%2.%3.%4.%5."/>
      <w:lvlJc w:val="left"/>
      <w:pPr>
        <w:tabs>
          <w:tab w:val="num" w:pos="1080"/>
        </w:tabs>
      </w:pPr>
    </w:lvl>
    <w:lvl w:ilvl="5">
      <w:start w:val="1"/>
      <w:numFmt w:val="decimal"/>
      <w:lvlText w:val="%1.%2.%3.%4.%5.%6."/>
      <w:lvlJc w:val="left"/>
      <w:pPr>
        <w:tabs>
          <w:tab w:val="num" w:pos="1080"/>
        </w:tabs>
      </w:pPr>
    </w:lvl>
    <w:lvl w:ilvl="6">
      <w:start w:val="1"/>
      <w:numFmt w:val="decimal"/>
      <w:lvlText w:val="%1.%2.%3.%4.%5.%6.%7."/>
      <w:lvlJc w:val="left"/>
      <w:pPr>
        <w:tabs>
          <w:tab w:val="num" w:pos="1440"/>
        </w:tabs>
      </w:pPr>
    </w:lvl>
    <w:lvl w:ilvl="7">
      <w:start w:val="1"/>
      <w:numFmt w:val="decimal"/>
      <w:lvlText w:val="%1.%2.%3.%4.%5.%6.%7.%8."/>
      <w:lvlJc w:val="left"/>
      <w:pPr>
        <w:tabs>
          <w:tab w:val="num" w:pos="1440"/>
        </w:tabs>
      </w:pPr>
    </w:lvl>
    <w:lvl w:ilvl="8">
      <w:start w:val="1"/>
      <w:numFmt w:val="decimal"/>
      <w:lvlText w:val="%1.%2.%3.%4.%5.%6.%7.%8.%9."/>
      <w:lvlJc w:val="left"/>
      <w:pPr>
        <w:tabs>
          <w:tab w:val="num" w:pos="1800"/>
        </w:tabs>
      </w:pPr>
    </w:lvl>
  </w:abstractNum>
  <w:abstractNum w:abstractNumId="7">
    <w:nsid w:val="00000009"/>
    <w:multiLevelType w:val="multilevel"/>
    <w:tmpl w:val="00000009"/>
    <w:name w:val="WW8Num15"/>
    <w:lvl w:ilvl="0">
      <w:start w:val="4"/>
      <w:numFmt w:val="decimal"/>
      <w:lvlText w:val="%1."/>
      <w:lvlJc w:val="left"/>
      <w:pPr>
        <w:tabs>
          <w:tab w:val="num" w:pos="660"/>
        </w:tabs>
      </w:pPr>
    </w:lvl>
    <w:lvl w:ilvl="1">
      <w:start w:val="7"/>
      <w:numFmt w:val="decimal"/>
      <w:lvlText w:val="%1.%2."/>
      <w:lvlJc w:val="left"/>
      <w:pPr>
        <w:tabs>
          <w:tab w:val="num" w:pos="660"/>
        </w:tabs>
      </w:pPr>
    </w:lvl>
    <w:lvl w:ilvl="2">
      <w:start w:val="3"/>
      <w:numFmt w:val="decimal"/>
      <w:lvlText w:val="%1.%2.%3."/>
      <w:lvlJc w:val="left"/>
      <w:pPr>
        <w:tabs>
          <w:tab w:val="num" w:pos="720"/>
        </w:tabs>
      </w:pPr>
    </w:lvl>
    <w:lvl w:ilvl="3">
      <w:start w:val="1"/>
      <w:numFmt w:val="decimal"/>
      <w:lvlText w:val="%1.%2.%3.%4."/>
      <w:lvlJc w:val="left"/>
      <w:pPr>
        <w:tabs>
          <w:tab w:val="num" w:pos="720"/>
        </w:tabs>
      </w:pPr>
    </w:lvl>
    <w:lvl w:ilvl="4">
      <w:start w:val="1"/>
      <w:numFmt w:val="decimal"/>
      <w:lvlText w:val="%1.%2.%3.%4.%5."/>
      <w:lvlJc w:val="left"/>
      <w:pPr>
        <w:tabs>
          <w:tab w:val="num" w:pos="1080"/>
        </w:tabs>
      </w:pPr>
    </w:lvl>
    <w:lvl w:ilvl="5">
      <w:start w:val="1"/>
      <w:numFmt w:val="decimal"/>
      <w:lvlText w:val="%1.%2.%3.%4.%5.%6."/>
      <w:lvlJc w:val="left"/>
      <w:pPr>
        <w:tabs>
          <w:tab w:val="num" w:pos="1080"/>
        </w:tabs>
      </w:pPr>
    </w:lvl>
    <w:lvl w:ilvl="6">
      <w:start w:val="1"/>
      <w:numFmt w:val="decimal"/>
      <w:lvlText w:val="%1.%2.%3.%4.%5.%6.%7."/>
      <w:lvlJc w:val="left"/>
      <w:pPr>
        <w:tabs>
          <w:tab w:val="num" w:pos="1440"/>
        </w:tabs>
      </w:pPr>
    </w:lvl>
    <w:lvl w:ilvl="7">
      <w:start w:val="1"/>
      <w:numFmt w:val="decimal"/>
      <w:lvlText w:val="%1.%2.%3.%4.%5.%6.%7.%8."/>
      <w:lvlJc w:val="left"/>
      <w:pPr>
        <w:tabs>
          <w:tab w:val="num" w:pos="1440"/>
        </w:tabs>
      </w:pPr>
    </w:lvl>
    <w:lvl w:ilvl="8">
      <w:start w:val="1"/>
      <w:numFmt w:val="decimal"/>
      <w:lvlText w:val="%1.%2.%3.%4.%5.%6.%7.%8.%9."/>
      <w:lvlJc w:val="left"/>
      <w:pPr>
        <w:tabs>
          <w:tab w:val="num" w:pos="1800"/>
        </w:tabs>
      </w:pPr>
    </w:lvl>
  </w:abstractNum>
  <w:abstractNum w:abstractNumId="8">
    <w:nsid w:val="0000000A"/>
    <w:multiLevelType w:val="multilevel"/>
    <w:tmpl w:val="0000000A"/>
    <w:name w:val="WW8Num16"/>
    <w:lvl w:ilvl="0">
      <w:start w:val="4"/>
      <w:numFmt w:val="decimal"/>
      <w:lvlText w:val="%1"/>
      <w:lvlJc w:val="left"/>
      <w:pPr>
        <w:tabs>
          <w:tab w:val="num" w:pos="360"/>
        </w:tabs>
      </w:pPr>
      <w:rPr>
        <w:b w:val="0"/>
        <w:sz w:val="24"/>
      </w:rPr>
    </w:lvl>
    <w:lvl w:ilvl="1">
      <w:start w:val="9"/>
      <w:numFmt w:val="decimal"/>
      <w:lvlText w:val="%1.%2"/>
      <w:lvlJc w:val="left"/>
      <w:pPr>
        <w:tabs>
          <w:tab w:val="num" w:pos="360"/>
        </w:tabs>
      </w:pPr>
      <w:rPr>
        <w:b w:val="0"/>
        <w:sz w:val="24"/>
      </w:rPr>
    </w:lvl>
    <w:lvl w:ilvl="2">
      <w:start w:val="1"/>
      <w:numFmt w:val="decimal"/>
      <w:lvlText w:val="%1.%2.%3"/>
      <w:lvlJc w:val="left"/>
      <w:pPr>
        <w:tabs>
          <w:tab w:val="num" w:pos="360"/>
        </w:tabs>
      </w:pPr>
      <w:rPr>
        <w:b w:val="0"/>
        <w:sz w:val="24"/>
      </w:rPr>
    </w:lvl>
    <w:lvl w:ilvl="3">
      <w:start w:val="1"/>
      <w:numFmt w:val="decimal"/>
      <w:lvlText w:val="%1.%2.%3.%4"/>
      <w:lvlJc w:val="left"/>
      <w:pPr>
        <w:tabs>
          <w:tab w:val="num" w:pos="720"/>
        </w:tabs>
      </w:pPr>
      <w:rPr>
        <w:b w:val="0"/>
        <w:sz w:val="24"/>
      </w:rPr>
    </w:lvl>
    <w:lvl w:ilvl="4">
      <w:start w:val="1"/>
      <w:numFmt w:val="decimal"/>
      <w:lvlText w:val="%1.%2.%3.%4.%5"/>
      <w:lvlJc w:val="left"/>
      <w:pPr>
        <w:tabs>
          <w:tab w:val="num" w:pos="720"/>
        </w:tabs>
      </w:pPr>
      <w:rPr>
        <w:b w:val="0"/>
        <w:sz w:val="24"/>
      </w:rPr>
    </w:lvl>
    <w:lvl w:ilvl="5">
      <w:start w:val="1"/>
      <w:numFmt w:val="decimal"/>
      <w:lvlText w:val="%1.%2.%3.%4.%5.%6"/>
      <w:lvlJc w:val="left"/>
      <w:pPr>
        <w:tabs>
          <w:tab w:val="num" w:pos="720"/>
        </w:tabs>
      </w:pPr>
      <w:rPr>
        <w:b w:val="0"/>
        <w:sz w:val="24"/>
      </w:rPr>
    </w:lvl>
    <w:lvl w:ilvl="6">
      <w:start w:val="1"/>
      <w:numFmt w:val="decimal"/>
      <w:lvlText w:val="%1.%2.%3.%4.%5.%6.%7"/>
      <w:lvlJc w:val="left"/>
      <w:pPr>
        <w:tabs>
          <w:tab w:val="num" w:pos="1080"/>
        </w:tabs>
      </w:pPr>
      <w:rPr>
        <w:b w:val="0"/>
        <w:sz w:val="24"/>
      </w:rPr>
    </w:lvl>
    <w:lvl w:ilvl="7">
      <w:start w:val="1"/>
      <w:numFmt w:val="decimal"/>
      <w:lvlText w:val="%1.%2.%3.%4.%5.%6.%7.%8"/>
      <w:lvlJc w:val="left"/>
      <w:pPr>
        <w:tabs>
          <w:tab w:val="num" w:pos="1080"/>
        </w:tabs>
      </w:pPr>
      <w:rPr>
        <w:b w:val="0"/>
        <w:sz w:val="24"/>
      </w:rPr>
    </w:lvl>
    <w:lvl w:ilvl="8">
      <w:start w:val="1"/>
      <w:numFmt w:val="decimal"/>
      <w:lvlText w:val="%1.%2.%3.%4.%5.%6.%7.%8.%9"/>
      <w:lvlJc w:val="left"/>
      <w:pPr>
        <w:tabs>
          <w:tab w:val="num" w:pos="1080"/>
        </w:tabs>
      </w:pPr>
      <w:rPr>
        <w:b w:val="0"/>
        <w:sz w:val="24"/>
      </w:rPr>
    </w:lvl>
  </w:abstractNum>
  <w:abstractNum w:abstractNumId="9">
    <w:nsid w:val="0000000B"/>
    <w:multiLevelType w:val="multilevel"/>
    <w:tmpl w:val="0000000B"/>
    <w:name w:val="WW8Num18"/>
    <w:lvl w:ilvl="0">
      <w:start w:val="4"/>
      <w:numFmt w:val="decimal"/>
      <w:lvlText w:val="%1."/>
      <w:lvlJc w:val="left"/>
      <w:pPr>
        <w:tabs>
          <w:tab w:val="num" w:pos="420"/>
        </w:tabs>
      </w:pPr>
    </w:lvl>
    <w:lvl w:ilvl="1">
      <w:start w:val="1"/>
      <w:numFmt w:val="decimal"/>
      <w:lvlText w:val="%1.%2."/>
      <w:lvlJc w:val="left"/>
      <w:pPr>
        <w:tabs>
          <w:tab w:val="num" w:pos="720"/>
        </w:tabs>
      </w:pPr>
    </w:lvl>
    <w:lvl w:ilvl="2">
      <w:start w:val="1"/>
      <w:numFmt w:val="decimal"/>
      <w:lvlText w:val="%1.%2.%3."/>
      <w:lvlJc w:val="left"/>
      <w:pPr>
        <w:tabs>
          <w:tab w:val="num" w:pos="720"/>
        </w:tabs>
      </w:pPr>
    </w:lvl>
    <w:lvl w:ilvl="3">
      <w:start w:val="1"/>
      <w:numFmt w:val="decimal"/>
      <w:lvlText w:val="%1.%2.%3.%4."/>
      <w:lvlJc w:val="left"/>
      <w:pPr>
        <w:tabs>
          <w:tab w:val="num" w:pos="1080"/>
        </w:tabs>
      </w:pPr>
    </w:lvl>
    <w:lvl w:ilvl="4">
      <w:start w:val="1"/>
      <w:numFmt w:val="decimal"/>
      <w:lvlText w:val="%1.%2.%3.%4.%5."/>
      <w:lvlJc w:val="left"/>
      <w:pPr>
        <w:tabs>
          <w:tab w:val="num" w:pos="1080"/>
        </w:tabs>
      </w:pPr>
    </w:lvl>
    <w:lvl w:ilvl="5">
      <w:start w:val="1"/>
      <w:numFmt w:val="decimal"/>
      <w:lvlText w:val="%1.%2.%3.%4.%5.%6."/>
      <w:lvlJc w:val="left"/>
      <w:pPr>
        <w:tabs>
          <w:tab w:val="num" w:pos="1440"/>
        </w:tabs>
      </w:pPr>
    </w:lvl>
    <w:lvl w:ilvl="6">
      <w:start w:val="1"/>
      <w:numFmt w:val="decimal"/>
      <w:lvlText w:val="%1.%2.%3.%4.%5.%6.%7."/>
      <w:lvlJc w:val="left"/>
      <w:pPr>
        <w:tabs>
          <w:tab w:val="num" w:pos="1800"/>
        </w:tabs>
      </w:pPr>
    </w:lvl>
    <w:lvl w:ilvl="7">
      <w:start w:val="1"/>
      <w:numFmt w:val="decimal"/>
      <w:lvlText w:val="%1.%2.%3.%4.%5.%6.%7.%8."/>
      <w:lvlJc w:val="left"/>
      <w:pPr>
        <w:tabs>
          <w:tab w:val="num" w:pos="1800"/>
        </w:tabs>
      </w:pPr>
    </w:lvl>
    <w:lvl w:ilvl="8">
      <w:start w:val="1"/>
      <w:numFmt w:val="decimal"/>
      <w:lvlText w:val="%1.%2.%3.%4.%5.%6.%7.%8.%9."/>
      <w:lvlJc w:val="left"/>
      <w:pPr>
        <w:tabs>
          <w:tab w:val="num" w:pos="2160"/>
        </w:tabs>
      </w:pPr>
    </w:lvl>
  </w:abstractNum>
  <w:abstractNum w:abstractNumId="10">
    <w:nsid w:val="0B28203C"/>
    <w:multiLevelType w:val="hybridMultilevel"/>
    <w:tmpl w:val="AE9AE4C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1">
    <w:nsid w:val="15FB7B85"/>
    <w:multiLevelType w:val="hybridMultilevel"/>
    <w:tmpl w:val="BD2830B2"/>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12">
    <w:nsid w:val="26D56C03"/>
    <w:multiLevelType w:val="hybridMultilevel"/>
    <w:tmpl w:val="15EEA6F6"/>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13">
    <w:nsid w:val="35F10DCF"/>
    <w:multiLevelType w:val="hybridMultilevel"/>
    <w:tmpl w:val="FCFAC7E2"/>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14">
    <w:nsid w:val="38DD358E"/>
    <w:multiLevelType w:val="hybridMultilevel"/>
    <w:tmpl w:val="C748AA0C"/>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15">
    <w:nsid w:val="426F58BA"/>
    <w:multiLevelType w:val="hybridMultilevel"/>
    <w:tmpl w:val="1FE4E6B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6">
    <w:nsid w:val="51ED2E51"/>
    <w:multiLevelType w:val="hybridMultilevel"/>
    <w:tmpl w:val="49FE1054"/>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17">
    <w:nsid w:val="534F3A59"/>
    <w:multiLevelType w:val="multilevel"/>
    <w:tmpl w:val="3E7A43A0"/>
    <w:lvl w:ilvl="0">
      <w:start w:val="1"/>
      <w:numFmt w:val="decimal"/>
      <w:lvlText w:val="%1."/>
      <w:lvlJc w:val="left"/>
      <w:pPr>
        <w:tabs>
          <w:tab w:val="num" w:pos="435"/>
        </w:tabs>
        <w:ind w:left="435" w:hanging="43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lowerLetter"/>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nsid w:val="609C00B5"/>
    <w:multiLevelType w:val="hybridMultilevel"/>
    <w:tmpl w:val="B400E5B6"/>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19">
    <w:nsid w:val="6EF4487C"/>
    <w:multiLevelType w:val="hybridMultilevel"/>
    <w:tmpl w:val="13A02222"/>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20">
    <w:nsid w:val="74EC5AE8"/>
    <w:multiLevelType w:val="multilevel"/>
    <w:tmpl w:val="95A8D66C"/>
    <w:lvl w:ilvl="0">
      <w:start w:val="1"/>
      <w:numFmt w:val="decimal"/>
      <w:lvlText w:val="%1."/>
      <w:lvlJc w:val="left"/>
      <w:pPr>
        <w:tabs>
          <w:tab w:val="num" w:pos="0"/>
        </w:tabs>
      </w:pPr>
    </w:lvl>
    <w:lvl w:ilvl="1">
      <w:start w:val="1"/>
      <w:numFmt w:val="decimal"/>
      <w:lvlText w:val="%2."/>
      <w:lvlJc w:val="left"/>
      <w:pPr>
        <w:tabs>
          <w:tab w:val="num" w:pos="360"/>
        </w:tabs>
        <w:ind w:left="360" w:hanging="360"/>
      </w:pPr>
    </w:lvl>
    <w:lvl w:ilvl="2">
      <w:start w:val="1"/>
      <w:numFmt w:val="decimal"/>
      <w:lvlText w:val="%1.%2.%3."/>
      <w:lvlJc w:val="left"/>
      <w:pPr>
        <w:tabs>
          <w:tab w:val="num" w:pos="0"/>
        </w:tabs>
      </w:pPr>
      <w:rPr>
        <w:rFonts w:ascii="Times New Roman" w:eastAsia="Times New Roman" w:hAnsi="Times New Roman" w:cs="Times New Roman"/>
      </w:rPr>
    </w:lvl>
    <w:lvl w:ilvl="3">
      <w:start w:val="1"/>
      <w:numFmt w:val="decimal"/>
      <w:lvlText w:val="%1.%2.%3.%4."/>
      <w:lvlJc w:val="left"/>
      <w:pPr>
        <w:tabs>
          <w:tab w:val="num" w:pos="0"/>
        </w:tabs>
      </w:pPr>
    </w:lvl>
    <w:lvl w:ilvl="4">
      <w:start w:val="1"/>
      <w:numFmt w:val="decimal"/>
      <w:lvlText w:val="%1.%2.%3.%4.%5."/>
      <w:lvlJc w:val="left"/>
      <w:pPr>
        <w:tabs>
          <w:tab w:val="num" w:pos="0"/>
        </w:tabs>
      </w:pPr>
    </w:lvl>
    <w:lvl w:ilvl="5">
      <w:start w:val="1"/>
      <w:numFmt w:val="decimal"/>
      <w:lvlText w:val="%1.%2.%3.%4.%5.%6."/>
      <w:lvlJc w:val="left"/>
      <w:pPr>
        <w:tabs>
          <w:tab w:val="num" w:pos="0"/>
        </w:tabs>
      </w:pPr>
    </w:lvl>
    <w:lvl w:ilvl="6">
      <w:start w:val="1"/>
      <w:numFmt w:val="decimal"/>
      <w:lvlText w:val="%1.%2.%3.%4.%5.%6.%7."/>
      <w:lvlJc w:val="left"/>
      <w:pPr>
        <w:tabs>
          <w:tab w:val="num" w:pos="0"/>
        </w:tabs>
      </w:pPr>
    </w:lvl>
    <w:lvl w:ilvl="7">
      <w:start w:val="1"/>
      <w:numFmt w:val="decimal"/>
      <w:lvlText w:val="%1.%2.%3.%4.%5.%6.%7.%8."/>
      <w:lvlJc w:val="left"/>
      <w:pPr>
        <w:tabs>
          <w:tab w:val="num" w:pos="0"/>
        </w:tabs>
      </w:pPr>
    </w:lvl>
    <w:lvl w:ilvl="8">
      <w:start w:val="1"/>
      <w:numFmt w:val="decimal"/>
      <w:lvlText w:val="%1.%2.%3.%4.%5.%6.%7.%8.%9."/>
      <w:lvlJc w:val="left"/>
      <w:pPr>
        <w:tabs>
          <w:tab w:val="num" w:pos="0"/>
        </w:tabs>
      </w:pPr>
    </w:lvl>
  </w:abstractNum>
  <w:abstractNum w:abstractNumId="21">
    <w:nsid w:val="7F69401E"/>
    <w:multiLevelType w:val="hybridMultilevel"/>
    <w:tmpl w:val="0CE29A7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0"/>
  </w:num>
  <w:num w:numId="4">
    <w:abstractNumId w:val="17"/>
  </w:num>
  <w:num w:numId="5">
    <w:abstractNumId w:val="19"/>
  </w:num>
  <w:num w:numId="6">
    <w:abstractNumId w:val="11"/>
  </w:num>
  <w:num w:numId="7">
    <w:abstractNumId w:val="12"/>
  </w:num>
  <w:num w:numId="8">
    <w:abstractNumId w:val="18"/>
  </w:num>
  <w:num w:numId="9">
    <w:abstractNumId w:val="16"/>
  </w:num>
  <w:num w:numId="10">
    <w:abstractNumId w:val="14"/>
  </w:num>
  <w:num w:numId="11">
    <w:abstractNumId w:val="13"/>
  </w:num>
  <w:num w:numId="12">
    <w:abstractNumId w:val="15"/>
  </w:num>
  <w:num w:numId="13">
    <w:abstractNumId w:val="10"/>
  </w:num>
  <w:num w:numId="14">
    <w:abstractNumId w:val="2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3"/>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C4144"/>
    <w:rsid w:val="000018B8"/>
    <w:rsid w:val="00002ED6"/>
    <w:rsid w:val="00006CC1"/>
    <w:rsid w:val="0001294F"/>
    <w:rsid w:val="00013103"/>
    <w:rsid w:val="000150D0"/>
    <w:rsid w:val="00015A78"/>
    <w:rsid w:val="00015AF0"/>
    <w:rsid w:val="00015B61"/>
    <w:rsid w:val="000165AC"/>
    <w:rsid w:val="00017DAF"/>
    <w:rsid w:val="00021C4D"/>
    <w:rsid w:val="000241AE"/>
    <w:rsid w:val="000256E1"/>
    <w:rsid w:val="0002722C"/>
    <w:rsid w:val="000320A8"/>
    <w:rsid w:val="0003360E"/>
    <w:rsid w:val="00033A57"/>
    <w:rsid w:val="000344DA"/>
    <w:rsid w:val="000379E5"/>
    <w:rsid w:val="000419C0"/>
    <w:rsid w:val="00042928"/>
    <w:rsid w:val="00044FF9"/>
    <w:rsid w:val="0004503D"/>
    <w:rsid w:val="000477EC"/>
    <w:rsid w:val="00047A0A"/>
    <w:rsid w:val="00051178"/>
    <w:rsid w:val="00053307"/>
    <w:rsid w:val="000567DB"/>
    <w:rsid w:val="00056D7E"/>
    <w:rsid w:val="00057FD0"/>
    <w:rsid w:val="00061BFF"/>
    <w:rsid w:val="00062F97"/>
    <w:rsid w:val="00063C51"/>
    <w:rsid w:val="000641AC"/>
    <w:rsid w:val="00064EAE"/>
    <w:rsid w:val="00067E46"/>
    <w:rsid w:val="000719D8"/>
    <w:rsid w:val="00072957"/>
    <w:rsid w:val="00073849"/>
    <w:rsid w:val="00074460"/>
    <w:rsid w:val="00074631"/>
    <w:rsid w:val="00074F76"/>
    <w:rsid w:val="00075092"/>
    <w:rsid w:val="0007797E"/>
    <w:rsid w:val="000804CD"/>
    <w:rsid w:val="0008148A"/>
    <w:rsid w:val="00082F4E"/>
    <w:rsid w:val="000871EB"/>
    <w:rsid w:val="00087C6A"/>
    <w:rsid w:val="0009077F"/>
    <w:rsid w:val="00090FAB"/>
    <w:rsid w:val="00092CEA"/>
    <w:rsid w:val="00094AF8"/>
    <w:rsid w:val="0009511D"/>
    <w:rsid w:val="00095AD3"/>
    <w:rsid w:val="00097300"/>
    <w:rsid w:val="00097FDA"/>
    <w:rsid w:val="000A1329"/>
    <w:rsid w:val="000A265F"/>
    <w:rsid w:val="000A4F62"/>
    <w:rsid w:val="000A55C1"/>
    <w:rsid w:val="000A55E2"/>
    <w:rsid w:val="000B02FC"/>
    <w:rsid w:val="000B5462"/>
    <w:rsid w:val="000B6595"/>
    <w:rsid w:val="000C1ECC"/>
    <w:rsid w:val="000C6A7B"/>
    <w:rsid w:val="000D2199"/>
    <w:rsid w:val="000D4EED"/>
    <w:rsid w:val="000E16B5"/>
    <w:rsid w:val="000E5697"/>
    <w:rsid w:val="000E65DC"/>
    <w:rsid w:val="000E7099"/>
    <w:rsid w:val="000E73F6"/>
    <w:rsid w:val="000F0D5B"/>
    <w:rsid w:val="000F2565"/>
    <w:rsid w:val="000F3CAF"/>
    <w:rsid w:val="000F5624"/>
    <w:rsid w:val="000F5FCA"/>
    <w:rsid w:val="000F6998"/>
    <w:rsid w:val="00101DDD"/>
    <w:rsid w:val="00103E98"/>
    <w:rsid w:val="0011181D"/>
    <w:rsid w:val="00112991"/>
    <w:rsid w:val="001137A3"/>
    <w:rsid w:val="001164DF"/>
    <w:rsid w:val="001212EE"/>
    <w:rsid w:val="00121FCC"/>
    <w:rsid w:val="00125FB0"/>
    <w:rsid w:val="00126312"/>
    <w:rsid w:val="00130192"/>
    <w:rsid w:val="00130402"/>
    <w:rsid w:val="00132267"/>
    <w:rsid w:val="001332F9"/>
    <w:rsid w:val="00133F64"/>
    <w:rsid w:val="00134D8F"/>
    <w:rsid w:val="00137DD2"/>
    <w:rsid w:val="00140CBE"/>
    <w:rsid w:val="00142B95"/>
    <w:rsid w:val="0014388E"/>
    <w:rsid w:val="00146E9B"/>
    <w:rsid w:val="00151D7C"/>
    <w:rsid w:val="001527AB"/>
    <w:rsid w:val="00152C43"/>
    <w:rsid w:val="00153E70"/>
    <w:rsid w:val="00155641"/>
    <w:rsid w:val="00157BD4"/>
    <w:rsid w:val="001607F0"/>
    <w:rsid w:val="00160925"/>
    <w:rsid w:val="00162505"/>
    <w:rsid w:val="00162AC6"/>
    <w:rsid w:val="00163D35"/>
    <w:rsid w:val="001717B7"/>
    <w:rsid w:val="00171AC1"/>
    <w:rsid w:val="001722B2"/>
    <w:rsid w:val="001739E6"/>
    <w:rsid w:val="00173EDA"/>
    <w:rsid w:val="00176457"/>
    <w:rsid w:val="00181F52"/>
    <w:rsid w:val="001821C2"/>
    <w:rsid w:val="00183E80"/>
    <w:rsid w:val="0018664A"/>
    <w:rsid w:val="0018728F"/>
    <w:rsid w:val="001877D3"/>
    <w:rsid w:val="00187D90"/>
    <w:rsid w:val="00192061"/>
    <w:rsid w:val="00192EA4"/>
    <w:rsid w:val="00196BF2"/>
    <w:rsid w:val="001972AE"/>
    <w:rsid w:val="001A13C8"/>
    <w:rsid w:val="001A224F"/>
    <w:rsid w:val="001A5319"/>
    <w:rsid w:val="001A5873"/>
    <w:rsid w:val="001B68E5"/>
    <w:rsid w:val="001B7C56"/>
    <w:rsid w:val="001C33DE"/>
    <w:rsid w:val="001C3EF5"/>
    <w:rsid w:val="001C604F"/>
    <w:rsid w:val="001C7407"/>
    <w:rsid w:val="001D0653"/>
    <w:rsid w:val="001D0983"/>
    <w:rsid w:val="001D152D"/>
    <w:rsid w:val="001D78D6"/>
    <w:rsid w:val="001E02E5"/>
    <w:rsid w:val="001E18E7"/>
    <w:rsid w:val="001E2D0D"/>
    <w:rsid w:val="001E7508"/>
    <w:rsid w:val="001F36DB"/>
    <w:rsid w:val="001F3EA6"/>
    <w:rsid w:val="001F5F9D"/>
    <w:rsid w:val="001F7835"/>
    <w:rsid w:val="001F7BF0"/>
    <w:rsid w:val="001F7D05"/>
    <w:rsid w:val="00201D66"/>
    <w:rsid w:val="00202138"/>
    <w:rsid w:val="0020553C"/>
    <w:rsid w:val="00206AB4"/>
    <w:rsid w:val="00206D7E"/>
    <w:rsid w:val="002079B1"/>
    <w:rsid w:val="00211F70"/>
    <w:rsid w:val="00212237"/>
    <w:rsid w:val="00212C87"/>
    <w:rsid w:val="0021319C"/>
    <w:rsid w:val="00213C89"/>
    <w:rsid w:val="00214ED5"/>
    <w:rsid w:val="002151F8"/>
    <w:rsid w:val="002170CA"/>
    <w:rsid w:val="002177A6"/>
    <w:rsid w:val="00220955"/>
    <w:rsid w:val="0022303F"/>
    <w:rsid w:val="0022344C"/>
    <w:rsid w:val="00223AF2"/>
    <w:rsid w:val="00224366"/>
    <w:rsid w:val="00224E89"/>
    <w:rsid w:val="00226A33"/>
    <w:rsid w:val="002273AE"/>
    <w:rsid w:val="00227682"/>
    <w:rsid w:val="002317F3"/>
    <w:rsid w:val="0023224C"/>
    <w:rsid w:val="00233594"/>
    <w:rsid w:val="00233EDA"/>
    <w:rsid w:val="0023416F"/>
    <w:rsid w:val="0023514A"/>
    <w:rsid w:val="00236EA3"/>
    <w:rsid w:val="00240929"/>
    <w:rsid w:val="00242202"/>
    <w:rsid w:val="00243E7B"/>
    <w:rsid w:val="002448A1"/>
    <w:rsid w:val="00244CD6"/>
    <w:rsid w:val="00245107"/>
    <w:rsid w:val="002477CF"/>
    <w:rsid w:val="002537E1"/>
    <w:rsid w:val="0025396C"/>
    <w:rsid w:val="00256DC6"/>
    <w:rsid w:val="00257EA6"/>
    <w:rsid w:val="002675B4"/>
    <w:rsid w:val="00270EC6"/>
    <w:rsid w:val="002711A5"/>
    <w:rsid w:val="002734FE"/>
    <w:rsid w:val="002738BD"/>
    <w:rsid w:val="00274439"/>
    <w:rsid w:val="00274FC0"/>
    <w:rsid w:val="00277F2F"/>
    <w:rsid w:val="00280A26"/>
    <w:rsid w:val="0028174D"/>
    <w:rsid w:val="00281B17"/>
    <w:rsid w:val="00282F3A"/>
    <w:rsid w:val="00283E87"/>
    <w:rsid w:val="00283F54"/>
    <w:rsid w:val="00286A3E"/>
    <w:rsid w:val="00293626"/>
    <w:rsid w:val="00295861"/>
    <w:rsid w:val="002A0FE5"/>
    <w:rsid w:val="002A1B7C"/>
    <w:rsid w:val="002A2DFE"/>
    <w:rsid w:val="002A3012"/>
    <w:rsid w:val="002A333D"/>
    <w:rsid w:val="002A6914"/>
    <w:rsid w:val="002A7138"/>
    <w:rsid w:val="002A7663"/>
    <w:rsid w:val="002B111D"/>
    <w:rsid w:val="002B560D"/>
    <w:rsid w:val="002B6852"/>
    <w:rsid w:val="002B723E"/>
    <w:rsid w:val="002C3E77"/>
    <w:rsid w:val="002C5AD8"/>
    <w:rsid w:val="002C7806"/>
    <w:rsid w:val="002C78F4"/>
    <w:rsid w:val="002D02D8"/>
    <w:rsid w:val="002D06A8"/>
    <w:rsid w:val="002D2C78"/>
    <w:rsid w:val="002D53BE"/>
    <w:rsid w:val="002D5791"/>
    <w:rsid w:val="002D70ED"/>
    <w:rsid w:val="002D7B5F"/>
    <w:rsid w:val="002E155A"/>
    <w:rsid w:val="002E2B42"/>
    <w:rsid w:val="002E406D"/>
    <w:rsid w:val="002E4239"/>
    <w:rsid w:val="002E42BC"/>
    <w:rsid w:val="002E43B6"/>
    <w:rsid w:val="002E65C1"/>
    <w:rsid w:val="002F0684"/>
    <w:rsid w:val="0030319C"/>
    <w:rsid w:val="003034D0"/>
    <w:rsid w:val="00303A4E"/>
    <w:rsid w:val="00304BE8"/>
    <w:rsid w:val="00305B4F"/>
    <w:rsid w:val="003066BE"/>
    <w:rsid w:val="00307B5A"/>
    <w:rsid w:val="00310CD5"/>
    <w:rsid w:val="00311EBA"/>
    <w:rsid w:val="00313F71"/>
    <w:rsid w:val="0031482F"/>
    <w:rsid w:val="003177C9"/>
    <w:rsid w:val="003210BB"/>
    <w:rsid w:val="00322CC5"/>
    <w:rsid w:val="003232A2"/>
    <w:rsid w:val="00323B20"/>
    <w:rsid w:val="00327F2D"/>
    <w:rsid w:val="003308FB"/>
    <w:rsid w:val="00331C13"/>
    <w:rsid w:val="00331C42"/>
    <w:rsid w:val="00331C5D"/>
    <w:rsid w:val="003320EA"/>
    <w:rsid w:val="0033230E"/>
    <w:rsid w:val="00332D50"/>
    <w:rsid w:val="00333EC8"/>
    <w:rsid w:val="00334F71"/>
    <w:rsid w:val="00337794"/>
    <w:rsid w:val="00340B37"/>
    <w:rsid w:val="00342C1E"/>
    <w:rsid w:val="00345B47"/>
    <w:rsid w:val="003460C4"/>
    <w:rsid w:val="00346E91"/>
    <w:rsid w:val="0034730F"/>
    <w:rsid w:val="003473DA"/>
    <w:rsid w:val="0035039E"/>
    <w:rsid w:val="003542DB"/>
    <w:rsid w:val="0036299D"/>
    <w:rsid w:val="00362F10"/>
    <w:rsid w:val="00363A72"/>
    <w:rsid w:val="00363AD8"/>
    <w:rsid w:val="003656D4"/>
    <w:rsid w:val="0036756E"/>
    <w:rsid w:val="003676A7"/>
    <w:rsid w:val="003708B7"/>
    <w:rsid w:val="00371081"/>
    <w:rsid w:val="003723C2"/>
    <w:rsid w:val="00372FA5"/>
    <w:rsid w:val="00373504"/>
    <w:rsid w:val="00373994"/>
    <w:rsid w:val="00373D94"/>
    <w:rsid w:val="00374A95"/>
    <w:rsid w:val="00376A7E"/>
    <w:rsid w:val="00380482"/>
    <w:rsid w:val="00381A67"/>
    <w:rsid w:val="003838D6"/>
    <w:rsid w:val="0038442D"/>
    <w:rsid w:val="00386BF1"/>
    <w:rsid w:val="0038720A"/>
    <w:rsid w:val="00390E98"/>
    <w:rsid w:val="0039191C"/>
    <w:rsid w:val="00392F3C"/>
    <w:rsid w:val="00393BB8"/>
    <w:rsid w:val="00393FFD"/>
    <w:rsid w:val="0039755B"/>
    <w:rsid w:val="003A0830"/>
    <w:rsid w:val="003A1DAB"/>
    <w:rsid w:val="003A3898"/>
    <w:rsid w:val="003A3F14"/>
    <w:rsid w:val="003A4F62"/>
    <w:rsid w:val="003A69F7"/>
    <w:rsid w:val="003B0FF0"/>
    <w:rsid w:val="003B451E"/>
    <w:rsid w:val="003B78E1"/>
    <w:rsid w:val="003C5133"/>
    <w:rsid w:val="003C62F3"/>
    <w:rsid w:val="003C6D96"/>
    <w:rsid w:val="003D0C02"/>
    <w:rsid w:val="003D21D6"/>
    <w:rsid w:val="003D24AB"/>
    <w:rsid w:val="003D28B7"/>
    <w:rsid w:val="003D3697"/>
    <w:rsid w:val="003D7A5D"/>
    <w:rsid w:val="003E018E"/>
    <w:rsid w:val="003E1157"/>
    <w:rsid w:val="003E1B32"/>
    <w:rsid w:val="003E2EAE"/>
    <w:rsid w:val="003E4EF4"/>
    <w:rsid w:val="003E4FE5"/>
    <w:rsid w:val="003E60A0"/>
    <w:rsid w:val="003F0365"/>
    <w:rsid w:val="003F3AA2"/>
    <w:rsid w:val="003F3CCF"/>
    <w:rsid w:val="003F58E5"/>
    <w:rsid w:val="003F6E37"/>
    <w:rsid w:val="003F6FE6"/>
    <w:rsid w:val="003F7179"/>
    <w:rsid w:val="004006A6"/>
    <w:rsid w:val="00403321"/>
    <w:rsid w:val="00403560"/>
    <w:rsid w:val="00407582"/>
    <w:rsid w:val="00407CE4"/>
    <w:rsid w:val="00410C36"/>
    <w:rsid w:val="00411A62"/>
    <w:rsid w:val="00411EA1"/>
    <w:rsid w:val="00412DCF"/>
    <w:rsid w:val="00413FDC"/>
    <w:rsid w:val="0041486A"/>
    <w:rsid w:val="00420C1A"/>
    <w:rsid w:val="00420CF1"/>
    <w:rsid w:val="00421A81"/>
    <w:rsid w:val="00422810"/>
    <w:rsid w:val="004229AF"/>
    <w:rsid w:val="00423D8A"/>
    <w:rsid w:val="00423ED5"/>
    <w:rsid w:val="00427EAA"/>
    <w:rsid w:val="00427ED3"/>
    <w:rsid w:val="00433A3E"/>
    <w:rsid w:val="004363CF"/>
    <w:rsid w:val="00436C84"/>
    <w:rsid w:val="004374F8"/>
    <w:rsid w:val="00440287"/>
    <w:rsid w:val="0044091F"/>
    <w:rsid w:val="00440F43"/>
    <w:rsid w:val="00440F70"/>
    <w:rsid w:val="004414B8"/>
    <w:rsid w:val="00441DE7"/>
    <w:rsid w:val="00442C40"/>
    <w:rsid w:val="00442FFC"/>
    <w:rsid w:val="004441E6"/>
    <w:rsid w:val="00445528"/>
    <w:rsid w:val="00446FBD"/>
    <w:rsid w:val="00447361"/>
    <w:rsid w:val="0045167B"/>
    <w:rsid w:val="00456D56"/>
    <w:rsid w:val="004605CF"/>
    <w:rsid w:val="00461B59"/>
    <w:rsid w:val="004648AD"/>
    <w:rsid w:val="00466C80"/>
    <w:rsid w:val="00466EFD"/>
    <w:rsid w:val="00475AEE"/>
    <w:rsid w:val="00476618"/>
    <w:rsid w:val="00480FAB"/>
    <w:rsid w:val="00481671"/>
    <w:rsid w:val="0048177E"/>
    <w:rsid w:val="004819BB"/>
    <w:rsid w:val="0048249A"/>
    <w:rsid w:val="004873BC"/>
    <w:rsid w:val="004879A1"/>
    <w:rsid w:val="004901AC"/>
    <w:rsid w:val="0049199A"/>
    <w:rsid w:val="00491B93"/>
    <w:rsid w:val="00492311"/>
    <w:rsid w:val="00495B8D"/>
    <w:rsid w:val="00496899"/>
    <w:rsid w:val="004A3BE3"/>
    <w:rsid w:val="004A3CDF"/>
    <w:rsid w:val="004A7071"/>
    <w:rsid w:val="004A732B"/>
    <w:rsid w:val="004A7705"/>
    <w:rsid w:val="004A7CEF"/>
    <w:rsid w:val="004B17F8"/>
    <w:rsid w:val="004B1C94"/>
    <w:rsid w:val="004B338E"/>
    <w:rsid w:val="004B3880"/>
    <w:rsid w:val="004B3D8B"/>
    <w:rsid w:val="004B3DC8"/>
    <w:rsid w:val="004B5C57"/>
    <w:rsid w:val="004B5E9D"/>
    <w:rsid w:val="004B616D"/>
    <w:rsid w:val="004B66A0"/>
    <w:rsid w:val="004B6DB5"/>
    <w:rsid w:val="004D0C08"/>
    <w:rsid w:val="004D23AB"/>
    <w:rsid w:val="004D2B34"/>
    <w:rsid w:val="004D560A"/>
    <w:rsid w:val="004D7223"/>
    <w:rsid w:val="004D7DAD"/>
    <w:rsid w:val="004E0E89"/>
    <w:rsid w:val="004E2E5A"/>
    <w:rsid w:val="004E2FE7"/>
    <w:rsid w:val="004E4ABB"/>
    <w:rsid w:val="004F0A93"/>
    <w:rsid w:val="004F25F7"/>
    <w:rsid w:val="004F360C"/>
    <w:rsid w:val="004F4B28"/>
    <w:rsid w:val="004F4E7F"/>
    <w:rsid w:val="004F6128"/>
    <w:rsid w:val="004F6CCA"/>
    <w:rsid w:val="004F7550"/>
    <w:rsid w:val="00501498"/>
    <w:rsid w:val="005016FB"/>
    <w:rsid w:val="00502BA7"/>
    <w:rsid w:val="005077DD"/>
    <w:rsid w:val="0051076F"/>
    <w:rsid w:val="005129B1"/>
    <w:rsid w:val="00513755"/>
    <w:rsid w:val="00513D20"/>
    <w:rsid w:val="005149A1"/>
    <w:rsid w:val="005158C1"/>
    <w:rsid w:val="00517364"/>
    <w:rsid w:val="00522B3E"/>
    <w:rsid w:val="00523DF1"/>
    <w:rsid w:val="00523FF2"/>
    <w:rsid w:val="005320B4"/>
    <w:rsid w:val="00534D91"/>
    <w:rsid w:val="00534E34"/>
    <w:rsid w:val="00540F90"/>
    <w:rsid w:val="005439E8"/>
    <w:rsid w:val="00544560"/>
    <w:rsid w:val="005504AD"/>
    <w:rsid w:val="00550518"/>
    <w:rsid w:val="005518E9"/>
    <w:rsid w:val="0055259F"/>
    <w:rsid w:val="005541D3"/>
    <w:rsid w:val="00554955"/>
    <w:rsid w:val="00556C62"/>
    <w:rsid w:val="0056283C"/>
    <w:rsid w:val="005646B4"/>
    <w:rsid w:val="005671E1"/>
    <w:rsid w:val="005675B8"/>
    <w:rsid w:val="00571363"/>
    <w:rsid w:val="00572566"/>
    <w:rsid w:val="00574715"/>
    <w:rsid w:val="0057706B"/>
    <w:rsid w:val="0058091E"/>
    <w:rsid w:val="00580DD8"/>
    <w:rsid w:val="00581C12"/>
    <w:rsid w:val="00582C9A"/>
    <w:rsid w:val="00584246"/>
    <w:rsid w:val="005870F4"/>
    <w:rsid w:val="00592314"/>
    <w:rsid w:val="005947DD"/>
    <w:rsid w:val="00594D42"/>
    <w:rsid w:val="00594F27"/>
    <w:rsid w:val="00596E92"/>
    <w:rsid w:val="005A01DB"/>
    <w:rsid w:val="005A0317"/>
    <w:rsid w:val="005A2EC2"/>
    <w:rsid w:val="005A46E3"/>
    <w:rsid w:val="005A617F"/>
    <w:rsid w:val="005A662B"/>
    <w:rsid w:val="005B03B5"/>
    <w:rsid w:val="005B0663"/>
    <w:rsid w:val="005B0EF7"/>
    <w:rsid w:val="005B1C89"/>
    <w:rsid w:val="005B20AA"/>
    <w:rsid w:val="005B3633"/>
    <w:rsid w:val="005B43EF"/>
    <w:rsid w:val="005B441A"/>
    <w:rsid w:val="005B5924"/>
    <w:rsid w:val="005B6242"/>
    <w:rsid w:val="005B75B4"/>
    <w:rsid w:val="005B7AB4"/>
    <w:rsid w:val="005C07BC"/>
    <w:rsid w:val="005C186A"/>
    <w:rsid w:val="005C2475"/>
    <w:rsid w:val="005C25DF"/>
    <w:rsid w:val="005C292D"/>
    <w:rsid w:val="005C6E67"/>
    <w:rsid w:val="005C74B3"/>
    <w:rsid w:val="005D09AB"/>
    <w:rsid w:val="005D3E63"/>
    <w:rsid w:val="005D5BF3"/>
    <w:rsid w:val="005D5C9A"/>
    <w:rsid w:val="005D6436"/>
    <w:rsid w:val="005D69D2"/>
    <w:rsid w:val="005D7B3F"/>
    <w:rsid w:val="005E1E21"/>
    <w:rsid w:val="005E506C"/>
    <w:rsid w:val="005E54D0"/>
    <w:rsid w:val="005E7B0D"/>
    <w:rsid w:val="005E7C91"/>
    <w:rsid w:val="005E7D0F"/>
    <w:rsid w:val="005F1843"/>
    <w:rsid w:val="005F6F97"/>
    <w:rsid w:val="005F7A4A"/>
    <w:rsid w:val="005F7FBB"/>
    <w:rsid w:val="00600D5B"/>
    <w:rsid w:val="0060325C"/>
    <w:rsid w:val="006114F1"/>
    <w:rsid w:val="0061375D"/>
    <w:rsid w:val="00613C99"/>
    <w:rsid w:val="00617912"/>
    <w:rsid w:val="00620E81"/>
    <w:rsid w:val="0062100A"/>
    <w:rsid w:val="0062189B"/>
    <w:rsid w:val="00625848"/>
    <w:rsid w:val="00625C41"/>
    <w:rsid w:val="00627B41"/>
    <w:rsid w:val="00633778"/>
    <w:rsid w:val="006337B9"/>
    <w:rsid w:val="00635B95"/>
    <w:rsid w:val="00635D21"/>
    <w:rsid w:val="0064284B"/>
    <w:rsid w:val="0064374E"/>
    <w:rsid w:val="006439E6"/>
    <w:rsid w:val="00643FC1"/>
    <w:rsid w:val="006444D1"/>
    <w:rsid w:val="0065057E"/>
    <w:rsid w:val="006514D1"/>
    <w:rsid w:val="006516B1"/>
    <w:rsid w:val="006523E4"/>
    <w:rsid w:val="00652D34"/>
    <w:rsid w:val="006550A4"/>
    <w:rsid w:val="00655583"/>
    <w:rsid w:val="00655763"/>
    <w:rsid w:val="00655DD7"/>
    <w:rsid w:val="00656860"/>
    <w:rsid w:val="006573D5"/>
    <w:rsid w:val="00657C1D"/>
    <w:rsid w:val="00661E16"/>
    <w:rsid w:val="00665BE0"/>
    <w:rsid w:val="00665C20"/>
    <w:rsid w:val="006708F8"/>
    <w:rsid w:val="0067144A"/>
    <w:rsid w:val="00673B07"/>
    <w:rsid w:val="00677CDF"/>
    <w:rsid w:val="00681B9B"/>
    <w:rsid w:val="006836D8"/>
    <w:rsid w:val="006855F1"/>
    <w:rsid w:val="00686017"/>
    <w:rsid w:val="00687056"/>
    <w:rsid w:val="00687532"/>
    <w:rsid w:val="00691BA1"/>
    <w:rsid w:val="00692A04"/>
    <w:rsid w:val="006940E3"/>
    <w:rsid w:val="00694E80"/>
    <w:rsid w:val="00695B3E"/>
    <w:rsid w:val="006A098A"/>
    <w:rsid w:val="006A0EF6"/>
    <w:rsid w:val="006A2683"/>
    <w:rsid w:val="006A64E9"/>
    <w:rsid w:val="006A7A55"/>
    <w:rsid w:val="006B009E"/>
    <w:rsid w:val="006B0D88"/>
    <w:rsid w:val="006B28ED"/>
    <w:rsid w:val="006B39E2"/>
    <w:rsid w:val="006B6001"/>
    <w:rsid w:val="006B6C05"/>
    <w:rsid w:val="006B7A84"/>
    <w:rsid w:val="006C123E"/>
    <w:rsid w:val="006C1361"/>
    <w:rsid w:val="006C1A04"/>
    <w:rsid w:val="006C1E6E"/>
    <w:rsid w:val="006C40B5"/>
    <w:rsid w:val="006C43F0"/>
    <w:rsid w:val="006C55BE"/>
    <w:rsid w:val="006C5E0F"/>
    <w:rsid w:val="006C6690"/>
    <w:rsid w:val="006C6E85"/>
    <w:rsid w:val="006D242F"/>
    <w:rsid w:val="006D3BC5"/>
    <w:rsid w:val="006D76F1"/>
    <w:rsid w:val="006E017C"/>
    <w:rsid w:val="006E0E75"/>
    <w:rsid w:val="006E27ED"/>
    <w:rsid w:val="006E2B54"/>
    <w:rsid w:val="006E3A16"/>
    <w:rsid w:val="006E6EF5"/>
    <w:rsid w:val="006F2F62"/>
    <w:rsid w:val="00700074"/>
    <w:rsid w:val="007109F9"/>
    <w:rsid w:val="00714D26"/>
    <w:rsid w:val="00716D01"/>
    <w:rsid w:val="007219DF"/>
    <w:rsid w:val="00723E98"/>
    <w:rsid w:val="00725230"/>
    <w:rsid w:val="00726C71"/>
    <w:rsid w:val="00727E2B"/>
    <w:rsid w:val="00732AF9"/>
    <w:rsid w:val="00733FD6"/>
    <w:rsid w:val="00735166"/>
    <w:rsid w:val="00737160"/>
    <w:rsid w:val="0074095B"/>
    <w:rsid w:val="00744FAC"/>
    <w:rsid w:val="00745A28"/>
    <w:rsid w:val="00751DF0"/>
    <w:rsid w:val="00751E3D"/>
    <w:rsid w:val="00753405"/>
    <w:rsid w:val="007535B1"/>
    <w:rsid w:val="007551BC"/>
    <w:rsid w:val="0075615B"/>
    <w:rsid w:val="007570D9"/>
    <w:rsid w:val="00761141"/>
    <w:rsid w:val="007624E8"/>
    <w:rsid w:val="00766130"/>
    <w:rsid w:val="00766CE0"/>
    <w:rsid w:val="00774BBC"/>
    <w:rsid w:val="00775B73"/>
    <w:rsid w:val="00781630"/>
    <w:rsid w:val="007861B4"/>
    <w:rsid w:val="007903D7"/>
    <w:rsid w:val="007917EE"/>
    <w:rsid w:val="0079195B"/>
    <w:rsid w:val="00792ADE"/>
    <w:rsid w:val="00792C0D"/>
    <w:rsid w:val="00794730"/>
    <w:rsid w:val="007960C3"/>
    <w:rsid w:val="007A091E"/>
    <w:rsid w:val="007A1F0C"/>
    <w:rsid w:val="007A1F2F"/>
    <w:rsid w:val="007A23A7"/>
    <w:rsid w:val="007A26AB"/>
    <w:rsid w:val="007A4B23"/>
    <w:rsid w:val="007A6A6D"/>
    <w:rsid w:val="007A7F4A"/>
    <w:rsid w:val="007B0425"/>
    <w:rsid w:val="007B0C33"/>
    <w:rsid w:val="007B1DAC"/>
    <w:rsid w:val="007B3832"/>
    <w:rsid w:val="007B45B9"/>
    <w:rsid w:val="007B4B16"/>
    <w:rsid w:val="007C5E78"/>
    <w:rsid w:val="007C6263"/>
    <w:rsid w:val="007C6D04"/>
    <w:rsid w:val="007C79DF"/>
    <w:rsid w:val="007D0CF7"/>
    <w:rsid w:val="007D1998"/>
    <w:rsid w:val="007D33E2"/>
    <w:rsid w:val="007D7FDA"/>
    <w:rsid w:val="007E3E2F"/>
    <w:rsid w:val="007E4C67"/>
    <w:rsid w:val="007E71F4"/>
    <w:rsid w:val="007F04FE"/>
    <w:rsid w:val="007F1A23"/>
    <w:rsid w:val="007F2E3D"/>
    <w:rsid w:val="007F3D58"/>
    <w:rsid w:val="007F42AB"/>
    <w:rsid w:val="007F44A2"/>
    <w:rsid w:val="007F77B5"/>
    <w:rsid w:val="00803688"/>
    <w:rsid w:val="00814FB7"/>
    <w:rsid w:val="008161E8"/>
    <w:rsid w:val="008162FE"/>
    <w:rsid w:val="00821287"/>
    <w:rsid w:val="008220F3"/>
    <w:rsid w:val="00824C45"/>
    <w:rsid w:val="00825A2D"/>
    <w:rsid w:val="00825D6E"/>
    <w:rsid w:val="00826FC8"/>
    <w:rsid w:val="00831184"/>
    <w:rsid w:val="00835507"/>
    <w:rsid w:val="00836F47"/>
    <w:rsid w:val="0084500A"/>
    <w:rsid w:val="00845EE7"/>
    <w:rsid w:val="008464E6"/>
    <w:rsid w:val="008511E1"/>
    <w:rsid w:val="008521EE"/>
    <w:rsid w:val="008522A1"/>
    <w:rsid w:val="00852DA9"/>
    <w:rsid w:val="00852E16"/>
    <w:rsid w:val="00853890"/>
    <w:rsid w:val="008546E7"/>
    <w:rsid w:val="00855065"/>
    <w:rsid w:val="0085549E"/>
    <w:rsid w:val="00857A2A"/>
    <w:rsid w:val="00866175"/>
    <w:rsid w:val="008725B2"/>
    <w:rsid w:val="00873675"/>
    <w:rsid w:val="00875030"/>
    <w:rsid w:val="00875BD9"/>
    <w:rsid w:val="008770DE"/>
    <w:rsid w:val="0087799E"/>
    <w:rsid w:val="00881A0F"/>
    <w:rsid w:val="00881CEC"/>
    <w:rsid w:val="008829B9"/>
    <w:rsid w:val="00883320"/>
    <w:rsid w:val="0088426E"/>
    <w:rsid w:val="00886061"/>
    <w:rsid w:val="00892996"/>
    <w:rsid w:val="008930E8"/>
    <w:rsid w:val="00893361"/>
    <w:rsid w:val="0089415C"/>
    <w:rsid w:val="008951C5"/>
    <w:rsid w:val="00896187"/>
    <w:rsid w:val="00896394"/>
    <w:rsid w:val="00897C64"/>
    <w:rsid w:val="008A0C40"/>
    <w:rsid w:val="008A1025"/>
    <w:rsid w:val="008A1742"/>
    <w:rsid w:val="008A2950"/>
    <w:rsid w:val="008B1033"/>
    <w:rsid w:val="008B1331"/>
    <w:rsid w:val="008B33B9"/>
    <w:rsid w:val="008B373D"/>
    <w:rsid w:val="008B421A"/>
    <w:rsid w:val="008B4542"/>
    <w:rsid w:val="008B5659"/>
    <w:rsid w:val="008B6370"/>
    <w:rsid w:val="008B7FBB"/>
    <w:rsid w:val="008C4144"/>
    <w:rsid w:val="008C46FE"/>
    <w:rsid w:val="008D0B91"/>
    <w:rsid w:val="008D2D05"/>
    <w:rsid w:val="008D74C6"/>
    <w:rsid w:val="008E33E3"/>
    <w:rsid w:val="008E52F7"/>
    <w:rsid w:val="008E5C40"/>
    <w:rsid w:val="008F13F8"/>
    <w:rsid w:val="008F1A59"/>
    <w:rsid w:val="008F2090"/>
    <w:rsid w:val="008F3976"/>
    <w:rsid w:val="008F3D7C"/>
    <w:rsid w:val="008F6DED"/>
    <w:rsid w:val="008F78BB"/>
    <w:rsid w:val="00903917"/>
    <w:rsid w:val="009039C2"/>
    <w:rsid w:val="00904F0C"/>
    <w:rsid w:val="009053C7"/>
    <w:rsid w:val="0090541C"/>
    <w:rsid w:val="00905E09"/>
    <w:rsid w:val="00906519"/>
    <w:rsid w:val="00911215"/>
    <w:rsid w:val="00913634"/>
    <w:rsid w:val="009147D8"/>
    <w:rsid w:val="00915D2F"/>
    <w:rsid w:val="009164DF"/>
    <w:rsid w:val="00917458"/>
    <w:rsid w:val="009201EB"/>
    <w:rsid w:val="00920417"/>
    <w:rsid w:val="00920DBD"/>
    <w:rsid w:val="0092233C"/>
    <w:rsid w:val="00922505"/>
    <w:rsid w:val="009245E5"/>
    <w:rsid w:val="00925234"/>
    <w:rsid w:val="009252ED"/>
    <w:rsid w:val="00926084"/>
    <w:rsid w:val="00931B00"/>
    <w:rsid w:val="00932239"/>
    <w:rsid w:val="009326F5"/>
    <w:rsid w:val="00932CFA"/>
    <w:rsid w:val="009350BC"/>
    <w:rsid w:val="009352C3"/>
    <w:rsid w:val="00935528"/>
    <w:rsid w:val="00936AA8"/>
    <w:rsid w:val="0093739F"/>
    <w:rsid w:val="009411C9"/>
    <w:rsid w:val="009419D7"/>
    <w:rsid w:val="00941A97"/>
    <w:rsid w:val="009424FC"/>
    <w:rsid w:val="00942631"/>
    <w:rsid w:val="00943556"/>
    <w:rsid w:val="009436A4"/>
    <w:rsid w:val="00943778"/>
    <w:rsid w:val="00944B0B"/>
    <w:rsid w:val="00946A9E"/>
    <w:rsid w:val="00947ACD"/>
    <w:rsid w:val="0095104E"/>
    <w:rsid w:val="00952BC1"/>
    <w:rsid w:val="009531D8"/>
    <w:rsid w:val="00953254"/>
    <w:rsid w:val="0095767B"/>
    <w:rsid w:val="00960DFE"/>
    <w:rsid w:val="00963147"/>
    <w:rsid w:val="00965EFC"/>
    <w:rsid w:val="0096693C"/>
    <w:rsid w:val="00966DBF"/>
    <w:rsid w:val="00970C51"/>
    <w:rsid w:val="00971F34"/>
    <w:rsid w:val="00972641"/>
    <w:rsid w:val="00973D4D"/>
    <w:rsid w:val="0097410C"/>
    <w:rsid w:val="009742D4"/>
    <w:rsid w:val="009800EA"/>
    <w:rsid w:val="0098137A"/>
    <w:rsid w:val="00984DF0"/>
    <w:rsid w:val="00985384"/>
    <w:rsid w:val="009902F4"/>
    <w:rsid w:val="0099160D"/>
    <w:rsid w:val="00992E7A"/>
    <w:rsid w:val="00994CBA"/>
    <w:rsid w:val="009950C6"/>
    <w:rsid w:val="009970DC"/>
    <w:rsid w:val="00997B9A"/>
    <w:rsid w:val="009A3A17"/>
    <w:rsid w:val="009A3C78"/>
    <w:rsid w:val="009A3F1B"/>
    <w:rsid w:val="009A6634"/>
    <w:rsid w:val="009A7A26"/>
    <w:rsid w:val="009B0C94"/>
    <w:rsid w:val="009B1527"/>
    <w:rsid w:val="009B38A4"/>
    <w:rsid w:val="009B4059"/>
    <w:rsid w:val="009B6CF6"/>
    <w:rsid w:val="009C076B"/>
    <w:rsid w:val="009C0E25"/>
    <w:rsid w:val="009C2C40"/>
    <w:rsid w:val="009C40F8"/>
    <w:rsid w:val="009C500C"/>
    <w:rsid w:val="009C64D4"/>
    <w:rsid w:val="009C6D37"/>
    <w:rsid w:val="009D0D91"/>
    <w:rsid w:val="009D2CBD"/>
    <w:rsid w:val="009D2DA5"/>
    <w:rsid w:val="009D33AD"/>
    <w:rsid w:val="009D4906"/>
    <w:rsid w:val="009D56FB"/>
    <w:rsid w:val="009D5ACC"/>
    <w:rsid w:val="009D67CC"/>
    <w:rsid w:val="009E0401"/>
    <w:rsid w:val="009E2B16"/>
    <w:rsid w:val="009E2E8F"/>
    <w:rsid w:val="009E4D71"/>
    <w:rsid w:val="009E5FE9"/>
    <w:rsid w:val="009E79BB"/>
    <w:rsid w:val="009E7B11"/>
    <w:rsid w:val="009F0A9C"/>
    <w:rsid w:val="009F1F40"/>
    <w:rsid w:val="009F2AEA"/>
    <w:rsid w:val="009F419F"/>
    <w:rsid w:val="009F4D05"/>
    <w:rsid w:val="009F56FB"/>
    <w:rsid w:val="00A00340"/>
    <w:rsid w:val="00A00D85"/>
    <w:rsid w:val="00A025F4"/>
    <w:rsid w:val="00A02FC1"/>
    <w:rsid w:val="00A06241"/>
    <w:rsid w:val="00A07772"/>
    <w:rsid w:val="00A07A25"/>
    <w:rsid w:val="00A10FD6"/>
    <w:rsid w:val="00A12908"/>
    <w:rsid w:val="00A1715C"/>
    <w:rsid w:val="00A201F4"/>
    <w:rsid w:val="00A21823"/>
    <w:rsid w:val="00A21F14"/>
    <w:rsid w:val="00A22607"/>
    <w:rsid w:val="00A24A9C"/>
    <w:rsid w:val="00A258D9"/>
    <w:rsid w:val="00A27026"/>
    <w:rsid w:val="00A31B72"/>
    <w:rsid w:val="00A33102"/>
    <w:rsid w:val="00A34935"/>
    <w:rsid w:val="00A35683"/>
    <w:rsid w:val="00A35782"/>
    <w:rsid w:val="00A375D2"/>
    <w:rsid w:val="00A431AE"/>
    <w:rsid w:val="00A43A2D"/>
    <w:rsid w:val="00A47CB3"/>
    <w:rsid w:val="00A50976"/>
    <w:rsid w:val="00A52E31"/>
    <w:rsid w:val="00A56A53"/>
    <w:rsid w:val="00A56ADC"/>
    <w:rsid w:val="00A6308A"/>
    <w:rsid w:val="00A63227"/>
    <w:rsid w:val="00A6329E"/>
    <w:rsid w:val="00A6385C"/>
    <w:rsid w:val="00A64AAD"/>
    <w:rsid w:val="00A64AB3"/>
    <w:rsid w:val="00A6798F"/>
    <w:rsid w:val="00A67B39"/>
    <w:rsid w:val="00A67C09"/>
    <w:rsid w:val="00A72E1A"/>
    <w:rsid w:val="00A7339D"/>
    <w:rsid w:val="00A741E2"/>
    <w:rsid w:val="00A772BF"/>
    <w:rsid w:val="00A822C0"/>
    <w:rsid w:val="00A83DC9"/>
    <w:rsid w:val="00A87643"/>
    <w:rsid w:val="00A87E5D"/>
    <w:rsid w:val="00A922D9"/>
    <w:rsid w:val="00A9414F"/>
    <w:rsid w:val="00A964E6"/>
    <w:rsid w:val="00A96A9F"/>
    <w:rsid w:val="00A96C2F"/>
    <w:rsid w:val="00A97911"/>
    <w:rsid w:val="00AA03FD"/>
    <w:rsid w:val="00AA19A6"/>
    <w:rsid w:val="00AB02F2"/>
    <w:rsid w:val="00AB1394"/>
    <w:rsid w:val="00AB4782"/>
    <w:rsid w:val="00AB553E"/>
    <w:rsid w:val="00AB6C08"/>
    <w:rsid w:val="00AB72B6"/>
    <w:rsid w:val="00AB74CC"/>
    <w:rsid w:val="00AC0166"/>
    <w:rsid w:val="00AC16E1"/>
    <w:rsid w:val="00AC18AA"/>
    <w:rsid w:val="00AC5085"/>
    <w:rsid w:val="00AC50CC"/>
    <w:rsid w:val="00AC6C9C"/>
    <w:rsid w:val="00AD1D13"/>
    <w:rsid w:val="00AD44ED"/>
    <w:rsid w:val="00AD5DAA"/>
    <w:rsid w:val="00AD6B29"/>
    <w:rsid w:val="00AD73F6"/>
    <w:rsid w:val="00AD7B99"/>
    <w:rsid w:val="00AE017D"/>
    <w:rsid w:val="00AE2C06"/>
    <w:rsid w:val="00AE4E09"/>
    <w:rsid w:val="00AE517F"/>
    <w:rsid w:val="00AF0DFC"/>
    <w:rsid w:val="00AF0F21"/>
    <w:rsid w:val="00AF1B2F"/>
    <w:rsid w:val="00AF30A0"/>
    <w:rsid w:val="00AF45D3"/>
    <w:rsid w:val="00AF5235"/>
    <w:rsid w:val="00B0234A"/>
    <w:rsid w:val="00B0329B"/>
    <w:rsid w:val="00B04F81"/>
    <w:rsid w:val="00B0504C"/>
    <w:rsid w:val="00B05456"/>
    <w:rsid w:val="00B05F1B"/>
    <w:rsid w:val="00B06EE4"/>
    <w:rsid w:val="00B06FE5"/>
    <w:rsid w:val="00B112CE"/>
    <w:rsid w:val="00B12A79"/>
    <w:rsid w:val="00B13786"/>
    <w:rsid w:val="00B2028D"/>
    <w:rsid w:val="00B20C4E"/>
    <w:rsid w:val="00B240AA"/>
    <w:rsid w:val="00B25E10"/>
    <w:rsid w:val="00B31638"/>
    <w:rsid w:val="00B34AC2"/>
    <w:rsid w:val="00B369CD"/>
    <w:rsid w:val="00B40965"/>
    <w:rsid w:val="00B43686"/>
    <w:rsid w:val="00B43F2D"/>
    <w:rsid w:val="00B46AAC"/>
    <w:rsid w:val="00B507C7"/>
    <w:rsid w:val="00B50E51"/>
    <w:rsid w:val="00B52C85"/>
    <w:rsid w:val="00B52EA8"/>
    <w:rsid w:val="00B53015"/>
    <w:rsid w:val="00B53B23"/>
    <w:rsid w:val="00B53C7F"/>
    <w:rsid w:val="00B5531A"/>
    <w:rsid w:val="00B6290B"/>
    <w:rsid w:val="00B62DD8"/>
    <w:rsid w:val="00B63D78"/>
    <w:rsid w:val="00B642F0"/>
    <w:rsid w:val="00B65338"/>
    <w:rsid w:val="00B653CB"/>
    <w:rsid w:val="00B65CE1"/>
    <w:rsid w:val="00B6712F"/>
    <w:rsid w:val="00B679A9"/>
    <w:rsid w:val="00B71919"/>
    <w:rsid w:val="00B73B20"/>
    <w:rsid w:val="00B75E24"/>
    <w:rsid w:val="00B76DDF"/>
    <w:rsid w:val="00B77CD3"/>
    <w:rsid w:val="00B80C27"/>
    <w:rsid w:val="00B84D8A"/>
    <w:rsid w:val="00B92A0D"/>
    <w:rsid w:val="00B937D1"/>
    <w:rsid w:val="00B95C3F"/>
    <w:rsid w:val="00B96DE5"/>
    <w:rsid w:val="00BA09DF"/>
    <w:rsid w:val="00BA0EA0"/>
    <w:rsid w:val="00BA1959"/>
    <w:rsid w:val="00BA24EB"/>
    <w:rsid w:val="00BA3972"/>
    <w:rsid w:val="00BA4F02"/>
    <w:rsid w:val="00BA6544"/>
    <w:rsid w:val="00BB24D4"/>
    <w:rsid w:val="00BB2C6D"/>
    <w:rsid w:val="00BB35C5"/>
    <w:rsid w:val="00BB436F"/>
    <w:rsid w:val="00BB4DFD"/>
    <w:rsid w:val="00BB576B"/>
    <w:rsid w:val="00BB73EA"/>
    <w:rsid w:val="00BC296F"/>
    <w:rsid w:val="00BC54B2"/>
    <w:rsid w:val="00BC5632"/>
    <w:rsid w:val="00BC581B"/>
    <w:rsid w:val="00BC7741"/>
    <w:rsid w:val="00BC7BA0"/>
    <w:rsid w:val="00BD337E"/>
    <w:rsid w:val="00BD33B7"/>
    <w:rsid w:val="00BD343E"/>
    <w:rsid w:val="00BD4BE9"/>
    <w:rsid w:val="00BD529B"/>
    <w:rsid w:val="00BD7DE7"/>
    <w:rsid w:val="00BE1A7E"/>
    <w:rsid w:val="00BE33A0"/>
    <w:rsid w:val="00BE3674"/>
    <w:rsid w:val="00BE3B1B"/>
    <w:rsid w:val="00BE3C2D"/>
    <w:rsid w:val="00BE3C40"/>
    <w:rsid w:val="00BE4C28"/>
    <w:rsid w:val="00BE5917"/>
    <w:rsid w:val="00BE6255"/>
    <w:rsid w:val="00BE6734"/>
    <w:rsid w:val="00BE6C68"/>
    <w:rsid w:val="00BF023E"/>
    <w:rsid w:val="00BF1C49"/>
    <w:rsid w:val="00BF2E9B"/>
    <w:rsid w:val="00BF4A37"/>
    <w:rsid w:val="00BF6FDF"/>
    <w:rsid w:val="00BF7827"/>
    <w:rsid w:val="00BF785F"/>
    <w:rsid w:val="00C0155E"/>
    <w:rsid w:val="00C06372"/>
    <w:rsid w:val="00C0654F"/>
    <w:rsid w:val="00C06970"/>
    <w:rsid w:val="00C10D96"/>
    <w:rsid w:val="00C13C05"/>
    <w:rsid w:val="00C14E09"/>
    <w:rsid w:val="00C14F9A"/>
    <w:rsid w:val="00C14FE4"/>
    <w:rsid w:val="00C1699E"/>
    <w:rsid w:val="00C2015C"/>
    <w:rsid w:val="00C22566"/>
    <w:rsid w:val="00C22D70"/>
    <w:rsid w:val="00C25B72"/>
    <w:rsid w:val="00C26E4C"/>
    <w:rsid w:val="00C31162"/>
    <w:rsid w:val="00C3139A"/>
    <w:rsid w:val="00C33929"/>
    <w:rsid w:val="00C34485"/>
    <w:rsid w:val="00C3501F"/>
    <w:rsid w:val="00C356DC"/>
    <w:rsid w:val="00C366F4"/>
    <w:rsid w:val="00C425CC"/>
    <w:rsid w:val="00C44273"/>
    <w:rsid w:val="00C45103"/>
    <w:rsid w:val="00C511A9"/>
    <w:rsid w:val="00C51EED"/>
    <w:rsid w:val="00C54305"/>
    <w:rsid w:val="00C56066"/>
    <w:rsid w:val="00C57821"/>
    <w:rsid w:val="00C6012B"/>
    <w:rsid w:val="00C60308"/>
    <w:rsid w:val="00C6363F"/>
    <w:rsid w:val="00C63CB4"/>
    <w:rsid w:val="00C648D6"/>
    <w:rsid w:val="00C65970"/>
    <w:rsid w:val="00C67C47"/>
    <w:rsid w:val="00C70E44"/>
    <w:rsid w:val="00C71782"/>
    <w:rsid w:val="00C728C5"/>
    <w:rsid w:val="00C73436"/>
    <w:rsid w:val="00C738DB"/>
    <w:rsid w:val="00C73C3E"/>
    <w:rsid w:val="00C81035"/>
    <w:rsid w:val="00C8186F"/>
    <w:rsid w:val="00C8356F"/>
    <w:rsid w:val="00C85E1F"/>
    <w:rsid w:val="00C86F3A"/>
    <w:rsid w:val="00C926B4"/>
    <w:rsid w:val="00C92A01"/>
    <w:rsid w:val="00C92CCA"/>
    <w:rsid w:val="00C92FA0"/>
    <w:rsid w:val="00C93E94"/>
    <w:rsid w:val="00C950AE"/>
    <w:rsid w:val="00C96867"/>
    <w:rsid w:val="00C97D1C"/>
    <w:rsid w:val="00CA07E3"/>
    <w:rsid w:val="00CB4383"/>
    <w:rsid w:val="00CB4E17"/>
    <w:rsid w:val="00CB5DCD"/>
    <w:rsid w:val="00CC108B"/>
    <w:rsid w:val="00CC1780"/>
    <w:rsid w:val="00CC2BCF"/>
    <w:rsid w:val="00CC32DE"/>
    <w:rsid w:val="00CC581C"/>
    <w:rsid w:val="00CC7DED"/>
    <w:rsid w:val="00CC7F2D"/>
    <w:rsid w:val="00CD29FD"/>
    <w:rsid w:val="00CD2E0A"/>
    <w:rsid w:val="00CD2FB1"/>
    <w:rsid w:val="00CD43B1"/>
    <w:rsid w:val="00CD51EA"/>
    <w:rsid w:val="00CD578D"/>
    <w:rsid w:val="00CD634F"/>
    <w:rsid w:val="00CD792F"/>
    <w:rsid w:val="00CE1708"/>
    <w:rsid w:val="00CF02D7"/>
    <w:rsid w:val="00CF2492"/>
    <w:rsid w:val="00CF2564"/>
    <w:rsid w:val="00CF2AFA"/>
    <w:rsid w:val="00CF4381"/>
    <w:rsid w:val="00CF4CD6"/>
    <w:rsid w:val="00CF605A"/>
    <w:rsid w:val="00CF6914"/>
    <w:rsid w:val="00D0066C"/>
    <w:rsid w:val="00D028E5"/>
    <w:rsid w:val="00D0432A"/>
    <w:rsid w:val="00D04B0E"/>
    <w:rsid w:val="00D054EF"/>
    <w:rsid w:val="00D05A6C"/>
    <w:rsid w:val="00D05DEC"/>
    <w:rsid w:val="00D06776"/>
    <w:rsid w:val="00D11257"/>
    <w:rsid w:val="00D12F5C"/>
    <w:rsid w:val="00D13115"/>
    <w:rsid w:val="00D14E90"/>
    <w:rsid w:val="00D164BB"/>
    <w:rsid w:val="00D20141"/>
    <w:rsid w:val="00D20C32"/>
    <w:rsid w:val="00D21851"/>
    <w:rsid w:val="00D21BE8"/>
    <w:rsid w:val="00D23246"/>
    <w:rsid w:val="00D26CC8"/>
    <w:rsid w:val="00D2750B"/>
    <w:rsid w:val="00D31C5B"/>
    <w:rsid w:val="00D33EBC"/>
    <w:rsid w:val="00D358C2"/>
    <w:rsid w:val="00D37985"/>
    <w:rsid w:val="00D4126F"/>
    <w:rsid w:val="00D41959"/>
    <w:rsid w:val="00D469B8"/>
    <w:rsid w:val="00D50363"/>
    <w:rsid w:val="00D50886"/>
    <w:rsid w:val="00D51031"/>
    <w:rsid w:val="00D51DF5"/>
    <w:rsid w:val="00D526C8"/>
    <w:rsid w:val="00D548E5"/>
    <w:rsid w:val="00D54A6B"/>
    <w:rsid w:val="00D55024"/>
    <w:rsid w:val="00D568A7"/>
    <w:rsid w:val="00D613D1"/>
    <w:rsid w:val="00D62B6B"/>
    <w:rsid w:val="00D6753E"/>
    <w:rsid w:val="00D67F07"/>
    <w:rsid w:val="00D67FA5"/>
    <w:rsid w:val="00D707CC"/>
    <w:rsid w:val="00D7193A"/>
    <w:rsid w:val="00D71E26"/>
    <w:rsid w:val="00D71E5F"/>
    <w:rsid w:val="00D72F43"/>
    <w:rsid w:val="00D74DBF"/>
    <w:rsid w:val="00D7650E"/>
    <w:rsid w:val="00D77517"/>
    <w:rsid w:val="00D777E0"/>
    <w:rsid w:val="00D77EC8"/>
    <w:rsid w:val="00D80F83"/>
    <w:rsid w:val="00D811AE"/>
    <w:rsid w:val="00D82A47"/>
    <w:rsid w:val="00D8596F"/>
    <w:rsid w:val="00D86A90"/>
    <w:rsid w:val="00D87281"/>
    <w:rsid w:val="00D94764"/>
    <w:rsid w:val="00D969F3"/>
    <w:rsid w:val="00D97B29"/>
    <w:rsid w:val="00DA156D"/>
    <w:rsid w:val="00DA2E61"/>
    <w:rsid w:val="00DA4F77"/>
    <w:rsid w:val="00DA754D"/>
    <w:rsid w:val="00DB1539"/>
    <w:rsid w:val="00DB282B"/>
    <w:rsid w:val="00DB49A9"/>
    <w:rsid w:val="00DB59D3"/>
    <w:rsid w:val="00DC1095"/>
    <w:rsid w:val="00DC11E5"/>
    <w:rsid w:val="00DC3873"/>
    <w:rsid w:val="00DC5AAE"/>
    <w:rsid w:val="00DD0659"/>
    <w:rsid w:val="00DD1624"/>
    <w:rsid w:val="00DD213B"/>
    <w:rsid w:val="00DD44A4"/>
    <w:rsid w:val="00DE020C"/>
    <w:rsid w:val="00DE10B5"/>
    <w:rsid w:val="00DE359B"/>
    <w:rsid w:val="00DE476B"/>
    <w:rsid w:val="00DE5A0E"/>
    <w:rsid w:val="00DE5A5C"/>
    <w:rsid w:val="00DE6C36"/>
    <w:rsid w:val="00DE7E8D"/>
    <w:rsid w:val="00DF0264"/>
    <w:rsid w:val="00DF2BD9"/>
    <w:rsid w:val="00DF493B"/>
    <w:rsid w:val="00DF4B28"/>
    <w:rsid w:val="00DF6268"/>
    <w:rsid w:val="00DF6332"/>
    <w:rsid w:val="00DF6BEB"/>
    <w:rsid w:val="00DF705E"/>
    <w:rsid w:val="00E003D1"/>
    <w:rsid w:val="00E00BDE"/>
    <w:rsid w:val="00E01232"/>
    <w:rsid w:val="00E0299C"/>
    <w:rsid w:val="00E06FA5"/>
    <w:rsid w:val="00E0760F"/>
    <w:rsid w:val="00E07743"/>
    <w:rsid w:val="00E07CA5"/>
    <w:rsid w:val="00E10A0E"/>
    <w:rsid w:val="00E113D7"/>
    <w:rsid w:val="00E115DD"/>
    <w:rsid w:val="00E11F79"/>
    <w:rsid w:val="00E1215B"/>
    <w:rsid w:val="00E12A2C"/>
    <w:rsid w:val="00E1323C"/>
    <w:rsid w:val="00E13C58"/>
    <w:rsid w:val="00E14A9B"/>
    <w:rsid w:val="00E14FFC"/>
    <w:rsid w:val="00E153C3"/>
    <w:rsid w:val="00E16493"/>
    <w:rsid w:val="00E16516"/>
    <w:rsid w:val="00E1685E"/>
    <w:rsid w:val="00E208CA"/>
    <w:rsid w:val="00E21BA5"/>
    <w:rsid w:val="00E227D4"/>
    <w:rsid w:val="00E232F5"/>
    <w:rsid w:val="00E23897"/>
    <w:rsid w:val="00E313C4"/>
    <w:rsid w:val="00E32D0D"/>
    <w:rsid w:val="00E33217"/>
    <w:rsid w:val="00E33DF5"/>
    <w:rsid w:val="00E34D5A"/>
    <w:rsid w:val="00E355CC"/>
    <w:rsid w:val="00E35614"/>
    <w:rsid w:val="00E463AB"/>
    <w:rsid w:val="00E476FF"/>
    <w:rsid w:val="00E50D40"/>
    <w:rsid w:val="00E54ACB"/>
    <w:rsid w:val="00E552C1"/>
    <w:rsid w:val="00E56196"/>
    <w:rsid w:val="00E57271"/>
    <w:rsid w:val="00E57B5F"/>
    <w:rsid w:val="00E60108"/>
    <w:rsid w:val="00E662B0"/>
    <w:rsid w:val="00E770E0"/>
    <w:rsid w:val="00E77827"/>
    <w:rsid w:val="00E806B8"/>
    <w:rsid w:val="00E839DC"/>
    <w:rsid w:val="00E92E53"/>
    <w:rsid w:val="00E93242"/>
    <w:rsid w:val="00E932BA"/>
    <w:rsid w:val="00E9646C"/>
    <w:rsid w:val="00EA5BC3"/>
    <w:rsid w:val="00EB1454"/>
    <w:rsid w:val="00EB2095"/>
    <w:rsid w:val="00EB35C9"/>
    <w:rsid w:val="00EB3D69"/>
    <w:rsid w:val="00EB4724"/>
    <w:rsid w:val="00EB4D73"/>
    <w:rsid w:val="00EB70D7"/>
    <w:rsid w:val="00EC231B"/>
    <w:rsid w:val="00EC3229"/>
    <w:rsid w:val="00EC5F91"/>
    <w:rsid w:val="00EC71AC"/>
    <w:rsid w:val="00ED0D58"/>
    <w:rsid w:val="00ED1E49"/>
    <w:rsid w:val="00ED3425"/>
    <w:rsid w:val="00EE0CCC"/>
    <w:rsid w:val="00EE306F"/>
    <w:rsid w:val="00EE50C5"/>
    <w:rsid w:val="00EE5EEC"/>
    <w:rsid w:val="00EF0C1F"/>
    <w:rsid w:val="00EF124E"/>
    <w:rsid w:val="00EF2719"/>
    <w:rsid w:val="00EF375F"/>
    <w:rsid w:val="00EF5707"/>
    <w:rsid w:val="00EF5EDB"/>
    <w:rsid w:val="00EF68B4"/>
    <w:rsid w:val="00EF7A6E"/>
    <w:rsid w:val="00F01550"/>
    <w:rsid w:val="00F0324E"/>
    <w:rsid w:val="00F042AC"/>
    <w:rsid w:val="00F05615"/>
    <w:rsid w:val="00F0671C"/>
    <w:rsid w:val="00F10F2B"/>
    <w:rsid w:val="00F127FF"/>
    <w:rsid w:val="00F12CD0"/>
    <w:rsid w:val="00F13187"/>
    <w:rsid w:val="00F15097"/>
    <w:rsid w:val="00F15A7C"/>
    <w:rsid w:val="00F16484"/>
    <w:rsid w:val="00F17DAF"/>
    <w:rsid w:val="00F2040B"/>
    <w:rsid w:val="00F21BDC"/>
    <w:rsid w:val="00F2345A"/>
    <w:rsid w:val="00F256ED"/>
    <w:rsid w:val="00F31320"/>
    <w:rsid w:val="00F33BDC"/>
    <w:rsid w:val="00F34426"/>
    <w:rsid w:val="00F346C4"/>
    <w:rsid w:val="00F36447"/>
    <w:rsid w:val="00F36623"/>
    <w:rsid w:val="00F37374"/>
    <w:rsid w:val="00F37E15"/>
    <w:rsid w:val="00F47009"/>
    <w:rsid w:val="00F52007"/>
    <w:rsid w:val="00F5403E"/>
    <w:rsid w:val="00F554C2"/>
    <w:rsid w:val="00F55AD4"/>
    <w:rsid w:val="00F55B4F"/>
    <w:rsid w:val="00F5661E"/>
    <w:rsid w:val="00F56F4C"/>
    <w:rsid w:val="00F6263E"/>
    <w:rsid w:val="00F632BE"/>
    <w:rsid w:val="00F67611"/>
    <w:rsid w:val="00F67ACE"/>
    <w:rsid w:val="00F839F1"/>
    <w:rsid w:val="00F8576C"/>
    <w:rsid w:val="00F9127D"/>
    <w:rsid w:val="00F91749"/>
    <w:rsid w:val="00F91949"/>
    <w:rsid w:val="00F928F6"/>
    <w:rsid w:val="00F94B26"/>
    <w:rsid w:val="00F951EF"/>
    <w:rsid w:val="00F95CAE"/>
    <w:rsid w:val="00F965C1"/>
    <w:rsid w:val="00F970C5"/>
    <w:rsid w:val="00FA0AD9"/>
    <w:rsid w:val="00FA10C3"/>
    <w:rsid w:val="00FA23F7"/>
    <w:rsid w:val="00FA3365"/>
    <w:rsid w:val="00FA3933"/>
    <w:rsid w:val="00FA3A71"/>
    <w:rsid w:val="00FA3DAE"/>
    <w:rsid w:val="00FA75C0"/>
    <w:rsid w:val="00FB23E5"/>
    <w:rsid w:val="00FB43AC"/>
    <w:rsid w:val="00FB4D87"/>
    <w:rsid w:val="00FB5D8B"/>
    <w:rsid w:val="00FC078B"/>
    <w:rsid w:val="00FC1C01"/>
    <w:rsid w:val="00FC2AC8"/>
    <w:rsid w:val="00FC3D2A"/>
    <w:rsid w:val="00FC40BA"/>
    <w:rsid w:val="00FC52A4"/>
    <w:rsid w:val="00FC7E58"/>
    <w:rsid w:val="00FD26C3"/>
    <w:rsid w:val="00FD36F8"/>
    <w:rsid w:val="00FD4250"/>
    <w:rsid w:val="00FD45A8"/>
    <w:rsid w:val="00FE0971"/>
    <w:rsid w:val="00FE1275"/>
    <w:rsid w:val="00FE2908"/>
    <w:rsid w:val="00FE45A1"/>
    <w:rsid w:val="00FE4DE6"/>
    <w:rsid w:val="00FE581C"/>
    <w:rsid w:val="00FE7420"/>
    <w:rsid w:val="00FE7EA6"/>
    <w:rsid w:val="00FF5749"/>
    <w:rsid w:val="00FF5B0D"/>
    <w:rsid w:val="00FF5D13"/>
    <w:rsid w:val="00FF69D8"/>
    <w:rsid w:val="00FF7B13"/>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D7B707"/>
  <w15:docId w15:val="{10F6A140-541F-4BE1-99D0-5470A6309C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t-EE" w:eastAsia="et-E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B3D8B"/>
    <w:pPr>
      <w:suppressAutoHyphens/>
      <w:jc w:val="both"/>
    </w:pPr>
    <w:rPr>
      <w:sz w:val="24"/>
      <w:lang w:eastAsia="ar-SA"/>
    </w:rPr>
  </w:style>
  <w:style w:type="paragraph" w:styleId="Heading1">
    <w:name w:val="heading 1"/>
    <w:basedOn w:val="Normal"/>
    <w:next w:val="Normal"/>
    <w:autoRedefine/>
    <w:qFormat/>
    <w:rsid w:val="001877D3"/>
    <w:pPr>
      <w:keepNext/>
      <w:spacing w:line="360" w:lineRule="auto"/>
      <w:jc w:val="left"/>
      <w:outlineLvl w:val="0"/>
    </w:pPr>
    <w:rPr>
      <w:bCs/>
      <w:sz w:val="32"/>
    </w:rPr>
  </w:style>
  <w:style w:type="paragraph" w:styleId="Heading2">
    <w:name w:val="heading 2"/>
    <w:basedOn w:val="Normal"/>
    <w:next w:val="Normal"/>
    <w:qFormat/>
    <w:rsid w:val="00342C1E"/>
    <w:pPr>
      <w:keepNext/>
      <w:numPr>
        <w:ilvl w:val="1"/>
        <w:numId w:val="1"/>
      </w:numPr>
      <w:jc w:val="center"/>
      <w:outlineLvl w:val="1"/>
    </w:pPr>
    <w:rPr>
      <w:sz w:val="28"/>
    </w:rPr>
  </w:style>
  <w:style w:type="paragraph" w:styleId="Heading3">
    <w:name w:val="heading 3"/>
    <w:basedOn w:val="Normal"/>
    <w:next w:val="Normal"/>
    <w:qFormat/>
    <w:rsid w:val="002151F8"/>
    <w:pPr>
      <w:keepNext/>
      <w:numPr>
        <w:ilvl w:val="2"/>
        <w:numId w:val="1"/>
      </w:numPr>
      <w:outlineLvl w:val="2"/>
    </w:pPr>
    <w:rPr>
      <w:b/>
      <w:sz w:val="28"/>
    </w:rPr>
  </w:style>
  <w:style w:type="paragraph" w:styleId="Heading4">
    <w:name w:val="heading 4"/>
    <w:basedOn w:val="Normal"/>
    <w:next w:val="Normal"/>
    <w:qFormat/>
    <w:rsid w:val="00342C1E"/>
    <w:pPr>
      <w:keepNext/>
      <w:numPr>
        <w:ilvl w:val="3"/>
        <w:numId w:val="1"/>
      </w:numPr>
      <w:jc w:val="center"/>
      <w:outlineLvl w:val="3"/>
    </w:pPr>
  </w:style>
  <w:style w:type="paragraph" w:styleId="Heading6">
    <w:name w:val="heading 6"/>
    <w:basedOn w:val="Normal"/>
    <w:next w:val="Normal"/>
    <w:qFormat/>
    <w:rsid w:val="00342C1E"/>
    <w:pPr>
      <w:keepNext/>
      <w:numPr>
        <w:ilvl w:val="5"/>
        <w:numId w:val="1"/>
      </w:numPr>
      <w:outlineLvl w:val="5"/>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3z0">
    <w:name w:val="WW8Num13z0"/>
    <w:rsid w:val="00342C1E"/>
    <w:rPr>
      <w:sz w:val="24"/>
    </w:rPr>
  </w:style>
  <w:style w:type="character" w:customStyle="1" w:styleId="WW8Num16z0">
    <w:name w:val="WW8Num16z0"/>
    <w:rsid w:val="00342C1E"/>
    <w:rPr>
      <w:b w:val="0"/>
      <w:sz w:val="24"/>
    </w:rPr>
  </w:style>
  <w:style w:type="character" w:customStyle="1" w:styleId="WW-DefaultParagraphFont">
    <w:name w:val="WW-Default Paragraph Font"/>
    <w:rsid w:val="00342C1E"/>
  </w:style>
  <w:style w:type="paragraph" w:customStyle="1" w:styleId="Pealkiri">
    <w:name w:val="Pealkiri"/>
    <w:basedOn w:val="Normal"/>
    <w:next w:val="Tekstnumbriga"/>
    <w:rsid w:val="00342C1E"/>
    <w:pPr>
      <w:keepNext/>
      <w:keepLines/>
      <w:numPr>
        <w:numId w:val="2"/>
      </w:numPr>
      <w:spacing w:before="120" w:after="60"/>
    </w:pPr>
    <w:rPr>
      <w:b/>
    </w:rPr>
  </w:style>
  <w:style w:type="paragraph" w:styleId="BodyText">
    <w:name w:val="Body Text"/>
    <w:basedOn w:val="Normal"/>
    <w:link w:val="BodyTextChar"/>
    <w:rsid w:val="00342C1E"/>
  </w:style>
  <w:style w:type="paragraph" w:styleId="List">
    <w:name w:val="List"/>
    <w:basedOn w:val="BodyText"/>
    <w:rsid w:val="00342C1E"/>
    <w:rPr>
      <w:rFonts w:cs="Tahoma"/>
    </w:rPr>
  </w:style>
  <w:style w:type="paragraph" w:customStyle="1" w:styleId="Pealdis1">
    <w:name w:val="Pealdis1"/>
    <w:basedOn w:val="Normal"/>
    <w:rsid w:val="00342C1E"/>
    <w:pPr>
      <w:suppressLineNumbers/>
      <w:spacing w:before="120" w:after="120"/>
    </w:pPr>
    <w:rPr>
      <w:rFonts w:cs="Tahoma"/>
      <w:i/>
      <w:iCs/>
      <w:szCs w:val="24"/>
    </w:rPr>
  </w:style>
  <w:style w:type="paragraph" w:customStyle="1" w:styleId="Indeks">
    <w:name w:val="Indeks"/>
    <w:basedOn w:val="Normal"/>
    <w:rsid w:val="00342C1E"/>
    <w:pPr>
      <w:suppressLineNumbers/>
    </w:pPr>
    <w:rPr>
      <w:rFonts w:cs="Tahoma"/>
    </w:rPr>
  </w:style>
  <w:style w:type="paragraph" w:styleId="Title">
    <w:name w:val="Title"/>
    <w:basedOn w:val="Normal"/>
    <w:next w:val="Subtitle"/>
    <w:qFormat/>
    <w:rsid w:val="00342C1E"/>
    <w:pPr>
      <w:jc w:val="center"/>
    </w:pPr>
    <w:rPr>
      <w:b/>
    </w:rPr>
  </w:style>
  <w:style w:type="paragraph" w:styleId="Subtitle">
    <w:name w:val="Subtitle"/>
    <w:basedOn w:val="Pealkiri"/>
    <w:next w:val="BodyText"/>
    <w:qFormat/>
    <w:rsid w:val="00342C1E"/>
    <w:pPr>
      <w:jc w:val="center"/>
    </w:pPr>
    <w:rPr>
      <w:i/>
      <w:iCs/>
      <w:sz w:val="28"/>
      <w:szCs w:val="28"/>
    </w:rPr>
  </w:style>
  <w:style w:type="paragraph" w:styleId="BalloonText">
    <w:name w:val="Balloon Text"/>
    <w:basedOn w:val="Normal"/>
    <w:rsid w:val="00342C1E"/>
    <w:rPr>
      <w:rFonts w:ascii="Tahoma" w:hAnsi="Tahoma" w:cs="Tahoma"/>
      <w:sz w:val="16"/>
      <w:szCs w:val="16"/>
    </w:rPr>
  </w:style>
  <w:style w:type="paragraph" w:customStyle="1" w:styleId="Tabelitekst">
    <w:name w:val="Tabeli tekst"/>
    <w:basedOn w:val="Normal"/>
    <w:rsid w:val="00342C1E"/>
    <w:pPr>
      <w:ind w:left="284" w:hanging="284"/>
    </w:pPr>
  </w:style>
  <w:style w:type="paragraph" w:customStyle="1" w:styleId="Tabelitekstnumbriga">
    <w:name w:val="Tabeli tekst numbriga"/>
    <w:basedOn w:val="Tabelitekst"/>
    <w:rsid w:val="00342C1E"/>
    <w:pPr>
      <w:ind w:left="0" w:firstLine="0"/>
    </w:pPr>
  </w:style>
  <w:style w:type="paragraph" w:styleId="Header">
    <w:name w:val="header"/>
    <w:basedOn w:val="Normal"/>
    <w:rsid w:val="00342C1E"/>
    <w:pPr>
      <w:tabs>
        <w:tab w:val="center" w:pos="4153"/>
        <w:tab w:val="right" w:pos="8306"/>
      </w:tabs>
    </w:pPr>
  </w:style>
  <w:style w:type="paragraph" w:styleId="Footer">
    <w:name w:val="footer"/>
    <w:basedOn w:val="Normal"/>
    <w:link w:val="FooterChar"/>
    <w:rsid w:val="00342C1E"/>
    <w:pPr>
      <w:tabs>
        <w:tab w:val="center" w:pos="4153"/>
        <w:tab w:val="right" w:pos="8306"/>
      </w:tabs>
    </w:pPr>
  </w:style>
  <w:style w:type="paragraph" w:customStyle="1" w:styleId="Dokument">
    <w:name w:val="Dokument"/>
    <w:basedOn w:val="Normal"/>
    <w:next w:val="Kuupev1"/>
    <w:rsid w:val="00342C1E"/>
    <w:pPr>
      <w:keepNext/>
      <w:keepLines/>
      <w:jc w:val="center"/>
    </w:pPr>
    <w:rPr>
      <w:b/>
    </w:rPr>
  </w:style>
  <w:style w:type="paragraph" w:customStyle="1" w:styleId="Kuupev1">
    <w:name w:val="Kuupäev1"/>
    <w:basedOn w:val="Normal"/>
    <w:next w:val="Kehtivus"/>
    <w:rsid w:val="00342C1E"/>
    <w:pPr>
      <w:keepNext/>
      <w:keepLines/>
      <w:spacing w:after="360"/>
      <w:jc w:val="right"/>
    </w:pPr>
  </w:style>
  <w:style w:type="paragraph" w:customStyle="1" w:styleId="Kehtivus">
    <w:name w:val="Kehtivus"/>
    <w:basedOn w:val="Normal"/>
    <w:rsid w:val="00342C1E"/>
    <w:pPr>
      <w:keepNext/>
      <w:keepLines/>
      <w:spacing w:before="120" w:after="360"/>
    </w:pPr>
  </w:style>
  <w:style w:type="paragraph" w:customStyle="1" w:styleId="Tekst">
    <w:name w:val="Tekst"/>
    <w:basedOn w:val="Normal"/>
    <w:rsid w:val="00162505"/>
    <w:pPr>
      <w:spacing w:line="360" w:lineRule="auto"/>
    </w:pPr>
  </w:style>
  <w:style w:type="paragraph" w:customStyle="1" w:styleId="Tekstnumbriga">
    <w:name w:val="Tekst numbriga"/>
    <w:basedOn w:val="Tekst"/>
    <w:rsid w:val="00342C1E"/>
    <w:pPr>
      <w:tabs>
        <w:tab w:val="num" w:pos="0"/>
      </w:tabs>
      <w:ind w:left="-720"/>
    </w:pPr>
  </w:style>
  <w:style w:type="paragraph" w:customStyle="1" w:styleId="Tekstparemal">
    <w:name w:val="Tekst paremal"/>
    <w:basedOn w:val="Tekst"/>
    <w:rsid w:val="00342C1E"/>
    <w:pPr>
      <w:jc w:val="right"/>
    </w:pPr>
  </w:style>
  <w:style w:type="paragraph" w:customStyle="1" w:styleId="Lik">
    <w:name w:val="Lõik"/>
    <w:basedOn w:val="Normal"/>
    <w:rsid w:val="00342C1E"/>
    <w:pPr>
      <w:spacing w:before="120"/>
    </w:pPr>
  </w:style>
  <w:style w:type="paragraph" w:customStyle="1" w:styleId="Likparemal">
    <w:name w:val="Lõik paremal"/>
    <w:basedOn w:val="Lik"/>
    <w:rsid w:val="00342C1E"/>
    <w:pPr>
      <w:jc w:val="right"/>
    </w:pPr>
  </w:style>
  <w:style w:type="paragraph" w:customStyle="1" w:styleId="Tabelisisu">
    <w:name w:val="Tabeli sisu"/>
    <w:basedOn w:val="Normal"/>
    <w:rsid w:val="00342C1E"/>
    <w:pPr>
      <w:suppressLineNumbers/>
    </w:pPr>
  </w:style>
  <w:style w:type="paragraph" w:customStyle="1" w:styleId="Tabelipis">
    <w:name w:val="Tabeli päis"/>
    <w:basedOn w:val="Tabelisisu"/>
    <w:rsid w:val="00342C1E"/>
    <w:pPr>
      <w:jc w:val="center"/>
    </w:pPr>
    <w:rPr>
      <w:b/>
      <w:bCs/>
      <w:i/>
      <w:iCs/>
    </w:rPr>
  </w:style>
  <w:style w:type="paragraph" w:styleId="BodyText2">
    <w:name w:val="Body Text 2"/>
    <w:basedOn w:val="Normal"/>
    <w:rsid w:val="00342C1E"/>
    <w:pPr>
      <w:pBdr>
        <w:top w:val="single" w:sz="4" w:space="1" w:color="000000"/>
        <w:left w:val="single" w:sz="4" w:space="4" w:color="000000"/>
        <w:bottom w:val="single" w:sz="4" w:space="1" w:color="000000"/>
        <w:right w:val="single" w:sz="4" w:space="4" w:color="000000"/>
      </w:pBdr>
      <w:suppressAutoHyphens w:val="0"/>
    </w:pPr>
    <w:rPr>
      <w:szCs w:val="24"/>
    </w:rPr>
  </w:style>
  <w:style w:type="paragraph" w:customStyle="1" w:styleId="Jutumullitekst1">
    <w:name w:val="Jutumullitekst1"/>
    <w:basedOn w:val="Normal"/>
    <w:semiHidden/>
    <w:rsid w:val="00342C1E"/>
    <w:rPr>
      <w:rFonts w:ascii="Tahoma" w:hAnsi="Tahoma" w:cs="Tahoma"/>
      <w:sz w:val="16"/>
      <w:szCs w:val="16"/>
    </w:rPr>
  </w:style>
  <w:style w:type="character" w:styleId="PageNumber">
    <w:name w:val="page number"/>
    <w:basedOn w:val="DefaultParagraphFont"/>
    <w:rsid w:val="00B62DD8"/>
  </w:style>
  <w:style w:type="character" w:styleId="Hyperlink">
    <w:name w:val="Hyperlink"/>
    <w:uiPriority w:val="99"/>
    <w:rsid w:val="0034730F"/>
    <w:rPr>
      <w:color w:val="0000FF"/>
      <w:u w:val="single"/>
    </w:rPr>
  </w:style>
  <w:style w:type="paragraph" w:customStyle="1" w:styleId="Style1">
    <w:name w:val="Style1"/>
    <w:basedOn w:val="Tekst"/>
    <w:rsid w:val="00162505"/>
    <w:rPr>
      <w:szCs w:val="24"/>
    </w:rPr>
  </w:style>
  <w:style w:type="paragraph" w:customStyle="1" w:styleId="Style2">
    <w:name w:val="Style2"/>
    <w:basedOn w:val="Tekst"/>
    <w:autoRedefine/>
    <w:rsid w:val="00162505"/>
    <w:rPr>
      <w:szCs w:val="24"/>
    </w:rPr>
  </w:style>
  <w:style w:type="character" w:customStyle="1" w:styleId="tekst4">
    <w:name w:val="tekst4"/>
    <w:basedOn w:val="DefaultParagraphFont"/>
    <w:rsid w:val="00346E91"/>
  </w:style>
  <w:style w:type="table" w:styleId="TableGrid">
    <w:name w:val="Table Grid"/>
    <w:basedOn w:val="TableNormal"/>
    <w:rsid w:val="00AF0F21"/>
    <w:pPr>
      <w:suppressAutoHyphens/>
      <w:spacing w:line="36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locked/>
    <w:rsid w:val="006C1E6E"/>
    <w:rPr>
      <w:sz w:val="24"/>
      <w:lang w:val="et-EE" w:eastAsia="ar-SA" w:bidi="ar-SA"/>
    </w:rPr>
  </w:style>
  <w:style w:type="paragraph" w:styleId="TOC2">
    <w:name w:val="toc 2"/>
    <w:basedOn w:val="Normal"/>
    <w:next w:val="Normal"/>
    <w:autoRedefine/>
    <w:uiPriority w:val="39"/>
    <w:rsid w:val="0039755B"/>
    <w:pPr>
      <w:tabs>
        <w:tab w:val="right" w:leader="dot" w:pos="9616"/>
      </w:tabs>
      <w:ind w:left="240"/>
      <w:jc w:val="left"/>
    </w:pPr>
    <w:rPr>
      <w:b/>
      <w:bCs/>
      <w:noProof/>
    </w:rPr>
  </w:style>
  <w:style w:type="paragraph" w:styleId="TOC1">
    <w:name w:val="toc 1"/>
    <w:basedOn w:val="Normal"/>
    <w:next w:val="Normal"/>
    <w:autoRedefine/>
    <w:uiPriority w:val="39"/>
    <w:rsid w:val="00A21823"/>
    <w:pPr>
      <w:tabs>
        <w:tab w:val="right" w:leader="dot" w:pos="9616"/>
      </w:tabs>
    </w:pPr>
    <w:rPr>
      <w:noProof/>
    </w:rPr>
  </w:style>
  <w:style w:type="paragraph" w:styleId="TOC3">
    <w:name w:val="toc 3"/>
    <w:basedOn w:val="Normal"/>
    <w:next w:val="Normal"/>
    <w:autoRedefine/>
    <w:uiPriority w:val="39"/>
    <w:rsid w:val="002C78F4"/>
    <w:pPr>
      <w:ind w:left="480"/>
    </w:pPr>
  </w:style>
  <w:style w:type="character" w:customStyle="1" w:styleId="apple-style-span">
    <w:name w:val="apple-style-span"/>
    <w:basedOn w:val="DefaultParagraphFont"/>
    <w:rsid w:val="008A1742"/>
  </w:style>
  <w:style w:type="character" w:customStyle="1" w:styleId="apple-converted-space">
    <w:name w:val="apple-converted-space"/>
    <w:basedOn w:val="DefaultParagraphFont"/>
    <w:rsid w:val="008A1742"/>
  </w:style>
  <w:style w:type="paragraph" w:styleId="NormalWeb">
    <w:name w:val="Normal (Web)"/>
    <w:basedOn w:val="Normal"/>
    <w:rsid w:val="00125FB0"/>
    <w:pPr>
      <w:suppressAutoHyphens w:val="0"/>
      <w:spacing w:before="100" w:beforeAutospacing="1" w:after="100" w:afterAutospacing="1"/>
      <w:jc w:val="left"/>
    </w:pPr>
    <w:rPr>
      <w:szCs w:val="24"/>
      <w:lang w:eastAsia="et-EE"/>
    </w:rPr>
  </w:style>
  <w:style w:type="character" w:customStyle="1" w:styleId="scayt-misspell">
    <w:name w:val="scayt-misspell"/>
    <w:basedOn w:val="DefaultParagraphFont"/>
    <w:rsid w:val="003A3898"/>
  </w:style>
  <w:style w:type="paragraph" w:styleId="TOCHeading">
    <w:name w:val="TOC Heading"/>
    <w:basedOn w:val="Heading1"/>
    <w:next w:val="Normal"/>
    <w:uiPriority w:val="39"/>
    <w:unhideWhenUsed/>
    <w:qFormat/>
    <w:rsid w:val="00D526C8"/>
    <w:pPr>
      <w:keepLines/>
      <w:suppressAutoHyphens w:val="0"/>
      <w:spacing w:before="240" w:line="259" w:lineRule="auto"/>
      <w:outlineLvl w:val="9"/>
    </w:pPr>
    <w:rPr>
      <w:rFonts w:ascii="Calibri Light" w:hAnsi="Calibri Light"/>
      <w:b/>
      <w:color w:val="2E74B5"/>
      <w:szCs w:val="32"/>
      <w:lang w:val="en-US" w:eastAsia="en-US"/>
    </w:rPr>
  </w:style>
  <w:style w:type="character" w:customStyle="1" w:styleId="BodyTextChar">
    <w:name w:val="Body Text Char"/>
    <w:link w:val="BodyText"/>
    <w:rsid w:val="00B73B20"/>
    <w:rPr>
      <w:sz w:val="24"/>
      <w:lang w:eastAsia="ar-SA"/>
    </w:rPr>
  </w:style>
  <w:style w:type="character" w:styleId="CommentReference">
    <w:name w:val="annotation reference"/>
    <w:basedOn w:val="DefaultParagraphFont"/>
    <w:semiHidden/>
    <w:unhideWhenUsed/>
    <w:rsid w:val="00803688"/>
    <w:rPr>
      <w:sz w:val="16"/>
      <w:szCs w:val="16"/>
    </w:rPr>
  </w:style>
  <w:style w:type="paragraph" w:styleId="CommentText">
    <w:name w:val="annotation text"/>
    <w:basedOn w:val="Normal"/>
    <w:link w:val="CommentTextChar"/>
    <w:unhideWhenUsed/>
    <w:rsid w:val="00803688"/>
    <w:rPr>
      <w:sz w:val="20"/>
    </w:rPr>
  </w:style>
  <w:style w:type="character" w:customStyle="1" w:styleId="CommentTextChar">
    <w:name w:val="Comment Text Char"/>
    <w:basedOn w:val="DefaultParagraphFont"/>
    <w:link w:val="CommentText"/>
    <w:rsid w:val="00803688"/>
    <w:rPr>
      <w:lang w:eastAsia="ar-SA"/>
    </w:rPr>
  </w:style>
  <w:style w:type="paragraph" w:styleId="CommentSubject">
    <w:name w:val="annotation subject"/>
    <w:basedOn w:val="CommentText"/>
    <w:next w:val="CommentText"/>
    <w:link w:val="CommentSubjectChar"/>
    <w:semiHidden/>
    <w:unhideWhenUsed/>
    <w:rsid w:val="00803688"/>
    <w:rPr>
      <w:b/>
      <w:bCs/>
    </w:rPr>
  </w:style>
  <w:style w:type="character" w:customStyle="1" w:styleId="CommentSubjectChar">
    <w:name w:val="Comment Subject Char"/>
    <w:basedOn w:val="CommentTextChar"/>
    <w:link w:val="CommentSubject"/>
    <w:semiHidden/>
    <w:rsid w:val="00803688"/>
    <w:rPr>
      <w:b/>
      <w:bCs/>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71025537">
      <w:bodyDiv w:val="1"/>
      <w:marLeft w:val="0"/>
      <w:marRight w:val="0"/>
      <w:marTop w:val="0"/>
      <w:marBottom w:val="0"/>
      <w:divBdr>
        <w:top w:val="none" w:sz="0" w:space="0" w:color="auto"/>
        <w:left w:val="none" w:sz="0" w:space="0" w:color="auto"/>
        <w:bottom w:val="none" w:sz="0" w:space="0" w:color="auto"/>
        <w:right w:val="none" w:sz="0" w:space="0" w:color="auto"/>
      </w:divBdr>
    </w:div>
    <w:div w:id="685325808">
      <w:bodyDiv w:val="1"/>
      <w:marLeft w:val="0"/>
      <w:marRight w:val="0"/>
      <w:marTop w:val="0"/>
      <w:marBottom w:val="0"/>
      <w:divBdr>
        <w:top w:val="none" w:sz="0" w:space="0" w:color="auto"/>
        <w:left w:val="none" w:sz="0" w:space="0" w:color="auto"/>
        <w:bottom w:val="none" w:sz="0" w:space="0" w:color="auto"/>
        <w:right w:val="none" w:sz="0" w:space="0" w:color="auto"/>
      </w:divBdr>
    </w:div>
    <w:div w:id="802189970">
      <w:bodyDiv w:val="1"/>
      <w:marLeft w:val="0"/>
      <w:marRight w:val="0"/>
      <w:marTop w:val="0"/>
      <w:marBottom w:val="0"/>
      <w:divBdr>
        <w:top w:val="none" w:sz="0" w:space="0" w:color="auto"/>
        <w:left w:val="none" w:sz="0" w:space="0" w:color="auto"/>
        <w:bottom w:val="none" w:sz="0" w:space="0" w:color="auto"/>
        <w:right w:val="none" w:sz="0" w:space="0" w:color="auto"/>
      </w:divBdr>
    </w:div>
    <w:div w:id="972518341">
      <w:bodyDiv w:val="1"/>
      <w:marLeft w:val="0"/>
      <w:marRight w:val="0"/>
      <w:marTop w:val="0"/>
      <w:marBottom w:val="0"/>
      <w:divBdr>
        <w:top w:val="none" w:sz="0" w:space="0" w:color="auto"/>
        <w:left w:val="none" w:sz="0" w:space="0" w:color="auto"/>
        <w:bottom w:val="none" w:sz="0" w:space="0" w:color="auto"/>
        <w:right w:val="none" w:sz="0" w:space="0" w:color="auto"/>
      </w:divBdr>
      <w:divsChild>
        <w:div w:id="370420800">
          <w:marLeft w:val="0"/>
          <w:marRight w:val="0"/>
          <w:marTop w:val="0"/>
          <w:marBottom w:val="0"/>
          <w:divBdr>
            <w:top w:val="none" w:sz="0" w:space="0" w:color="auto"/>
            <w:left w:val="none" w:sz="0" w:space="0" w:color="auto"/>
            <w:bottom w:val="none" w:sz="0" w:space="0" w:color="auto"/>
            <w:right w:val="none" w:sz="0" w:space="0" w:color="auto"/>
          </w:divBdr>
        </w:div>
        <w:div w:id="887492690">
          <w:marLeft w:val="0"/>
          <w:marRight w:val="0"/>
          <w:marTop w:val="0"/>
          <w:marBottom w:val="0"/>
          <w:divBdr>
            <w:top w:val="none" w:sz="0" w:space="0" w:color="auto"/>
            <w:left w:val="none" w:sz="0" w:space="0" w:color="auto"/>
            <w:bottom w:val="none" w:sz="0" w:space="0" w:color="auto"/>
            <w:right w:val="none" w:sz="0" w:space="0" w:color="auto"/>
          </w:divBdr>
        </w:div>
        <w:div w:id="1225292767">
          <w:marLeft w:val="0"/>
          <w:marRight w:val="0"/>
          <w:marTop w:val="0"/>
          <w:marBottom w:val="0"/>
          <w:divBdr>
            <w:top w:val="none" w:sz="0" w:space="0" w:color="auto"/>
            <w:left w:val="none" w:sz="0" w:space="0" w:color="auto"/>
            <w:bottom w:val="none" w:sz="0" w:space="0" w:color="auto"/>
            <w:right w:val="none" w:sz="0" w:space="0" w:color="auto"/>
          </w:divBdr>
        </w:div>
        <w:div w:id="1256478221">
          <w:marLeft w:val="0"/>
          <w:marRight w:val="0"/>
          <w:marTop w:val="0"/>
          <w:marBottom w:val="0"/>
          <w:divBdr>
            <w:top w:val="none" w:sz="0" w:space="0" w:color="auto"/>
            <w:left w:val="none" w:sz="0" w:space="0" w:color="auto"/>
            <w:bottom w:val="none" w:sz="0" w:space="0" w:color="auto"/>
            <w:right w:val="none" w:sz="0" w:space="0" w:color="auto"/>
          </w:divBdr>
        </w:div>
        <w:div w:id="1555581015">
          <w:marLeft w:val="0"/>
          <w:marRight w:val="0"/>
          <w:marTop w:val="0"/>
          <w:marBottom w:val="0"/>
          <w:divBdr>
            <w:top w:val="none" w:sz="0" w:space="0" w:color="auto"/>
            <w:left w:val="none" w:sz="0" w:space="0" w:color="auto"/>
            <w:bottom w:val="none" w:sz="0" w:space="0" w:color="auto"/>
            <w:right w:val="none" w:sz="0" w:space="0" w:color="auto"/>
          </w:divBdr>
        </w:div>
      </w:divsChild>
    </w:div>
    <w:div w:id="1037508106">
      <w:bodyDiv w:val="1"/>
      <w:marLeft w:val="0"/>
      <w:marRight w:val="0"/>
      <w:marTop w:val="0"/>
      <w:marBottom w:val="0"/>
      <w:divBdr>
        <w:top w:val="none" w:sz="0" w:space="0" w:color="auto"/>
        <w:left w:val="none" w:sz="0" w:space="0" w:color="auto"/>
        <w:bottom w:val="none" w:sz="0" w:space="0" w:color="auto"/>
        <w:right w:val="none" w:sz="0" w:space="0" w:color="auto"/>
      </w:divBdr>
    </w:div>
    <w:div w:id="1155219280">
      <w:bodyDiv w:val="1"/>
      <w:marLeft w:val="0"/>
      <w:marRight w:val="0"/>
      <w:marTop w:val="0"/>
      <w:marBottom w:val="0"/>
      <w:divBdr>
        <w:top w:val="none" w:sz="0" w:space="0" w:color="auto"/>
        <w:left w:val="none" w:sz="0" w:space="0" w:color="auto"/>
        <w:bottom w:val="none" w:sz="0" w:space="0" w:color="auto"/>
        <w:right w:val="none" w:sz="0" w:space="0" w:color="auto"/>
      </w:divBdr>
    </w:div>
    <w:div w:id="1191869282">
      <w:bodyDiv w:val="1"/>
      <w:marLeft w:val="0"/>
      <w:marRight w:val="0"/>
      <w:marTop w:val="0"/>
      <w:marBottom w:val="0"/>
      <w:divBdr>
        <w:top w:val="none" w:sz="0" w:space="0" w:color="auto"/>
        <w:left w:val="none" w:sz="0" w:space="0" w:color="auto"/>
        <w:bottom w:val="none" w:sz="0" w:space="0" w:color="auto"/>
        <w:right w:val="none" w:sz="0" w:space="0" w:color="auto"/>
      </w:divBdr>
    </w:div>
    <w:div w:id="1229877741">
      <w:bodyDiv w:val="1"/>
      <w:marLeft w:val="0"/>
      <w:marRight w:val="0"/>
      <w:marTop w:val="0"/>
      <w:marBottom w:val="0"/>
      <w:divBdr>
        <w:top w:val="none" w:sz="0" w:space="0" w:color="auto"/>
        <w:left w:val="none" w:sz="0" w:space="0" w:color="auto"/>
        <w:bottom w:val="none" w:sz="0" w:space="0" w:color="auto"/>
        <w:right w:val="none" w:sz="0" w:space="0" w:color="auto"/>
      </w:divBdr>
    </w:div>
    <w:div w:id="1260023699">
      <w:bodyDiv w:val="1"/>
      <w:marLeft w:val="0"/>
      <w:marRight w:val="0"/>
      <w:marTop w:val="0"/>
      <w:marBottom w:val="0"/>
      <w:divBdr>
        <w:top w:val="none" w:sz="0" w:space="0" w:color="auto"/>
        <w:left w:val="none" w:sz="0" w:space="0" w:color="auto"/>
        <w:bottom w:val="none" w:sz="0" w:space="0" w:color="auto"/>
        <w:right w:val="none" w:sz="0" w:space="0" w:color="auto"/>
      </w:divBdr>
      <w:divsChild>
        <w:div w:id="17699945">
          <w:marLeft w:val="0"/>
          <w:marRight w:val="0"/>
          <w:marTop w:val="0"/>
          <w:marBottom w:val="0"/>
          <w:divBdr>
            <w:top w:val="none" w:sz="0" w:space="0" w:color="auto"/>
            <w:left w:val="none" w:sz="0" w:space="0" w:color="auto"/>
            <w:bottom w:val="none" w:sz="0" w:space="0" w:color="auto"/>
            <w:right w:val="none" w:sz="0" w:space="0" w:color="auto"/>
          </w:divBdr>
        </w:div>
        <w:div w:id="24596433">
          <w:marLeft w:val="0"/>
          <w:marRight w:val="0"/>
          <w:marTop w:val="0"/>
          <w:marBottom w:val="0"/>
          <w:divBdr>
            <w:top w:val="none" w:sz="0" w:space="0" w:color="auto"/>
            <w:left w:val="none" w:sz="0" w:space="0" w:color="auto"/>
            <w:bottom w:val="none" w:sz="0" w:space="0" w:color="auto"/>
            <w:right w:val="none" w:sz="0" w:space="0" w:color="auto"/>
          </w:divBdr>
        </w:div>
        <w:div w:id="73161253">
          <w:marLeft w:val="0"/>
          <w:marRight w:val="0"/>
          <w:marTop w:val="0"/>
          <w:marBottom w:val="0"/>
          <w:divBdr>
            <w:top w:val="none" w:sz="0" w:space="0" w:color="auto"/>
            <w:left w:val="none" w:sz="0" w:space="0" w:color="auto"/>
            <w:bottom w:val="none" w:sz="0" w:space="0" w:color="auto"/>
            <w:right w:val="none" w:sz="0" w:space="0" w:color="auto"/>
          </w:divBdr>
        </w:div>
        <w:div w:id="133836503">
          <w:marLeft w:val="0"/>
          <w:marRight w:val="0"/>
          <w:marTop w:val="0"/>
          <w:marBottom w:val="0"/>
          <w:divBdr>
            <w:top w:val="none" w:sz="0" w:space="0" w:color="auto"/>
            <w:left w:val="none" w:sz="0" w:space="0" w:color="auto"/>
            <w:bottom w:val="none" w:sz="0" w:space="0" w:color="auto"/>
            <w:right w:val="none" w:sz="0" w:space="0" w:color="auto"/>
          </w:divBdr>
        </w:div>
        <w:div w:id="139735971">
          <w:marLeft w:val="0"/>
          <w:marRight w:val="0"/>
          <w:marTop w:val="0"/>
          <w:marBottom w:val="0"/>
          <w:divBdr>
            <w:top w:val="none" w:sz="0" w:space="0" w:color="auto"/>
            <w:left w:val="none" w:sz="0" w:space="0" w:color="auto"/>
            <w:bottom w:val="none" w:sz="0" w:space="0" w:color="auto"/>
            <w:right w:val="none" w:sz="0" w:space="0" w:color="auto"/>
          </w:divBdr>
        </w:div>
        <w:div w:id="176234364">
          <w:marLeft w:val="0"/>
          <w:marRight w:val="0"/>
          <w:marTop w:val="0"/>
          <w:marBottom w:val="0"/>
          <w:divBdr>
            <w:top w:val="none" w:sz="0" w:space="0" w:color="auto"/>
            <w:left w:val="none" w:sz="0" w:space="0" w:color="auto"/>
            <w:bottom w:val="none" w:sz="0" w:space="0" w:color="auto"/>
            <w:right w:val="none" w:sz="0" w:space="0" w:color="auto"/>
          </w:divBdr>
        </w:div>
        <w:div w:id="185366364">
          <w:marLeft w:val="0"/>
          <w:marRight w:val="0"/>
          <w:marTop w:val="0"/>
          <w:marBottom w:val="0"/>
          <w:divBdr>
            <w:top w:val="none" w:sz="0" w:space="0" w:color="auto"/>
            <w:left w:val="none" w:sz="0" w:space="0" w:color="auto"/>
            <w:bottom w:val="none" w:sz="0" w:space="0" w:color="auto"/>
            <w:right w:val="none" w:sz="0" w:space="0" w:color="auto"/>
          </w:divBdr>
        </w:div>
        <w:div w:id="248782347">
          <w:marLeft w:val="0"/>
          <w:marRight w:val="0"/>
          <w:marTop w:val="0"/>
          <w:marBottom w:val="0"/>
          <w:divBdr>
            <w:top w:val="none" w:sz="0" w:space="0" w:color="auto"/>
            <w:left w:val="none" w:sz="0" w:space="0" w:color="auto"/>
            <w:bottom w:val="none" w:sz="0" w:space="0" w:color="auto"/>
            <w:right w:val="none" w:sz="0" w:space="0" w:color="auto"/>
          </w:divBdr>
        </w:div>
        <w:div w:id="312107303">
          <w:marLeft w:val="0"/>
          <w:marRight w:val="0"/>
          <w:marTop w:val="0"/>
          <w:marBottom w:val="0"/>
          <w:divBdr>
            <w:top w:val="none" w:sz="0" w:space="0" w:color="auto"/>
            <w:left w:val="none" w:sz="0" w:space="0" w:color="auto"/>
            <w:bottom w:val="none" w:sz="0" w:space="0" w:color="auto"/>
            <w:right w:val="none" w:sz="0" w:space="0" w:color="auto"/>
          </w:divBdr>
        </w:div>
        <w:div w:id="337123439">
          <w:marLeft w:val="0"/>
          <w:marRight w:val="0"/>
          <w:marTop w:val="0"/>
          <w:marBottom w:val="0"/>
          <w:divBdr>
            <w:top w:val="none" w:sz="0" w:space="0" w:color="auto"/>
            <w:left w:val="none" w:sz="0" w:space="0" w:color="auto"/>
            <w:bottom w:val="none" w:sz="0" w:space="0" w:color="auto"/>
            <w:right w:val="none" w:sz="0" w:space="0" w:color="auto"/>
          </w:divBdr>
        </w:div>
        <w:div w:id="339360014">
          <w:marLeft w:val="0"/>
          <w:marRight w:val="0"/>
          <w:marTop w:val="0"/>
          <w:marBottom w:val="0"/>
          <w:divBdr>
            <w:top w:val="none" w:sz="0" w:space="0" w:color="auto"/>
            <w:left w:val="none" w:sz="0" w:space="0" w:color="auto"/>
            <w:bottom w:val="none" w:sz="0" w:space="0" w:color="auto"/>
            <w:right w:val="none" w:sz="0" w:space="0" w:color="auto"/>
          </w:divBdr>
        </w:div>
        <w:div w:id="349187660">
          <w:marLeft w:val="0"/>
          <w:marRight w:val="0"/>
          <w:marTop w:val="0"/>
          <w:marBottom w:val="0"/>
          <w:divBdr>
            <w:top w:val="none" w:sz="0" w:space="0" w:color="auto"/>
            <w:left w:val="none" w:sz="0" w:space="0" w:color="auto"/>
            <w:bottom w:val="none" w:sz="0" w:space="0" w:color="auto"/>
            <w:right w:val="none" w:sz="0" w:space="0" w:color="auto"/>
          </w:divBdr>
        </w:div>
        <w:div w:id="430855824">
          <w:marLeft w:val="0"/>
          <w:marRight w:val="0"/>
          <w:marTop w:val="0"/>
          <w:marBottom w:val="0"/>
          <w:divBdr>
            <w:top w:val="none" w:sz="0" w:space="0" w:color="auto"/>
            <w:left w:val="none" w:sz="0" w:space="0" w:color="auto"/>
            <w:bottom w:val="none" w:sz="0" w:space="0" w:color="auto"/>
            <w:right w:val="none" w:sz="0" w:space="0" w:color="auto"/>
          </w:divBdr>
        </w:div>
        <w:div w:id="476194137">
          <w:marLeft w:val="0"/>
          <w:marRight w:val="0"/>
          <w:marTop w:val="0"/>
          <w:marBottom w:val="0"/>
          <w:divBdr>
            <w:top w:val="none" w:sz="0" w:space="0" w:color="auto"/>
            <w:left w:val="none" w:sz="0" w:space="0" w:color="auto"/>
            <w:bottom w:val="none" w:sz="0" w:space="0" w:color="auto"/>
            <w:right w:val="none" w:sz="0" w:space="0" w:color="auto"/>
          </w:divBdr>
        </w:div>
        <w:div w:id="532233903">
          <w:marLeft w:val="0"/>
          <w:marRight w:val="0"/>
          <w:marTop w:val="0"/>
          <w:marBottom w:val="0"/>
          <w:divBdr>
            <w:top w:val="none" w:sz="0" w:space="0" w:color="auto"/>
            <w:left w:val="none" w:sz="0" w:space="0" w:color="auto"/>
            <w:bottom w:val="none" w:sz="0" w:space="0" w:color="auto"/>
            <w:right w:val="none" w:sz="0" w:space="0" w:color="auto"/>
          </w:divBdr>
        </w:div>
        <w:div w:id="593054681">
          <w:marLeft w:val="0"/>
          <w:marRight w:val="0"/>
          <w:marTop w:val="0"/>
          <w:marBottom w:val="0"/>
          <w:divBdr>
            <w:top w:val="none" w:sz="0" w:space="0" w:color="auto"/>
            <w:left w:val="none" w:sz="0" w:space="0" w:color="auto"/>
            <w:bottom w:val="none" w:sz="0" w:space="0" w:color="auto"/>
            <w:right w:val="none" w:sz="0" w:space="0" w:color="auto"/>
          </w:divBdr>
        </w:div>
        <w:div w:id="616449985">
          <w:marLeft w:val="0"/>
          <w:marRight w:val="0"/>
          <w:marTop w:val="0"/>
          <w:marBottom w:val="0"/>
          <w:divBdr>
            <w:top w:val="none" w:sz="0" w:space="0" w:color="auto"/>
            <w:left w:val="none" w:sz="0" w:space="0" w:color="auto"/>
            <w:bottom w:val="none" w:sz="0" w:space="0" w:color="auto"/>
            <w:right w:val="none" w:sz="0" w:space="0" w:color="auto"/>
          </w:divBdr>
        </w:div>
        <w:div w:id="633221052">
          <w:marLeft w:val="0"/>
          <w:marRight w:val="0"/>
          <w:marTop w:val="0"/>
          <w:marBottom w:val="0"/>
          <w:divBdr>
            <w:top w:val="none" w:sz="0" w:space="0" w:color="auto"/>
            <w:left w:val="none" w:sz="0" w:space="0" w:color="auto"/>
            <w:bottom w:val="none" w:sz="0" w:space="0" w:color="auto"/>
            <w:right w:val="none" w:sz="0" w:space="0" w:color="auto"/>
          </w:divBdr>
        </w:div>
        <w:div w:id="643049520">
          <w:marLeft w:val="0"/>
          <w:marRight w:val="0"/>
          <w:marTop w:val="0"/>
          <w:marBottom w:val="0"/>
          <w:divBdr>
            <w:top w:val="none" w:sz="0" w:space="0" w:color="auto"/>
            <w:left w:val="none" w:sz="0" w:space="0" w:color="auto"/>
            <w:bottom w:val="none" w:sz="0" w:space="0" w:color="auto"/>
            <w:right w:val="none" w:sz="0" w:space="0" w:color="auto"/>
          </w:divBdr>
        </w:div>
        <w:div w:id="679619916">
          <w:marLeft w:val="0"/>
          <w:marRight w:val="0"/>
          <w:marTop w:val="0"/>
          <w:marBottom w:val="0"/>
          <w:divBdr>
            <w:top w:val="none" w:sz="0" w:space="0" w:color="auto"/>
            <w:left w:val="none" w:sz="0" w:space="0" w:color="auto"/>
            <w:bottom w:val="none" w:sz="0" w:space="0" w:color="auto"/>
            <w:right w:val="none" w:sz="0" w:space="0" w:color="auto"/>
          </w:divBdr>
        </w:div>
        <w:div w:id="740833449">
          <w:marLeft w:val="0"/>
          <w:marRight w:val="0"/>
          <w:marTop w:val="0"/>
          <w:marBottom w:val="0"/>
          <w:divBdr>
            <w:top w:val="none" w:sz="0" w:space="0" w:color="auto"/>
            <w:left w:val="none" w:sz="0" w:space="0" w:color="auto"/>
            <w:bottom w:val="none" w:sz="0" w:space="0" w:color="auto"/>
            <w:right w:val="none" w:sz="0" w:space="0" w:color="auto"/>
          </w:divBdr>
        </w:div>
        <w:div w:id="751007247">
          <w:marLeft w:val="0"/>
          <w:marRight w:val="0"/>
          <w:marTop w:val="0"/>
          <w:marBottom w:val="0"/>
          <w:divBdr>
            <w:top w:val="none" w:sz="0" w:space="0" w:color="auto"/>
            <w:left w:val="none" w:sz="0" w:space="0" w:color="auto"/>
            <w:bottom w:val="none" w:sz="0" w:space="0" w:color="auto"/>
            <w:right w:val="none" w:sz="0" w:space="0" w:color="auto"/>
          </w:divBdr>
        </w:div>
        <w:div w:id="756101333">
          <w:marLeft w:val="0"/>
          <w:marRight w:val="0"/>
          <w:marTop w:val="0"/>
          <w:marBottom w:val="0"/>
          <w:divBdr>
            <w:top w:val="none" w:sz="0" w:space="0" w:color="auto"/>
            <w:left w:val="none" w:sz="0" w:space="0" w:color="auto"/>
            <w:bottom w:val="none" w:sz="0" w:space="0" w:color="auto"/>
            <w:right w:val="none" w:sz="0" w:space="0" w:color="auto"/>
          </w:divBdr>
        </w:div>
        <w:div w:id="794911274">
          <w:marLeft w:val="0"/>
          <w:marRight w:val="0"/>
          <w:marTop w:val="0"/>
          <w:marBottom w:val="0"/>
          <w:divBdr>
            <w:top w:val="none" w:sz="0" w:space="0" w:color="auto"/>
            <w:left w:val="none" w:sz="0" w:space="0" w:color="auto"/>
            <w:bottom w:val="none" w:sz="0" w:space="0" w:color="auto"/>
            <w:right w:val="none" w:sz="0" w:space="0" w:color="auto"/>
          </w:divBdr>
        </w:div>
        <w:div w:id="796336719">
          <w:marLeft w:val="0"/>
          <w:marRight w:val="0"/>
          <w:marTop w:val="0"/>
          <w:marBottom w:val="0"/>
          <w:divBdr>
            <w:top w:val="none" w:sz="0" w:space="0" w:color="auto"/>
            <w:left w:val="none" w:sz="0" w:space="0" w:color="auto"/>
            <w:bottom w:val="none" w:sz="0" w:space="0" w:color="auto"/>
            <w:right w:val="none" w:sz="0" w:space="0" w:color="auto"/>
          </w:divBdr>
        </w:div>
        <w:div w:id="827480823">
          <w:marLeft w:val="0"/>
          <w:marRight w:val="0"/>
          <w:marTop w:val="0"/>
          <w:marBottom w:val="0"/>
          <w:divBdr>
            <w:top w:val="none" w:sz="0" w:space="0" w:color="auto"/>
            <w:left w:val="none" w:sz="0" w:space="0" w:color="auto"/>
            <w:bottom w:val="none" w:sz="0" w:space="0" w:color="auto"/>
            <w:right w:val="none" w:sz="0" w:space="0" w:color="auto"/>
          </w:divBdr>
        </w:div>
        <w:div w:id="862329856">
          <w:marLeft w:val="0"/>
          <w:marRight w:val="0"/>
          <w:marTop w:val="0"/>
          <w:marBottom w:val="0"/>
          <w:divBdr>
            <w:top w:val="none" w:sz="0" w:space="0" w:color="auto"/>
            <w:left w:val="none" w:sz="0" w:space="0" w:color="auto"/>
            <w:bottom w:val="none" w:sz="0" w:space="0" w:color="auto"/>
            <w:right w:val="none" w:sz="0" w:space="0" w:color="auto"/>
          </w:divBdr>
        </w:div>
        <w:div w:id="867109008">
          <w:marLeft w:val="0"/>
          <w:marRight w:val="0"/>
          <w:marTop w:val="0"/>
          <w:marBottom w:val="0"/>
          <w:divBdr>
            <w:top w:val="none" w:sz="0" w:space="0" w:color="auto"/>
            <w:left w:val="none" w:sz="0" w:space="0" w:color="auto"/>
            <w:bottom w:val="none" w:sz="0" w:space="0" w:color="auto"/>
            <w:right w:val="none" w:sz="0" w:space="0" w:color="auto"/>
          </w:divBdr>
        </w:div>
        <w:div w:id="873883575">
          <w:marLeft w:val="0"/>
          <w:marRight w:val="0"/>
          <w:marTop w:val="0"/>
          <w:marBottom w:val="0"/>
          <w:divBdr>
            <w:top w:val="none" w:sz="0" w:space="0" w:color="auto"/>
            <w:left w:val="none" w:sz="0" w:space="0" w:color="auto"/>
            <w:bottom w:val="none" w:sz="0" w:space="0" w:color="auto"/>
            <w:right w:val="none" w:sz="0" w:space="0" w:color="auto"/>
          </w:divBdr>
        </w:div>
        <w:div w:id="877814297">
          <w:marLeft w:val="0"/>
          <w:marRight w:val="0"/>
          <w:marTop w:val="0"/>
          <w:marBottom w:val="0"/>
          <w:divBdr>
            <w:top w:val="none" w:sz="0" w:space="0" w:color="auto"/>
            <w:left w:val="none" w:sz="0" w:space="0" w:color="auto"/>
            <w:bottom w:val="none" w:sz="0" w:space="0" w:color="auto"/>
            <w:right w:val="none" w:sz="0" w:space="0" w:color="auto"/>
          </w:divBdr>
        </w:div>
        <w:div w:id="926884669">
          <w:marLeft w:val="0"/>
          <w:marRight w:val="0"/>
          <w:marTop w:val="0"/>
          <w:marBottom w:val="0"/>
          <w:divBdr>
            <w:top w:val="none" w:sz="0" w:space="0" w:color="auto"/>
            <w:left w:val="none" w:sz="0" w:space="0" w:color="auto"/>
            <w:bottom w:val="none" w:sz="0" w:space="0" w:color="auto"/>
            <w:right w:val="none" w:sz="0" w:space="0" w:color="auto"/>
          </w:divBdr>
        </w:div>
        <w:div w:id="1036589342">
          <w:marLeft w:val="0"/>
          <w:marRight w:val="0"/>
          <w:marTop w:val="0"/>
          <w:marBottom w:val="0"/>
          <w:divBdr>
            <w:top w:val="none" w:sz="0" w:space="0" w:color="auto"/>
            <w:left w:val="none" w:sz="0" w:space="0" w:color="auto"/>
            <w:bottom w:val="none" w:sz="0" w:space="0" w:color="auto"/>
            <w:right w:val="none" w:sz="0" w:space="0" w:color="auto"/>
          </w:divBdr>
        </w:div>
        <w:div w:id="1099251212">
          <w:marLeft w:val="0"/>
          <w:marRight w:val="0"/>
          <w:marTop w:val="0"/>
          <w:marBottom w:val="0"/>
          <w:divBdr>
            <w:top w:val="none" w:sz="0" w:space="0" w:color="auto"/>
            <w:left w:val="none" w:sz="0" w:space="0" w:color="auto"/>
            <w:bottom w:val="none" w:sz="0" w:space="0" w:color="auto"/>
            <w:right w:val="none" w:sz="0" w:space="0" w:color="auto"/>
          </w:divBdr>
        </w:div>
        <w:div w:id="1117335821">
          <w:marLeft w:val="0"/>
          <w:marRight w:val="0"/>
          <w:marTop w:val="0"/>
          <w:marBottom w:val="0"/>
          <w:divBdr>
            <w:top w:val="none" w:sz="0" w:space="0" w:color="auto"/>
            <w:left w:val="none" w:sz="0" w:space="0" w:color="auto"/>
            <w:bottom w:val="none" w:sz="0" w:space="0" w:color="auto"/>
            <w:right w:val="none" w:sz="0" w:space="0" w:color="auto"/>
          </w:divBdr>
        </w:div>
        <w:div w:id="1171795214">
          <w:marLeft w:val="0"/>
          <w:marRight w:val="0"/>
          <w:marTop w:val="0"/>
          <w:marBottom w:val="0"/>
          <w:divBdr>
            <w:top w:val="none" w:sz="0" w:space="0" w:color="auto"/>
            <w:left w:val="none" w:sz="0" w:space="0" w:color="auto"/>
            <w:bottom w:val="none" w:sz="0" w:space="0" w:color="auto"/>
            <w:right w:val="none" w:sz="0" w:space="0" w:color="auto"/>
          </w:divBdr>
        </w:div>
        <w:div w:id="1175538713">
          <w:marLeft w:val="0"/>
          <w:marRight w:val="0"/>
          <w:marTop w:val="0"/>
          <w:marBottom w:val="0"/>
          <w:divBdr>
            <w:top w:val="none" w:sz="0" w:space="0" w:color="auto"/>
            <w:left w:val="none" w:sz="0" w:space="0" w:color="auto"/>
            <w:bottom w:val="none" w:sz="0" w:space="0" w:color="auto"/>
            <w:right w:val="none" w:sz="0" w:space="0" w:color="auto"/>
          </w:divBdr>
        </w:div>
        <w:div w:id="1177236195">
          <w:marLeft w:val="0"/>
          <w:marRight w:val="0"/>
          <w:marTop w:val="0"/>
          <w:marBottom w:val="0"/>
          <w:divBdr>
            <w:top w:val="none" w:sz="0" w:space="0" w:color="auto"/>
            <w:left w:val="none" w:sz="0" w:space="0" w:color="auto"/>
            <w:bottom w:val="none" w:sz="0" w:space="0" w:color="auto"/>
            <w:right w:val="none" w:sz="0" w:space="0" w:color="auto"/>
          </w:divBdr>
        </w:div>
        <w:div w:id="1189835127">
          <w:marLeft w:val="0"/>
          <w:marRight w:val="0"/>
          <w:marTop w:val="0"/>
          <w:marBottom w:val="0"/>
          <w:divBdr>
            <w:top w:val="none" w:sz="0" w:space="0" w:color="auto"/>
            <w:left w:val="none" w:sz="0" w:space="0" w:color="auto"/>
            <w:bottom w:val="none" w:sz="0" w:space="0" w:color="auto"/>
            <w:right w:val="none" w:sz="0" w:space="0" w:color="auto"/>
          </w:divBdr>
        </w:div>
        <w:div w:id="1202402251">
          <w:marLeft w:val="0"/>
          <w:marRight w:val="0"/>
          <w:marTop w:val="0"/>
          <w:marBottom w:val="0"/>
          <w:divBdr>
            <w:top w:val="none" w:sz="0" w:space="0" w:color="auto"/>
            <w:left w:val="none" w:sz="0" w:space="0" w:color="auto"/>
            <w:bottom w:val="none" w:sz="0" w:space="0" w:color="auto"/>
            <w:right w:val="none" w:sz="0" w:space="0" w:color="auto"/>
          </w:divBdr>
        </w:div>
        <w:div w:id="1205948677">
          <w:marLeft w:val="0"/>
          <w:marRight w:val="0"/>
          <w:marTop w:val="0"/>
          <w:marBottom w:val="0"/>
          <w:divBdr>
            <w:top w:val="none" w:sz="0" w:space="0" w:color="auto"/>
            <w:left w:val="none" w:sz="0" w:space="0" w:color="auto"/>
            <w:bottom w:val="none" w:sz="0" w:space="0" w:color="auto"/>
            <w:right w:val="none" w:sz="0" w:space="0" w:color="auto"/>
          </w:divBdr>
        </w:div>
        <w:div w:id="1234969664">
          <w:marLeft w:val="0"/>
          <w:marRight w:val="0"/>
          <w:marTop w:val="0"/>
          <w:marBottom w:val="0"/>
          <w:divBdr>
            <w:top w:val="none" w:sz="0" w:space="0" w:color="auto"/>
            <w:left w:val="none" w:sz="0" w:space="0" w:color="auto"/>
            <w:bottom w:val="none" w:sz="0" w:space="0" w:color="auto"/>
            <w:right w:val="none" w:sz="0" w:space="0" w:color="auto"/>
          </w:divBdr>
        </w:div>
        <w:div w:id="1235818062">
          <w:marLeft w:val="0"/>
          <w:marRight w:val="0"/>
          <w:marTop w:val="0"/>
          <w:marBottom w:val="0"/>
          <w:divBdr>
            <w:top w:val="none" w:sz="0" w:space="0" w:color="auto"/>
            <w:left w:val="none" w:sz="0" w:space="0" w:color="auto"/>
            <w:bottom w:val="none" w:sz="0" w:space="0" w:color="auto"/>
            <w:right w:val="none" w:sz="0" w:space="0" w:color="auto"/>
          </w:divBdr>
        </w:div>
        <w:div w:id="1301158189">
          <w:marLeft w:val="0"/>
          <w:marRight w:val="0"/>
          <w:marTop w:val="0"/>
          <w:marBottom w:val="0"/>
          <w:divBdr>
            <w:top w:val="none" w:sz="0" w:space="0" w:color="auto"/>
            <w:left w:val="none" w:sz="0" w:space="0" w:color="auto"/>
            <w:bottom w:val="none" w:sz="0" w:space="0" w:color="auto"/>
            <w:right w:val="none" w:sz="0" w:space="0" w:color="auto"/>
          </w:divBdr>
        </w:div>
        <w:div w:id="1306666967">
          <w:marLeft w:val="0"/>
          <w:marRight w:val="0"/>
          <w:marTop w:val="0"/>
          <w:marBottom w:val="0"/>
          <w:divBdr>
            <w:top w:val="none" w:sz="0" w:space="0" w:color="auto"/>
            <w:left w:val="none" w:sz="0" w:space="0" w:color="auto"/>
            <w:bottom w:val="none" w:sz="0" w:space="0" w:color="auto"/>
            <w:right w:val="none" w:sz="0" w:space="0" w:color="auto"/>
          </w:divBdr>
        </w:div>
        <w:div w:id="1352998028">
          <w:marLeft w:val="0"/>
          <w:marRight w:val="0"/>
          <w:marTop w:val="0"/>
          <w:marBottom w:val="0"/>
          <w:divBdr>
            <w:top w:val="none" w:sz="0" w:space="0" w:color="auto"/>
            <w:left w:val="none" w:sz="0" w:space="0" w:color="auto"/>
            <w:bottom w:val="none" w:sz="0" w:space="0" w:color="auto"/>
            <w:right w:val="none" w:sz="0" w:space="0" w:color="auto"/>
          </w:divBdr>
        </w:div>
        <w:div w:id="1354843729">
          <w:marLeft w:val="0"/>
          <w:marRight w:val="0"/>
          <w:marTop w:val="0"/>
          <w:marBottom w:val="0"/>
          <w:divBdr>
            <w:top w:val="none" w:sz="0" w:space="0" w:color="auto"/>
            <w:left w:val="none" w:sz="0" w:space="0" w:color="auto"/>
            <w:bottom w:val="none" w:sz="0" w:space="0" w:color="auto"/>
            <w:right w:val="none" w:sz="0" w:space="0" w:color="auto"/>
          </w:divBdr>
        </w:div>
        <w:div w:id="1373656251">
          <w:marLeft w:val="0"/>
          <w:marRight w:val="0"/>
          <w:marTop w:val="0"/>
          <w:marBottom w:val="0"/>
          <w:divBdr>
            <w:top w:val="none" w:sz="0" w:space="0" w:color="auto"/>
            <w:left w:val="none" w:sz="0" w:space="0" w:color="auto"/>
            <w:bottom w:val="none" w:sz="0" w:space="0" w:color="auto"/>
            <w:right w:val="none" w:sz="0" w:space="0" w:color="auto"/>
          </w:divBdr>
        </w:div>
        <w:div w:id="1427771770">
          <w:marLeft w:val="0"/>
          <w:marRight w:val="0"/>
          <w:marTop w:val="0"/>
          <w:marBottom w:val="0"/>
          <w:divBdr>
            <w:top w:val="none" w:sz="0" w:space="0" w:color="auto"/>
            <w:left w:val="none" w:sz="0" w:space="0" w:color="auto"/>
            <w:bottom w:val="none" w:sz="0" w:space="0" w:color="auto"/>
            <w:right w:val="none" w:sz="0" w:space="0" w:color="auto"/>
          </w:divBdr>
        </w:div>
        <w:div w:id="1433237278">
          <w:marLeft w:val="0"/>
          <w:marRight w:val="0"/>
          <w:marTop w:val="0"/>
          <w:marBottom w:val="0"/>
          <w:divBdr>
            <w:top w:val="none" w:sz="0" w:space="0" w:color="auto"/>
            <w:left w:val="none" w:sz="0" w:space="0" w:color="auto"/>
            <w:bottom w:val="none" w:sz="0" w:space="0" w:color="auto"/>
            <w:right w:val="none" w:sz="0" w:space="0" w:color="auto"/>
          </w:divBdr>
        </w:div>
        <w:div w:id="1474173176">
          <w:marLeft w:val="0"/>
          <w:marRight w:val="0"/>
          <w:marTop w:val="0"/>
          <w:marBottom w:val="0"/>
          <w:divBdr>
            <w:top w:val="none" w:sz="0" w:space="0" w:color="auto"/>
            <w:left w:val="none" w:sz="0" w:space="0" w:color="auto"/>
            <w:bottom w:val="none" w:sz="0" w:space="0" w:color="auto"/>
            <w:right w:val="none" w:sz="0" w:space="0" w:color="auto"/>
          </w:divBdr>
        </w:div>
        <w:div w:id="1492791898">
          <w:marLeft w:val="0"/>
          <w:marRight w:val="0"/>
          <w:marTop w:val="0"/>
          <w:marBottom w:val="0"/>
          <w:divBdr>
            <w:top w:val="none" w:sz="0" w:space="0" w:color="auto"/>
            <w:left w:val="none" w:sz="0" w:space="0" w:color="auto"/>
            <w:bottom w:val="none" w:sz="0" w:space="0" w:color="auto"/>
            <w:right w:val="none" w:sz="0" w:space="0" w:color="auto"/>
          </w:divBdr>
        </w:div>
        <w:div w:id="1543782026">
          <w:marLeft w:val="0"/>
          <w:marRight w:val="0"/>
          <w:marTop w:val="0"/>
          <w:marBottom w:val="0"/>
          <w:divBdr>
            <w:top w:val="none" w:sz="0" w:space="0" w:color="auto"/>
            <w:left w:val="none" w:sz="0" w:space="0" w:color="auto"/>
            <w:bottom w:val="none" w:sz="0" w:space="0" w:color="auto"/>
            <w:right w:val="none" w:sz="0" w:space="0" w:color="auto"/>
          </w:divBdr>
        </w:div>
        <w:div w:id="1559587651">
          <w:marLeft w:val="0"/>
          <w:marRight w:val="0"/>
          <w:marTop w:val="0"/>
          <w:marBottom w:val="0"/>
          <w:divBdr>
            <w:top w:val="none" w:sz="0" w:space="0" w:color="auto"/>
            <w:left w:val="none" w:sz="0" w:space="0" w:color="auto"/>
            <w:bottom w:val="none" w:sz="0" w:space="0" w:color="auto"/>
            <w:right w:val="none" w:sz="0" w:space="0" w:color="auto"/>
          </w:divBdr>
        </w:div>
        <w:div w:id="1682589713">
          <w:marLeft w:val="0"/>
          <w:marRight w:val="0"/>
          <w:marTop w:val="0"/>
          <w:marBottom w:val="0"/>
          <w:divBdr>
            <w:top w:val="none" w:sz="0" w:space="0" w:color="auto"/>
            <w:left w:val="none" w:sz="0" w:space="0" w:color="auto"/>
            <w:bottom w:val="none" w:sz="0" w:space="0" w:color="auto"/>
            <w:right w:val="none" w:sz="0" w:space="0" w:color="auto"/>
          </w:divBdr>
        </w:div>
        <w:div w:id="1701468321">
          <w:marLeft w:val="0"/>
          <w:marRight w:val="0"/>
          <w:marTop w:val="0"/>
          <w:marBottom w:val="0"/>
          <w:divBdr>
            <w:top w:val="none" w:sz="0" w:space="0" w:color="auto"/>
            <w:left w:val="none" w:sz="0" w:space="0" w:color="auto"/>
            <w:bottom w:val="none" w:sz="0" w:space="0" w:color="auto"/>
            <w:right w:val="none" w:sz="0" w:space="0" w:color="auto"/>
          </w:divBdr>
        </w:div>
        <w:div w:id="1701708773">
          <w:marLeft w:val="0"/>
          <w:marRight w:val="0"/>
          <w:marTop w:val="0"/>
          <w:marBottom w:val="0"/>
          <w:divBdr>
            <w:top w:val="none" w:sz="0" w:space="0" w:color="auto"/>
            <w:left w:val="none" w:sz="0" w:space="0" w:color="auto"/>
            <w:bottom w:val="none" w:sz="0" w:space="0" w:color="auto"/>
            <w:right w:val="none" w:sz="0" w:space="0" w:color="auto"/>
          </w:divBdr>
        </w:div>
        <w:div w:id="1706248637">
          <w:marLeft w:val="0"/>
          <w:marRight w:val="0"/>
          <w:marTop w:val="0"/>
          <w:marBottom w:val="0"/>
          <w:divBdr>
            <w:top w:val="none" w:sz="0" w:space="0" w:color="auto"/>
            <w:left w:val="none" w:sz="0" w:space="0" w:color="auto"/>
            <w:bottom w:val="none" w:sz="0" w:space="0" w:color="auto"/>
            <w:right w:val="none" w:sz="0" w:space="0" w:color="auto"/>
          </w:divBdr>
        </w:div>
        <w:div w:id="1713075427">
          <w:marLeft w:val="0"/>
          <w:marRight w:val="0"/>
          <w:marTop w:val="0"/>
          <w:marBottom w:val="0"/>
          <w:divBdr>
            <w:top w:val="none" w:sz="0" w:space="0" w:color="auto"/>
            <w:left w:val="none" w:sz="0" w:space="0" w:color="auto"/>
            <w:bottom w:val="none" w:sz="0" w:space="0" w:color="auto"/>
            <w:right w:val="none" w:sz="0" w:space="0" w:color="auto"/>
          </w:divBdr>
        </w:div>
        <w:div w:id="1739089409">
          <w:marLeft w:val="0"/>
          <w:marRight w:val="0"/>
          <w:marTop w:val="0"/>
          <w:marBottom w:val="0"/>
          <w:divBdr>
            <w:top w:val="none" w:sz="0" w:space="0" w:color="auto"/>
            <w:left w:val="none" w:sz="0" w:space="0" w:color="auto"/>
            <w:bottom w:val="none" w:sz="0" w:space="0" w:color="auto"/>
            <w:right w:val="none" w:sz="0" w:space="0" w:color="auto"/>
          </w:divBdr>
        </w:div>
        <w:div w:id="1748188817">
          <w:marLeft w:val="0"/>
          <w:marRight w:val="0"/>
          <w:marTop w:val="0"/>
          <w:marBottom w:val="0"/>
          <w:divBdr>
            <w:top w:val="none" w:sz="0" w:space="0" w:color="auto"/>
            <w:left w:val="none" w:sz="0" w:space="0" w:color="auto"/>
            <w:bottom w:val="none" w:sz="0" w:space="0" w:color="auto"/>
            <w:right w:val="none" w:sz="0" w:space="0" w:color="auto"/>
          </w:divBdr>
        </w:div>
        <w:div w:id="1754156494">
          <w:marLeft w:val="0"/>
          <w:marRight w:val="0"/>
          <w:marTop w:val="0"/>
          <w:marBottom w:val="0"/>
          <w:divBdr>
            <w:top w:val="none" w:sz="0" w:space="0" w:color="auto"/>
            <w:left w:val="none" w:sz="0" w:space="0" w:color="auto"/>
            <w:bottom w:val="none" w:sz="0" w:space="0" w:color="auto"/>
            <w:right w:val="none" w:sz="0" w:space="0" w:color="auto"/>
          </w:divBdr>
        </w:div>
        <w:div w:id="1806390201">
          <w:marLeft w:val="0"/>
          <w:marRight w:val="0"/>
          <w:marTop w:val="0"/>
          <w:marBottom w:val="0"/>
          <w:divBdr>
            <w:top w:val="none" w:sz="0" w:space="0" w:color="auto"/>
            <w:left w:val="none" w:sz="0" w:space="0" w:color="auto"/>
            <w:bottom w:val="none" w:sz="0" w:space="0" w:color="auto"/>
            <w:right w:val="none" w:sz="0" w:space="0" w:color="auto"/>
          </w:divBdr>
        </w:div>
        <w:div w:id="1845238770">
          <w:marLeft w:val="0"/>
          <w:marRight w:val="0"/>
          <w:marTop w:val="0"/>
          <w:marBottom w:val="0"/>
          <w:divBdr>
            <w:top w:val="none" w:sz="0" w:space="0" w:color="auto"/>
            <w:left w:val="none" w:sz="0" w:space="0" w:color="auto"/>
            <w:bottom w:val="none" w:sz="0" w:space="0" w:color="auto"/>
            <w:right w:val="none" w:sz="0" w:space="0" w:color="auto"/>
          </w:divBdr>
        </w:div>
        <w:div w:id="1870947366">
          <w:marLeft w:val="0"/>
          <w:marRight w:val="0"/>
          <w:marTop w:val="0"/>
          <w:marBottom w:val="0"/>
          <w:divBdr>
            <w:top w:val="none" w:sz="0" w:space="0" w:color="auto"/>
            <w:left w:val="none" w:sz="0" w:space="0" w:color="auto"/>
            <w:bottom w:val="none" w:sz="0" w:space="0" w:color="auto"/>
            <w:right w:val="none" w:sz="0" w:space="0" w:color="auto"/>
          </w:divBdr>
        </w:div>
        <w:div w:id="1909074222">
          <w:marLeft w:val="0"/>
          <w:marRight w:val="0"/>
          <w:marTop w:val="0"/>
          <w:marBottom w:val="0"/>
          <w:divBdr>
            <w:top w:val="none" w:sz="0" w:space="0" w:color="auto"/>
            <w:left w:val="none" w:sz="0" w:space="0" w:color="auto"/>
            <w:bottom w:val="none" w:sz="0" w:space="0" w:color="auto"/>
            <w:right w:val="none" w:sz="0" w:space="0" w:color="auto"/>
          </w:divBdr>
        </w:div>
        <w:div w:id="1910849295">
          <w:marLeft w:val="0"/>
          <w:marRight w:val="0"/>
          <w:marTop w:val="0"/>
          <w:marBottom w:val="0"/>
          <w:divBdr>
            <w:top w:val="none" w:sz="0" w:space="0" w:color="auto"/>
            <w:left w:val="none" w:sz="0" w:space="0" w:color="auto"/>
            <w:bottom w:val="none" w:sz="0" w:space="0" w:color="auto"/>
            <w:right w:val="none" w:sz="0" w:space="0" w:color="auto"/>
          </w:divBdr>
        </w:div>
        <w:div w:id="1925722418">
          <w:marLeft w:val="0"/>
          <w:marRight w:val="0"/>
          <w:marTop w:val="0"/>
          <w:marBottom w:val="0"/>
          <w:divBdr>
            <w:top w:val="none" w:sz="0" w:space="0" w:color="auto"/>
            <w:left w:val="none" w:sz="0" w:space="0" w:color="auto"/>
            <w:bottom w:val="none" w:sz="0" w:space="0" w:color="auto"/>
            <w:right w:val="none" w:sz="0" w:space="0" w:color="auto"/>
          </w:divBdr>
        </w:div>
        <w:div w:id="1933465317">
          <w:marLeft w:val="0"/>
          <w:marRight w:val="0"/>
          <w:marTop w:val="0"/>
          <w:marBottom w:val="0"/>
          <w:divBdr>
            <w:top w:val="none" w:sz="0" w:space="0" w:color="auto"/>
            <w:left w:val="none" w:sz="0" w:space="0" w:color="auto"/>
            <w:bottom w:val="none" w:sz="0" w:space="0" w:color="auto"/>
            <w:right w:val="none" w:sz="0" w:space="0" w:color="auto"/>
          </w:divBdr>
        </w:div>
        <w:div w:id="1950889741">
          <w:marLeft w:val="0"/>
          <w:marRight w:val="0"/>
          <w:marTop w:val="0"/>
          <w:marBottom w:val="0"/>
          <w:divBdr>
            <w:top w:val="none" w:sz="0" w:space="0" w:color="auto"/>
            <w:left w:val="none" w:sz="0" w:space="0" w:color="auto"/>
            <w:bottom w:val="none" w:sz="0" w:space="0" w:color="auto"/>
            <w:right w:val="none" w:sz="0" w:space="0" w:color="auto"/>
          </w:divBdr>
        </w:div>
        <w:div w:id="1955481709">
          <w:marLeft w:val="0"/>
          <w:marRight w:val="0"/>
          <w:marTop w:val="0"/>
          <w:marBottom w:val="0"/>
          <w:divBdr>
            <w:top w:val="none" w:sz="0" w:space="0" w:color="auto"/>
            <w:left w:val="none" w:sz="0" w:space="0" w:color="auto"/>
            <w:bottom w:val="none" w:sz="0" w:space="0" w:color="auto"/>
            <w:right w:val="none" w:sz="0" w:space="0" w:color="auto"/>
          </w:divBdr>
        </w:div>
        <w:div w:id="1988632234">
          <w:marLeft w:val="0"/>
          <w:marRight w:val="0"/>
          <w:marTop w:val="0"/>
          <w:marBottom w:val="0"/>
          <w:divBdr>
            <w:top w:val="none" w:sz="0" w:space="0" w:color="auto"/>
            <w:left w:val="none" w:sz="0" w:space="0" w:color="auto"/>
            <w:bottom w:val="none" w:sz="0" w:space="0" w:color="auto"/>
            <w:right w:val="none" w:sz="0" w:space="0" w:color="auto"/>
          </w:divBdr>
        </w:div>
        <w:div w:id="1991253421">
          <w:marLeft w:val="0"/>
          <w:marRight w:val="0"/>
          <w:marTop w:val="0"/>
          <w:marBottom w:val="0"/>
          <w:divBdr>
            <w:top w:val="none" w:sz="0" w:space="0" w:color="auto"/>
            <w:left w:val="none" w:sz="0" w:space="0" w:color="auto"/>
            <w:bottom w:val="none" w:sz="0" w:space="0" w:color="auto"/>
            <w:right w:val="none" w:sz="0" w:space="0" w:color="auto"/>
          </w:divBdr>
        </w:div>
        <w:div w:id="2008048845">
          <w:marLeft w:val="0"/>
          <w:marRight w:val="0"/>
          <w:marTop w:val="0"/>
          <w:marBottom w:val="0"/>
          <w:divBdr>
            <w:top w:val="none" w:sz="0" w:space="0" w:color="auto"/>
            <w:left w:val="none" w:sz="0" w:space="0" w:color="auto"/>
            <w:bottom w:val="none" w:sz="0" w:space="0" w:color="auto"/>
            <w:right w:val="none" w:sz="0" w:space="0" w:color="auto"/>
          </w:divBdr>
        </w:div>
        <w:div w:id="2060281928">
          <w:marLeft w:val="0"/>
          <w:marRight w:val="0"/>
          <w:marTop w:val="0"/>
          <w:marBottom w:val="0"/>
          <w:divBdr>
            <w:top w:val="none" w:sz="0" w:space="0" w:color="auto"/>
            <w:left w:val="none" w:sz="0" w:space="0" w:color="auto"/>
            <w:bottom w:val="none" w:sz="0" w:space="0" w:color="auto"/>
            <w:right w:val="none" w:sz="0" w:space="0" w:color="auto"/>
          </w:divBdr>
        </w:div>
        <w:div w:id="2075657694">
          <w:marLeft w:val="0"/>
          <w:marRight w:val="0"/>
          <w:marTop w:val="0"/>
          <w:marBottom w:val="0"/>
          <w:divBdr>
            <w:top w:val="none" w:sz="0" w:space="0" w:color="auto"/>
            <w:left w:val="none" w:sz="0" w:space="0" w:color="auto"/>
            <w:bottom w:val="none" w:sz="0" w:space="0" w:color="auto"/>
            <w:right w:val="none" w:sz="0" w:space="0" w:color="auto"/>
          </w:divBdr>
        </w:div>
        <w:div w:id="2078937114">
          <w:marLeft w:val="0"/>
          <w:marRight w:val="0"/>
          <w:marTop w:val="0"/>
          <w:marBottom w:val="0"/>
          <w:divBdr>
            <w:top w:val="none" w:sz="0" w:space="0" w:color="auto"/>
            <w:left w:val="none" w:sz="0" w:space="0" w:color="auto"/>
            <w:bottom w:val="none" w:sz="0" w:space="0" w:color="auto"/>
            <w:right w:val="none" w:sz="0" w:space="0" w:color="auto"/>
          </w:divBdr>
        </w:div>
        <w:div w:id="2086142112">
          <w:marLeft w:val="0"/>
          <w:marRight w:val="0"/>
          <w:marTop w:val="0"/>
          <w:marBottom w:val="0"/>
          <w:divBdr>
            <w:top w:val="none" w:sz="0" w:space="0" w:color="auto"/>
            <w:left w:val="none" w:sz="0" w:space="0" w:color="auto"/>
            <w:bottom w:val="none" w:sz="0" w:space="0" w:color="auto"/>
            <w:right w:val="none" w:sz="0" w:space="0" w:color="auto"/>
          </w:divBdr>
        </w:div>
      </w:divsChild>
    </w:div>
    <w:div w:id="1454132733">
      <w:bodyDiv w:val="1"/>
      <w:marLeft w:val="0"/>
      <w:marRight w:val="0"/>
      <w:marTop w:val="0"/>
      <w:marBottom w:val="0"/>
      <w:divBdr>
        <w:top w:val="none" w:sz="0" w:space="0" w:color="auto"/>
        <w:left w:val="none" w:sz="0" w:space="0" w:color="auto"/>
        <w:bottom w:val="none" w:sz="0" w:space="0" w:color="auto"/>
        <w:right w:val="none" w:sz="0" w:space="0" w:color="auto"/>
      </w:divBdr>
    </w:div>
    <w:div w:id="1596749767">
      <w:bodyDiv w:val="1"/>
      <w:marLeft w:val="0"/>
      <w:marRight w:val="0"/>
      <w:marTop w:val="0"/>
      <w:marBottom w:val="0"/>
      <w:divBdr>
        <w:top w:val="none" w:sz="0" w:space="0" w:color="auto"/>
        <w:left w:val="none" w:sz="0" w:space="0" w:color="auto"/>
        <w:bottom w:val="none" w:sz="0" w:space="0" w:color="auto"/>
        <w:right w:val="none" w:sz="0" w:space="0" w:color="auto"/>
      </w:divBdr>
    </w:div>
    <w:div w:id="1741904731">
      <w:bodyDiv w:val="1"/>
      <w:marLeft w:val="0"/>
      <w:marRight w:val="0"/>
      <w:marTop w:val="0"/>
      <w:marBottom w:val="0"/>
      <w:divBdr>
        <w:top w:val="none" w:sz="0" w:space="0" w:color="auto"/>
        <w:left w:val="none" w:sz="0" w:space="0" w:color="auto"/>
        <w:bottom w:val="none" w:sz="0" w:space="0" w:color="auto"/>
        <w:right w:val="none" w:sz="0" w:space="0" w:color="auto"/>
      </w:divBdr>
    </w:div>
    <w:div w:id="19968386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werro.ee/meedia/failid/maakond/planeeringud/teemaplaneeringud/Teemaplan_kehtest_asustus_maakasutus.pdf" TargetMode="Externa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www.riigiteataja.ee/akt/dyn=13338169&amp;id=765463" TargetMode="External"/><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2EF6CC-C827-486E-A3E6-DA9C7D5DC8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TotalTime>
  <Pages>58</Pages>
  <Words>23130</Words>
  <Characters>134154</Characters>
  <Application>Microsoft Office Word</Application>
  <DocSecurity>0</DocSecurity>
  <Lines>1117</Lines>
  <Paragraphs>313</Paragraphs>
  <ScaleCrop>false</ScaleCrop>
  <HeadingPairs>
    <vt:vector size="4" baseType="variant">
      <vt:variant>
        <vt:lpstr>Title</vt:lpstr>
      </vt:variant>
      <vt:variant>
        <vt:i4>1</vt:i4>
      </vt:variant>
      <vt:variant>
        <vt:lpstr>Tiitel</vt:lpstr>
      </vt:variant>
      <vt:variant>
        <vt:i4>1</vt:i4>
      </vt:variant>
    </vt:vector>
  </HeadingPairs>
  <TitlesOfParts>
    <vt:vector size="2" baseType="lpstr">
      <vt:lpstr>1</vt:lpstr>
      <vt:lpstr>1</vt:lpstr>
    </vt:vector>
  </TitlesOfParts>
  <Company>Pärnu Linnavalitsus</Company>
  <LinksUpToDate>false</LinksUpToDate>
  <CharactersWithSpaces>156971</CharactersWithSpaces>
  <SharedDoc>false</SharedDoc>
  <HLinks>
    <vt:vector size="234" baseType="variant">
      <vt:variant>
        <vt:i4>7602279</vt:i4>
      </vt:variant>
      <vt:variant>
        <vt:i4>225</vt:i4>
      </vt:variant>
      <vt:variant>
        <vt:i4>0</vt:i4>
      </vt:variant>
      <vt:variant>
        <vt:i4>5</vt:i4>
      </vt:variant>
      <vt:variant>
        <vt:lpwstr>https://www.riigiteataja.ee/akt/dyn=13338169&amp;id=765463</vt:lpwstr>
      </vt:variant>
      <vt:variant>
        <vt:lpwstr/>
      </vt:variant>
      <vt:variant>
        <vt:i4>5046395</vt:i4>
      </vt:variant>
      <vt:variant>
        <vt:i4>222</vt:i4>
      </vt:variant>
      <vt:variant>
        <vt:i4>0</vt:i4>
      </vt:variant>
      <vt:variant>
        <vt:i4>5</vt:i4>
      </vt:variant>
      <vt:variant>
        <vt:lpwstr>http://www.werro.ee/meedia/failid/maakond/planeeringud/teemaplaneeringud/Teemaplan_kehtest_asustus_maakasutus.pdf</vt:lpwstr>
      </vt:variant>
      <vt:variant>
        <vt:lpwstr/>
      </vt:variant>
      <vt:variant>
        <vt:i4>2031676</vt:i4>
      </vt:variant>
      <vt:variant>
        <vt:i4>218</vt:i4>
      </vt:variant>
      <vt:variant>
        <vt:i4>0</vt:i4>
      </vt:variant>
      <vt:variant>
        <vt:i4>5</vt:i4>
      </vt:variant>
      <vt:variant>
        <vt:lpwstr/>
      </vt:variant>
      <vt:variant>
        <vt:lpwstr>_Toc428749445</vt:lpwstr>
      </vt:variant>
      <vt:variant>
        <vt:i4>2031676</vt:i4>
      </vt:variant>
      <vt:variant>
        <vt:i4>212</vt:i4>
      </vt:variant>
      <vt:variant>
        <vt:i4>0</vt:i4>
      </vt:variant>
      <vt:variant>
        <vt:i4>5</vt:i4>
      </vt:variant>
      <vt:variant>
        <vt:lpwstr/>
      </vt:variant>
      <vt:variant>
        <vt:lpwstr>_Toc428749445</vt:lpwstr>
      </vt:variant>
      <vt:variant>
        <vt:i4>2031676</vt:i4>
      </vt:variant>
      <vt:variant>
        <vt:i4>206</vt:i4>
      </vt:variant>
      <vt:variant>
        <vt:i4>0</vt:i4>
      </vt:variant>
      <vt:variant>
        <vt:i4>5</vt:i4>
      </vt:variant>
      <vt:variant>
        <vt:lpwstr/>
      </vt:variant>
      <vt:variant>
        <vt:lpwstr>_Toc428749444</vt:lpwstr>
      </vt:variant>
      <vt:variant>
        <vt:i4>2031676</vt:i4>
      </vt:variant>
      <vt:variant>
        <vt:i4>200</vt:i4>
      </vt:variant>
      <vt:variant>
        <vt:i4>0</vt:i4>
      </vt:variant>
      <vt:variant>
        <vt:i4>5</vt:i4>
      </vt:variant>
      <vt:variant>
        <vt:lpwstr/>
      </vt:variant>
      <vt:variant>
        <vt:lpwstr>_Toc428749443</vt:lpwstr>
      </vt:variant>
      <vt:variant>
        <vt:i4>2031676</vt:i4>
      </vt:variant>
      <vt:variant>
        <vt:i4>194</vt:i4>
      </vt:variant>
      <vt:variant>
        <vt:i4>0</vt:i4>
      </vt:variant>
      <vt:variant>
        <vt:i4>5</vt:i4>
      </vt:variant>
      <vt:variant>
        <vt:lpwstr/>
      </vt:variant>
      <vt:variant>
        <vt:lpwstr>_Toc428749442</vt:lpwstr>
      </vt:variant>
      <vt:variant>
        <vt:i4>2031676</vt:i4>
      </vt:variant>
      <vt:variant>
        <vt:i4>188</vt:i4>
      </vt:variant>
      <vt:variant>
        <vt:i4>0</vt:i4>
      </vt:variant>
      <vt:variant>
        <vt:i4>5</vt:i4>
      </vt:variant>
      <vt:variant>
        <vt:lpwstr/>
      </vt:variant>
      <vt:variant>
        <vt:lpwstr>_Toc428749441</vt:lpwstr>
      </vt:variant>
      <vt:variant>
        <vt:i4>2031676</vt:i4>
      </vt:variant>
      <vt:variant>
        <vt:i4>182</vt:i4>
      </vt:variant>
      <vt:variant>
        <vt:i4>0</vt:i4>
      </vt:variant>
      <vt:variant>
        <vt:i4>5</vt:i4>
      </vt:variant>
      <vt:variant>
        <vt:lpwstr/>
      </vt:variant>
      <vt:variant>
        <vt:lpwstr>_Toc428749440</vt:lpwstr>
      </vt:variant>
      <vt:variant>
        <vt:i4>1572924</vt:i4>
      </vt:variant>
      <vt:variant>
        <vt:i4>176</vt:i4>
      </vt:variant>
      <vt:variant>
        <vt:i4>0</vt:i4>
      </vt:variant>
      <vt:variant>
        <vt:i4>5</vt:i4>
      </vt:variant>
      <vt:variant>
        <vt:lpwstr/>
      </vt:variant>
      <vt:variant>
        <vt:lpwstr>_Toc428749439</vt:lpwstr>
      </vt:variant>
      <vt:variant>
        <vt:i4>1572924</vt:i4>
      </vt:variant>
      <vt:variant>
        <vt:i4>170</vt:i4>
      </vt:variant>
      <vt:variant>
        <vt:i4>0</vt:i4>
      </vt:variant>
      <vt:variant>
        <vt:i4>5</vt:i4>
      </vt:variant>
      <vt:variant>
        <vt:lpwstr/>
      </vt:variant>
      <vt:variant>
        <vt:lpwstr>_Toc428749438</vt:lpwstr>
      </vt:variant>
      <vt:variant>
        <vt:i4>1572924</vt:i4>
      </vt:variant>
      <vt:variant>
        <vt:i4>164</vt:i4>
      </vt:variant>
      <vt:variant>
        <vt:i4>0</vt:i4>
      </vt:variant>
      <vt:variant>
        <vt:i4>5</vt:i4>
      </vt:variant>
      <vt:variant>
        <vt:lpwstr/>
      </vt:variant>
      <vt:variant>
        <vt:lpwstr>_Toc428749436</vt:lpwstr>
      </vt:variant>
      <vt:variant>
        <vt:i4>1572924</vt:i4>
      </vt:variant>
      <vt:variant>
        <vt:i4>158</vt:i4>
      </vt:variant>
      <vt:variant>
        <vt:i4>0</vt:i4>
      </vt:variant>
      <vt:variant>
        <vt:i4>5</vt:i4>
      </vt:variant>
      <vt:variant>
        <vt:lpwstr/>
      </vt:variant>
      <vt:variant>
        <vt:lpwstr>_Toc428749435</vt:lpwstr>
      </vt:variant>
      <vt:variant>
        <vt:i4>1572924</vt:i4>
      </vt:variant>
      <vt:variant>
        <vt:i4>152</vt:i4>
      </vt:variant>
      <vt:variant>
        <vt:i4>0</vt:i4>
      </vt:variant>
      <vt:variant>
        <vt:i4>5</vt:i4>
      </vt:variant>
      <vt:variant>
        <vt:lpwstr/>
      </vt:variant>
      <vt:variant>
        <vt:lpwstr>_Toc428749433</vt:lpwstr>
      </vt:variant>
      <vt:variant>
        <vt:i4>1572924</vt:i4>
      </vt:variant>
      <vt:variant>
        <vt:i4>146</vt:i4>
      </vt:variant>
      <vt:variant>
        <vt:i4>0</vt:i4>
      </vt:variant>
      <vt:variant>
        <vt:i4>5</vt:i4>
      </vt:variant>
      <vt:variant>
        <vt:lpwstr/>
      </vt:variant>
      <vt:variant>
        <vt:lpwstr>_Toc428749432</vt:lpwstr>
      </vt:variant>
      <vt:variant>
        <vt:i4>1572924</vt:i4>
      </vt:variant>
      <vt:variant>
        <vt:i4>140</vt:i4>
      </vt:variant>
      <vt:variant>
        <vt:i4>0</vt:i4>
      </vt:variant>
      <vt:variant>
        <vt:i4>5</vt:i4>
      </vt:variant>
      <vt:variant>
        <vt:lpwstr/>
      </vt:variant>
      <vt:variant>
        <vt:lpwstr>_Toc428749431</vt:lpwstr>
      </vt:variant>
      <vt:variant>
        <vt:i4>1572924</vt:i4>
      </vt:variant>
      <vt:variant>
        <vt:i4>134</vt:i4>
      </vt:variant>
      <vt:variant>
        <vt:i4>0</vt:i4>
      </vt:variant>
      <vt:variant>
        <vt:i4>5</vt:i4>
      </vt:variant>
      <vt:variant>
        <vt:lpwstr/>
      </vt:variant>
      <vt:variant>
        <vt:lpwstr>_Toc428749430</vt:lpwstr>
      </vt:variant>
      <vt:variant>
        <vt:i4>1638460</vt:i4>
      </vt:variant>
      <vt:variant>
        <vt:i4>128</vt:i4>
      </vt:variant>
      <vt:variant>
        <vt:i4>0</vt:i4>
      </vt:variant>
      <vt:variant>
        <vt:i4>5</vt:i4>
      </vt:variant>
      <vt:variant>
        <vt:lpwstr/>
      </vt:variant>
      <vt:variant>
        <vt:lpwstr>_Toc428749429</vt:lpwstr>
      </vt:variant>
      <vt:variant>
        <vt:i4>1638460</vt:i4>
      </vt:variant>
      <vt:variant>
        <vt:i4>122</vt:i4>
      </vt:variant>
      <vt:variant>
        <vt:i4>0</vt:i4>
      </vt:variant>
      <vt:variant>
        <vt:i4>5</vt:i4>
      </vt:variant>
      <vt:variant>
        <vt:lpwstr/>
      </vt:variant>
      <vt:variant>
        <vt:lpwstr>_Toc428749428</vt:lpwstr>
      </vt:variant>
      <vt:variant>
        <vt:i4>1638460</vt:i4>
      </vt:variant>
      <vt:variant>
        <vt:i4>116</vt:i4>
      </vt:variant>
      <vt:variant>
        <vt:i4>0</vt:i4>
      </vt:variant>
      <vt:variant>
        <vt:i4>5</vt:i4>
      </vt:variant>
      <vt:variant>
        <vt:lpwstr/>
      </vt:variant>
      <vt:variant>
        <vt:lpwstr>_Toc428749427</vt:lpwstr>
      </vt:variant>
      <vt:variant>
        <vt:i4>1638460</vt:i4>
      </vt:variant>
      <vt:variant>
        <vt:i4>110</vt:i4>
      </vt:variant>
      <vt:variant>
        <vt:i4>0</vt:i4>
      </vt:variant>
      <vt:variant>
        <vt:i4>5</vt:i4>
      </vt:variant>
      <vt:variant>
        <vt:lpwstr/>
      </vt:variant>
      <vt:variant>
        <vt:lpwstr>_Toc428749426</vt:lpwstr>
      </vt:variant>
      <vt:variant>
        <vt:i4>1638460</vt:i4>
      </vt:variant>
      <vt:variant>
        <vt:i4>104</vt:i4>
      </vt:variant>
      <vt:variant>
        <vt:i4>0</vt:i4>
      </vt:variant>
      <vt:variant>
        <vt:i4>5</vt:i4>
      </vt:variant>
      <vt:variant>
        <vt:lpwstr/>
      </vt:variant>
      <vt:variant>
        <vt:lpwstr>_Toc428749425</vt:lpwstr>
      </vt:variant>
      <vt:variant>
        <vt:i4>1638460</vt:i4>
      </vt:variant>
      <vt:variant>
        <vt:i4>98</vt:i4>
      </vt:variant>
      <vt:variant>
        <vt:i4>0</vt:i4>
      </vt:variant>
      <vt:variant>
        <vt:i4>5</vt:i4>
      </vt:variant>
      <vt:variant>
        <vt:lpwstr/>
      </vt:variant>
      <vt:variant>
        <vt:lpwstr>_Toc428749424</vt:lpwstr>
      </vt:variant>
      <vt:variant>
        <vt:i4>1638460</vt:i4>
      </vt:variant>
      <vt:variant>
        <vt:i4>92</vt:i4>
      </vt:variant>
      <vt:variant>
        <vt:i4>0</vt:i4>
      </vt:variant>
      <vt:variant>
        <vt:i4>5</vt:i4>
      </vt:variant>
      <vt:variant>
        <vt:lpwstr/>
      </vt:variant>
      <vt:variant>
        <vt:lpwstr>_Toc428749423</vt:lpwstr>
      </vt:variant>
      <vt:variant>
        <vt:i4>1638460</vt:i4>
      </vt:variant>
      <vt:variant>
        <vt:i4>86</vt:i4>
      </vt:variant>
      <vt:variant>
        <vt:i4>0</vt:i4>
      </vt:variant>
      <vt:variant>
        <vt:i4>5</vt:i4>
      </vt:variant>
      <vt:variant>
        <vt:lpwstr/>
      </vt:variant>
      <vt:variant>
        <vt:lpwstr>_Toc428749422</vt:lpwstr>
      </vt:variant>
      <vt:variant>
        <vt:i4>1638460</vt:i4>
      </vt:variant>
      <vt:variant>
        <vt:i4>80</vt:i4>
      </vt:variant>
      <vt:variant>
        <vt:i4>0</vt:i4>
      </vt:variant>
      <vt:variant>
        <vt:i4>5</vt:i4>
      </vt:variant>
      <vt:variant>
        <vt:lpwstr/>
      </vt:variant>
      <vt:variant>
        <vt:lpwstr>_Toc428749421</vt:lpwstr>
      </vt:variant>
      <vt:variant>
        <vt:i4>1638460</vt:i4>
      </vt:variant>
      <vt:variant>
        <vt:i4>74</vt:i4>
      </vt:variant>
      <vt:variant>
        <vt:i4>0</vt:i4>
      </vt:variant>
      <vt:variant>
        <vt:i4>5</vt:i4>
      </vt:variant>
      <vt:variant>
        <vt:lpwstr/>
      </vt:variant>
      <vt:variant>
        <vt:lpwstr>_Toc428749420</vt:lpwstr>
      </vt:variant>
      <vt:variant>
        <vt:i4>1703996</vt:i4>
      </vt:variant>
      <vt:variant>
        <vt:i4>68</vt:i4>
      </vt:variant>
      <vt:variant>
        <vt:i4>0</vt:i4>
      </vt:variant>
      <vt:variant>
        <vt:i4>5</vt:i4>
      </vt:variant>
      <vt:variant>
        <vt:lpwstr/>
      </vt:variant>
      <vt:variant>
        <vt:lpwstr>_Toc428749419</vt:lpwstr>
      </vt:variant>
      <vt:variant>
        <vt:i4>1703996</vt:i4>
      </vt:variant>
      <vt:variant>
        <vt:i4>62</vt:i4>
      </vt:variant>
      <vt:variant>
        <vt:i4>0</vt:i4>
      </vt:variant>
      <vt:variant>
        <vt:i4>5</vt:i4>
      </vt:variant>
      <vt:variant>
        <vt:lpwstr/>
      </vt:variant>
      <vt:variant>
        <vt:lpwstr>_Toc428749418</vt:lpwstr>
      </vt:variant>
      <vt:variant>
        <vt:i4>1703996</vt:i4>
      </vt:variant>
      <vt:variant>
        <vt:i4>56</vt:i4>
      </vt:variant>
      <vt:variant>
        <vt:i4>0</vt:i4>
      </vt:variant>
      <vt:variant>
        <vt:i4>5</vt:i4>
      </vt:variant>
      <vt:variant>
        <vt:lpwstr/>
      </vt:variant>
      <vt:variant>
        <vt:lpwstr>_Toc428749417</vt:lpwstr>
      </vt:variant>
      <vt:variant>
        <vt:i4>1703996</vt:i4>
      </vt:variant>
      <vt:variant>
        <vt:i4>50</vt:i4>
      </vt:variant>
      <vt:variant>
        <vt:i4>0</vt:i4>
      </vt:variant>
      <vt:variant>
        <vt:i4>5</vt:i4>
      </vt:variant>
      <vt:variant>
        <vt:lpwstr/>
      </vt:variant>
      <vt:variant>
        <vt:lpwstr>_Toc428749416</vt:lpwstr>
      </vt:variant>
      <vt:variant>
        <vt:i4>1703996</vt:i4>
      </vt:variant>
      <vt:variant>
        <vt:i4>44</vt:i4>
      </vt:variant>
      <vt:variant>
        <vt:i4>0</vt:i4>
      </vt:variant>
      <vt:variant>
        <vt:i4>5</vt:i4>
      </vt:variant>
      <vt:variant>
        <vt:lpwstr/>
      </vt:variant>
      <vt:variant>
        <vt:lpwstr>_Toc428749415</vt:lpwstr>
      </vt:variant>
      <vt:variant>
        <vt:i4>1703996</vt:i4>
      </vt:variant>
      <vt:variant>
        <vt:i4>38</vt:i4>
      </vt:variant>
      <vt:variant>
        <vt:i4>0</vt:i4>
      </vt:variant>
      <vt:variant>
        <vt:i4>5</vt:i4>
      </vt:variant>
      <vt:variant>
        <vt:lpwstr/>
      </vt:variant>
      <vt:variant>
        <vt:lpwstr>_Toc428749414</vt:lpwstr>
      </vt:variant>
      <vt:variant>
        <vt:i4>1703996</vt:i4>
      </vt:variant>
      <vt:variant>
        <vt:i4>32</vt:i4>
      </vt:variant>
      <vt:variant>
        <vt:i4>0</vt:i4>
      </vt:variant>
      <vt:variant>
        <vt:i4>5</vt:i4>
      </vt:variant>
      <vt:variant>
        <vt:lpwstr/>
      </vt:variant>
      <vt:variant>
        <vt:lpwstr>_Toc428749413</vt:lpwstr>
      </vt:variant>
      <vt:variant>
        <vt:i4>1703996</vt:i4>
      </vt:variant>
      <vt:variant>
        <vt:i4>26</vt:i4>
      </vt:variant>
      <vt:variant>
        <vt:i4>0</vt:i4>
      </vt:variant>
      <vt:variant>
        <vt:i4>5</vt:i4>
      </vt:variant>
      <vt:variant>
        <vt:lpwstr/>
      </vt:variant>
      <vt:variant>
        <vt:lpwstr>_Toc428749412</vt:lpwstr>
      </vt:variant>
      <vt:variant>
        <vt:i4>1703996</vt:i4>
      </vt:variant>
      <vt:variant>
        <vt:i4>20</vt:i4>
      </vt:variant>
      <vt:variant>
        <vt:i4>0</vt:i4>
      </vt:variant>
      <vt:variant>
        <vt:i4>5</vt:i4>
      </vt:variant>
      <vt:variant>
        <vt:lpwstr/>
      </vt:variant>
      <vt:variant>
        <vt:lpwstr>_Toc428749411</vt:lpwstr>
      </vt:variant>
      <vt:variant>
        <vt:i4>1703996</vt:i4>
      </vt:variant>
      <vt:variant>
        <vt:i4>14</vt:i4>
      </vt:variant>
      <vt:variant>
        <vt:i4>0</vt:i4>
      </vt:variant>
      <vt:variant>
        <vt:i4>5</vt:i4>
      </vt:variant>
      <vt:variant>
        <vt:lpwstr/>
      </vt:variant>
      <vt:variant>
        <vt:lpwstr>_Toc428749410</vt:lpwstr>
      </vt:variant>
      <vt:variant>
        <vt:i4>1769532</vt:i4>
      </vt:variant>
      <vt:variant>
        <vt:i4>8</vt:i4>
      </vt:variant>
      <vt:variant>
        <vt:i4>0</vt:i4>
      </vt:variant>
      <vt:variant>
        <vt:i4>5</vt:i4>
      </vt:variant>
      <vt:variant>
        <vt:lpwstr/>
      </vt:variant>
      <vt:variant>
        <vt:lpwstr>_Toc428749409</vt:lpwstr>
      </vt:variant>
      <vt:variant>
        <vt:i4>1769532</vt:i4>
      </vt:variant>
      <vt:variant>
        <vt:i4>2</vt:i4>
      </vt:variant>
      <vt:variant>
        <vt:i4>0</vt:i4>
      </vt:variant>
      <vt:variant>
        <vt:i4>5</vt:i4>
      </vt:variant>
      <vt:variant>
        <vt:lpwstr/>
      </vt:variant>
      <vt:variant>
        <vt:lpwstr>_Toc428749408</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Risto Kikkas</dc:creator>
  <cp:lastModifiedBy>Indrek</cp:lastModifiedBy>
  <cp:revision>17</cp:revision>
  <cp:lastPrinted>2015-06-15T23:25:00Z</cp:lastPrinted>
  <dcterms:created xsi:type="dcterms:W3CDTF">2015-11-24T20:51:00Z</dcterms:created>
  <dcterms:modified xsi:type="dcterms:W3CDTF">2015-12-03T17:42:00Z</dcterms:modified>
</cp:coreProperties>
</file>